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6E0A77" w:rsidRDefault="00642EFE"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ՀԱՅՏԱՐԱՐՈՒԹՅՈՒՆ</w:t>
      </w:r>
    </w:p>
    <w:p w14:paraId="12916AF1" w14:textId="567052D7" w:rsidR="00A11F06" w:rsidRPr="006E0A77" w:rsidRDefault="00E70031"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ԲԱՑ ՄՐՑՈՒՅԹԻ</w:t>
      </w:r>
      <w:r w:rsidR="00A11F06" w:rsidRPr="006E0A77">
        <w:rPr>
          <w:rFonts w:ascii="GHEA Grapalat" w:hAnsi="GHEA Grapalat"/>
          <w:i w:val="0"/>
          <w:lang w:val="af-ZA"/>
        </w:rPr>
        <w:t xml:space="preserve"> ՄԱՍԻՆ</w:t>
      </w:r>
    </w:p>
    <w:p w14:paraId="6FC05C2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Հայտարարության սույն տեքստը հաստատված է գնահատող հանձնաժողովի</w:t>
      </w:r>
    </w:p>
    <w:p w14:paraId="33E95F08" w14:textId="16DE58E1"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202</w:t>
      </w:r>
      <w:r w:rsidR="00D04CBC">
        <w:rPr>
          <w:rFonts w:ascii="GHEA Grapalat" w:hAnsi="GHEA Grapalat"/>
          <w:i w:val="0"/>
          <w:lang w:val="af-ZA"/>
        </w:rPr>
        <w:t>5</w:t>
      </w:r>
      <w:r w:rsidRPr="006E0A77">
        <w:rPr>
          <w:rFonts w:ascii="GHEA Grapalat" w:hAnsi="GHEA Grapalat"/>
          <w:i w:val="0"/>
          <w:lang w:val="af-ZA"/>
        </w:rPr>
        <w:t xml:space="preserve"> թվականի </w:t>
      </w:r>
      <w:r w:rsidR="00D04CBC">
        <w:rPr>
          <w:rFonts w:ascii="GHEA Grapalat" w:hAnsi="GHEA Grapalat"/>
          <w:i w:val="0"/>
          <w:lang w:val="af-ZA"/>
        </w:rPr>
        <w:t>փետրվարի 11</w:t>
      </w:r>
      <w:r w:rsidRPr="006E0A77">
        <w:rPr>
          <w:rFonts w:ascii="GHEA Grapalat" w:hAnsi="GHEA Grapalat"/>
          <w:i w:val="0"/>
          <w:lang w:val="af-ZA"/>
        </w:rPr>
        <w:t>-ի թիվ 1 որոշմամբ</w:t>
      </w:r>
    </w:p>
    <w:p w14:paraId="1AEF8B7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379766C6" w14:textId="237194B9" w:rsidR="00A11F06" w:rsidRPr="006E0A77" w:rsidRDefault="00A11F06" w:rsidP="008B5397">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 xml:space="preserve">Ընթացակարգի ծածկագիրը` </w:t>
      </w:r>
      <w:r w:rsidR="00D04CBC">
        <w:rPr>
          <w:rFonts w:ascii="GHEA Grapalat" w:hAnsi="GHEA Grapalat"/>
          <w:i w:val="0"/>
          <w:lang w:val="af-ZA"/>
        </w:rPr>
        <w:t>ՀՀՔԿ-ԲՄԽԾՁԲ-25/5</w:t>
      </w:r>
    </w:p>
    <w:p w14:paraId="4EC16729" w14:textId="6C9F7917" w:rsidR="00A11F06" w:rsidRPr="006E0A77" w:rsidRDefault="00A11F06" w:rsidP="00EF3662">
      <w:pPr>
        <w:pStyle w:val="BodyTextIndent"/>
        <w:spacing w:line="240" w:lineRule="auto"/>
        <w:rPr>
          <w:rFonts w:ascii="GHEA Grapalat" w:hAnsi="GHEA Grapalat"/>
          <w:i w:val="0"/>
          <w:lang w:val="af-ZA"/>
        </w:rPr>
      </w:pPr>
    </w:p>
    <w:p w14:paraId="3CF56875" w14:textId="77777777" w:rsidR="00A11F06" w:rsidRPr="006E0A77" w:rsidRDefault="00A11F06" w:rsidP="00EF3662">
      <w:pPr>
        <w:pStyle w:val="BodyTextIndent"/>
        <w:spacing w:line="240" w:lineRule="auto"/>
        <w:rPr>
          <w:rFonts w:ascii="GHEA Grapalat" w:hAnsi="GHEA Grapalat"/>
          <w:i w:val="0"/>
          <w:lang w:val="af-ZA"/>
        </w:rPr>
      </w:pPr>
    </w:p>
    <w:p w14:paraId="5361383E" w14:textId="3F4E66C6"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6E0A77">
        <w:rPr>
          <w:rFonts w:ascii="GHEA Grapalat" w:hAnsi="GHEA Grapalat"/>
          <w:i w:val="0"/>
          <w:lang w:val="af-ZA"/>
        </w:rPr>
        <w:t>բաց մրցույթ</w:t>
      </w:r>
      <w:r w:rsidRPr="006E0A77">
        <w:rPr>
          <w:rFonts w:ascii="GHEA Grapalat" w:hAnsi="GHEA Grapalat"/>
          <w:i w:val="0"/>
          <w:lang w:val="af-ZA"/>
        </w:rPr>
        <w:t>, որն իրականացվում է մեկ փուլով` էլեկտրոնային գնումների Armeps (</w:t>
      </w:r>
      <w:hyperlink r:id="rId8" w:history="1">
        <w:r w:rsidRPr="006E0A77">
          <w:rPr>
            <w:rFonts w:ascii="GHEA Grapalat" w:hAnsi="GHEA Grapalat"/>
            <w:i w:val="0"/>
            <w:lang w:val="af-ZA"/>
          </w:rPr>
          <w:t>www.armeps.am</w:t>
        </w:r>
      </w:hyperlink>
      <w:r w:rsidRPr="006E0A77">
        <w:rPr>
          <w:rFonts w:ascii="GHEA Grapalat" w:hAnsi="GHEA Grapalat"/>
          <w:i w:val="0"/>
          <w:lang w:val="af-ZA"/>
        </w:rPr>
        <w:t>) համակարգի միջոցով:</w:t>
      </w:r>
    </w:p>
    <w:p w14:paraId="53B777B7" w14:textId="225FA3B1" w:rsidR="00A11F06" w:rsidRPr="008B5D98" w:rsidRDefault="00A11F06" w:rsidP="00A11F06">
      <w:pPr>
        <w:pStyle w:val="BodyTextIndent"/>
        <w:spacing w:line="240" w:lineRule="auto"/>
        <w:ind w:firstLine="0"/>
        <w:rPr>
          <w:rFonts w:ascii="GHEA Grapalat" w:hAnsi="GHEA Grapalat"/>
          <w:b/>
          <w:i w:val="0"/>
          <w:lang w:val="af-ZA"/>
        </w:rPr>
      </w:pPr>
      <w:r w:rsidRPr="006E0A77">
        <w:rPr>
          <w:rFonts w:ascii="GHEA Grapalat" w:hAnsi="GHEA Grapalat"/>
          <w:i w:val="0"/>
          <w:lang w:val="af-ZA"/>
        </w:rPr>
        <w:tab/>
      </w:r>
      <w:bookmarkStart w:id="0" w:name="_Hlk23167417"/>
      <w:r w:rsidRPr="008B5D98">
        <w:rPr>
          <w:rFonts w:ascii="GHEA Grapalat" w:hAnsi="GHEA Grapalat"/>
          <w:i w:val="0"/>
          <w:lang w:val="af-ZA"/>
        </w:rPr>
        <w:t>Սույն ընթացակարգի</w:t>
      </w:r>
      <w:bookmarkEnd w:id="0"/>
      <w:r w:rsidRPr="008B5D98">
        <w:rPr>
          <w:rFonts w:ascii="GHEA Grapalat" w:hAnsi="GHEA Grapalat"/>
          <w:i w:val="0"/>
          <w:lang w:val="af-ZA"/>
        </w:rPr>
        <w:t xml:space="preserve"> արդյունքում ընտրված մասնակցին սահմանված կարգով կառաջարկվի կնքել</w:t>
      </w:r>
      <w:r w:rsidRPr="008B5D98">
        <w:rPr>
          <w:rFonts w:ascii="GHEA Grapalat" w:hAnsi="GHEA Grapalat"/>
          <w:b/>
          <w:i w:val="0"/>
          <w:lang w:val="af-ZA"/>
        </w:rPr>
        <w:t xml:space="preserve"> </w:t>
      </w:r>
      <w:r w:rsidR="008B5D98" w:rsidRPr="008B5D98">
        <w:rPr>
          <w:rFonts w:ascii="GHEA Grapalat" w:hAnsi="GHEA Grapalat"/>
          <w:b/>
          <w:i w:val="0"/>
          <w:lang w:val="af-ZA"/>
        </w:rPr>
        <w:t xml:space="preserve">«Երևանի Ս. Խանզադյանի անվան հ. 184 ավագ դպրոց» ՊՈԱԿ-ի կառուցման </w:t>
      </w:r>
      <w:r w:rsidR="00FC1C91" w:rsidRPr="006E0A77">
        <w:rPr>
          <w:rFonts w:ascii="GHEA Grapalat" w:hAnsi="GHEA Grapalat"/>
          <w:b/>
          <w:i w:val="0"/>
          <w:lang w:val="af-ZA"/>
        </w:rPr>
        <w:t xml:space="preserve">նախագծանախահաշվային փաստաթղթերի մշակման </w:t>
      </w:r>
      <w:r w:rsidRPr="006E0A77">
        <w:rPr>
          <w:rFonts w:ascii="GHEA Grapalat" w:hAnsi="GHEA Grapalat"/>
          <w:b/>
          <w:i w:val="0"/>
          <w:lang w:val="af-ZA"/>
        </w:rPr>
        <w:t>խորհրդատվական ծառայության</w:t>
      </w:r>
      <w:r w:rsidRPr="008B5D98">
        <w:rPr>
          <w:rFonts w:ascii="GHEA Grapalat" w:hAnsi="GHEA Grapalat"/>
          <w:b/>
          <w:i w:val="0"/>
          <w:lang w:val="af-ZA"/>
        </w:rPr>
        <w:t xml:space="preserve"> մատուցման պայմանագիր (այսուհետ` պայմանագիր)։ </w:t>
      </w:r>
    </w:p>
    <w:p w14:paraId="4078957A" w14:textId="77777777" w:rsidR="00A11F06" w:rsidRPr="006E0A77" w:rsidRDefault="00A11F06" w:rsidP="00A11F06">
      <w:pPr>
        <w:pStyle w:val="BodyTextIndent"/>
        <w:spacing w:line="240" w:lineRule="auto"/>
        <w:ind w:firstLine="0"/>
        <w:rPr>
          <w:rFonts w:ascii="GHEA Grapalat" w:hAnsi="GHEA Grapalat"/>
          <w:i w:val="0"/>
          <w:lang w:val="af-ZA"/>
        </w:rPr>
      </w:pPr>
      <w:r w:rsidRPr="006E0A77">
        <w:rPr>
          <w:rFonts w:ascii="GHEA Grapalat" w:hAnsi="GHEA Grapalat"/>
          <w:i w:val="0"/>
          <w:sz w:val="16"/>
          <w:szCs w:val="16"/>
          <w:lang w:val="af-ZA"/>
        </w:rPr>
        <w:t xml:space="preserve">                </w:t>
      </w:r>
      <w:r w:rsidRPr="006E0A7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6E0A77" w:rsidRDefault="00A11F06" w:rsidP="00A11F06">
      <w:pPr>
        <w:ind w:firstLine="720"/>
        <w:jc w:val="both"/>
        <w:rPr>
          <w:rFonts w:ascii="GHEA Grapalat" w:hAnsi="GHEA Grapalat"/>
          <w:sz w:val="20"/>
          <w:szCs w:val="20"/>
          <w:lang w:val="af-ZA"/>
        </w:rPr>
      </w:pPr>
      <w:r w:rsidRPr="006E0A7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6E0A77" w:rsidRDefault="00A11F06" w:rsidP="00A11F06">
      <w:pPr>
        <w:ind w:firstLine="720"/>
        <w:jc w:val="both"/>
        <w:rPr>
          <w:rFonts w:ascii="GHEA Grapalat" w:hAnsi="GHEA Grapalat"/>
          <w:b/>
          <w:color w:val="000000"/>
          <w:sz w:val="20"/>
          <w:szCs w:val="20"/>
          <w:lang w:val="af-ZA"/>
        </w:rPr>
      </w:pPr>
      <w:r w:rsidRPr="006E0A77">
        <w:rPr>
          <w:rFonts w:ascii="GHEA Grapalat" w:hAnsi="GHEA Grapalat"/>
          <w:b/>
          <w:sz w:val="20"/>
          <w:szCs w:val="20"/>
          <w:lang w:val="af-ZA"/>
        </w:rPr>
        <w:t xml:space="preserve">Ընտրված մասնակիցը որոշվում է </w:t>
      </w:r>
      <w:r w:rsidRPr="006E0A77">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1753D73E"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Սույն ընթացակարգին մասնակցության հայտերն անհրաժեշտ է ներկայացնել</w:t>
      </w:r>
      <w:r w:rsidRPr="006E0A77">
        <w:rPr>
          <w:rFonts w:ascii="GHEA Grapalat" w:hAnsi="GHEA Grapalat"/>
          <w:i w:val="0"/>
          <w:lang w:val="af-ZA" w:eastAsia="ru-RU"/>
        </w:rPr>
        <w:t xml:space="preserve"> էլեկտրոնային ձևով` էլեկտրոնային գնումների Armeps (</w:t>
      </w:r>
      <w:hyperlink r:id="rId9" w:history="1">
        <w:r w:rsidRPr="006E0A77">
          <w:rPr>
            <w:rFonts w:ascii="GHEA Grapalat" w:hAnsi="GHEA Grapalat"/>
            <w:i w:val="0"/>
            <w:lang w:val="af-ZA" w:eastAsia="ru-RU"/>
          </w:rPr>
          <w:t>www.armeps.am</w:t>
        </w:r>
      </w:hyperlink>
      <w:r w:rsidRPr="006E0A77">
        <w:rPr>
          <w:rFonts w:ascii="GHEA Grapalat" w:hAnsi="GHEA Grapalat"/>
          <w:i w:val="0"/>
          <w:lang w:val="af-ZA" w:eastAsia="ru-RU"/>
        </w:rPr>
        <w:t>) համակարգի  միջոցով</w:t>
      </w:r>
      <w:r w:rsidRPr="006E0A77">
        <w:rPr>
          <w:rFonts w:ascii="GHEA Grapalat" w:hAnsi="GHEA Grapalat"/>
          <w:i w:val="0"/>
          <w:lang w:val="af-ZA"/>
        </w:rPr>
        <w:t xml:space="preserve"> մինչև </w:t>
      </w:r>
      <w:r w:rsidR="00465CB5" w:rsidRPr="006E0A77">
        <w:rPr>
          <w:rFonts w:ascii="GHEA Grapalat" w:hAnsi="GHEA Grapalat"/>
          <w:b/>
          <w:i w:val="0"/>
          <w:lang w:val="af-ZA"/>
        </w:rPr>
        <w:t>202</w:t>
      </w:r>
      <w:r w:rsidR="00DA18F9">
        <w:rPr>
          <w:rFonts w:ascii="GHEA Grapalat" w:hAnsi="GHEA Grapalat"/>
          <w:b/>
          <w:i w:val="0"/>
          <w:lang w:val="af-ZA"/>
        </w:rPr>
        <w:t>5</w:t>
      </w:r>
      <w:r w:rsidR="00465CB5" w:rsidRPr="006E0A77">
        <w:rPr>
          <w:rFonts w:ascii="GHEA Grapalat" w:hAnsi="GHEA Grapalat"/>
          <w:b/>
          <w:i w:val="0"/>
          <w:lang w:val="af-ZA"/>
        </w:rPr>
        <w:t xml:space="preserve"> թվականի </w:t>
      </w:r>
      <w:r w:rsidR="00DA18F9">
        <w:rPr>
          <w:rFonts w:ascii="GHEA Grapalat" w:hAnsi="GHEA Grapalat"/>
          <w:b/>
          <w:i w:val="0"/>
          <w:lang w:val="af-ZA"/>
        </w:rPr>
        <w:t>մարտի 24</w:t>
      </w:r>
      <w:r w:rsidR="00955C12" w:rsidRPr="006E0A77">
        <w:rPr>
          <w:rFonts w:ascii="GHEA Grapalat" w:hAnsi="GHEA Grapalat"/>
          <w:b/>
          <w:i w:val="0"/>
          <w:lang w:val="af-ZA"/>
        </w:rPr>
        <w:t>-</w:t>
      </w:r>
      <w:r w:rsidRPr="006E0A77">
        <w:rPr>
          <w:rFonts w:ascii="GHEA Grapalat" w:hAnsi="GHEA Grapalat"/>
          <w:b/>
          <w:i w:val="0"/>
          <w:lang w:val="af-ZA"/>
        </w:rPr>
        <w:t xml:space="preserve">ը ժամը </w:t>
      </w:r>
      <w:r w:rsidR="00DA18F9">
        <w:rPr>
          <w:rFonts w:ascii="GHEA Grapalat" w:hAnsi="GHEA Grapalat"/>
          <w:b/>
          <w:i w:val="0"/>
          <w:lang w:val="af-ZA"/>
        </w:rPr>
        <w:t>11</w:t>
      </w:r>
      <w:r w:rsidR="00482A73" w:rsidRPr="006E0A77">
        <w:rPr>
          <w:rFonts w:ascii="GHEA Grapalat" w:hAnsi="GHEA Grapalat"/>
          <w:b/>
          <w:i w:val="0"/>
          <w:lang w:val="af-ZA"/>
        </w:rPr>
        <w:t>:</w:t>
      </w:r>
      <w:r w:rsidR="00DA18F9">
        <w:rPr>
          <w:rFonts w:ascii="GHEA Grapalat" w:hAnsi="GHEA Grapalat"/>
          <w:b/>
          <w:i w:val="0"/>
          <w:lang w:val="af-ZA"/>
        </w:rPr>
        <w:t>0</w:t>
      </w:r>
      <w:r w:rsidR="00482A73" w:rsidRPr="006E0A77">
        <w:rPr>
          <w:rFonts w:ascii="GHEA Grapalat" w:hAnsi="GHEA Grapalat"/>
          <w:b/>
          <w:i w:val="0"/>
          <w:lang w:val="af-ZA"/>
        </w:rPr>
        <w:t>0</w:t>
      </w:r>
      <w:r w:rsidRPr="006E0A77">
        <w:rPr>
          <w:rFonts w:ascii="GHEA Grapalat" w:hAnsi="GHEA Grapalat"/>
          <w:b/>
          <w:i w:val="0"/>
          <w:lang w:val="af-ZA"/>
        </w:rPr>
        <w:t>-ը</w:t>
      </w:r>
      <w:r w:rsidRPr="006E0A77">
        <w:rPr>
          <w:rFonts w:ascii="GHEA Grapalat" w:hAnsi="GHEA Grapalat"/>
          <w:i w:val="0"/>
          <w:lang w:val="af-ZA"/>
        </w:rPr>
        <w:t xml:space="preserve">: Հայտերը, հայերենից բացի, կարող են ներկայացվել նաև անգլերեն կամ ռուսերեն: </w:t>
      </w:r>
    </w:p>
    <w:p w14:paraId="33A10789" w14:textId="48433ECE" w:rsidR="00A11F06" w:rsidRPr="006E0A77" w:rsidRDefault="00A11F06" w:rsidP="00A11F06">
      <w:pPr>
        <w:pStyle w:val="BodyTextIndent"/>
        <w:spacing w:line="240" w:lineRule="auto"/>
        <w:ind w:firstLine="708"/>
        <w:rPr>
          <w:rFonts w:ascii="GHEA Grapalat" w:hAnsi="GHEA Grapalat"/>
          <w:i w:val="0"/>
          <w:lang w:val="af-ZA"/>
        </w:rPr>
      </w:pPr>
      <w:r w:rsidRPr="006E0A77">
        <w:rPr>
          <w:rFonts w:ascii="GHEA Grapalat" w:hAnsi="GHEA Grapalat"/>
          <w:i w:val="0"/>
          <w:lang w:val="af-ZA"/>
        </w:rPr>
        <w:t>Հայտերի բացումը տեղի կունենա էլեկտրոնային ձևով`</w:t>
      </w:r>
      <w:r w:rsidRPr="006E0A77">
        <w:rPr>
          <w:rFonts w:ascii="GHEA Grapalat" w:hAnsi="GHEA Grapalat"/>
          <w:i w:val="0"/>
          <w:lang w:val="af-ZA" w:eastAsia="ru-RU"/>
        </w:rPr>
        <w:t xml:space="preserve"> էլեկտրոնային գնումների Armeps համակարգի</w:t>
      </w:r>
      <w:r w:rsidRPr="006E0A77">
        <w:rPr>
          <w:rFonts w:ascii="GHEA Grapalat" w:hAnsi="GHEA Grapalat"/>
          <w:i w:val="0"/>
          <w:lang w:val="af-ZA"/>
        </w:rPr>
        <w:t xml:space="preserve"> միջոցով </w:t>
      </w:r>
      <w:r w:rsidR="00853158">
        <w:rPr>
          <w:rFonts w:ascii="GHEA Grapalat" w:hAnsi="GHEA Grapalat"/>
          <w:i w:val="0"/>
          <w:lang w:val="af-ZA"/>
        </w:rPr>
        <w:t xml:space="preserve"> </w:t>
      </w:r>
      <w:r w:rsidR="00E942C8" w:rsidRPr="006E0A77">
        <w:rPr>
          <w:rFonts w:ascii="GHEA Grapalat" w:hAnsi="GHEA Grapalat"/>
          <w:b/>
          <w:i w:val="0"/>
          <w:lang w:val="af-ZA"/>
        </w:rPr>
        <w:t>202</w:t>
      </w:r>
      <w:r w:rsidR="00DA18F9">
        <w:rPr>
          <w:rFonts w:ascii="GHEA Grapalat" w:hAnsi="GHEA Grapalat"/>
          <w:b/>
          <w:i w:val="0"/>
          <w:lang w:val="af-ZA"/>
        </w:rPr>
        <w:t>5</w:t>
      </w:r>
      <w:r w:rsidR="00E942C8" w:rsidRPr="006E0A77">
        <w:rPr>
          <w:rFonts w:ascii="GHEA Grapalat" w:hAnsi="GHEA Grapalat"/>
          <w:b/>
          <w:i w:val="0"/>
          <w:lang w:val="af-ZA"/>
        </w:rPr>
        <w:t xml:space="preserve"> թվականի </w:t>
      </w:r>
      <w:r w:rsidR="00DA18F9">
        <w:rPr>
          <w:rFonts w:ascii="GHEA Grapalat" w:hAnsi="GHEA Grapalat"/>
          <w:b/>
          <w:i w:val="0"/>
          <w:lang w:val="af-ZA"/>
        </w:rPr>
        <w:t>մարտի 24</w:t>
      </w:r>
      <w:r w:rsidR="00443AE6" w:rsidRPr="006E0A77">
        <w:rPr>
          <w:rFonts w:ascii="GHEA Grapalat" w:hAnsi="GHEA Grapalat"/>
          <w:b/>
          <w:i w:val="0"/>
          <w:lang w:val="af-ZA"/>
        </w:rPr>
        <w:t>-</w:t>
      </w:r>
      <w:r w:rsidR="00A10BAB" w:rsidRPr="006E0A77">
        <w:rPr>
          <w:rFonts w:ascii="GHEA Grapalat" w:hAnsi="GHEA Grapalat"/>
          <w:b/>
          <w:i w:val="0"/>
          <w:lang w:val="af-ZA"/>
        </w:rPr>
        <w:t xml:space="preserve">ին ժամը </w:t>
      </w:r>
      <w:r w:rsidR="00DA18F9">
        <w:rPr>
          <w:rFonts w:ascii="GHEA Grapalat" w:hAnsi="GHEA Grapalat"/>
          <w:b/>
          <w:i w:val="0"/>
          <w:lang w:val="af-ZA"/>
        </w:rPr>
        <w:t>11</w:t>
      </w:r>
      <w:r w:rsidR="00BB5299">
        <w:rPr>
          <w:rFonts w:ascii="GHEA Grapalat" w:hAnsi="GHEA Grapalat"/>
          <w:b/>
          <w:i w:val="0"/>
          <w:lang w:val="af-ZA"/>
        </w:rPr>
        <w:t>:0</w:t>
      </w:r>
      <w:r w:rsidR="00482A73" w:rsidRPr="006E0A77">
        <w:rPr>
          <w:rFonts w:ascii="GHEA Grapalat" w:hAnsi="GHEA Grapalat"/>
          <w:b/>
          <w:i w:val="0"/>
          <w:lang w:val="af-ZA"/>
        </w:rPr>
        <w:t>0</w:t>
      </w:r>
      <w:r w:rsidRPr="006E0A77">
        <w:rPr>
          <w:rFonts w:ascii="GHEA Grapalat" w:hAnsi="GHEA Grapalat"/>
          <w:b/>
          <w:i w:val="0"/>
          <w:lang w:val="af-ZA"/>
        </w:rPr>
        <w:t>-ին։</w:t>
      </w:r>
      <w:r w:rsidRPr="006E0A77">
        <w:rPr>
          <w:rFonts w:ascii="GHEA Grapalat" w:hAnsi="GHEA Grapalat"/>
          <w:i w:val="0"/>
          <w:lang w:val="af-ZA"/>
        </w:rPr>
        <w:t xml:space="preserve"> </w:t>
      </w:r>
    </w:p>
    <w:p w14:paraId="43AAD335" w14:textId="77777777" w:rsidR="00A11F06" w:rsidRPr="006E0A77" w:rsidRDefault="00A11F06" w:rsidP="00A11F06">
      <w:pPr>
        <w:pStyle w:val="BodyTextIndent"/>
        <w:spacing w:line="240" w:lineRule="auto"/>
        <w:rPr>
          <w:rFonts w:ascii="GHEA Grapalat" w:hAnsi="GHEA Grapalat"/>
          <w:i w:val="0"/>
          <w:lang w:val="hy-AM"/>
        </w:rPr>
      </w:pPr>
      <w:r w:rsidRPr="006E0A77">
        <w:rPr>
          <w:rFonts w:ascii="GHEA Grapalat" w:hAnsi="GHEA Grapalat"/>
          <w:i w:val="0"/>
          <w:lang w:val="af-ZA"/>
        </w:rPr>
        <w:t>Սույն ընթացակարգի վերաբերյալ բողոք</w:t>
      </w:r>
      <w:r w:rsidRPr="006E0A77">
        <w:rPr>
          <w:rFonts w:ascii="GHEA Grapalat" w:hAnsi="GHEA Grapalat"/>
          <w:i w:val="0"/>
          <w:lang w:val="hy-AM"/>
        </w:rPr>
        <w:t xml:space="preserve">արկումն իրականացվում է </w:t>
      </w:r>
      <w:r w:rsidRPr="006E0A77">
        <w:rPr>
          <w:rFonts w:ascii="GHEA Grapalat" w:hAnsi="GHEA Grapalat"/>
          <w:i w:val="0"/>
          <w:sz w:val="16"/>
          <w:szCs w:val="16"/>
          <w:lang w:val="af-ZA"/>
        </w:rPr>
        <w:t xml:space="preserve"> </w:t>
      </w:r>
      <w:r w:rsidRPr="006E0A77">
        <w:rPr>
          <w:rFonts w:ascii="GHEA Grapalat" w:hAnsi="GHEA Grapalat"/>
          <w:i w:val="0"/>
          <w:lang w:val="af-ZA"/>
        </w:rPr>
        <w:t>«</w:t>
      </w:r>
      <w:r w:rsidRPr="006E0A77">
        <w:rPr>
          <w:rFonts w:ascii="GHEA Grapalat" w:hAnsi="GHEA Grapalat"/>
          <w:i w:val="0"/>
          <w:lang w:val="hy-AM"/>
        </w:rPr>
        <w:t>Գնումների</w:t>
      </w:r>
      <w:r w:rsidRPr="006E0A77">
        <w:rPr>
          <w:rFonts w:ascii="GHEA Grapalat" w:hAnsi="GHEA Grapalat"/>
          <w:i w:val="0"/>
          <w:lang w:val="af-ZA"/>
        </w:rPr>
        <w:t xml:space="preserve"> </w:t>
      </w:r>
      <w:r w:rsidRPr="006E0A77">
        <w:rPr>
          <w:rFonts w:ascii="GHEA Grapalat" w:hAnsi="GHEA Grapalat"/>
          <w:i w:val="0"/>
          <w:lang w:val="hy-AM"/>
        </w:rPr>
        <w:t>մասին</w:t>
      </w:r>
      <w:r w:rsidRPr="006E0A77">
        <w:rPr>
          <w:rFonts w:ascii="GHEA Grapalat" w:hAnsi="GHEA Grapalat"/>
          <w:i w:val="0"/>
          <w:lang w:val="af-ZA"/>
        </w:rPr>
        <w:t>»</w:t>
      </w:r>
      <w:r w:rsidRPr="006E0A77">
        <w:rPr>
          <w:rFonts w:ascii="GHEA Grapalat" w:hAnsi="GHEA Grapalat"/>
          <w:i w:val="0"/>
          <w:lang w:val="hy-AM"/>
        </w:rPr>
        <w:t xml:space="preserve"> ՀՀ</w:t>
      </w:r>
      <w:r w:rsidRPr="006E0A77">
        <w:rPr>
          <w:rFonts w:ascii="GHEA Grapalat" w:hAnsi="GHEA Grapalat"/>
          <w:i w:val="0"/>
          <w:lang w:val="af-ZA"/>
        </w:rPr>
        <w:t xml:space="preserve"> </w:t>
      </w:r>
      <w:r w:rsidRPr="006E0A77">
        <w:rPr>
          <w:rFonts w:ascii="GHEA Grapalat" w:hAnsi="GHEA Grapalat"/>
          <w:i w:val="0"/>
          <w:lang w:val="hy-AM"/>
        </w:rPr>
        <w:t>օրենքով</w:t>
      </w:r>
      <w:r w:rsidRPr="006E0A77">
        <w:rPr>
          <w:rFonts w:ascii="GHEA Grapalat" w:hAnsi="GHEA Grapalat"/>
          <w:i w:val="0"/>
          <w:lang w:val="af-ZA"/>
        </w:rPr>
        <w:t xml:space="preserve"> </w:t>
      </w:r>
      <w:r w:rsidRPr="006E0A77">
        <w:rPr>
          <w:rFonts w:ascii="GHEA Grapalat" w:hAnsi="GHEA Grapalat"/>
          <w:i w:val="0"/>
          <w:lang w:val="hy-AM"/>
        </w:rPr>
        <w:t>և</w:t>
      </w:r>
      <w:r w:rsidRPr="006E0A77">
        <w:rPr>
          <w:rFonts w:ascii="GHEA Grapalat" w:hAnsi="GHEA Grapalat"/>
          <w:i w:val="0"/>
          <w:lang w:val="af-ZA"/>
        </w:rPr>
        <w:t xml:space="preserve"> </w:t>
      </w:r>
      <w:r w:rsidRPr="006E0A77">
        <w:rPr>
          <w:rFonts w:ascii="GHEA Grapalat" w:hAnsi="GHEA Grapalat"/>
          <w:i w:val="0"/>
          <w:lang w:val="hy-AM"/>
        </w:rPr>
        <w:t>ՀՀ քաղաքացիական դատավարության օրենսգրքով սահմանված կարգով։</w:t>
      </w:r>
    </w:p>
    <w:p w14:paraId="3C899533" w14:textId="77777777" w:rsidR="009B3FC1" w:rsidRPr="006E0A77" w:rsidRDefault="009B3FC1" w:rsidP="009B3FC1">
      <w:pPr>
        <w:pStyle w:val="BodyTextIndent"/>
        <w:tabs>
          <w:tab w:val="left" w:pos="4860"/>
        </w:tabs>
        <w:spacing w:line="240" w:lineRule="auto"/>
        <w:rPr>
          <w:rFonts w:ascii="GHEA Grapalat" w:hAnsi="GHEA Grapalat"/>
          <w:i w:val="0"/>
          <w:color w:val="000000"/>
          <w:lang w:val="af-ZA"/>
        </w:rPr>
      </w:pPr>
    </w:p>
    <w:p w14:paraId="5C3951AC" w14:textId="5A25C3FD" w:rsidR="009B3FC1" w:rsidRPr="006E0A77" w:rsidRDefault="009B3FC1" w:rsidP="009B3FC1">
      <w:pPr>
        <w:pStyle w:val="BodyTextIndent"/>
        <w:tabs>
          <w:tab w:val="left" w:pos="4860"/>
        </w:tabs>
        <w:spacing w:line="240" w:lineRule="auto"/>
        <w:rPr>
          <w:rFonts w:ascii="GHEA Grapalat" w:hAnsi="GHEA Grapalat"/>
          <w:i w:val="0"/>
          <w:color w:val="000000"/>
          <w:lang w:val="af-ZA"/>
        </w:rPr>
      </w:pPr>
      <w:r w:rsidRPr="006E0A7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D04CBC">
        <w:rPr>
          <w:rFonts w:ascii="GHEA Grapalat" w:hAnsi="GHEA Grapalat"/>
          <w:i w:val="0"/>
          <w:color w:val="000000"/>
          <w:lang w:val="af-ZA"/>
        </w:rPr>
        <w:t>Նազիկ Հարությունյանին</w:t>
      </w:r>
      <w:r w:rsidRPr="006E0A77">
        <w:rPr>
          <w:rFonts w:ascii="GHEA Grapalat" w:hAnsi="GHEA Grapalat"/>
          <w:i w:val="0"/>
          <w:color w:val="000000"/>
          <w:lang w:val="af-ZA"/>
        </w:rPr>
        <w:t>:</w:t>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t xml:space="preserve">             </w:t>
      </w:r>
    </w:p>
    <w:p w14:paraId="1DFF1B7D" w14:textId="77777777" w:rsidR="009B3FC1" w:rsidRPr="006E0A7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6E0A77">
        <w:rPr>
          <w:rFonts w:ascii="GHEA Grapalat" w:hAnsi="GHEA Grapalat"/>
          <w:i w:val="0"/>
          <w:color w:val="000000"/>
          <w:lang w:val="af-ZA"/>
        </w:rPr>
        <w:t>Հեռախոս` 011621821</w:t>
      </w:r>
    </w:p>
    <w:p w14:paraId="5ECE4261" w14:textId="7A9C3ACE" w:rsidR="009B3FC1" w:rsidRPr="006E0A7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6E0A77">
        <w:rPr>
          <w:rFonts w:ascii="GHEA Grapalat" w:hAnsi="GHEA Grapalat"/>
          <w:i w:val="0"/>
          <w:color w:val="000000"/>
          <w:lang w:val="af-ZA"/>
        </w:rPr>
        <w:t xml:space="preserve">Էլ.փոստ`   </w:t>
      </w:r>
      <w:hyperlink r:id="rId10" w:history="1">
        <w:r w:rsidR="00D04CBC" w:rsidRPr="00EB0651">
          <w:rPr>
            <w:rStyle w:val="Hyperlink"/>
            <w:rFonts w:ascii="GHEA Grapalat" w:hAnsi="GHEA Grapalat"/>
            <w:i w:val="0"/>
            <w:lang w:val="af-ZA"/>
          </w:rPr>
          <w:t>tender1@minurban.am</w:t>
        </w:r>
      </w:hyperlink>
    </w:p>
    <w:p w14:paraId="29D57761" w14:textId="77777777" w:rsidR="009B3FC1" w:rsidRPr="006E0A77" w:rsidRDefault="009B3FC1" w:rsidP="009B3FC1">
      <w:pPr>
        <w:pStyle w:val="BodyTextIndent3"/>
        <w:spacing w:after="240" w:line="240" w:lineRule="auto"/>
        <w:ind w:firstLine="709"/>
        <w:rPr>
          <w:rFonts w:ascii="GHEA Grapalat" w:hAnsi="GHEA Grapalat" w:cs="Sylfaen"/>
          <w:b/>
          <w:lang w:val="es-ES"/>
        </w:rPr>
      </w:pPr>
      <w:r w:rsidRPr="006E0A77">
        <w:rPr>
          <w:rFonts w:ascii="GHEA Grapalat" w:hAnsi="GHEA Grapalat"/>
          <w:color w:val="000000"/>
          <w:lang w:val="af-ZA"/>
        </w:rPr>
        <w:t>Պատվիրատու`  ՀՀ քաղաքաշինության կոմիտե:</w:t>
      </w:r>
    </w:p>
    <w:p w14:paraId="68546F1E" w14:textId="77777777" w:rsidR="00A11F06" w:rsidRPr="006E0A77" w:rsidRDefault="00A11F06" w:rsidP="00A11F06">
      <w:pPr>
        <w:pStyle w:val="BodyTextIndent"/>
        <w:spacing w:line="240" w:lineRule="auto"/>
        <w:rPr>
          <w:rFonts w:ascii="GHEA Grapalat" w:hAnsi="GHEA Grapalat"/>
          <w:i w:val="0"/>
          <w:lang w:val="af-ZA"/>
        </w:rPr>
      </w:pPr>
    </w:p>
    <w:p w14:paraId="74148736" w14:textId="77777777" w:rsidR="00754697" w:rsidRPr="006E0A77"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6E0A77" w:rsidRDefault="00A12C95" w:rsidP="00EF3662">
      <w:pPr>
        <w:pStyle w:val="BodyTextIndent"/>
        <w:spacing w:line="240" w:lineRule="auto"/>
        <w:ind w:left="1404"/>
        <w:rPr>
          <w:rFonts w:ascii="GHEA Grapalat" w:hAnsi="GHEA Grapalat"/>
          <w:i w:val="0"/>
          <w:lang w:val="af-ZA"/>
        </w:rPr>
      </w:pPr>
    </w:p>
    <w:p w14:paraId="42FFA28B" w14:textId="640B8CAE" w:rsidR="009B3FC1" w:rsidRPr="006E0A77" w:rsidRDefault="009B3FC1" w:rsidP="00EF3662">
      <w:pPr>
        <w:pStyle w:val="BodyTextIndent"/>
        <w:spacing w:line="240" w:lineRule="auto"/>
        <w:ind w:left="1404"/>
        <w:rPr>
          <w:rFonts w:ascii="GHEA Grapalat" w:hAnsi="GHEA Grapalat"/>
          <w:i w:val="0"/>
          <w:lang w:val="af-ZA"/>
        </w:rPr>
      </w:pPr>
    </w:p>
    <w:p w14:paraId="2A20D56A" w14:textId="48A8140E" w:rsidR="009B3FC1" w:rsidRPr="006E0A77" w:rsidRDefault="009B3FC1" w:rsidP="00EF3662">
      <w:pPr>
        <w:pStyle w:val="BodyTextIndent"/>
        <w:spacing w:line="240" w:lineRule="auto"/>
        <w:ind w:left="1404"/>
        <w:rPr>
          <w:rFonts w:ascii="GHEA Grapalat" w:hAnsi="GHEA Grapalat"/>
          <w:i w:val="0"/>
          <w:lang w:val="af-ZA"/>
        </w:rPr>
      </w:pPr>
    </w:p>
    <w:p w14:paraId="7316410A" w14:textId="37CA0250" w:rsidR="009B3FC1" w:rsidRPr="006E0A77" w:rsidRDefault="009B3FC1" w:rsidP="00EF3662">
      <w:pPr>
        <w:pStyle w:val="BodyTextIndent"/>
        <w:spacing w:line="240" w:lineRule="auto"/>
        <w:ind w:left="1404"/>
        <w:rPr>
          <w:rFonts w:ascii="GHEA Grapalat" w:hAnsi="GHEA Grapalat"/>
          <w:i w:val="0"/>
          <w:lang w:val="af-ZA"/>
        </w:rPr>
      </w:pPr>
    </w:p>
    <w:p w14:paraId="7EC87DE3" w14:textId="77777777" w:rsidR="009B3FC1" w:rsidRPr="006E0A77" w:rsidRDefault="009B3FC1" w:rsidP="00EF3662">
      <w:pPr>
        <w:pStyle w:val="BodyTextIndent"/>
        <w:spacing w:line="240" w:lineRule="auto"/>
        <w:ind w:left="1404"/>
        <w:rPr>
          <w:rFonts w:ascii="GHEA Grapalat" w:hAnsi="GHEA Grapalat"/>
          <w:i w:val="0"/>
          <w:lang w:val="af-ZA"/>
        </w:rPr>
      </w:pPr>
    </w:p>
    <w:p w14:paraId="576A124B" w14:textId="77777777" w:rsidR="00055CC2" w:rsidRPr="006E0A77" w:rsidRDefault="00055CC2" w:rsidP="00EF3662">
      <w:pPr>
        <w:pStyle w:val="BodyText"/>
        <w:ind w:right="-7" w:firstLine="567"/>
        <w:jc w:val="right"/>
        <w:rPr>
          <w:rFonts w:ascii="GHEA Grapalat" w:hAnsi="GHEA Grapalat" w:cs="Sylfaen"/>
          <w:i/>
          <w:sz w:val="22"/>
          <w:lang w:val="af-ZA"/>
        </w:rPr>
      </w:pPr>
    </w:p>
    <w:p w14:paraId="1B9DA603" w14:textId="76F1B2C8" w:rsidR="00E7447A" w:rsidRPr="006E0A77" w:rsidRDefault="00E7447A" w:rsidP="002A1284">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w:t>
      </w:r>
      <w:r w:rsidR="00064ECE" w:rsidRPr="006E0A77">
        <w:rPr>
          <w:rFonts w:ascii="GHEA Grapalat" w:hAnsi="GHEA Grapalat"/>
          <w:b/>
          <w:color w:val="000000"/>
          <w:sz w:val="20"/>
          <w:szCs w:val="20"/>
          <w:lang w:val="af-ZA"/>
        </w:rPr>
        <w:t>նման գործընթացն իրականացվում է </w:t>
      </w:r>
      <w:r w:rsidRPr="006E0A77">
        <w:rPr>
          <w:rFonts w:ascii="GHEA Grapalat" w:hAnsi="GHEA Grapalat"/>
          <w:b/>
          <w:color w:val="000000"/>
          <w:sz w:val="20"/>
          <w:szCs w:val="20"/>
          <w:lang w:val="af-ZA"/>
        </w:rPr>
        <w:t>Գնումների մասին</w:t>
      </w:r>
      <w:r w:rsidR="00064ECE" w:rsidRPr="006E0A77">
        <w:rPr>
          <w:rFonts w:ascii="GHEA Grapalat" w:hAnsi="GHEA Grapalat"/>
          <w:b/>
          <w:color w:val="000000"/>
          <w:sz w:val="20"/>
          <w:szCs w:val="20"/>
          <w:lang w:val="af-ZA"/>
        </w:rPr>
        <w:t></w:t>
      </w:r>
      <w:r w:rsidRPr="006E0A77">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6E0A77" w:rsidRDefault="00055CC2" w:rsidP="00EF3662">
      <w:pPr>
        <w:pStyle w:val="BodyText"/>
        <w:ind w:right="-7" w:firstLine="567"/>
        <w:jc w:val="right"/>
        <w:rPr>
          <w:rFonts w:ascii="GHEA Grapalat" w:hAnsi="GHEA Grapalat" w:cs="Sylfaen"/>
          <w:i/>
          <w:sz w:val="22"/>
          <w:lang w:val="af-ZA"/>
        </w:rPr>
      </w:pPr>
    </w:p>
    <w:p w14:paraId="66FA6D15" w14:textId="77777777" w:rsidR="00037DDE" w:rsidRPr="006E0A77" w:rsidRDefault="00037DDE" w:rsidP="00EF3662">
      <w:pPr>
        <w:pStyle w:val="BodyText"/>
        <w:ind w:right="-7" w:firstLine="567"/>
        <w:jc w:val="right"/>
        <w:rPr>
          <w:rFonts w:ascii="GHEA Grapalat" w:hAnsi="GHEA Grapalat" w:cs="Sylfaen"/>
          <w:i/>
          <w:sz w:val="22"/>
          <w:lang w:val="af-ZA"/>
        </w:rPr>
      </w:pPr>
    </w:p>
    <w:p w14:paraId="05DCD8CC" w14:textId="71C54DF4" w:rsidR="00A10BAB" w:rsidRPr="00D04CBC" w:rsidRDefault="00A10BAB" w:rsidP="00D04CBC">
      <w:pPr>
        <w:pStyle w:val="BodyText"/>
        <w:spacing w:after="60"/>
        <w:ind w:right="-7" w:firstLine="567"/>
        <w:jc w:val="right"/>
        <w:rPr>
          <w:rFonts w:ascii="GHEA Grapalat" w:hAnsi="GHEA Grapalat" w:cs="Sylfaen"/>
          <w:color w:val="000000"/>
          <w:sz w:val="20"/>
          <w:szCs w:val="20"/>
        </w:rPr>
      </w:pPr>
    </w:p>
    <w:p w14:paraId="1A0A0E9C" w14:textId="77777777" w:rsidR="00BB5299" w:rsidRDefault="00BB5299" w:rsidP="00C2051A">
      <w:pPr>
        <w:pStyle w:val="BodyText"/>
        <w:spacing w:after="60"/>
        <w:ind w:right="-7" w:firstLine="567"/>
        <w:jc w:val="right"/>
        <w:rPr>
          <w:rFonts w:ascii="GHEA Grapalat" w:hAnsi="GHEA Grapalat" w:cs="Sylfaen"/>
          <w:color w:val="000000"/>
          <w:sz w:val="20"/>
          <w:szCs w:val="20"/>
        </w:rPr>
      </w:pPr>
    </w:p>
    <w:p w14:paraId="0475AB88" w14:textId="56CD38D4" w:rsidR="00A10BAB" w:rsidRPr="00D04CBC" w:rsidRDefault="00A10BAB" w:rsidP="00C2051A">
      <w:pPr>
        <w:pStyle w:val="BodyText"/>
        <w:spacing w:after="60"/>
        <w:ind w:right="-7" w:firstLine="567"/>
        <w:jc w:val="right"/>
        <w:rPr>
          <w:rFonts w:ascii="GHEA Grapalat" w:hAnsi="GHEA Grapalat" w:cs="Sylfaen"/>
          <w:color w:val="000000"/>
          <w:sz w:val="20"/>
          <w:szCs w:val="20"/>
        </w:rPr>
      </w:pPr>
      <w:r w:rsidRPr="006E0A77">
        <w:rPr>
          <w:rFonts w:ascii="GHEA Grapalat" w:hAnsi="GHEA Grapalat" w:cs="Sylfaen"/>
          <w:color w:val="000000"/>
          <w:sz w:val="20"/>
          <w:szCs w:val="20"/>
        </w:rPr>
        <w:t>Հաստատված</w:t>
      </w:r>
      <w:r w:rsidRPr="00D04CBC">
        <w:rPr>
          <w:rFonts w:ascii="GHEA Grapalat" w:hAnsi="GHEA Grapalat" w:cs="Sylfaen"/>
          <w:color w:val="000000"/>
          <w:sz w:val="20"/>
          <w:szCs w:val="20"/>
        </w:rPr>
        <w:t xml:space="preserve"> </w:t>
      </w:r>
      <w:r w:rsidRPr="006E0A77">
        <w:rPr>
          <w:rFonts w:ascii="GHEA Grapalat" w:hAnsi="GHEA Grapalat" w:cs="Sylfaen"/>
          <w:color w:val="000000"/>
          <w:sz w:val="20"/>
          <w:szCs w:val="20"/>
        </w:rPr>
        <w:t>է</w:t>
      </w:r>
    </w:p>
    <w:p w14:paraId="31423455" w14:textId="1626BA88" w:rsidR="00A10BAB" w:rsidRPr="00D04CBC" w:rsidRDefault="00D04CBC" w:rsidP="00C2051A">
      <w:pPr>
        <w:pStyle w:val="BodyText"/>
        <w:spacing w:after="60"/>
        <w:ind w:right="-7" w:firstLine="567"/>
        <w:jc w:val="right"/>
        <w:rPr>
          <w:rFonts w:ascii="GHEA Grapalat" w:hAnsi="GHEA Grapalat" w:cs="Sylfaen"/>
          <w:color w:val="000000"/>
          <w:sz w:val="20"/>
          <w:szCs w:val="20"/>
        </w:rPr>
      </w:pPr>
      <w:r>
        <w:rPr>
          <w:rFonts w:ascii="GHEA Grapalat" w:hAnsi="GHEA Grapalat" w:cs="Sylfaen"/>
          <w:color w:val="000000"/>
          <w:sz w:val="20"/>
          <w:szCs w:val="20"/>
        </w:rPr>
        <w:t>ՀՀՔԿ-ԲՄԽԾՁԲ-25/5</w:t>
      </w:r>
      <w:r w:rsidR="00A10BAB" w:rsidRPr="00D04CBC">
        <w:rPr>
          <w:rFonts w:ascii="GHEA Grapalat" w:hAnsi="GHEA Grapalat" w:cs="Sylfaen"/>
          <w:color w:val="000000"/>
          <w:sz w:val="20"/>
          <w:szCs w:val="20"/>
        </w:rPr>
        <w:t xml:space="preserve"> </w:t>
      </w:r>
      <w:r w:rsidR="00A10BAB" w:rsidRPr="006E0A77">
        <w:rPr>
          <w:rFonts w:ascii="GHEA Grapalat" w:hAnsi="GHEA Grapalat" w:cs="Sylfaen"/>
          <w:color w:val="000000"/>
          <w:sz w:val="20"/>
          <w:szCs w:val="20"/>
        </w:rPr>
        <w:t>ծածկագրով</w:t>
      </w:r>
      <w:r w:rsidR="00A10BAB" w:rsidRPr="00D04CBC">
        <w:rPr>
          <w:rFonts w:ascii="GHEA Grapalat" w:hAnsi="GHEA Grapalat" w:cs="Sylfaen"/>
          <w:color w:val="000000"/>
          <w:sz w:val="20"/>
          <w:szCs w:val="20"/>
        </w:rPr>
        <w:t xml:space="preserve"> </w:t>
      </w:r>
    </w:p>
    <w:p w14:paraId="53DE75FF" w14:textId="0D2137ED" w:rsidR="00A10BAB" w:rsidRPr="00D04CBC" w:rsidRDefault="002B0934" w:rsidP="00C2051A">
      <w:pPr>
        <w:pStyle w:val="BodyText"/>
        <w:spacing w:after="60"/>
        <w:ind w:right="-7" w:firstLine="567"/>
        <w:jc w:val="right"/>
        <w:rPr>
          <w:rFonts w:ascii="GHEA Grapalat" w:hAnsi="GHEA Grapalat" w:cs="Sylfaen"/>
          <w:color w:val="000000"/>
          <w:sz w:val="20"/>
          <w:szCs w:val="20"/>
        </w:rPr>
      </w:pPr>
      <w:r w:rsidRPr="006E0A77">
        <w:rPr>
          <w:rFonts w:ascii="GHEA Grapalat" w:hAnsi="GHEA Grapalat" w:cs="Sylfaen"/>
          <w:color w:val="000000"/>
          <w:sz w:val="20"/>
          <w:szCs w:val="20"/>
        </w:rPr>
        <w:t>բաց</w:t>
      </w:r>
      <w:r w:rsidRPr="00D04CBC">
        <w:rPr>
          <w:rFonts w:ascii="GHEA Grapalat" w:hAnsi="GHEA Grapalat" w:cs="Sylfaen"/>
          <w:color w:val="000000"/>
          <w:sz w:val="20"/>
          <w:szCs w:val="20"/>
        </w:rPr>
        <w:t xml:space="preserve"> </w:t>
      </w:r>
      <w:r w:rsidRPr="006E0A77">
        <w:rPr>
          <w:rFonts w:ascii="GHEA Grapalat" w:hAnsi="GHEA Grapalat" w:cs="Sylfaen"/>
          <w:color w:val="000000"/>
          <w:sz w:val="20"/>
          <w:szCs w:val="20"/>
        </w:rPr>
        <w:t>մրցույթի</w:t>
      </w:r>
      <w:r w:rsidR="00A10BAB" w:rsidRPr="00D04CBC">
        <w:rPr>
          <w:rFonts w:ascii="GHEA Grapalat" w:hAnsi="GHEA Grapalat" w:cs="Sylfaen"/>
          <w:color w:val="000000"/>
          <w:sz w:val="20"/>
          <w:szCs w:val="20"/>
        </w:rPr>
        <w:t xml:space="preserve"> </w:t>
      </w:r>
      <w:r w:rsidR="00A10BAB" w:rsidRPr="006E0A77">
        <w:rPr>
          <w:rFonts w:ascii="GHEA Grapalat" w:hAnsi="GHEA Grapalat" w:cs="Sylfaen"/>
          <w:color w:val="000000"/>
          <w:sz w:val="20"/>
          <w:szCs w:val="20"/>
        </w:rPr>
        <w:t>գնահատող</w:t>
      </w:r>
      <w:r w:rsidR="00A10BAB" w:rsidRPr="00D04CBC">
        <w:rPr>
          <w:rFonts w:ascii="GHEA Grapalat" w:hAnsi="GHEA Grapalat" w:cs="Sylfaen"/>
          <w:color w:val="000000"/>
          <w:sz w:val="20"/>
          <w:szCs w:val="20"/>
        </w:rPr>
        <w:t xml:space="preserve"> </w:t>
      </w:r>
      <w:r w:rsidR="00A10BAB" w:rsidRPr="006E0A77">
        <w:rPr>
          <w:rFonts w:ascii="GHEA Grapalat" w:hAnsi="GHEA Grapalat" w:cs="Sylfaen"/>
          <w:color w:val="000000"/>
          <w:sz w:val="20"/>
          <w:szCs w:val="20"/>
        </w:rPr>
        <w:t>հանձնաժողովի</w:t>
      </w:r>
    </w:p>
    <w:p w14:paraId="18619EAA" w14:textId="0011BA05" w:rsidR="00A10BAB" w:rsidRPr="00D04CBC" w:rsidRDefault="00D04CBC" w:rsidP="00C2051A">
      <w:pPr>
        <w:pStyle w:val="BodyText"/>
        <w:spacing w:after="60"/>
        <w:ind w:right="-7" w:firstLine="567"/>
        <w:jc w:val="right"/>
        <w:rPr>
          <w:rFonts w:ascii="GHEA Grapalat" w:hAnsi="GHEA Grapalat" w:cs="Sylfaen"/>
          <w:color w:val="000000"/>
          <w:sz w:val="20"/>
          <w:szCs w:val="20"/>
        </w:rPr>
      </w:pPr>
      <w:r w:rsidRPr="00D04CBC">
        <w:rPr>
          <w:rFonts w:ascii="GHEA Grapalat" w:hAnsi="GHEA Grapalat" w:cs="Sylfaen"/>
          <w:color w:val="000000"/>
          <w:sz w:val="20"/>
          <w:szCs w:val="20"/>
        </w:rPr>
        <w:t xml:space="preserve">2025 թվականի փետրվարի 11-ի </w:t>
      </w:r>
      <w:r w:rsidR="00A10BAB" w:rsidRPr="00D04CBC">
        <w:rPr>
          <w:rFonts w:ascii="GHEA Grapalat" w:hAnsi="GHEA Grapalat" w:cs="Sylfaen"/>
          <w:color w:val="000000"/>
          <w:sz w:val="20"/>
          <w:szCs w:val="20"/>
        </w:rPr>
        <w:t xml:space="preserve">N 1 </w:t>
      </w:r>
      <w:r w:rsidR="00A10BAB" w:rsidRPr="006E0A77">
        <w:rPr>
          <w:rFonts w:ascii="GHEA Grapalat" w:hAnsi="GHEA Grapalat" w:cs="Sylfaen"/>
          <w:color w:val="000000"/>
          <w:sz w:val="20"/>
          <w:szCs w:val="20"/>
        </w:rPr>
        <w:t>որոշմամբ</w:t>
      </w:r>
    </w:p>
    <w:p w14:paraId="7410B03A" w14:textId="77777777" w:rsidR="00A10BAB" w:rsidRPr="00D04CBC" w:rsidRDefault="00A10BAB" w:rsidP="00D04CBC">
      <w:pPr>
        <w:pStyle w:val="BodyText"/>
        <w:spacing w:after="60"/>
        <w:ind w:right="-7" w:firstLine="567"/>
        <w:jc w:val="right"/>
        <w:rPr>
          <w:rFonts w:ascii="GHEA Grapalat" w:hAnsi="GHEA Grapalat" w:cs="Sylfaen"/>
          <w:color w:val="000000"/>
          <w:sz w:val="20"/>
          <w:szCs w:val="20"/>
        </w:rPr>
      </w:pPr>
    </w:p>
    <w:p w14:paraId="3F45A46C" w14:textId="77777777" w:rsidR="00A10BAB" w:rsidRPr="006E0A77" w:rsidRDefault="00A10BAB" w:rsidP="00A10BAB">
      <w:pPr>
        <w:pStyle w:val="BodyText"/>
        <w:ind w:right="-7" w:firstLine="567"/>
        <w:jc w:val="center"/>
        <w:rPr>
          <w:rFonts w:ascii="GHEA Grapalat" w:hAnsi="GHEA Grapalat"/>
          <w:lang w:val="af-ZA"/>
        </w:rPr>
      </w:pPr>
    </w:p>
    <w:p w14:paraId="6DC186BE" w14:textId="77777777" w:rsidR="00A10BAB" w:rsidRPr="006E0A77" w:rsidRDefault="00A10BAB" w:rsidP="00A10BAB">
      <w:pPr>
        <w:pStyle w:val="BodyText"/>
        <w:ind w:right="-7" w:firstLine="567"/>
        <w:jc w:val="center"/>
        <w:rPr>
          <w:rFonts w:ascii="GHEA Grapalat" w:hAnsi="GHEA Grapalat"/>
          <w:lang w:val="af-ZA"/>
        </w:rPr>
      </w:pPr>
    </w:p>
    <w:p w14:paraId="345B1A1D" w14:textId="77777777" w:rsidR="00A10BAB" w:rsidRPr="006E0A77" w:rsidRDefault="00A10BAB" w:rsidP="00A10BAB">
      <w:pPr>
        <w:pStyle w:val="BodyText"/>
        <w:ind w:right="-7" w:firstLine="567"/>
        <w:jc w:val="center"/>
        <w:rPr>
          <w:rFonts w:ascii="GHEA Grapalat" w:hAnsi="GHEA Grapalat"/>
          <w:lang w:val="af-ZA"/>
        </w:rPr>
      </w:pPr>
    </w:p>
    <w:p w14:paraId="2605A460" w14:textId="77777777" w:rsidR="00A10BAB" w:rsidRPr="006E0A77" w:rsidRDefault="00A10BAB" w:rsidP="00A10BAB">
      <w:pPr>
        <w:pStyle w:val="BodyText"/>
        <w:ind w:right="-7" w:firstLine="567"/>
        <w:jc w:val="center"/>
        <w:rPr>
          <w:rFonts w:ascii="GHEA Grapalat" w:hAnsi="GHEA Grapalat"/>
          <w:lang w:val="af-ZA"/>
        </w:rPr>
      </w:pPr>
    </w:p>
    <w:p w14:paraId="417FC88C" w14:textId="77777777" w:rsidR="00A10BAB" w:rsidRPr="006E0A77" w:rsidRDefault="00A10BAB" w:rsidP="00A10BAB">
      <w:pPr>
        <w:pStyle w:val="BodyText"/>
        <w:ind w:right="-7" w:firstLine="567"/>
        <w:jc w:val="center"/>
        <w:rPr>
          <w:rFonts w:ascii="GHEA Grapalat" w:hAnsi="GHEA Grapalat"/>
          <w:lang w:val="af-ZA"/>
        </w:rPr>
      </w:pPr>
    </w:p>
    <w:p w14:paraId="5E3D7C3F" w14:textId="77777777" w:rsidR="00A10BAB" w:rsidRPr="006E0A77" w:rsidRDefault="00A10BAB" w:rsidP="00A10BAB">
      <w:pPr>
        <w:pStyle w:val="BodyText"/>
        <w:ind w:right="-7" w:firstLine="567"/>
        <w:jc w:val="center"/>
        <w:rPr>
          <w:rFonts w:ascii="GHEA Grapalat" w:hAnsi="GHEA Grapalat"/>
          <w:lang w:val="af-ZA"/>
        </w:rPr>
      </w:pPr>
    </w:p>
    <w:p w14:paraId="77D47179" w14:textId="77777777" w:rsidR="00A10BAB" w:rsidRPr="006E0A77" w:rsidRDefault="00A10BAB" w:rsidP="00A10BAB">
      <w:pPr>
        <w:pStyle w:val="BodyText"/>
        <w:ind w:right="-7" w:firstLine="567"/>
        <w:jc w:val="center"/>
        <w:rPr>
          <w:rFonts w:ascii="GHEA Grapalat" w:hAnsi="GHEA Grapalat"/>
          <w:lang w:val="af-ZA"/>
        </w:rPr>
      </w:pPr>
    </w:p>
    <w:p w14:paraId="2C122113" w14:textId="77777777" w:rsidR="00A10BAB" w:rsidRPr="006E0A77" w:rsidRDefault="00A10BAB" w:rsidP="00A10BAB">
      <w:pPr>
        <w:pStyle w:val="BodyText"/>
        <w:tabs>
          <w:tab w:val="left" w:pos="5968"/>
        </w:tabs>
        <w:ind w:right="-7" w:firstLine="567"/>
        <w:jc w:val="center"/>
        <w:rPr>
          <w:rFonts w:ascii="GHEA Grapalat" w:hAnsi="GHEA Grapalat"/>
          <w:lang w:val="af-ZA"/>
        </w:rPr>
      </w:pPr>
      <w:r w:rsidRPr="006E0A77">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6E0A77" w:rsidRDefault="00A10BAB" w:rsidP="00A10BAB">
      <w:pPr>
        <w:pStyle w:val="BodyText"/>
        <w:ind w:right="-7" w:firstLine="567"/>
        <w:jc w:val="right"/>
        <w:rPr>
          <w:rFonts w:ascii="GHEA Grapalat" w:hAnsi="GHEA Grapalat" w:cs="Sylfaen"/>
          <w:i/>
          <w:sz w:val="22"/>
          <w:lang w:val="af-ZA"/>
        </w:rPr>
      </w:pPr>
    </w:p>
    <w:p w14:paraId="5DD0F57D" w14:textId="77777777" w:rsidR="00A10BAB" w:rsidRPr="006E0A77" w:rsidRDefault="00A10BAB" w:rsidP="00A10BAB">
      <w:pPr>
        <w:pStyle w:val="BodyText"/>
        <w:ind w:right="-7" w:firstLine="567"/>
        <w:jc w:val="center"/>
        <w:rPr>
          <w:rFonts w:ascii="GHEA Grapalat" w:hAnsi="GHEA Grapalat"/>
          <w:lang w:val="af-ZA"/>
        </w:rPr>
      </w:pPr>
    </w:p>
    <w:p w14:paraId="3466B32C" w14:textId="77777777" w:rsidR="00A10BAB" w:rsidRPr="006E0A77" w:rsidRDefault="00A10BAB" w:rsidP="00A10BAB">
      <w:pPr>
        <w:pStyle w:val="BodyText"/>
        <w:ind w:right="-7" w:firstLine="567"/>
        <w:jc w:val="center"/>
        <w:rPr>
          <w:rFonts w:ascii="GHEA Grapalat" w:hAnsi="GHEA Grapalat"/>
          <w:lang w:val="af-ZA"/>
        </w:rPr>
      </w:pPr>
    </w:p>
    <w:p w14:paraId="62F47500" w14:textId="77777777" w:rsidR="00A10BAB" w:rsidRPr="006E0A77" w:rsidRDefault="00A10BAB" w:rsidP="00A10BAB">
      <w:pPr>
        <w:pStyle w:val="BodyText"/>
        <w:ind w:right="-7" w:firstLine="567"/>
        <w:jc w:val="center"/>
        <w:rPr>
          <w:rFonts w:ascii="GHEA Grapalat" w:hAnsi="GHEA Grapalat"/>
          <w:lang w:val="af-ZA"/>
        </w:rPr>
      </w:pPr>
    </w:p>
    <w:p w14:paraId="57396EEB" w14:textId="03E4CC79" w:rsidR="00A10BAB" w:rsidRPr="006E0A77" w:rsidRDefault="00DF52A9" w:rsidP="00B70A81">
      <w:pPr>
        <w:pStyle w:val="BodyText"/>
        <w:ind w:right="-7"/>
        <w:jc w:val="center"/>
        <w:rPr>
          <w:rFonts w:ascii="GHEA Grapalat" w:hAnsi="GHEA Grapalat"/>
          <w:bCs/>
          <w:noProof/>
          <w:lang w:val="af-ZA"/>
        </w:rPr>
      </w:pPr>
      <w:r w:rsidRPr="006E0A77">
        <w:rPr>
          <w:rFonts w:ascii="GHEA Grapalat" w:hAnsi="GHEA Grapalat"/>
          <w:bCs/>
          <w:noProof/>
          <w:lang w:val="af-ZA"/>
        </w:rPr>
        <w:t>Հ Ր Ա Վ Ե Ր</w:t>
      </w:r>
    </w:p>
    <w:p w14:paraId="7B84FC5E" w14:textId="77777777" w:rsidR="00CB3C67" w:rsidRPr="006E0A77" w:rsidRDefault="00CB3C67" w:rsidP="00B70A81">
      <w:pPr>
        <w:pStyle w:val="BodyText"/>
        <w:ind w:right="-7"/>
        <w:jc w:val="center"/>
        <w:rPr>
          <w:rFonts w:ascii="GHEA Grapalat" w:hAnsi="GHEA Grapalat"/>
          <w:bCs/>
          <w:noProof/>
          <w:lang w:val="af-ZA"/>
        </w:rPr>
      </w:pPr>
    </w:p>
    <w:p w14:paraId="5161191E" w14:textId="409CB3CE" w:rsidR="00A10BAB" w:rsidRPr="006E0A77" w:rsidRDefault="00090D58" w:rsidP="00B70A81">
      <w:pPr>
        <w:pStyle w:val="BodyText"/>
        <w:ind w:right="-7"/>
        <w:jc w:val="center"/>
        <w:rPr>
          <w:rFonts w:ascii="GHEA Grapalat" w:hAnsi="GHEA Grapalat"/>
          <w:bCs/>
          <w:noProof/>
          <w:lang w:val="af-ZA"/>
        </w:rPr>
      </w:pPr>
      <w:r>
        <w:rPr>
          <w:rFonts w:ascii="GHEA Grapalat" w:hAnsi="GHEA Grapalat"/>
          <w:bCs/>
          <w:noProof/>
          <w:lang w:val="af-ZA"/>
        </w:rPr>
        <w:t>«ԵՐԵՎ</w:t>
      </w:r>
      <w:r w:rsidRPr="00090D58">
        <w:rPr>
          <w:rFonts w:ascii="GHEA Grapalat" w:hAnsi="GHEA Grapalat"/>
          <w:bCs/>
          <w:noProof/>
          <w:lang w:val="af-ZA"/>
        </w:rPr>
        <w:t>ԱՆԻ Ս. ԽԱՆԶԱԴՅԱՆԻ ԱՆՎԱՆ Հ. 184 ԱՎԱԳ ԴՊՐՈՑ» ՊՈԱԿ-Ի ԿԱՌՈՒՑՄԱՆ</w:t>
      </w:r>
      <w:r w:rsidRPr="006E0A77">
        <w:rPr>
          <w:rFonts w:ascii="GHEA Grapalat" w:hAnsi="GHEA Grapalat"/>
          <w:bCs/>
          <w:noProof/>
          <w:lang w:val="af-ZA"/>
        </w:rPr>
        <w:t xml:space="preserve"> </w:t>
      </w:r>
      <w:r w:rsidR="00DF52A9" w:rsidRPr="006E0A77">
        <w:rPr>
          <w:rFonts w:ascii="GHEA Grapalat" w:hAnsi="GHEA Grapalat"/>
          <w:bCs/>
          <w:noProof/>
          <w:lang w:val="af-ZA"/>
        </w:rPr>
        <w:t>ՆԱԽԱԳԾԱՆԱԽԱՀԱՇՎԱՅԻՆ ՓԱՍՏԱԹՂԹԵՐԻ ՄՇԱԿՄԱՆ ԽՈՐՀՐԴԱՏՎԱԿԱՆ ԾԱՌԱՅՈՒԹՅԱՆ ՁԵՌՔԲԵՐՄԱՆ ՆՊԱՏԱԿՈՎ ՀԱՅՏԱՐԱՐՎԱԾ ԲԱՑ ՄՐՑՈՒՅԹԻ</w:t>
      </w:r>
    </w:p>
    <w:p w14:paraId="150D7562" w14:textId="77777777" w:rsidR="00A10BAB" w:rsidRPr="006E0A77" w:rsidRDefault="00A10BAB" w:rsidP="000912C9">
      <w:pPr>
        <w:pStyle w:val="BodyText"/>
        <w:ind w:right="-7"/>
        <w:jc w:val="center"/>
        <w:rPr>
          <w:rFonts w:ascii="GHEA Grapalat" w:hAnsi="GHEA Grapalat"/>
          <w:bCs/>
          <w:noProof/>
          <w:lang w:val="af-ZA"/>
        </w:rPr>
      </w:pPr>
    </w:p>
    <w:p w14:paraId="29A7C0A3" w14:textId="77777777" w:rsidR="00A10BAB" w:rsidRPr="006E0A77" w:rsidRDefault="00A10BAB" w:rsidP="00A10BAB">
      <w:pPr>
        <w:pStyle w:val="BodyText"/>
        <w:ind w:right="-7" w:firstLine="567"/>
        <w:jc w:val="center"/>
        <w:rPr>
          <w:rFonts w:ascii="GHEA Grapalat" w:hAnsi="GHEA Grapalat"/>
          <w:lang w:val="af-ZA"/>
        </w:rPr>
      </w:pPr>
    </w:p>
    <w:p w14:paraId="23960170" w14:textId="77777777" w:rsidR="00A10BAB" w:rsidRPr="006E0A77" w:rsidRDefault="00A10BAB" w:rsidP="00A10BAB">
      <w:pPr>
        <w:rPr>
          <w:rFonts w:ascii="GHEA Grapalat" w:hAnsi="GHEA Grapalat"/>
          <w:lang w:val="af-ZA"/>
        </w:rPr>
      </w:pPr>
      <w:r w:rsidRPr="006E0A77">
        <w:rPr>
          <w:rFonts w:ascii="GHEA Grapalat" w:hAnsi="GHEA Grapalat"/>
          <w:lang w:val="af-ZA"/>
        </w:rPr>
        <w:br w:type="page"/>
      </w:r>
    </w:p>
    <w:p w14:paraId="4CC1DF75" w14:textId="77777777" w:rsidR="00A10BAB" w:rsidRPr="006E0A77" w:rsidRDefault="00A10BAB" w:rsidP="00A10BAB">
      <w:pPr>
        <w:pStyle w:val="BodyText"/>
        <w:ind w:right="-7" w:firstLine="567"/>
        <w:jc w:val="center"/>
        <w:rPr>
          <w:rFonts w:ascii="GHEA Grapalat" w:hAnsi="GHEA Grapalat"/>
          <w:lang w:val="af-ZA"/>
        </w:rPr>
      </w:pPr>
    </w:p>
    <w:p w14:paraId="44A66711"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Հարգելի</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մասնակից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նախքան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հայտ</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կազմելը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և</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ներկայացնելը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խնդրում</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ենք</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մանրամասնորեն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ուսումնասիրել</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սույն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հրավերը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քանի</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որ</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հրավերին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չհամապատասխանող</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հայտերը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ենթակա</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են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մերժման</w:t>
      </w:r>
      <w:r w:rsidRPr="006E0A77">
        <w:rPr>
          <w:rFonts w:ascii="GHEA Grapalat" w:hAnsi="GHEA Grapalat" w:cs="Sylfaen"/>
          <w:sz w:val="20"/>
          <w:szCs w:val="20"/>
          <w:lang w:val="af-ZA"/>
        </w:rPr>
        <w:t xml:space="preserve">: </w:t>
      </w:r>
    </w:p>
    <w:p w14:paraId="3ECCCFAB" w14:textId="2F2D7456"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Դուք</w:t>
      </w:r>
      <w:r w:rsidRPr="006E0A77">
        <w:rPr>
          <w:rFonts w:ascii="GHEA Grapalat" w:hAnsi="GHEA Grapalat" w:cs="Sylfaen"/>
          <w:sz w:val="20"/>
          <w:szCs w:val="20"/>
          <w:lang w:val="af-ZA"/>
        </w:rPr>
        <w:t xml:space="preserve"> </w:t>
      </w:r>
      <w:r w:rsidRPr="006E0A77">
        <w:rPr>
          <w:rFonts w:ascii="GHEA Grapalat" w:hAnsi="GHEA Grapalat" w:cs="Sylfaen"/>
          <w:sz w:val="20"/>
          <w:szCs w:val="20"/>
        </w:rPr>
        <w:t>գրանցված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չեք</w:t>
      </w:r>
      <w:r w:rsidRPr="006E0A77">
        <w:rPr>
          <w:rFonts w:ascii="GHEA Grapalat" w:hAnsi="GHEA Grapalat" w:cs="Sylfaen"/>
          <w:sz w:val="20"/>
          <w:szCs w:val="20"/>
          <w:lang w:val="af-ZA"/>
        </w:rPr>
        <w:t xml:space="preserve"> </w:t>
      </w:r>
      <w:r w:rsidRPr="006E0A77">
        <w:rPr>
          <w:rFonts w:ascii="GHEA Grapalat" w:hAnsi="GHEA Grapalat" w:cs="Sylfaen"/>
          <w:sz w:val="20"/>
          <w:szCs w:val="20"/>
        </w:rPr>
        <w:t>էլեկտրոնային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սակայն</w:t>
      </w:r>
      <w:r w:rsidRPr="006E0A77">
        <w:rPr>
          <w:rFonts w:ascii="GHEA Grapalat" w:hAnsi="GHEA Grapalat" w:cs="Sylfaen"/>
          <w:sz w:val="20"/>
          <w:szCs w:val="20"/>
          <w:lang w:val="af-ZA"/>
        </w:rPr>
        <w:t xml:space="preserve"> </w:t>
      </w:r>
      <w:r w:rsidRPr="006E0A77">
        <w:rPr>
          <w:rFonts w:ascii="GHEA Grapalat" w:hAnsi="GHEA Grapalat" w:cs="Sylfaen"/>
          <w:sz w:val="20"/>
          <w:szCs w:val="20"/>
        </w:rPr>
        <w:t>ցանկություն</w:t>
      </w:r>
      <w:r w:rsidRPr="006E0A77">
        <w:rPr>
          <w:rFonts w:ascii="GHEA Grapalat" w:hAnsi="GHEA Grapalat" w:cs="Sylfaen"/>
          <w:sz w:val="20"/>
          <w:szCs w:val="20"/>
          <w:lang w:val="af-ZA"/>
        </w:rPr>
        <w:t xml:space="preserve"> </w:t>
      </w:r>
      <w:r w:rsidRPr="006E0A77">
        <w:rPr>
          <w:rFonts w:ascii="GHEA Grapalat" w:hAnsi="GHEA Grapalat" w:cs="Sylfaen"/>
          <w:sz w:val="20"/>
          <w:szCs w:val="20"/>
        </w:rPr>
        <w:t>ունեք</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մասնակցել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ընթացակարգին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անհրաժեշտ</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ինքնագրանցվել</w:t>
      </w:r>
      <w:r w:rsidRPr="006E0A77">
        <w:rPr>
          <w:rFonts w:ascii="GHEA Grapalat" w:hAnsi="GHEA Grapalat" w:cs="Sylfaen"/>
          <w:sz w:val="20"/>
          <w:szCs w:val="20"/>
          <w:lang w:val="af-ZA"/>
        </w:rPr>
        <w:t xml:space="preserve"> Armeps </w:t>
      </w:r>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hyperlink r:id="rId11" w:history="1">
        <w:r w:rsidR="008A0DBB" w:rsidRPr="006E0A77">
          <w:rPr>
            <w:rStyle w:val="Hyperlink"/>
            <w:rFonts w:ascii="GHEA Grapalat" w:hAnsi="GHEA Grapalat" w:cs="Sylfaen"/>
            <w:sz w:val="20"/>
            <w:szCs w:val="20"/>
            <w:lang w:val="af-ZA"/>
          </w:rPr>
          <w:t>www.armeps.am</w:t>
        </w:r>
      </w:hyperlink>
      <w:r w:rsidRPr="006E0A77">
        <w:rPr>
          <w:rFonts w:ascii="GHEA Grapalat" w:hAnsi="GHEA Grapalat" w:cs="Sylfaen"/>
          <w:sz w:val="20"/>
          <w:szCs w:val="20"/>
          <w:lang w:val="af-ZA"/>
        </w:rPr>
        <w:t xml:space="preserve">): </w:t>
      </w:r>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գրանցվելու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պայմանները</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են</w:t>
      </w:r>
      <w:r w:rsidRPr="006E0A77">
        <w:rPr>
          <w:rFonts w:ascii="GHEA Grapalat" w:hAnsi="GHEA Grapalat" w:cs="Sylfaen"/>
          <w:sz w:val="20"/>
          <w:szCs w:val="20"/>
          <w:lang w:val="af-ZA"/>
        </w:rPr>
        <w:t xml:space="preserve"> </w:t>
      </w:r>
      <w:hyperlink r:id="rId12" w:history="1">
        <w:r w:rsidRPr="006E0A77">
          <w:rPr>
            <w:rFonts w:ascii="GHEA Grapalat" w:hAnsi="GHEA Grapalat" w:cs="Sylfaen"/>
            <w:sz w:val="20"/>
            <w:szCs w:val="20"/>
            <w:lang w:val="af-ZA"/>
          </w:rPr>
          <w:t>www.procurement.am</w:t>
        </w:r>
      </w:hyperlink>
      <w:r w:rsidRPr="006E0A77">
        <w:rPr>
          <w:rFonts w:ascii="GHEA Grapalat" w:hAnsi="GHEA Grapalat" w:cs="Sylfaen"/>
          <w:sz w:val="20"/>
          <w:szCs w:val="20"/>
          <w:lang w:val="af-ZA"/>
        </w:rPr>
        <w:t xml:space="preserve"> </w:t>
      </w:r>
      <w:r w:rsidRPr="006E0A77">
        <w:rPr>
          <w:rFonts w:ascii="GHEA Grapalat" w:hAnsi="GHEA Grapalat" w:cs="Sylfaen"/>
          <w:sz w:val="20"/>
          <w:szCs w:val="20"/>
        </w:rPr>
        <w:t>հասցեով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գործող</w:t>
      </w:r>
      <w:r w:rsidRPr="006E0A77">
        <w:rPr>
          <w:rFonts w:ascii="GHEA Grapalat" w:hAnsi="GHEA Grapalat" w:cs="Sylfaen"/>
          <w:sz w:val="20"/>
          <w:szCs w:val="20"/>
          <w:lang w:val="af-ZA"/>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պաշտոնական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տեղեկագրի</w:t>
      </w:r>
      <w:r w:rsidRPr="006E0A77">
        <w:rPr>
          <w:rFonts w:ascii="GHEA Grapalat" w:hAnsi="GHEA Grapalat" w:cs="Sylfaen"/>
          <w:sz w:val="20"/>
          <w:szCs w:val="20"/>
          <w:lang w:val="af-ZA"/>
        </w:rPr>
        <w:t xml:space="preserve"> «</w:t>
      </w:r>
      <w:r w:rsidRPr="006E0A77">
        <w:rPr>
          <w:rFonts w:ascii="GHEA Grapalat" w:hAnsi="GHEA Grapalat" w:cs="Sylfaen"/>
          <w:sz w:val="20"/>
          <w:szCs w:val="20"/>
        </w:rPr>
        <w:t>Օրենսդրություն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բաժնի</w:t>
      </w:r>
      <w:r w:rsidRPr="006E0A77">
        <w:rPr>
          <w:rFonts w:ascii="GHEA Grapalat" w:hAnsi="GHEA Grapalat" w:cs="Sylfaen"/>
          <w:sz w:val="20"/>
          <w:szCs w:val="20"/>
          <w:lang w:val="af-ZA"/>
        </w:rPr>
        <w:t xml:space="preserve"> «</w:t>
      </w:r>
      <w:r w:rsidRPr="006E0A77">
        <w:rPr>
          <w:rFonts w:ascii="GHEA Grapalat" w:hAnsi="GHEA Grapalat" w:cs="Sylfaen"/>
          <w:sz w:val="20"/>
          <w:szCs w:val="20"/>
        </w:rPr>
        <w:t>Ուղեցույցներ</w:t>
      </w:r>
      <w:r w:rsidRPr="006E0A77">
        <w:rPr>
          <w:rFonts w:ascii="GHEA Grapalat" w:hAnsi="GHEA Grapalat" w:cs="Sylfaen"/>
          <w:sz w:val="20"/>
          <w:szCs w:val="20"/>
          <w:lang w:val="af-ZA"/>
        </w:rPr>
        <w:t xml:space="preserve">, </w:t>
      </w:r>
      <w:r w:rsidRPr="006E0A77">
        <w:rPr>
          <w:rFonts w:ascii="GHEA Grapalat" w:hAnsi="GHEA Grapalat" w:cs="Sylfaen"/>
          <w:sz w:val="20"/>
          <w:szCs w:val="20"/>
        </w:rPr>
        <w:t>ձեռնարկներ</w:t>
      </w:r>
      <w:r w:rsidRPr="006E0A77">
        <w:rPr>
          <w:rFonts w:ascii="GHEA Grapalat" w:hAnsi="GHEA Grapalat" w:cs="Sylfaen"/>
          <w:sz w:val="20"/>
          <w:szCs w:val="20"/>
          <w:lang w:val="af-ZA"/>
        </w:rPr>
        <w:t xml:space="preserve">» </w:t>
      </w:r>
      <w:r w:rsidRPr="006E0A77">
        <w:rPr>
          <w:rFonts w:ascii="GHEA Grapalat" w:hAnsi="GHEA Grapalat" w:cs="Sylfaen"/>
          <w:sz w:val="20"/>
          <w:szCs w:val="20"/>
        </w:rPr>
        <w:t>ենթաբաժնում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տեղադրված</w:t>
      </w:r>
      <w:r w:rsidRPr="006E0A77">
        <w:rPr>
          <w:rFonts w:ascii="GHEA Grapalat" w:hAnsi="GHEA Grapalat" w:cs="Sylfaen"/>
          <w:sz w:val="20"/>
          <w:szCs w:val="20"/>
          <w:lang w:val="af-ZA"/>
        </w:rPr>
        <w:t xml:space="preserve">  </w:t>
      </w:r>
      <w:hyperlink r:id="rId13" w:history="1">
        <w:r w:rsidRPr="006E0A77">
          <w:rPr>
            <w:rFonts w:ascii="GHEA Grapalat" w:hAnsi="GHEA Grapalat" w:cs="Sylfaen"/>
            <w:sz w:val="20"/>
            <w:szCs w:val="20"/>
            <w:lang w:val="af-ZA"/>
          </w:rPr>
          <w:t xml:space="preserve">Armeps </w:t>
        </w:r>
        <w:r w:rsidRPr="006E0A77">
          <w:rPr>
            <w:rFonts w:ascii="GHEA Grapalat" w:hAnsi="GHEA Grapalat" w:cs="Sylfaen"/>
            <w:sz w:val="20"/>
            <w:szCs w:val="20"/>
          </w:rPr>
          <w:t>էլեկտրոնային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համակարգի</w:t>
        </w:r>
        <w:r w:rsidRPr="006E0A77">
          <w:rPr>
            <w:rFonts w:ascii="GHEA Grapalat" w:hAnsi="GHEA Grapalat" w:cs="Sylfaen"/>
            <w:sz w:val="20"/>
            <w:szCs w:val="20"/>
            <w:lang w:val="af-ZA"/>
          </w:rPr>
          <w:t xml:space="preserve"> </w:t>
        </w:r>
        <w:r w:rsidRPr="006E0A77">
          <w:rPr>
            <w:rFonts w:ascii="GHEA Grapalat" w:hAnsi="GHEA Grapalat" w:cs="Sylfaen"/>
            <w:sz w:val="20"/>
            <w:szCs w:val="20"/>
          </w:rPr>
          <w:t>օգտագործողի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Տնտեսական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օպերատորի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ուղեցույց</w:t>
        </w:r>
      </w:hyperlink>
      <w:r w:rsidRPr="006E0A77">
        <w:rPr>
          <w:rFonts w:ascii="GHEA Grapalat" w:hAnsi="GHEA Grapalat" w:cs="Sylfaen"/>
          <w:sz w:val="20"/>
          <w:szCs w:val="20"/>
        </w:rPr>
        <w:t>ում</w:t>
      </w:r>
      <w:r w:rsidRPr="006E0A77">
        <w:rPr>
          <w:rFonts w:ascii="GHEA Grapalat" w:hAnsi="GHEA Grapalat" w:cs="Sylfaen"/>
          <w:sz w:val="20"/>
          <w:szCs w:val="20"/>
          <w:lang w:val="af-ZA"/>
        </w:rPr>
        <w:t>:</w:t>
      </w:r>
    </w:p>
    <w:p w14:paraId="52479A74"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Ուղեցույցը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հասանելի</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հետևյալ</w:t>
      </w:r>
      <w:r w:rsidRPr="006E0A77">
        <w:rPr>
          <w:rFonts w:ascii="GHEA Grapalat" w:hAnsi="GHEA Grapalat" w:cs="Sylfaen"/>
          <w:sz w:val="20"/>
          <w:szCs w:val="20"/>
          <w:lang w:val="af-ZA"/>
        </w:rPr>
        <w:t xml:space="preserve"> </w:t>
      </w:r>
      <w:r w:rsidRPr="006E0A77">
        <w:rPr>
          <w:rFonts w:ascii="GHEA Grapalat" w:hAnsi="GHEA Grapalat" w:cs="Sylfaen"/>
          <w:sz w:val="20"/>
          <w:szCs w:val="20"/>
        </w:rPr>
        <w:t>հղումով՝</w:t>
      </w:r>
      <w:r w:rsidRPr="006E0A77">
        <w:rPr>
          <w:rFonts w:ascii="GHEA Grapalat" w:hAnsi="GHEA Grapalat" w:cs="Sylfaen"/>
          <w:sz w:val="20"/>
          <w:szCs w:val="20"/>
          <w:lang w:val="af-ZA"/>
        </w:rPr>
        <w:t xml:space="preserve"> </w:t>
      </w:r>
      <w:hyperlink r:id="rId14" w:history="1">
        <w:r w:rsidRPr="006E0A77">
          <w:rPr>
            <w:rFonts w:ascii="GHEA Grapalat" w:hAnsi="GHEA Grapalat" w:cs="Sylfaen"/>
            <w:sz w:val="20"/>
            <w:szCs w:val="20"/>
            <w:lang w:val="af-ZA"/>
          </w:rPr>
          <w:t>http://gnumner.am/hy/page/ughecuycner_dzernarkner/</w:t>
        </w:r>
      </w:hyperlink>
      <w:r w:rsidRPr="006E0A77">
        <w:rPr>
          <w:rFonts w:ascii="GHEA Grapalat" w:hAnsi="GHEA Grapalat" w:cs="Sylfaen"/>
          <w:sz w:val="20"/>
          <w:szCs w:val="20"/>
          <w:lang w:val="af-ZA"/>
        </w:rPr>
        <w:t>:</w:t>
      </w:r>
    </w:p>
    <w:p w14:paraId="1FFD2AFC"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Միաժամանակ՝</w:t>
      </w:r>
    </w:p>
    <w:p w14:paraId="4E66CD07"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lang w:val="af-ZA"/>
        </w:rPr>
        <w:t xml:space="preserve"> </w:t>
      </w:r>
      <w:r w:rsidRPr="006E0A77">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6E0A77">
          <w:rPr>
            <w:rFonts w:ascii="GHEA Grapalat" w:hAnsi="GHEA Grapalat" w:cs="Sylfaen"/>
            <w:sz w:val="20"/>
            <w:szCs w:val="20"/>
            <w:lang w:val="af-ZA"/>
          </w:rPr>
          <w:t>www.procurement.am</w:t>
        </w:r>
      </w:hyperlink>
      <w:r w:rsidRPr="006E0A77">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6E0A77">
          <w:rPr>
            <w:rFonts w:ascii="GHEA Grapalat" w:hAnsi="GHEA Grapalat" w:cs="Sylfaen"/>
            <w:sz w:val="20"/>
            <w:szCs w:val="20"/>
            <w:lang w:val="af-ZA"/>
          </w:rPr>
          <w:t>Էլեկտրոնային գնումների կատարման ուղեցույց</w:t>
        </w:r>
      </w:hyperlink>
      <w:r w:rsidRPr="006E0A77">
        <w:rPr>
          <w:rFonts w:ascii="GHEA Grapalat" w:hAnsi="GHEA Grapalat" w:cs="Sylfaen"/>
          <w:sz w:val="20"/>
          <w:szCs w:val="20"/>
          <w:lang w:val="af-ZA"/>
        </w:rPr>
        <w:t>ով:</w:t>
      </w:r>
    </w:p>
    <w:p w14:paraId="58D46A52"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lang w:val="af-ZA"/>
        </w:rPr>
        <w:t xml:space="preserve">Ուղեցույցը հասանելի է հետևյալ հղումով՝ </w:t>
      </w:r>
      <w:hyperlink r:id="rId17" w:history="1">
        <w:r w:rsidRPr="006E0A77">
          <w:rPr>
            <w:rFonts w:ascii="GHEA Grapalat" w:hAnsi="GHEA Grapalat" w:cs="Sylfaen"/>
            <w:sz w:val="20"/>
            <w:szCs w:val="20"/>
            <w:lang w:val="af-ZA"/>
          </w:rPr>
          <w:t>http://gnumner.am/hy/page/ughecuycner_dzernarkner/</w:t>
        </w:r>
      </w:hyperlink>
      <w:r w:rsidRPr="006E0A77">
        <w:rPr>
          <w:rFonts w:ascii="GHEA Grapalat" w:hAnsi="GHEA Grapalat" w:cs="Sylfaen"/>
          <w:sz w:val="20"/>
          <w:szCs w:val="20"/>
          <w:lang w:val="af-ZA"/>
        </w:rPr>
        <w:t>.</w:t>
      </w:r>
    </w:p>
    <w:p w14:paraId="67FFB164" w14:textId="61351FF6" w:rsidR="00A10BAB" w:rsidRPr="006E0A77" w:rsidRDefault="00A10BAB" w:rsidP="00A10BAB">
      <w:pPr>
        <w:ind w:firstLine="567"/>
        <w:jc w:val="both"/>
        <w:rPr>
          <w:rFonts w:ascii="GHEA Grapalat" w:hAnsi="GHEA Grapalat"/>
          <w:sz w:val="20"/>
          <w:szCs w:val="20"/>
          <w:lang w:val="af-ZA"/>
        </w:rPr>
      </w:pPr>
      <w:r w:rsidRPr="006E0A77">
        <w:rPr>
          <w:rFonts w:ascii="GHEA Grapalat" w:hAnsi="GHEA Grapalat"/>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6E0A77">
        <w:rPr>
          <w:rFonts w:ascii="GHEA Grapalat" w:hAnsi="GHEA Grapalat"/>
          <w:sz w:val="20"/>
          <w:szCs w:val="20"/>
          <w:lang w:val="af-ZA"/>
        </w:rPr>
        <w:t>800-600</w:t>
      </w:r>
      <w:r w:rsidRPr="006E0A77">
        <w:rPr>
          <w:rFonts w:ascii="GHEA Grapalat" w:hAnsi="GHEA Grapalat"/>
          <w:sz w:val="20"/>
          <w:szCs w:val="20"/>
          <w:lang w:val="af-ZA"/>
        </w:rPr>
        <w:t>):</w:t>
      </w:r>
    </w:p>
    <w:p w14:paraId="57452EDB" w14:textId="77777777" w:rsidR="00A10BAB" w:rsidRPr="006E0A77" w:rsidRDefault="00A10BAB" w:rsidP="00A10BAB">
      <w:pPr>
        <w:ind w:firstLine="567"/>
        <w:rPr>
          <w:rFonts w:ascii="GHEA Grapalat" w:hAnsi="GHEA Grapalat"/>
          <w:b/>
          <w:sz w:val="20"/>
          <w:szCs w:val="20"/>
          <w:lang w:val="af-ZA"/>
        </w:rPr>
      </w:pPr>
      <w:bookmarkStart w:id="1" w:name="_Hlk9322052"/>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գրանցվելը</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ներկայացնելն</w:t>
      </w:r>
      <w:r w:rsidRPr="006E0A77">
        <w:rPr>
          <w:rFonts w:ascii="GHEA Grapalat" w:hAnsi="GHEA Grapalat" w:cs="Sylfaen"/>
          <w:sz w:val="20"/>
          <w:szCs w:val="20"/>
          <w:lang w:val="af-ZA"/>
        </w:rPr>
        <w:t xml:space="preserve"> </w:t>
      </w:r>
      <w:r w:rsidRPr="006E0A77">
        <w:rPr>
          <w:rFonts w:ascii="GHEA Grapalat" w:hAnsi="GHEA Grapalat" w:cs="Sylfaen"/>
          <w:sz w:val="20"/>
          <w:szCs w:val="20"/>
        </w:rPr>
        <w:t>անվճար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w:t>
      </w:r>
      <w:bookmarkEnd w:id="1"/>
    </w:p>
    <w:p w14:paraId="1423661F" w14:textId="77777777" w:rsidR="00A10BAB" w:rsidRPr="006E0A77" w:rsidRDefault="00A10BAB" w:rsidP="00A10BAB">
      <w:pPr>
        <w:ind w:firstLine="567"/>
        <w:jc w:val="both"/>
        <w:rPr>
          <w:rFonts w:ascii="GHEA Grapalat" w:hAnsi="GHEA Grapalat"/>
          <w:i/>
          <w:sz w:val="20"/>
          <w:lang w:val="af-ZA"/>
        </w:rPr>
      </w:pPr>
      <w:r w:rsidRPr="006E0A77">
        <w:rPr>
          <w:rFonts w:ascii="GHEA Grapalat" w:hAnsi="GHEA Grapalat" w:cs="Sylfaen"/>
          <w:b/>
          <w:sz w:val="20"/>
          <w:szCs w:val="22"/>
          <w:lang w:val="af-ZA"/>
        </w:rPr>
        <w:br w:type="page"/>
      </w:r>
    </w:p>
    <w:p w14:paraId="2D116F95" w14:textId="77777777" w:rsidR="00A10BAB" w:rsidRPr="006E0A77" w:rsidRDefault="00A10BAB" w:rsidP="00A10BAB">
      <w:pPr>
        <w:ind w:firstLine="567"/>
        <w:jc w:val="center"/>
        <w:rPr>
          <w:rFonts w:ascii="GHEA Grapalat" w:hAnsi="GHEA Grapalat"/>
          <w:b/>
          <w:sz w:val="20"/>
          <w:szCs w:val="22"/>
          <w:lang w:val="af-ZA"/>
        </w:rPr>
      </w:pPr>
    </w:p>
    <w:p w14:paraId="10F26313" w14:textId="77777777" w:rsidR="00A10BAB" w:rsidRPr="006E0A77" w:rsidRDefault="00A10BAB" w:rsidP="00A10BAB">
      <w:pPr>
        <w:ind w:firstLine="567"/>
        <w:jc w:val="center"/>
        <w:rPr>
          <w:rFonts w:ascii="GHEA Grapalat" w:hAnsi="GHEA Grapalat" w:cs="Sylfaen"/>
          <w:b/>
          <w:sz w:val="22"/>
          <w:szCs w:val="22"/>
          <w:lang w:val="af-ZA"/>
        </w:rPr>
      </w:pPr>
    </w:p>
    <w:p w14:paraId="3DCF8F5E" w14:textId="77777777" w:rsidR="00A10BAB" w:rsidRPr="006E0A77" w:rsidRDefault="00A10BAB" w:rsidP="00A10BAB">
      <w:pPr>
        <w:jc w:val="center"/>
        <w:rPr>
          <w:rFonts w:ascii="GHEA Grapalat" w:hAnsi="GHEA Grapalat"/>
          <w:b/>
          <w:sz w:val="20"/>
          <w:szCs w:val="20"/>
          <w:lang w:val="af-ZA"/>
        </w:rPr>
      </w:pPr>
      <w:r w:rsidRPr="006E0A77">
        <w:rPr>
          <w:rFonts w:ascii="GHEA Grapalat" w:hAnsi="GHEA Grapalat" w:cs="Sylfaen"/>
          <w:b/>
          <w:sz w:val="20"/>
          <w:szCs w:val="20"/>
        </w:rPr>
        <w:t>ԲՈՎԱՆԴԱԿՈւԹՅՈւՆ</w:t>
      </w:r>
    </w:p>
    <w:p w14:paraId="5EBBDD37" w14:textId="77777777" w:rsidR="00A10BAB" w:rsidRPr="006E0A77" w:rsidRDefault="00A10BAB" w:rsidP="00A10BAB">
      <w:pPr>
        <w:pStyle w:val="BodyText"/>
        <w:ind w:right="-7"/>
        <w:jc w:val="center"/>
        <w:rPr>
          <w:rFonts w:ascii="GHEA Grapalat" w:hAnsi="GHEA Grapalat"/>
          <w:b/>
          <w:bCs/>
          <w:noProof/>
          <w:sz w:val="20"/>
          <w:lang w:val="af-ZA"/>
        </w:rPr>
      </w:pPr>
    </w:p>
    <w:p w14:paraId="68227F8A" w14:textId="6DC7DFB6" w:rsidR="00A10BAB" w:rsidRPr="006E0A77" w:rsidRDefault="00090D58" w:rsidP="00BF288D">
      <w:pPr>
        <w:pStyle w:val="BodyText"/>
        <w:ind w:right="-7"/>
        <w:jc w:val="center"/>
        <w:rPr>
          <w:rFonts w:ascii="GHEA Grapalat" w:hAnsi="GHEA Grapalat"/>
          <w:b/>
          <w:bCs/>
          <w:noProof/>
          <w:sz w:val="20"/>
          <w:lang w:val="af-ZA"/>
        </w:rPr>
      </w:pPr>
      <w:r>
        <w:rPr>
          <w:rFonts w:ascii="GHEA Grapalat" w:hAnsi="GHEA Grapalat"/>
          <w:b/>
          <w:bCs/>
          <w:noProof/>
          <w:sz w:val="20"/>
          <w:lang w:val="af-ZA"/>
        </w:rPr>
        <w:t>«ԵՐԵՎ</w:t>
      </w:r>
      <w:r w:rsidRPr="00090D58">
        <w:rPr>
          <w:rFonts w:ascii="GHEA Grapalat" w:hAnsi="GHEA Grapalat"/>
          <w:b/>
          <w:bCs/>
          <w:noProof/>
          <w:sz w:val="20"/>
          <w:lang w:val="af-ZA"/>
        </w:rPr>
        <w:t>ԱՆԻ Ս. ԽԱՆԶԱԴՅԱՆԻ ԱՆՎԱՆ Հ. 184 ԱՎԱԳ ԴՊՐՈՑ» ՊՈԱԿ-Ի ԿԱՌՈՒՑՄԱՆ</w:t>
      </w:r>
      <w:r w:rsidRPr="006E0A77">
        <w:rPr>
          <w:rFonts w:ascii="GHEA Grapalat" w:hAnsi="GHEA Grapalat"/>
          <w:b/>
          <w:bCs/>
          <w:noProof/>
          <w:sz w:val="20"/>
          <w:lang w:val="af-ZA"/>
        </w:rPr>
        <w:t xml:space="preserve"> </w:t>
      </w:r>
      <w:r w:rsidR="00FD7155" w:rsidRPr="006E0A77">
        <w:rPr>
          <w:rFonts w:ascii="GHEA Grapalat" w:hAnsi="GHEA Grapalat"/>
          <w:b/>
          <w:bCs/>
          <w:noProof/>
          <w:sz w:val="20"/>
          <w:lang w:val="af-ZA"/>
        </w:rPr>
        <w:t xml:space="preserve">ՆԱԽԱԳԾԱՆԱԽԱՀԱՇՎԱՅԻՆ </w:t>
      </w:r>
      <w:r w:rsidR="000912C9" w:rsidRPr="006E0A77">
        <w:rPr>
          <w:rFonts w:ascii="GHEA Grapalat" w:hAnsi="GHEA Grapalat"/>
          <w:b/>
          <w:bCs/>
          <w:noProof/>
          <w:sz w:val="20"/>
          <w:lang w:val="af-ZA"/>
        </w:rPr>
        <w:t xml:space="preserve">ՓԱՍՏԱԹՂԹԵՐԻ ՄՇԱԿՄԱՆ </w:t>
      </w:r>
      <w:r w:rsidR="00A10BAB" w:rsidRPr="006E0A77">
        <w:rPr>
          <w:rFonts w:ascii="GHEA Grapalat" w:hAnsi="GHEA Grapalat"/>
          <w:b/>
          <w:bCs/>
          <w:noProof/>
          <w:sz w:val="20"/>
          <w:lang w:val="af-ZA"/>
        </w:rPr>
        <w:t xml:space="preserve">ԽՈՐՀՐԴԱՏՎԱԿԱՆ ԾԱՌԱՅՈՒԹՅԱՆ ՁԵՌՔԲԵՐՄԱՆ ՆՊԱՏԱԿՈՎ ՀԱՅՏԱՐԱՐՎԱԾ </w:t>
      </w:r>
      <w:r w:rsidR="002B0934" w:rsidRPr="006E0A77">
        <w:rPr>
          <w:rFonts w:ascii="GHEA Grapalat" w:hAnsi="GHEA Grapalat"/>
          <w:b/>
          <w:bCs/>
          <w:noProof/>
          <w:sz w:val="20"/>
          <w:lang w:val="af-ZA"/>
        </w:rPr>
        <w:t>ԲԱՑ ՄՐՑՈՒՅԹԻ</w:t>
      </w:r>
    </w:p>
    <w:p w14:paraId="0E83B4F1" w14:textId="77777777" w:rsidR="00A10BAB" w:rsidRPr="006E0A77" w:rsidRDefault="00A10BAB" w:rsidP="000912C9">
      <w:pPr>
        <w:pStyle w:val="BodyText"/>
        <w:ind w:right="-7"/>
        <w:jc w:val="center"/>
        <w:rPr>
          <w:rFonts w:ascii="GHEA Grapalat" w:hAnsi="GHEA Grapalat"/>
          <w:b/>
          <w:bCs/>
          <w:noProof/>
          <w:sz w:val="20"/>
          <w:lang w:val="af-ZA"/>
        </w:rPr>
      </w:pPr>
    </w:p>
    <w:p w14:paraId="6DC132ED" w14:textId="77777777" w:rsidR="00A10BAB" w:rsidRPr="006E0A77" w:rsidRDefault="00A10BAB" w:rsidP="00A10BAB">
      <w:pPr>
        <w:ind w:firstLine="567"/>
        <w:jc w:val="center"/>
        <w:rPr>
          <w:rFonts w:ascii="GHEA Grapalat" w:hAnsi="GHEA Grapalat" w:cs="Sylfaen"/>
          <w:b/>
          <w:sz w:val="20"/>
          <w:szCs w:val="22"/>
          <w:lang w:val="af-ZA"/>
        </w:rPr>
      </w:pPr>
    </w:p>
    <w:p w14:paraId="27CBA2D6" w14:textId="77777777" w:rsidR="00A10BAB" w:rsidRPr="006E0A77" w:rsidRDefault="00A10BAB" w:rsidP="00A10BAB">
      <w:pPr>
        <w:jc w:val="center"/>
        <w:rPr>
          <w:rFonts w:ascii="GHEA Grapalat" w:hAnsi="GHEA Grapalat"/>
          <w:sz w:val="20"/>
          <w:lang w:val="af-ZA"/>
        </w:rPr>
      </w:pPr>
      <w:r w:rsidRPr="006E0A77">
        <w:rPr>
          <w:rFonts w:ascii="GHEA Grapalat" w:hAnsi="GHEA Grapalat" w:cs="Sylfaen"/>
          <w:b/>
          <w:sz w:val="20"/>
          <w:szCs w:val="22"/>
        </w:rPr>
        <w:t>ՄԱՍ</w:t>
      </w:r>
      <w:r w:rsidRPr="006E0A77">
        <w:rPr>
          <w:rFonts w:ascii="GHEA Grapalat" w:hAnsi="GHEA Grapalat" w:cs="Times Armenian"/>
          <w:b/>
          <w:sz w:val="20"/>
          <w:szCs w:val="22"/>
          <w:lang w:val="af-ZA"/>
        </w:rPr>
        <w:t xml:space="preserve">  I.</w:t>
      </w:r>
    </w:p>
    <w:p w14:paraId="4A32C595" w14:textId="77777777" w:rsidR="00A10BAB" w:rsidRPr="006E0A77" w:rsidRDefault="00A10BAB" w:rsidP="00A10BAB">
      <w:pPr>
        <w:jc w:val="both"/>
        <w:rPr>
          <w:rFonts w:ascii="GHEA Grapalat" w:hAnsi="GHEA Grapalat"/>
          <w:sz w:val="20"/>
          <w:lang w:val="af-ZA"/>
        </w:rPr>
      </w:pPr>
    </w:p>
    <w:p w14:paraId="18D2B6CE"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sz w:val="20"/>
          <w:lang w:val="af-ZA"/>
        </w:rPr>
        <w:t xml:space="preserve"> </w:t>
      </w:r>
      <w:r w:rsidRPr="006E0A77">
        <w:rPr>
          <w:rFonts w:ascii="GHEA Grapalat" w:hAnsi="GHEA Grapalat" w:cs="Sylfaen"/>
          <w:sz w:val="20"/>
        </w:rPr>
        <w:t>բնութա</w:t>
      </w:r>
      <w:r w:rsidRPr="006E0A77">
        <w:rPr>
          <w:rFonts w:ascii="GHEA Grapalat" w:hAnsi="GHEA Grapalat" w:cs="Times Armenian"/>
          <w:sz w:val="20"/>
        </w:rPr>
        <w:t>գ</w:t>
      </w:r>
      <w:r w:rsidRPr="006E0A77">
        <w:rPr>
          <w:rFonts w:ascii="GHEA Grapalat" w:hAnsi="GHEA Grapalat" w:cs="Sylfaen"/>
          <w:sz w:val="20"/>
        </w:rPr>
        <w:t>իրը</w:t>
      </w:r>
      <w:r w:rsidRPr="006E0A77">
        <w:rPr>
          <w:rFonts w:ascii="GHEA Grapalat" w:hAnsi="GHEA Grapalat" w:cs="Times Armenian"/>
          <w:sz w:val="20"/>
          <w:lang w:val="af-ZA"/>
        </w:rPr>
        <w:tab/>
        <w:t xml:space="preserve"> </w:t>
      </w:r>
    </w:p>
    <w:p w14:paraId="66BBAFDC"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2.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մասնակցության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իրավունքի</w:t>
      </w:r>
      <w:r w:rsidRPr="006E0A77">
        <w:rPr>
          <w:rFonts w:ascii="GHEA Grapalat" w:hAnsi="GHEA Grapalat" w:cs="Times Armenian"/>
          <w:sz w:val="20"/>
          <w:lang w:val="af-ZA"/>
        </w:rPr>
        <w:t xml:space="preserve"> </w:t>
      </w:r>
      <w:r w:rsidRPr="006E0A77">
        <w:rPr>
          <w:rFonts w:ascii="GHEA Grapalat" w:hAnsi="GHEA Grapalat" w:cs="Sylfaen"/>
          <w:sz w:val="20"/>
        </w:rPr>
        <w:t>պահանջները</w:t>
      </w:r>
      <w:r w:rsidRPr="006E0A77">
        <w:rPr>
          <w:rFonts w:ascii="GHEA Grapalat" w:hAnsi="GHEA Grapalat"/>
          <w:sz w:val="20"/>
          <w:lang w:val="es-ES"/>
        </w:rPr>
        <w:t xml:space="preserve">, </w:t>
      </w:r>
      <w:r w:rsidRPr="006E0A77">
        <w:rPr>
          <w:rFonts w:ascii="GHEA Grapalat" w:hAnsi="GHEA Grapalat" w:cs="Sylfaen"/>
          <w:sz w:val="20"/>
        </w:rPr>
        <w:t>որակավորման</w:t>
      </w:r>
      <w:r w:rsidRPr="006E0A77">
        <w:rPr>
          <w:rFonts w:ascii="GHEA Grapalat" w:hAnsi="GHEA Grapalat"/>
          <w:sz w:val="20"/>
          <w:lang w:val="es-ES"/>
        </w:rPr>
        <w:t xml:space="preserve"> </w:t>
      </w:r>
      <w:r w:rsidRPr="006E0A77">
        <w:rPr>
          <w:rFonts w:ascii="GHEA Grapalat" w:hAnsi="GHEA Grapalat" w:cs="Sylfaen"/>
          <w:sz w:val="20"/>
        </w:rPr>
        <w:t>չափանիշները</w:t>
      </w:r>
      <w:r w:rsidRPr="006E0A77">
        <w:rPr>
          <w:rFonts w:ascii="GHEA Grapalat" w:hAnsi="GHEA Grapalat"/>
          <w:b/>
          <w:sz w:val="20"/>
          <w:lang w:val="es-ES"/>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գնահատման</w:t>
      </w:r>
      <w:r w:rsidRPr="006E0A77">
        <w:rPr>
          <w:rFonts w:ascii="GHEA Grapalat" w:hAnsi="GHEA Grapalat" w:cs="Sylfaen"/>
          <w:sz w:val="20"/>
          <w:lang w:val="af-ZA"/>
        </w:rPr>
        <w:t xml:space="preserve"> </w:t>
      </w:r>
      <w:r w:rsidRPr="006E0A77">
        <w:rPr>
          <w:rFonts w:ascii="GHEA Grapalat" w:hAnsi="GHEA Grapalat" w:cs="Sylfaen"/>
          <w:sz w:val="20"/>
        </w:rPr>
        <w:t>կարգը</w:t>
      </w:r>
      <w:r w:rsidRPr="006E0A77">
        <w:rPr>
          <w:rFonts w:ascii="GHEA Grapalat" w:hAnsi="GHEA Grapalat" w:cs="Times Armenian"/>
          <w:sz w:val="20"/>
          <w:lang w:val="af-ZA"/>
        </w:rPr>
        <w:t xml:space="preserve">, ընտրված մասնակից ճանաչվելու դեպքում </w:t>
      </w:r>
      <w:r w:rsidRPr="006E0A77">
        <w:rPr>
          <w:rFonts w:ascii="GHEA Grapalat" w:hAnsi="GHEA Grapalat" w:cs="Sylfaen"/>
          <w:sz w:val="20"/>
        </w:rPr>
        <w:t>որակավորման</w:t>
      </w:r>
      <w:r w:rsidRPr="006E0A77">
        <w:rPr>
          <w:rFonts w:ascii="GHEA Grapalat" w:hAnsi="GHEA Grapalat" w:cs="Times Armenian"/>
          <w:sz w:val="20"/>
          <w:lang w:val="af-ZA"/>
        </w:rPr>
        <w:t xml:space="preserve"> ապահովում ներկայացնելու պայմանները </w:t>
      </w:r>
    </w:p>
    <w:p w14:paraId="49567F8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3. </w:t>
      </w:r>
      <w:r w:rsidRPr="006E0A77">
        <w:rPr>
          <w:rFonts w:ascii="GHEA Grapalat" w:hAnsi="GHEA Grapalat" w:cs="Sylfaen"/>
          <w:sz w:val="20"/>
        </w:rPr>
        <w:t>Հրավերի</w:t>
      </w:r>
      <w:r w:rsidRPr="006E0A77">
        <w:rPr>
          <w:rFonts w:ascii="GHEA Grapalat" w:hAnsi="GHEA Grapalat" w:cs="Times Armenian"/>
          <w:sz w:val="20"/>
          <w:lang w:val="af-ZA"/>
        </w:rPr>
        <w:t xml:space="preserve"> </w:t>
      </w:r>
      <w:r w:rsidRPr="006E0A77">
        <w:rPr>
          <w:rFonts w:ascii="GHEA Grapalat" w:hAnsi="GHEA Grapalat" w:cs="Sylfaen"/>
          <w:sz w:val="20"/>
        </w:rPr>
        <w:t>պարզաբանումը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հրավերում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16669058"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 xml:space="preserve">4.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ներկայացնելու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p>
    <w:p w14:paraId="77BC4BF1"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5.</w:t>
      </w:r>
      <w:r w:rsidRPr="006E0A77">
        <w:rPr>
          <w:rFonts w:ascii="GHEA Grapalat" w:hAnsi="GHEA Grapalat"/>
          <w:sz w:val="20"/>
          <w:lang w:val="af-ZA"/>
        </w:rPr>
        <w:tab/>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նային</w:t>
      </w:r>
      <w:r w:rsidRPr="006E0A77">
        <w:rPr>
          <w:rFonts w:ascii="GHEA Grapalat" w:hAnsi="GHEA Grapalat" w:cs="Times Armenian"/>
          <w:sz w:val="20"/>
          <w:lang w:val="af-ZA"/>
        </w:rPr>
        <w:t xml:space="preserve"> </w:t>
      </w:r>
      <w:r w:rsidRPr="006E0A77">
        <w:rPr>
          <w:rFonts w:ascii="GHEA Grapalat" w:hAnsi="GHEA Grapalat" w:cs="Sylfaen"/>
          <w:sz w:val="20"/>
        </w:rPr>
        <w:t>առաջարկը</w:t>
      </w:r>
      <w:r w:rsidRPr="006E0A77">
        <w:rPr>
          <w:rFonts w:ascii="GHEA Grapalat" w:hAnsi="GHEA Grapalat" w:cs="Times Armenian"/>
          <w:sz w:val="20"/>
          <w:lang w:val="af-ZA"/>
        </w:rPr>
        <w:tab/>
        <w:t xml:space="preserve"> </w:t>
      </w:r>
    </w:p>
    <w:p w14:paraId="0DBA63CD" w14:textId="17A5AE9E"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 xml:space="preserve">6.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ործողության</w:t>
      </w:r>
      <w:r w:rsidRPr="006E0A77">
        <w:rPr>
          <w:rFonts w:ascii="GHEA Grapalat" w:hAnsi="GHEA Grapalat" w:cs="Times Armenian"/>
          <w:sz w:val="20"/>
          <w:lang w:val="af-ZA"/>
        </w:rPr>
        <w:t xml:space="preserve"> </w:t>
      </w:r>
      <w:r w:rsidRPr="006E0A77">
        <w:rPr>
          <w:rFonts w:ascii="GHEA Grapalat" w:hAnsi="GHEA Grapalat" w:cs="Sylfaen"/>
          <w:sz w:val="20"/>
        </w:rPr>
        <w:t>ժամկետը</w:t>
      </w:r>
      <w:r w:rsidRPr="006E0A77">
        <w:rPr>
          <w:rFonts w:ascii="GHEA Grapalat" w:hAnsi="GHEA Grapalat" w:cs="Times Armenian"/>
          <w:sz w:val="20"/>
          <w:lang w:val="af-ZA"/>
        </w:rPr>
        <w:t xml:space="preserve">, </w:t>
      </w:r>
      <w:r w:rsidRPr="006E0A77">
        <w:rPr>
          <w:rFonts w:ascii="GHEA Grapalat" w:hAnsi="GHEA Grapalat" w:cs="Sylfaen"/>
          <w:sz w:val="20"/>
        </w:rPr>
        <w:t>հայտերում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դրանք</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վերցնելու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t xml:space="preserve"> </w:t>
      </w:r>
    </w:p>
    <w:p w14:paraId="4A28ADCD" w14:textId="15A0797A" w:rsidR="00293A22" w:rsidRPr="006E0A77" w:rsidRDefault="00293A22" w:rsidP="00A10BAB">
      <w:pPr>
        <w:ind w:firstLine="1134"/>
        <w:jc w:val="both"/>
        <w:rPr>
          <w:rFonts w:ascii="GHEA Grapalat" w:hAnsi="GHEA Grapalat"/>
          <w:sz w:val="20"/>
          <w:lang w:val="af-ZA"/>
        </w:rPr>
      </w:pPr>
      <w:r w:rsidRPr="006E0A77">
        <w:rPr>
          <w:rFonts w:ascii="GHEA Grapalat" w:hAnsi="GHEA Grapalat"/>
          <w:sz w:val="20"/>
          <w:lang w:val="af-ZA"/>
        </w:rPr>
        <w:t xml:space="preserve">7.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Sylfaen"/>
          <w:sz w:val="20"/>
        </w:rPr>
        <w:t>ապահովումը</w:t>
      </w:r>
    </w:p>
    <w:p w14:paraId="2A7E9F01"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8. Հ</w:t>
      </w:r>
      <w:r w:rsidRPr="006E0A77">
        <w:rPr>
          <w:rFonts w:ascii="GHEA Grapalat" w:hAnsi="GHEA Grapalat" w:cs="Sylfaen"/>
          <w:sz w:val="20"/>
        </w:rPr>
        <w:t>այտերի</w:t>
      </w:r>
      <w:r w:rsidRPr="006E0A77">
        <w:rPr>
          <w:rFonts w:ascii="GHEA Grapalat" w:hAnsi="GHEA Grapalat" w:cs="Sylfaen"/>
          <w:sz w:val="20"/>
          <w:lang w:val="af-ZA"/>
        </w:rPr>
        <w:t xml:space="preserve"> </w:t>
      </w:r>
      <w:r w:rsidRPr="006E0A77">
        <w:rPr>
          <w:rFonts w:ascii="GHEA Grapalat" w:hAnsi="GHEA Grapalat" w:cs="Sylfaen"/>
          <w:sz w:val="20"/>
        </w:rPr>
        <w:t>բացումը</w:t>
      </w:r>
      <w:r w:rsidRPr="006E0A77">
        <w:rPr>
          <w:rFonts w:ascii="GHEA Grapalat" w:hAnsi="GHEA Grapalat" w:cs="Sylfaen"/>
          <w:sz w:val="20"/>
          <w:lang w:val="af-ZA"/>
        </w:rPr>
        <w:t xml:space="preserve">, </w:t>
      </w:r>
      <w:r w:rsidRPr="006E0A77">
        <w:rPr>
          <w:rFonts w:ascii="GHEA Grapalat" w:hAnsi="GHEA Grapalat" w:cs="Sylfaen"/>
          <w:sz w:val="20"/>
        </w:rPr>
        <w:t>գնահատումը</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արդյունքների</w:t>
      </w:r>
      <w:r w:rsidRPr="006E0A77">
        <w:rPr>
          <w:rFonts w:ascii="GHEA Grapalat" w:hAnsi="GHEA Grapalat" w:cs="Sylfaen"/>
          <w:sz w:val="20"/>
          <w:lang w:val="af-ZA"/>
        </w:rPr>
        <w:t xml:space="preserve"> </w:t>
      </w:r>
      <w:r w:rsidRPr="006E0A77">
        <w:rPr>
          <w:rFonts w:ascii="GHEA Grapalat" w:hAnsi="GHEA Grapalat" w:cs="Sylfaen"/>
          <w:sz w:val="20"/>
        </w:rPr>
        <w:t>ամփոփումը</w:t>
      </w:r>
      <w:r w:rsidRPr="006E0A77">
        <w:rPr>
          <w:rFonts w:ascii="GHEA Grapalat" w:hAnsi="GHEA Grapalat" w:cs="Sylfaen"/>
          <w:sz w:val="20"/>
          <w:lang w:val="af-ZA"/>
        </w:rPr>
        <w:tab/>
      </w:r>
    </w:p>
    <w:p w14:paraId="56A6B05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9.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կնքումը</w:t>
      </w:r>
      <w:r w:rsidRPr="006E0A77">
        <w:rPr>
          <w:rFonts w:ascii="GHEA Grapalat" w:hAnsi="GHEA Grapalat" w:cs="Times Armenian"/>
          <w:sz w:val="20"/>
          <w:lang w:val="af-ZA"/>
        </w:rPr>
        <w:tab/>
      </w:r>
    </w:p>
    <w:p w14:paraId="53C7142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10. Որակավորման և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ապահովումները</w:t>
      </w:r>
      <w:r w:rsidRPr="006E0A77">
        <w:rPr>
          <w:rFonts w:ascii="GHEA Grapalat" w:hAnsi="GHEA Grapalat" w:cs="Times Armenian"/>
          <w:sz w:val="20"/>
          <w:lang w:val="af-ZA"/>
        </w:rPr>
        <w:tab/>
        <w:t xml:space="preserve"> </w:t>
      </w:r>
    </w:p>
    <w:p w14:paraId="175CF84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11.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 xml:space="preserve"> </w:t>
      </w:r>
      <w:r w:rsidRPr="006E0A77">
        <w:rPr>
          <w:rFonts w:ascii="GHEA Grapalat" w:hAnsi="GHEA Grapalat" w:cs="Sylfaen"/>
          <w:sz w:val="20"/>
        </w:rPr>
        <w:t>չկայացած</w:t>
      </w:r>
      <w:r w:rsidRPr="006E0A77">
        <w:rPr>
          <w:rFonts w:ascii="GHEA Grapalat" w:hAnsi="GHEA Grapalat" w:cs="Times Armenian"/>
          <w:sz w:val="20"/>
          <w:lang w:val="af-ZA"/>
        </w:rPr>
        <w:t xml:space="preserve"> </w:t>
      </w:r>
      <w:r w:rsidRPr="006E0A77">
        <w:rPr>
          <w:rFonts w:ascii="GHEA Grapalat" w:hAnsi="GHEA Grapalat" w:cs="Sylfaen"/>
          <w:sz w:val="20"/>
        </w:rPr>
        <w:t>հայտարարելը</w:t>
      </w:r>
      <w:r w:rsidRPr="006E0A77">
        <w:rPr>
          <w:rFonts w:ascii="GHEA Grapalat" w:hAnsi="GHEA Grapalat" w:cs="Times Armenian"/>
          <w:sz w:val="20"/>
          <w:lang w:val="af-ZA"/>
        </w:rPr>
        <w:tab/>
        <w:t xml:space="preserve"> </w:t>
      </w:r>
    </w:p>
    <w:p w14:paraId="64ACB884"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12.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ործողությունները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կամ</w:t>
      </w:r>
      <w:r w:rsidRPr="006E0A77">
        <w:rPr>
          <w:rFonts w:ascii="GHEA Grapalat" w:hAnsi="GHEA Grapalat" w:cs="Times Armenian"/>
          <w:sz w:val="20"/>
          <w:lang w:val="af-ZA"/>
        </w:rPr>
        <w:t xml:space="preserve">) </w:t>
      </w:r>
      <w:r w:rsidRPr="006E0A77">
        <w:rPr>
          <w:rFonts w:ascii="GHEA Grapalat" w:hAnsi="GHEA Grapalat" w:cs="Sylfaen"/>
          <w:sz w:val="20"/>
        </w:rPr>
        <w:t>ընդունված</w:t>
      </w:r>
      <w:r w:rsidRPr="006E0A77">
        <w:rPr>
          <w:rFonts w:ascii="GHEA Grapalat" w:hAnsi="GHEA Grapalat" w:cs="Times Armenian"/>
          <w:sz w:val="20"/>
          <w:lang w:val="af-ZA"/>
        </w:rPr>
        <w:t xml:space="preserve"> </w:t>
      </w:r>
      <w:r w:rsidRPr="006E0A77">
        <w:rPr>
          <w:rFonts w:ascii="GHEA Grapalat" w:hAnsi="GHEA Grapalat" w:cs="Sylfaen"/>
          <w:sz w:val="20"/>
        </w:rPr>
        <w:t>որոշումները</w:t>
      </w:r>
      <w:r w:rsidRPr="006E0A77">
        <w:rPr>
          <w:rFonts w:ascii="GHEA Grapalat" w:hAnsi="GHEA Grapalat" w:cs="Times Armenian"/>
          <w:sz w:val="20"/>
          <w:lang w:val="af-ZA"/>
        </w:rPr>
        <w:t xml:space="preserve"> </w:t>
      </w:r>
      <w:r w:rsidRPr="006E0A77">
        <w:rPr>
          <w:rFonts w:ascii="GHEA Grapalat" w:hAnsi="GHEA Grapalat" w:cs="Sylfaen"/>
          <w:sz w:val="20"/>
        </w:rPr>
        <w:t>բողոքարկելու</w:t>
      </w:r>
      <w:r w:rsidRPr="006E0A77">
        <w:rPr>
          <w:rFonts w:ascii="GHEA Grapalat" w:hAnsi="GHEA Grapalat" w:cs="Times Armenian"/>
          <w:sz w:val="20"/>
          <w:lang w:val="af-ZA"/>
        </w:rPr>
        <w:t xml:space="preserve">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512F972A" w14:textId="77777777" w:rsidR="00A10BAB" w:rsidRPr="006E0A77" w:rsidRDefault="00A10BAB" w:rsidP="00A10BAB">
      <w:pPr>
        <w:ind w:firstLine="567"/>
        <w:jc w:val="both"/>
        <w:rPr>
          <w:rFonts w:ascii="GHEA Grapalat" w:hAnsi="GHEA Grapalat"/>
          <w:sz w:val="20"/>
          <w:lang w:val="af-ZA"/>
        </w:rPr>
      </w:pPr>
    </w:p>
    <w:p w14:paraId="29C6FFB9" w14:textId="77777777" w:rsidR="00A10BAB" w:rsidRPr="006E0A77" w:rsidRDefault="00A10BAB" w:rsidP="00A10BAB">
      <w:pPr>
        <w:ind w:firstLine="567"/>
        <w:jc w:val="both"/>
        <w:rPr>
          <w:rFonts w:ascii="GHEA Grapalat" w:hAnsi="GHEA Grapalat"/>
          <w:sz w:val="20"/>
          <w:lang w:val="af-ZA"/>
        </w:rPr>
      </w:pPr>
    </w:p>
    <w:p w14:paraId="524D3166" w14:textId="6E215C92" w:rsidR="00A10BAB" w:rsidRPr="006E0A77" w:rsidRDefault="00A10BAB" w:rsidP="00A10BAB">
      <w:pPr>
        <w:ind w:firstLine="567"/>
        <w:jc w:val="center"/>
        <w:rPr>
          <w:rFonts w:ascii="GHEA Grapalat" w:hAnsi="GHEA Grapalat"/>
          <w:b/>
          <w:sz w:val="20"/>
          <w:lang w:val="af-ZA"/>
        </w:rPr>
      </w:pPr>
      <w:r w:rsidRPr="006E0A77">
        <w:rPr>
          <w:rFonts w:ascii="GHEA Grapalat" w:hAnsi="GHEA Grapalat" w:cs="Sylfaen"/>
          <w:b/>
          <w:sz w:val="20"/>
        </w:rPr>
        <w:t>ՄԱՍ</w:t>
      </w:r>
      <w:r w:rsidRPr="006E0A77">
        <w:rPr>
          <w:rFonts w:ascii="GHEA Grapalat" w:hAnsi="GHEA Grapalat" w:cs="Times Armenian"/>
          <w:b/>
          <w:sz w:val="20"/>
          <w:lang w:val="af-ZA"/>
        </w:rPr>
        <w:t xml:space="preserve">  II.  </w:t>
      </w:r>
      <w:r w:rsidR="002B0934" w:rsidRPr="006E0A77">
        <w:rPr>
          <w:rFonts w:ascii="GHEA Grapalat" w:hAnsi="GHEA Grapalat" w:cs="Sylfaen"/>
          <w:b/>
          <w:sz w:val="20"/>
        </w:rPr>
        <w:t>ԲԱՑ</w:t>
      </w:r>
      <w:r w:rsidR="002B0934" w:rsidRPr="006E0A77">
        <w:rPr>
          <w:rFonts w:ascii="GHEA Grapalat" w:hAnsi="GHEA Grapalat" w:cs="Sylfaen"/>
          <w:b/>
          <w:sz w:val="20"/>
          <w:lang w:val="af-ZA"/>
        </w:rPr>
        <w:t xml:space="preserve"> </w:t>
      </w:r>
      <w:r w:rsidR="002B0934" w:rsidRPr="006E0A77">
        <w:rPr>
          <w:rFonts w:ascii="GHEA Grapalat" w:hAnsi="GHEA Grapalat" w:cs="Sylfaen"/>
          <w:b/>
          <w:sz w:val="20"/>
        </w:rPr>
        <w:t>ՄՐՑՈՒՅԹԻ</w:t>
      </w:r>
      <w:r w:rsidRPr="006E0A77">
        <w:rPr>
          <w:rFonts w:ascii="GHEA Grapalat" w:hAnsi="GHEA Grapalat" w:cs="Times Armenian"/>
          <w:b/>
          <w:sz w:val="20"/>
          <w:lang w:val="af-ZA"/>
        </w:rPr>
        <w:t xml:space="preserve">  </w:t>
      </w:r>
      <w:r w:rsidRPr="006E0A77">
        <w:rPr>
          <w:rFonts w:ascii="GHEA Grapalat" w:hAnsi="GHEA Grapalat" w:cs="Sylfaen"/>
          <w:b/>
          <w:sz w:val="20"/>
        </w:rPr>
        <w:t>ՀԱՅՏԸ</w:t>
      </w:r>
      <w:r w:rsidRPr="006E0A77">
        <w:rPr>
          <w:rFonts w:ascii="GHEA Grapalat" w:hAnsi="GHEA Grapalat" w:cs="Times Armenian"/>
          <w:b/>
          <w:sz w:val="20"/>
          <w:lang w:val="af-ZA"/>
        </w:rPr>
        <w:t xml:space="preserve">  </w:t>
      </w:r>
      <w:r w:rsidRPr="006E0A77">
        <w:rPr>
          <w:rFonts w:ascii="GHEA Grapalat" w:hAnsi="GHEA Grapalat" w:cs="Sylfaen"/>
          <w:b/>
          <w:sz w:val="20"/>
        </w:rPr>
        <w:t>ՊԱՏՐԱՍՏԵԼՈՒ</w:t>
      </w:r>
      <w:r w:rsidRPr="006E0A77">
        <w:rPr>
          <w:rFonts w:ascii="GHEA Grapalat" w:hAnsi="GHEA Grapalat" w:cs="Times Armenian"/>
          <w:b/>
          <w:sz w:val="20"/>
          <w:lang w:val="af-ZA"/>
        </w:rPr>
        <w:t xml:space="preserve">  </w:t>
      </w:r>
      <w:r w:rsidRPr="006E0A77">
        <w:rPr>
          <w:rFonts w:ascii="GHEA Grapalat" w:hAnsi="GHEA Grapalat" w:cs="Sylfaen"/>
          <w:b/>
          <w:sz w:val="20"/>
        </w:rPr>
        <w:t>ՀՐԱՀԱՆԳ</w:t>
      </w:r>
    </w:p>
    <w:p w14:paraId="766D040C" w14:textId="77777777" w:rsidR="00A10BAB" w:rsidRPr="006E0A77" w:rsidRDefault="00A10BAB" w:rsidP="00A10BAB">
      <w:pPr>
        <w:ind w:firstLine="567"/>
        <w:jc w:val="both"/>
        <w:rPr>
          <w:rFonts w:ascii="GHEA Grapalat" w:hAnsi="GHEA Grapalat"/>
          <w:sz w:val="20"/>
          <w:lang w:val="af-ZA"/>
        </w:rPr>
      </w:pPr>
    </w:p>
    <w:p w14:paraId="4F41331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1.</w:t>
      </w:r>
      <w:r w:rsidRPr="006E0A77">
        <w:rPr>
          <w:rFonts w:ascii="GHEA Grapalat" w:hAnsi="GHEA Grapalat"/>
          <w:sz w:val="20"/>
          <w:lang w:val="af-ZA"/>
        </w:rPr>
        <w:tab/>
      </w:r>
      <w:r w:rsidRPr="006E0A77">
        <w:rPr>
          <w:rFonts w:ascii="GHEA Grapalat" w:hAnsi="GHEA Grapalat" w:cs="Sylfaen"/>
          <w:sz w:val="20"/>
        </w:rPr>
        <w:t>Ընդհանուր</w:t>
      </w:r>
      <w:r w:rsidRPr="006E0A77">
        <w:rPr>
          <w:rFonts w:ascii="GHEA Grapalat" w:hAnsi="GHEA Grapalat" w:cs="Times Armenian"/>
          <w:sz w:val="20"/>
          <w:lang w:val="af-ZA"/>
        </w:rPr>
        <w:t xml:space="preserve">  </w:t>
      </w:r>
      <w:r w:rsidRPr="006E0A77">
        <w:rPr>
          <w:rFonts w:ascii="GHEA Grapalat" w:hAnsi="GHEA Grapalat" w:cs="Sylfaen"/>
          <w:sz w:val="20"/>
        </w:rPr>
        <w:t>դրույթներ</w:t>
      </w:r>
      <w:r w:rsidRPr="006E0A77">
        <w:rPr>
          <w:rFonts w:ascii="GHEA Grapalat" w:hAnsi="GHEA Grapalat" w:cs="Times Armenian"/>
          <w:sz w:val="20"/>
          <w:lang w:val="af-ZA"/>
        </w:rPr>
        <w:tab/>
      </w:r>
    </w:p>
    <w:p w14:paraId="13513D5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2.</w:t>
      </w:r>
      <w:r w:rsidRPr="006E0A77">
        <w:rPr>
          <w:rFonts w:ascii="GHEA Grapalat" w:hAnsi="GHEA Grapalat"/>
          <w:sz w:val="20"/>
          <w:lang w:val="af-ZA"/>
        </w:rPr>
        <w:tab/>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ab/>
      </w:r>
    </w:p>
    <w:p w14:paraId="2EAAF97D"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3.</w:t>
      </w:r>
      <w:r w:rsidRPr="006E0A77">
        <w:rPr>
          <w:rFonts w:ascii="GHEA Grapalat" w:hAnsi="GHEA Grapalat"/>
          <w:sz w:val="20"/>
          <w:lang w:val="af-ZA"/>
        </w:rPr>
        <w:tab/>
      </w:r>
      <w:r w:rsidRPr="006E0A77">
        <w:rPr>
          <w:rFonts w:ascii="GHEA Grapalat" w:hAnsi="GHEA Grapalat" w:cs="Sylfaen"/>
          <w:sz w:val="20"/>
        </w:rPr>
        <w:t>Հավելվածներ</w:t>
      </w:r>
      <w:r w:rsidRPr="006E0A77">
        <w:rPr>
          <w:rFonts w:ascii="GHEA Grapalat" w:hAnsi="GHEA Grapalat" w:cs="Times Armenian"/>
          <w:sz w:val="20"/>
          <w:lang w:val="af-ZA"/>
        </w:rPr>
        <w:t xml:space="preserve"> 1-6</w:t>
      </w:r>
      <w:r w:rsidRPr="006E0A77">
        <w:rPr>
          <w:rFonts w:ascii="GHEA Grapalat" w:hAnsi="GHEA Grapalat" w:cs="Times Armenian"/>
          <w:sz w:val="20"/>
          <w:lang w:val="af-ZA"/>
        </w:rPr>
        <w:tab/>
      </w:r>
    </w:p>
    <w:p w14:paraId="703203CD" w14:textId="77777777" w:rsidR="00A10BAB" w:rsidRPr="006E0A77" w:rsidRDefault="00A10BAB" w:rsidP="00A10BAB">
      <w:pPr>
        <w:ind w:firstLine="1134"/>
        <w:jc w:val="both"/>
        <w:rPr>
          <w:rFonts w:ascii="GHEA Grapalat" w:hAnsi="GHEA Grapalat" w:cs="Times Armenian"/>
          <w:sz w:val="20"/>
          <w:lang w:val="af-ZA"/>
        </w:rPr>
      </w:pPr>
    </w:p>
    <w:p w14:paraId="49C8D60B" w14:textId="77777777" w:rsidR="00A10BAB" w:rsidRPr="006E0A77" w:rsidRDefault="00A10BAB" w:rsidP="00A10BAB">
      <w:pPr>
        <w:ind w:firstLine="1134"/>
        <w:jc w:val="both"/>
        <w:rPr>
          <w:rFonts w:ascii="GHEA Grapalat" w:hAnsi="GHEA Grapalat" w:cs="Times Armenian"/>
          <w:sz w:val="20"/>
          <w:lang w:val="af-ZA"/>
        </w:rPr>
      </w:pPr>
    </w:p>
    <w:p w14:paraId="38C84687" w14:textId="77777777" w:rsidR="00A10BAB" w:rsidRPr="006E0A77" w:rsidRDefault="00A10BAB" w:rsidP="00A10BAB">
      <w:pPr>
        <w:ind w:firstLine="1134"/>
        <w:jc w:val="both"/>
        <w:rPr>
          <w:rFonts w:ascii="GHEA Grapalat" w:hAnsi="GHEA Grapalat" w:cs="Times Armenian"/>
          <w:sz w:val="20"/>
          <w:lang w:val="af-ZA"/>
        </w:rPr>
      </w:pPr>
    </w:p>
    <w:p w14:paraId="76467D69" w14:textId="77777777" w:rsidR="00A10BAB" w:rsidRPr="006E0A77" w:rsidRDefault="00A10BAB" w:rsidP="00A10BAB">
      <w:pPr>
        <w:ind w:firstLine="1134"/>
        <w:jc w:val="both"/>
        <w:rPr>
          <w:rFonts w:ascii="GHEA Grapalat" w:hAnsi="GHEA Grapalat" w:cs="Times Armenian"/>
          <w:sz w:val="20"/>
          <w:lang w:val="af-ZA"/>
        </w:rPr>
      </w:pPr>
    </w:p>
    <w:p w14:paraId="09461338" w14:textId="77777777" w:rsidR="00A10BAB" w:rsidRPr="006E0A77" w:rsidRDefault="00A10BAB" w:rsidP="00A10BAB">
      <w:pPr>
        <w:ind w:firstLine="1134"/>
        <w:jc w:val="both"/>
        <w:rPr>
          <w:rFonts w:ascii="GHEA Grapalat" w:hAnsi="GHEA Grapalat" w:cs="Times Armenian"/>
          <w:sz w:val="20"/>
          <w:lang w:val="af-ZA"/>
        </w:rPr>
      </w:pPr>
    </w:p>
    <w:p w14:paraId="605BF860"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cs="Times Armenian"/>
          <w:sz w:val="20"/>
          <w:lang w:val="af-ZA"/>
        </w:rPr>
        <w:t xml:space="preserve"> </w:t>
      </w:r>
      <w:r w:rsidRPr="006E0A77">
        <w:rPr>
          <w:rFonts w:ascii="GHEA Grapalat" w:hAnsi="GHEA Grapalat" w:cs="Times Armenian"/>
          <w:sz w:val="20"/>
          <w:lang w:val="af-ZA"/>
        </w:rPr>
        <w:br w:type="page"/>
      </w:r>
      <w:r w:rsidRPr="006E0A77">
        <w:rPr>
          <w:rFonts w:ascii="GHEA Grapalat" w:hAnsi="GHEA Grapalat" w:cs="Times Armenian"/>
          <w:sz w:val="20"/>
          <w:lang w:val="af-ZA"/>
        </w:rPr>
        <w:lastRenderedPageBreak/>
        <w:tab/>
      </w:r>
    </w:p>
    <w:p w14:paraId="43545B15" w14:textId="1FCE2A52" w:rsidR="00A10BAB" w:rsidRPr="006E0A77" w:rsidRDefault="00A10BAB" w:rsidP="00A10BAB">
      <w:pPr>
        <w:jc w:val="both"/>
        <w:rPr>
          <w:rFonts w:ascii="GHEA Grapalat" w:hAnsi="GHEA Grapalat"/>
          <w:sz w:val="20"/>
          <w:lang w:val="af-ZA"/>
        </w:rPr>
      </w:pPr>
      <w:r w:rsidRPr="006E0A77">
        <w:rPr>
          <w:rFonts w:ascii="GHEA Grapalat" w:hAnsi="GHEA Grapalat"/>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տրամադրվում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լրումն</w:t>
      </w:r>
      <w:r w:rsidRPr="006E0A77">
        <w:rPr>
          <w:rFonts w:ascii="GHEA Grapalat" w:hAnsi="GHEA Grapalat"/>
          <w:sz w:val="20"/>
          <w:lang w:val="af-ZA"/>
        </w:rPr>
        <w:t xml:space="preserve"> </w:t>
      </w:r>
      <w:r w:rsidR="00D04CBC">
        <w:rPr>
          <w:rFonts w:ascii="GHEA Grapalat" w:hAnsi="GHEA Grapalat" w:cs="Times Armenian"/>
          <w:sz w:val="20"/>
          <w:lang w:val="af-ZA"/>
        </w:rPr>
        <w:t>ՀՀՔԿ-ԲՄԽԾՁԲ-25/5</w:t>
      </w:r>
      <w:r w:rsidRPr="006E0A77">
        <w:rPr>
          <w:rFonts w:ascii="GHEA Grapalat" w:hAnsi="GHEA Grapalat" w:cs="Times Armenian"/>
          <w:sz w:val="20"/>
          <w:lang w:val="af-ZA"/>
        </w:rPr>
        <w:t xml:space="preserve"> </w:t>
      </w:r>
      <w:r w:rsidRPr="006E0A77">
        <w:rPr>
          <w:rFonts w:ascii="GHEA Grapalat" w:hAnsi="GHEA Grapalat" w:cs="Sylfaen"/>
          <w:sz w:val="20"/>
        </w:rPr>
        <w:t>ծածկա</w:t>
      </w:r>
      <w:r w:rsidRPr="006E0A77">
        <w:rPr>
          <w:rFonts w:ascii="GHEA Grapalat" w:hAnsi="GHEA Grapalat" w:cs="Times Armenian"/>
          <w:sz w:val="20"/>
        </w:rPr>
        <w:t>գ</w:t>
      </w:r>
      <w:r w:rsidRPr="006E0A77">
        <w:rPr>
          <w:rFonts w:ascii="GHEA Grapalat" w:hAnsi="GHEA Grapalat" w:cs="Sylfaen"/>
          <w:sz w:val="20"/>
        </w:rPr>
        <w:t>րով</w:t>
      </w:r>
      <w:r w:rsidRPr="006E0A77">
        <w:rPr>
          <w:rFonts w:ascii="GHEA Grapalat" w:hAnsi="GHEA Grapalat"/>
          <w:sz w:val="20"/>
          <w:lang w:val="af-ZA"/>
        </w:rPr>
        <w:t xml:space="preserve"> </w:t>
      </w:r>
      <w:r w:rsidRPr="006E0A77">
        <w:rPr>
          <w:rFonts w:ascii="GHEA Grapalat" w:hAnsi="GHEA Grapalat" w:cs="Sylfaen"/>
          <w:sz w:val="20"/>
        </w:rPr>
        <w:t>անցկացվող</w:t>
      </w:r>
      <w:r w:rsidRPr="006E0A77">
        <w:rPr>
          <w:rFonts w:ascii="GHEA Grapalat" w:hAnsi="GHEA Grapalat" w:cs="Times Armenian"/>
          <w:sz w:val="20"/>
          <w:lang w:val="af-ZA"/>
        </w:rPr>
        <w:t xml:space="preserve"> </w:t>
      </w:r>
      <w:r w:rsidR="002B0934" w:rsidRPr="006E0A77">
        <w:rPr>
          <w:rFonts w:ascii="GHEA Grapalat" w:hAnsi="GHEA Grapalat" w:cs="Sylfaen"/>
          <w:sz w:val="20"/>
        </w:rPr>
        <w:t>բաց</w:t>
      </w:r>
      <w:r w:rsidR="002B0934" w:rsidRPr="006E0A77">
        <w:rPr>
          <w:rFonts w:ascii="GHEA Grapalat" w:hAnsi="GHEA Grapalat" w:cs="Sylfaen"/>
          <w:sz w:val="20"/>
          <w:lang w:val="af-ZA"/>
        </w:rPr>
        <w:t xml:space="preserve"> </w:t>
      </w:r>
      <w:r w:rsidR="002B0934" w:rsidRPr="006E0A77">
        <w:rPr>
          <w:rFonts w:ascii="GHEA Grapalat" w:hAnsi="GHEA Grapalat" w:cs="Sylfaen"/>
          <w:sz w:val="20"/>
        </w:rPr>
        <w:t>մրցույթի</w:t>
      </w:r>
      <w:r w:rsidRPr="006E0A77">
        <w:rPr>
          <w:rFonts w:ascii="GHEA Grapalat" w:hAnsi="GHEA Grapalat" w:cs="Times Armenian"/>
          <w:sz w:val="20"/>
          <w:lang w:val="af-ZA"/>
        </w:rPr>
        <w:t xml:space="preserve"> (</w:t>
      </w:r>
      <w:r w:rsidRPr="006E0A77">
        <w:rPr>
          <w:rFonts w:ascii="GHEA Grapalat" w:hAnsi="GHEA Grapalat" w:cs="Sylfaen"/>
          <w:sz w:val="20"/>
        </w:rPr>
        <w:t>այսուհետև</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Sylfaen"/>
          <w:sz w:val="20"/>
        </w:rPr>
        <w:t>հայտարարության</w:t>
      </w:r>
      <w:r w:rsidRPr="006E0A77">
        <w:rPr>
          <w:rFonts w:ascii="GHEA Grapalat" w:hAnsi="GHEA Grapalat" w:cs="Times Armenian"/>
          <w:sz w:val="20"/>
          <w:lang w:val="af-ZA"/>
        </w:rPr>
        <w:t>։</w:t>
      </w:r>
    </w:p>
    <w:p w14:paraId="1637172A" w14:textId="315C4992"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կազմվել</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Sylfae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օրենսդրության</w:t>
      </w:r>
      <w:r w:rsidRPr="006E0A77">
        <w:rPr>
          <w:rFonts w:ascii="GHEA Grapalat" w:hAnsi="GHEA Grapalat" w:cs="Times Armenian"/>
          <w:sz w:val="20"/>
          <w:lang w:val="af-ZA"/>
        </w:rPr>
        <w:t xml:space="preserve">, </w:t>
      </w:r>
      <w:r w:rsidRPr="006E0A77">
        <w:rPr>
          <w:rFonts w:ascii="GHEA Grapalat" w:hAnsi="GHEA Grapalat" w:cs="Sylfaen"/>
          <w:sz w:val="20"/>
        </w:rPr>
        <w:t>այդ</w:t>
      </w:r>
      <w:r w:rsidRPr="006E0A77">
        <w:rPr>
          <w:rFonts w:ascii="GHEA Grapalat" w:hAnsi="GHEA Grapalat" w:cs="Times Armenian"/>
          <w:sz w:val="20"/>
          <w:lang w:val="af-ZA"/>
        </w:rPr>
        <w:t xml:space="preserve"> </w:t>
      </w:r>
      <w:r w:rsidRPr="006E0A77">
        <w:rPr>
          <w:rFonts w:ascii="GHEA Grapalat" w:hAnsi="GHEA Grapalat" w:cs="Sylfaen"/>
          <w:sz w:val="20"/>
        </w:rPr>
        <w:t>թվում</w:t>
      </w:r>
      <w:r w:rsidRPr="006E0A77">
        <w:rPr>
          <w:rFonts w:ascii="GHEA Grapalat" w:hAnsi="GHEA Grapalat" w:cs="Times Armenian"/>
          <w:sz w:val="20"/>
          <w:lang w:val="af-ZA"/>
        </w:rPr>
        <w:t>`</w:t>
      </w:r>
      <w:r w:rsidRPr="006E0A77">
        <w:rPr>
          <w:rFonts w:ascii="GHEA Grapalat" w:hAnsi="GHEA Grapalat"/>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օրենքի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Օրենք</w:t>
      </w:r>
      <w:r w:rsidRPr="006E0A77">
        <w:rPr>
          <w:rFonts w:ascii="GHEA Grapalat" w:hAnsi="GHEA Grapalat" w:cs="Times Armenia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կառավարության</w:t>
      </w:r>
      <w:r w:rsidRPr="006E0A77">
        <w:rPr>
          <w:rFonts w:ascii="GHEA Grapalat" w:hAnsi="GHEA Grapalat" w:cs="Times Armenian"/>
          <w:sz w:val="20"/>
          <w:lang w:val="af-ZA"/>
        </w:rPr>
        <w:t xml:space="preserve"> 2017</w:t>
      </w:r>
      <w:r w:rsidRPr="006E0A77">
        <w:rPr>
          <w:rFonts w:ascii="GHEA Grapalat" w:hAnsi="GHEA Grapalat" w:cs="Sylfaen"/>
          <w:sz w:val="20"/>
        </w:rPr>
        <w:t>թ</w:t>
      </w:r>
      <w:r w:rsidRPr="006E0A77">
        <w:rPr>
          <w:rFonts w:ascii="GHEA Grapalat" w:hAnsi="GHEA Grapalat" w:cs="Times Armenian"/>
          <w:sz w:val="20"/>
          <w:lang w:val="af-ZA"/>
        </w:rPr>
        <w:t>. մայիսի 4-ի N 526-</w:t>
      </w:r>
      <w:r w:rsidRPr="006E0A77">
        <w:rPr>
          <w:rFonts w:ascii="GHEA Grapalat" w:hAnsi="GHEA Grapalat" w:cs="Sylfaen"/>
          <w:sz w:val="20"/>
        </w:rPr>
        <w:t>Ն</w:t>
      </w:r>
      <w:r w:rsidRPr="006E0A77">
        <w:rPr>
          <w:rFonts w:ascii="GHEA Grapalat" w:hAnsi="GHEA Grapalat" w:cs="Times Armenian"/>
          <w:sz w:val="20"/>
          <w:lang w:val="af-ZA"/>
        </w:rPr>
        <w:t xml:space="preserve"> </w:t>
      </w:r>
      <w:r w:rsidRPr="006E0A77">
        <w:rPr>
          <w:rFonts w:ascii="GHEA Grapalat" w:hAnsi="GHEA Grapalat" w:cs="Sylfaen"/>
          <w:sz w:val="20"/>
        </w:rPr>
        <w:t>որոշմամբ</w:t>
      </w:r>
      <w:r w:rsidRPr="006E0A77">
        <w:rPr>
          <w:rFonts w:ascii="GHEA Grapalat" w:hAnsi="GHEA Grapalat" w:cs="Times Armenian"/>
          <w:sz w:val="20"/>
          <w:lang w:val="af-ZA"/>
        </w:rPr>
        <w:t xml:space="preserve"> </w:t>
      </w:r>
      <w:r w:rsidRPr="006E0A77">
        <w:rPr>
          <w:rFonts w:ascii="GHEA Grapalat" w:hAnsi="GHEA Grapalat" w:cs="Sylfaen"/>
          <w:sz w:val="20"/>
        </w:rPr>
        <w:t>հաստատված</w:t>
      </w:r>
      <w:r w:rsidRPr="006E0A77">
        <w:rPr>
          <w:rFonts w:ascii="GHEA Grapalat" w:hAnsi="GHEA Grapalat" w:cs="Times Armenian"/>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կազմակերպման</w:t>
      </w:r>
      <w:r w:rsidRPr="006E0A77">
        <w:rPr>
          <w:rFonts w:ascii="GHEA Grapalat" w:hAnsi="GHEA Grapalat"/>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Times Armenian"/>
          <w:sz w:val="20"/>
        </w:rPr>
        <w:t>ՀՀ</w:t>
      </w:r>
      <w:r w:rsidRPr="006E0A77">
        <w:rPr>
          <w:rFonts w:ascii="GHEA Grapalat" w:hAnsi="GHEA Grapalat" w:cs="Times Armenian"/>
          <w:sz w:val="20"/>
          <w:lang w:val="af-ZA"/>
        </w:rPr>
        <w:t xml:space="preserve"> </w:t>
      </w:r>
      <w:r w:rsidRPr="006E0A77">
        <w:rPr>
          <w:rFonts w:ascii="GHEA Grapalat" w:hAnsi="GHEA Grapalat" w:cs="Times Armenian"/>
          <w:sz w:val="20"/>
        </w:rPr>
        <w:t>կառավարության</w:t>
      </w:r>
      <w:r w:rsidRPr="006E0A77">
        <w:rPr>
          <w:rFonts w:ascii="GHEA Grapalat" w:hAnsi="GHEA Grapalat" w:cs="Times Armenian"/>
          <w:sz w:val="20"/>
          <w:lang w:val="af-ZA"/>
        </w:rPr>
        <w:t xml:space="preserve"> 2017 </w:t>
      </w:r>
      <w:r w:rsidRPr="006E0A77">
        <w:rPr>
          <w:rFonts w:ascii="GHEA Grapalat" w:hAnsi="GHEA Grapalat" w:cs="Times Armenian"/>
          <w:sz w:val="20"/>
        </w:rPr>
        <w:t>թվականի</w:t>
      </w:r>
      <w:r w:rsidRPr="006E0A77">
        <w:rPr>
          <w:rFonts w:ascii="GHEA Grapalat" w:hAnsi="GHEA Grapalat" w:cs="Times Armenian"/>
          <w:sz w:val="20"/>
          <w:lang w:val="af-ZA"/>
        </w:rPr>
        <w:t xml:space="preserve"> </w:t>
      </w:r>
      <w:r w:rsidRPr="006E0A77">
        <w:rPr>
          <w:rFonts w:ascii="GHEA Grapalat" w:hAnsi="GHEA Grapalat" w:cs="Times Armenian"/>
          <w:sz w:val="20"/>
        </w:rPr>
        <w:t>ապրիլի</w:t>
      </w:r>
      <w:r w:rsidRPr="006E0A77">
        <w:rPr>
          <w:rFonts w:ascii="GHEA Grapalat" w:hAnsi="GHEA Grapalat" w:cs="Times Armenian"/>
          <w:sz w:val="20"/>
          <w:lang w:val="af-ZA"/>
        </w:rPr>
        <w:t xml:space="preserve"> 6-</w:t>
      </w:r>
      <w:r w:rsidRPr="006E0A77">
        <w:rPr>
          <w:rFonts w:ascii="GHEA Grapalat" w:hAnsi="GHEA Grapalat" w:cs="Times Armenian"/>
          <w:sz w:val="20"/>
        </w:rPr>
        <w:t>ի</w:t>
      </w:r>
      <w:r w:rsidRPr="006E0A77">
        <w:rPr>
          <w:rFonts w:ascii="GHEA Grapalat" w:hAnsi="GHEA Grapalat" w:cs="Times Armenian"/>
          <w:sz w:val="20"/>
          <w:lang w:val="af-ZA"/>
        </w:rPr>
        <w:t xml:space="preserve"> </w:t>
      </w:r>
      <w:r w:rsidR="008A7ADF" w:rsidRPr="006E0A77">
        <w:rPr>
          <w:rFonts w:ascii="GHEA Grapalat" w:hAnsi="GHEA Grapalat" w:cs="Times Armenian"/>
          <w:sz w:val="20"/>
          <w:lang w:val="af-ZA"/>
        </w:rPr>
        <w:t xml:space="preserve">             </w:t>
      </w:r>
      <w:r w:rsidRPr="006E0A77">
        <w:rPr>
          <w:rFonts w:ascii="GHEA Grapalat" w:hAnsi="GHEA Grapalat" w:cs="Times Armenian"/>
          <w:sz w:val="20"/>
          <w:lang w:val="af-ZA"/>
        </w:rPr>
        <w:t>N 386-</w:t>
      </w:r>
      <w:r w:rsidRPr="006E0A77">
        <w:rPr>
          <w:rFonts w:ascii="GHEA Grapalat" w:hAnsi="GHEA Grapalat" w:cs="Times Armenian"/>
          <w:sz w:val="20"/>
        </w:rPr>
        <w:t>Ն</w:t>
      </w:r>
      <w:r w:rsidRPr="006E0A77">
        <w:rPr>
          <w:rFonts w:ascii="GHEA Grapalat" w:hAnsi="GHEA Grapalat" w:cs="Times Armenian"/>
          <w:sz w:val="20"/>
          <w:lang w:val="af-ZA"/>
        </w:rPr>
        <w:t xml:space="preserve"> </w:t>
      </w:r>
      <w:r w:rsidRPr="006E0A77">
        <w:rPr>
          <w:rFonts w:ascii="GHEA Grapalat" w:hAnsi="GHEA Grapalat" w:cs="Times Armenian"/>
          <w:sz w:val="20"/>
        </w:rPr>
        <w:t>որոշմամբ</w:t>
      </w:r>
      <w:r w:rsidRPr="006E0A77">
        <w:rPr>
          <w:rFonts w:ascii="GHEA Grapalat" w:hAnsi="GHEA Grapalat" w:cs="Times Armenian"/>
          <w:sz w:val="20"/>
          <w:lang w:val="af-ZA"/>
        </w:rPr>
        <w:t xml:space="preserve"> </w:t>
      </w:r>
      <w:r w:rsidRPr="006E0A77">
        <w:rPr>
          <w:rFonts w:ascii="GHEA Grapalat" w:hAnsi="GHEA Grapalat" w:cs="Times Armenian"/>
          <w:sz w:val="20"/>
        </w:rPr>
        <w:t>հաստատված</w:t>
      </w:r>
      <w:r w:rsidRPr="006E0A77">
        <w:rPr>
          <w:rFonts w:ascii="GHEA Grapalat" w:hAnsi="GHEA Grapalat" w:cs="Times Armenian"/>
          <w:sz w:val="20"/>
          <w:lang w:val="af-ZA"/>
        </w:rPr>
        <w:t xml:space="preserve"> «Է</w:t>
      </w:r>
      <w:r w:rsidRPr="006E0A77">
        <w:rPr>
          <w:rFonts w:ascii="GHEA Grapalat" w:hAnsi="GHEA Grapalat" w:cs="Times Armenian"/>
          <w:sz w:val="20"/>
        </w:rPr>
        <w:t>լեկտրոնային</w:t>
      </w:r>
      <w:r w:rsidRPr="006E0A77">
        <w:rPr>
          <w:rFonts w:ascii="GHEA Grapalat" w:hAnsi="GHEA Grapalat" w:cs="Times Armenian"/>
          <w:sz w:val="20"/>
          <w:lang w:val="af-ZA"/>
        </w:rPr>
        <w:t xml:space="preserve">  </w:t>
      </w:r>
      <w:r w:rsidRPr="006E0A77">
        <w:rPr>
          <w:rFonts w:ascii="GHEA Grapalat" w:hAnsi="GHEA Grapalat" w:cs="Times Armenian"/>
          <w:sz w:val="20"/>
        </w:rPr>
        <w:t>ձևով</w:t>
      </w:r>
      <w:r w:rsidRPr="006E0A77">
        <w:rPr>
          <w:rFonts w:ascii="GHEA Grapalat" w:hAnsi="GHEA Grapalat" w:cs="Times Armenian"/>
          <w:sz w:val="20"/>
          <w:lang w:val="af-ZA"/>
        </w:rPr>
        <w:t xml:space="preserve"> </w:t>
      </w:r>
      <w:r w:rsidRPr="006E0A77">
        <w:rPr>
          <w:rFonts w:ascii="GHEA Grapalat" w:hAnsi="GHEA Grapalat" w:cs="Times Armenia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կատարման</w:t>
      </w:r>
      <w:r w:rsidRPr="006E0A77">
        <w:rPr>
          <w:rFonts w:ascii="GHEA Grapalat" w:hAnsi="GHEA Grapalat" w:cs="Times Armenian"/>
          <w:sz w:val="20"/>
          <w:lang w:val="af-ZA"/>
        </w:rPr>
        <w:t xml:space="preserve">» </w:t>
      </w:r>
      <w:r w:rsidRPr="006E0A77">
        <w:rPr>
          <w:rFonts w:ascii="GHEA Grapalat" w:hAnsi="GHEA Grapalat" w:cs="Times Armenian"/>
          <w:sz w:val="20"/>
        </w:rPr>
        <w:t>կարգի</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այլ</w:t>
      </w:r>
      <w:r w:rsidRPr="006E0A77">
        <w:rPr>
          <w:rFonts w:ascii="GHEA Grapalat" w:hAnsi="GHEA Grapalat" w:cs="Times Armenian"/>
          <w:sz w:val="20"/>
          <w:lang w:val="af-ZA"/>
        </w:rPr>
        <w:t xml:space="preserve"> </w:t>
      </w:r>
      <w:r w:rsidRPr="006E0A77">
        <w:rPr>
          <w:rFonts w:ascii="GHEA Grapalat" w:hAnsi="GHEA Grapalat" w:cs="Sylfaen"/>
          <w:sz w:val="20"/>
        </w:rPr>
        <w:t>իրավական</w:t>
      </w:r>
      <w:r w:rsidRPr="006E0A77">
        <w:rPr>
          <w:rFonts w:ascii="GHEA Grapalat" w:hAnsi="GHEA Grapalat" w:cs="Times Armenian"/>
          <w:sz w:val="20"/>
          <w:lang w:val="af-ZA"/>
        </w:rPr>
        <w:t xml:space="preserve"> </w:t>
      </w:r>
      <w:r w:rsidRPr="006E0A77">
        <w:rPr>
          <w:rFonts w:ascii="GHEA Grapalat" w:hAnsi="GHEA Grapalat" w:cs="Sylfaen"/>
          <w:sz w:val="20"/>
        </w:rPr>
        <w:t>ակտերի</w:t>
      </w:r>
      <w:r w:rsidRPr="006E0A77">
        <w:rPr>
          <w:rFonts w:ascii="GHEA Grapalat" w:hAnsi="GHEA Grapalat" w:cs="Times Armenian"/>
          <w:sz w:val="20"/>
          <w:lang w:val="af-ZA"/>
        </w:rPr>
        <w:t xml:space="preserve"> </w:t>
      </w:r>
      <w:r w:rsidRPr="006E0A77">
        <w:rPr>
          <w:rFonts w:ascii="GHEA Grapalat" w:hAnsi="GHEA Grapalat" w:cs="Sylfaen"/>
          <w:sz w:val="20"/>
        </w:rPr>
        <w:t>պահանջներին</w:t>
      </w:r>
      <w:r w:rsidRPr="006E0A77">
        <w:rPr>
          <w:rFonts w:ascii="GHEA Grapalat" w:hAnsi="GHEA Grapalat" w:cs="Times Armenian"/>
          <w:sz w:val="20"/>
          <w:lang w:val="af-ZA"/>
        </w:rPr>
        <w:t xml:space="preserve"> </w:t>
      </w:r>
      <w:r w:rsidRPr="006E0A77">
        <w:rPr>
          <w:rFonts w:ascii="GHEA Grapalat" w:hAnsi="GHEA Grapalat" w:cs="Sylfaen"/>
          <w:sz w:val="20"/>
        </w:rPr>
        <w:t>համապատասխան</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նպատակ</w:t>
      </w:r>
      <w:r w:rsidRPr="006E0A77">
        <w:rPr>
          <w:rFonts w:ascii="GHEA Grapalat" w:hAnsi="GHEA Grapalat" w:cs="Times Armenian"/>
          <w:sz w:val="20"/>
          <w:lang w:val="af-ZA"/>
        </w:rPr>
        <w:t xml:space="preserve"> </w:t>
      </w:r>
      <w:r w:rsidRPr="006E0A77">
        <w:rPr>
          <w:rFonts w:ascii="GHEA Grapalat" w:hAnsi="GHEA Grapalat" w:cs="Sylfaen"/>
          <w:sz w:val="20"/>
        </w:rPr>
        <w:t>ունի</w:t>
      </w:r>
      <w:r w:rsidRPr="006E0A77">
        <w:rPr>
          <w:rFonts w:ascii="GHEA Grapalat" w:hAnsi="GHEA Grapalat" w:cs="Times Armenian"/>
          <w:sz w:val="20"/>
          <w:lang w:val="af-ZA"/>
        </w:rPr>
        <w:t xml:space="preserve"> </w:t>
      </w:r>
      <w:r w:rsidRPr="006E0A77">
        <w:rPr>
          <w:rFonts w:ascii="GHEA Grapalat" w:hAnsi="GHEA Grapalat"/>
          <w:sz w:val="20"/>
          <w:lang w:val="af-ZA"/>
        </w:rPr>
        <w:t>ՀՀ քաղաքաշինության կոմիտեի</w:t>
      </w:r>
      <w:r w:rsidRPr="006E0A77">
        <w:rPr>
          <w:rFonts w:ascii="GHEA Grapalat" w:hAnsi="GHEA Grapalat" w:cs="Times Armenian"/>
          <w:sz w:val="20"/>
          <w:lang w:val="af-ZA"/>
        </w:rPr>
        <w:t xml:space="preserve"> </w:t>
      </w:r>
      <w:r w:rsidRPr="006E0A77">
        <w:rPr>
          <w:rFonts w:ascii="GHEA Grapalat" w:hAnsi="GHEA Grapalat"/>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պատվիրատու</w:t>
      </w:r>
      <w:r w:rsidRPr="006E0A77">
        <w:rPr>
          <w:rFonts w:ascii="GHEA Grapalat" w:hAnsi="GHEA Grapalat" w:cs="Times Armenian"/>
          <w:sz w:val="20"/>
          <w:lang w:val="af-ZA"/>
        </w:rPr>
        <w:t xml:space="preserve">) </w:t>
      </w:r>
      <w:r w:rsidRPr="006E0A77">
        <w:rPr>
          <w:rFonts w:ascii="GHEA Grapalat" w:hAnsi="GHEA Grapalat" w:cs="Sylfaen"/>
          <w:sz w:val="20"/>
        </w:rPr>
        <w:t>կողմից</w:t>
      </w:r>
      <w:r w:rsidRPr="006E0A77">
        <w:rPr>
          <w:rFonts w:ascii="GHEA Grapalat" w:hAnsi="GHEA Grapalat" w:cs="Times Armenian"/>
          <w:sz w:val="20"/>
          <w:lang w:val="af-ZA"/>
        </w:rPr>
        <w:t xml:space="preserve"> </w:t>
      </w:r>
      <w:r w:rsidRPr="006E0A77">
        <w:rPr>
          <w:rFonts w:ascii="GHEA Grapalat" w:hAnsi="GHEA Grapalat" w:cs="Sylfaen"/>
          <w:sz w:val="20"/>
        </w:rPr>
        <w:t>հայտարարված</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մասնակցելու</w:t>
      </w:r>
      <w:r w:rsidRPr="006E0A77">
        <w:rPr>
          <w:rFonts w:ascii="GHEA Grapalat" w:hAnsi="GHEA Grapalat" w:cs="Times Armenian"/>
          <w:sz w:val="20"/>
          <w:lang w:val="af-ZA"/>
        </w:rPr>
        <w:t xml:space="preserve"> </w:t>
      </w:r>
      <w:r w:rsidRPr="006E0A77">
        <w:rPr>
          <w:rFonts w:ascii="GHEA Grapalat" w:hAnsi="GHEA Grapalat" w:cs="Sylfaen"/>
          <w:sz w:val="20"/>
        </w:rPr>
        <w:t>մտադրություն</w:t>
      </w:r>
      <w:r w:rsidRPr="006E0A77">
        <w:rPr>
          <w:rFonts w:ascii="GHEA Grapalat" w:hAnsi="GHEA Grapalat" w:cs="Times Armenian"/>
          <w:sz w:val="20"/>
          <w:lang w:val="af-ZA"/>
        </w:rPr>
        <w:t xml:space="preserve"> </w:t>
      </w:r>
      <w:r w:rsidRPr="006E0A77">
        <w:rPr>
          <w:rFonts w:ascii="GHEA Grapalat" w:hAnsi="GHEA Grapalat" w:cs="Sylfaen"/>
          <w:sz w:val="20"/>
        </w:rPr>
        <w:t>ունեցող</w:t>
      </w:r>
      <w:r w:rsidRPr="006E0A77">
        <w:rPr>
          <w:rFonts w:ascii="GHEA Grapalat" w:hAnsi="GHEA Grapalat" w:cs="Times Armenian"/>
          <w:sz w:val="20"/>
          <w:lang w:val="af-ZA"/>
        </w:rPr>
        <w:t xml:space="preserve"> </w:t>
      </w:r>
      <w:r w:rsidRPr="006E0A77">
        <w:rPr>
          <w:rFonts w:ascii="GHEA Grapalat" w:hAnsi="GHEA Grapalat" w:cs="Sylfaen"/>
          <w:sz w:val="20"/>
        </w:rPr>
        <w:t>անձանց</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մասնակից</w:t>
      </w:r>
      <w:r w:rsidRPr="006E0A77">
        <w:rPr>
          <w:rFonts w:ascii="GHEA Grapalat" w:hAnsi="GHEA Grapalat" w:cs="Times Armenian"/>
          <w:sz w:val="20"/>
          <w:lang w:val="af-ZA"/>
        </w:rPr>
        <w:t xml:space="preserve">) </w:t>
      </w:r>
      <w:r w:rsidRPr="006E0A77">
        <w:rPr>
          <w:rFonts w:ascii="GHEA Grapalat" w:hAnsi="GHEA Grapalat" w:cs="Sylfaen"/>
          <w:sz w:val="20"/>
        </w:rPr>
        <w:t>տեղեկացնելու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պայմանների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անցկացման</w:t>
      </w:r>
      <w:r w:rsidRPr="006E0A77">
        <w:rPr>
          <w:rFonts w:ascii="GHEA Grapalat" w:hAnsi="GHEA Grapalat" w:cs="Times Armenian"/>
          <w:sz w:val="20"/>
          <w:lang w:val="af-ZA"/>
        </w:rPr>
        <w:t xml:space="preserve">, </w:t>
      </w:r>
      <w:r w:rsidRPr="006E0A77">
        <w:rPr>
          <w:rFonts w:ascii="GHEA Grapalat" w:hAnsi="GHEA Grapalat" w:cs="Sylfaen"/>
          <w:sz w:val="20"/>
          <w:lang w:val="hy-AM"/>
        </w:rPr>
        <w:t>ընտրված մասնակցին</w:t>
      </w:r>
      <w:r w:rsidRPr="006E0A77">
        <w:rPr>
          <w:rFonts w:ascii="GHEA Grapalat" w:hAnsi="GHEA Grapalat" w:cs="Times Armenian"/>
          <w:sz w:val="20"/>
          <w:lang w:val="af-ZA"/>
        </w:rPr>
        <w:t xml:space="preserve"> </w:t>
      </w:r>
      <w:r w:rsidRPr="006E0A77">
        <w:rPr>
          <w:rFonts w:ascii="GHEA Grapalat" w:hAnsi="GHEA Grapalat" w:cs="Sylfaen"/>
          <w:sz w:val="20"/>
        </w:rPr>
        <w:t>որոշելու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նրա</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իր</w:t>
      </w:r>
      <w:r w:rsidRPr="006E0A77">
        <w:rPr>
          <w:rFonts w:ascii="GHEA Grapalat" w:hAnsi="GHEA Grapalat" w:cs="Times Armenian"/>
          <w:sz w:val="20"/>
          <w:lang w:val="af-ZA"/>
        </w:rPr>
        <w:t xml:space="preserve"> </w:t>
      </w:r>
      <w:r w:rsidRPr="006E0A77">
        <w:rPr>
          <w:rFonts w:ascii="GHEA Grapalat" w:hAnsi="GHEA Grapalat" w:cs="Sylfaen"/>
          <w:sz w:val="20"/>
        </w:rPr>
        <w:t>կնքելու</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Times Armenian"/>
          <w:sz w:val="20"/>
          <w:lang w:val="af-ZA"/>
        </w:rPr>
        <w:t xml:space="preserve">, </w:t>
      </w:r>
      <w:r w:rsidRPr="006E0A77">
        <w:rPr>
          <w:rFonts w:ascii="GHEA Grapalat" w:hAnsi="GHEA Grapalat" w:cs="Sylfaen"/>
          <w:sz w:val="20"/>
        </w:rPr>
        <w:t>ինչպես</w:t>
      </w:r>
      <w:r w:rsidRPr="006E0A77">
        <w:rPr>
          <w:rFonts w:ascii="GHEA Grapalat" w:hAnsi="GHEA Grapalat" w:cs="Times Armenian"/>
          <w:sz w:val="20"/>
          <w:lang w:val="af-ZA"/>
        </w:rPr>
        <w:t xml:space="preserve"> </w:t>
      </w:r>
      <w:r w:rsidRPr="006E0A77">
        <w:rPr>
          <w:rFonts w:ascii="GHEA Grapalat" w:hAnsi="GHEA Grapalat" w:cs="Sylfaen"/>
          <w:sz w:val="20"/>
        </w:rPr>
        <w:t>նաև</w:t>
      </w:r>
      <w:r w:rsidRPr="006E0A77">
        <w:rPr>
          <w:rFonts w:ascii="GHEA Grapalat" w:hAnsi="GHEA Grapalat" w:cs="Times Armenian"/>
          <w:sz w:val="20"/>
          <w:lang w:val="af-ZA"/>
        </w:rPr>
        <w:t xml:space="preserve"> </w:t>
      </w:r>
      <w:r w:rsidRPr="006E0A77">
        <w:rPr>
          <w:rFonts w:ascii="GHEA Grapalat" w:hAnsi="GHEA Grapalat" w:cs="Sylfaen"/>
          <w:sz w:val="20"/>
        </w:rPr>
        <w:t>օժանդակելու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պատրաստելիս</w:t>
      </w:r>
      <w:r w:rsidRPr="006E0A77">
        <w:rPr>
          <w:rFonts w:ascii="GHEA Grapalat" w:hAnsi="GHEA Grapalat" w:cs="Times Armenian"/>
          <w:sz w:val="20"/>
          <w:lang w:val="af-ZA"/>
        </w:rPr>
        <w:t>։</w:t>
      </w:r>
    </w:p>
    <w:p w14:paraId="5A805443" w14:textId="77777777"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Հայտեր</w:t>
      </w:r>
      <w:r w:rsidRPr="006E0A77">
        <w:rPr>
          <w:rFonts w:ascii="GHEA Grapalat" w:hAnsi="GHEA Grapalat" w:cs="Times Armenian"/>
          <w:sz w:val="20"/>
          <w:lang w:val="af-ZA"/>
        </w:rPr>
        <w:t xml:space="preserve"> </w:t>
      </w:r>
      <w:r w:rsidRPr="006E0A77">
        <w:rPr>
          <w:rFonts w:ascii="GHEA Grapalat" w:hAnsi="GHEA Grapalat" w:cs="Sylfaen"/>
          <w:sz w:val="20"/>
        </w:rPr>
        <w:t>կարող</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ներկայացնել</w:t>
      </w:r>
      <w:r w:rsidRPr="006E0A77">
        <w:rPr>
          <w:rFonts w:ascii="GHEA Grapalat" w:hAnsi="GHEA Grapalat" w:cs="Times Armenian"/>
          <w:sz w:val="20"/>
          <w:lang w:val="af-ZA"/>
        </w:rPr>
        <w:t xml:space="preserve"> համակարգում </w:t>
      </w:r>
      <w:r w:rsidRPr="006E0A77">
        <w:rPr>
          <w:rFonts w:ascii="GHEA Grapalat" w:hAnsi="GHEA Grapalat" w:cs="Sylfaen"/>
          <w:sz w:val="20"/>
        </w:rPr>
        <w:t>գրանցված</w:t>
      </w:r>
      <w:r w:rsidRPr="006E0A77">
        <w:rPr>
          <w:rFonts w:ascii="GHEA Grapalat" w:hAnsi="GHEA Grapalat" w:cs="Sylfaen"/>
          <w:sz w:val="20"/>
          <w:lang w:val="af-ZA"/>
        </w:rPr>
        <w:t xml:space="preserve"> </w:t>
      </w:r>
      <w:r w:rsidRPr="006E0A77">
        <w:rPr>
          <w:rFonts w:ascii="GHEA Grapalat" w:hAnsi="GHEA Grapalat" w:cs="Sylfaen"/>
          <w:sz w:val="20"/>
        </w:rPr>
        <w:t>բոլոր</w:t>
      </w:r>
      <w:r w:rsidRPr="006E0A77">
        <w:rPr>
          <w:rFonts w:ascii="GHEA Grapalat" w:hAnsi="GHEA Grapalat" w:cs="Sylfaen"/>
          <w:sz w:val="20"/>
          <w:lang w:val="af-ZA"/>
        </w:rPr>
        <w:t xml:space="preserve"> </w:t>
      </w:r>
      <w:r w:rsidRPr="006E0A77">
        <w:rPr>
          <w:rFonts w:ascii="GHEA Grapalat" w:hAnsi="GHEA Grapalat" w:cs="Sylfaen"/>
          <w:sz w:val="20"/>
        </w:rPr>
        <w:t>անձիք</w:t>
      </w:r>
      <w:r w:rsidRPr="006E0A77">
        <w:rPr>
          <w:rFonts w:ascii="GHEA Grapalat" w:hAnsi="GHEA Grapalat" w:cs="Times Armenian"/>
          <w:sz w:val="20"/>
          <w:lang w:val="af-ZA"/>
        </w:rPr>
        <w:t xml:space="preserve">, </w:t>
      </w:r>
      <w:r w:rsidRPr="006E0A77">
        <w:rPr>
          <w:rFonts w:ascii="GHEA Grapalat" w:hAnsi="GHEA Grapalat" w:cs="Sylfaen"/>
          <w:sz w:val="20"/>
        </w:rPr>
        <w:t>անկախ</w:t>
      </w:r>
      <w:r w:rsidRPr="006E0A77">
        <w:rPr>
          <w:rFonts w:ascii="GHEA Grapalat" w:hAnsi="GHEA Grapalat" w:cs="Times Armenian"/>
          <w:sz w:val="20"/>
          <w:lang w:val="af-ZA"/>
        </w:rPr>
        <w:t xml:space="preserve"> </w:t>
      </w:r>
      <w:r w:rsidRPr="006E0A77">
        <w:rPr>
          <w:rFonts w:ascii="GHEA Grapalat" w:hAnsi="GHEA Grapalat" w:cs="Sylfaen"/>
          <w:sz w:val="20"/>
        </w:rPr>
        <w:t>նրանց</w:t>
      </w:r>
      <w:r w:rsidRPr="006E0A77">
        <w:rPr>
          <w:rFonts w:ascii="GHEA Grapalat" w:hAnsi="GHEA Grapalat" w:cs="Times Armenian"/>
          <w:sz w:val="20"/>
          <w:lang w:val="af-ZA"/>
        </w:rPr>
        <w:t xml:space="preserve">` </w:t>
      </w:r>
      <w:r w:rsidRPr="006E0A77">
        <w:rPr>
          <w:rFonts w:ascii="GHEA Grapalat" w:hAnsi="GHEA Grapalat" w:cs="Sylfaen"/>
          <w:sz w:val="20"/>
        </w:rPr>
        <w:t>օտարերկրյա</w:t>
      </w:r>
      <w:r w:rsidRPr="006E0A77">
        <w:rPr>
          <w:rFonts w:ascii="GHEA Grapalat" w:hAnsi="GHEA Grapalat" w:cs="Times Armenian"/>
          <w:sz w:val="20"/>
          <w:lang w:val="af-ZA"/>
        </w:rPr>
        <w:t xml:space="preserve"> </w:t>
      </w:r>
      <w:r w:rsidRPr="006E0A77">
        <w:rPr>
          <w:rFonts w:ascii="GHEA Grapalat" w:hAnsi="GHEA Grapalat" w:cs="Sylfaen"/>
          <w:sz w:val="20"/>
        </w:rPr>
        <w:t>ֆիզիկական</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կազմակերպություն</w:t>
      </w:r>
      <w:r w:rsidRPr="006E0A77">
        <w:rPr>
          <w:rFonts w:ascii="GHEA Grapalat" w:hAnsi="GHEA Grapalat" w:cs="Times Armenian"/>
          <w:sz w:val="20"/>
          <w:lang w:val="af-ZA"/>
        </w:rPr>
        <w:t xml:space="preserve">, </w:t>
      </w:r>
      <w:r w:rsidRPr="006E0A77">
        <w:rPr>
          <w:rFonts w:ascii="GHEA Grapalat" w:hAnsi="GHEA Grapalat" w:cs="Sylfaen"/>
          <w:sz w:val="20"/>
        </w:rPr>
        <w:t>քաղաքացիություն</w:t>
      </w:r>
      <w:r w:rsidRPr="006E0A77">
        <w:rPr>
          <w:rFonts w:ascii="GHEA Grapalat" w:hAnsi="GHEA Grapalat" w:cs="Times Armenian"/>
          <w:sz w:val="20"/>
          <w:lang w:val="af-ZA"/>
        </w:rPr>
        <w:t xml:space="preserve"> </w:t>
      </w:r>
      <w:r w:rsidRPr="006E0A77">
        <w:rPr>
          <w:rFonts w:ascii="GHEA Grapalat" w:hAnsi="GHEA Grapalat" w:cs="Sylfaen"/>
          <w:sz w:val="20"/>
        </w:rPr>
        <w:t>չունեցող</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լինելու</w:t>
      </w:r>
      <w:r w:rsidRPr="006E0A77">
        <w:rPr>
          <w:rFonts w:ascii="GHEA Grapalat" w:hAnsi="GHEA Grapalat" w:cs="Times Armenian"/>
          <w:sz w:val="20"/>
          <w:lang w:val="af-ZA"/>
        </w:rPr>
        <w:t xml:space="preserve"> </w:t>
      </w:r>
      <w:r w:rsidRPr="006E0A77">
        <w:rPr>
          <w:rFonts w:ascii="GHEA Grapalat" w:hAnsi="GHEA Grapalat" w:cs="Sylfaen"/>
          <w:sz w:val="20"/>
        </w:rPr>
        <w:t>հան</w:t>
      </w:r>
      <w:r w:rsidRPr="006E0A77">
        <w:rPr>
          <w:rFonts w:ascii="GHEA Grapalat" w:hAnsi="GHEA Grapalat" w:cs="Times Armenian"/>
          <w:sz w:val="20"/>
        </w:rPr>
        <w:t>գ</w:t>
      </w:r>
      <w:r w:rsidRPr="006E0A77">
        <w:rPr>
          <w:rFonts w:ascii="GHEA Grapalat" w:hAnsi="GHEA Grapalat" w:cs="Sylfaen"/>
          <w:sz w:val="20"/>
        </w:rPr>
        <w:t>ամանքից</w:t>
      </w:r>
      <w:r w:rsidRPr="006E0A77">
        <w:rPr>
          <w:rFonts w:ascii="GHEA Grapalat" w:hAnsi="GHEA Grapalat" w:cs="Times Armenian"/>
          <w:sz w:val="20"/>
          <w:lang w:val="af-ZA"/>
        </w:rPr>
        <w:t>։</w:t>
      </w:r>
    </w:p>
    <w:p w14:paraId="082D7C6A" w14:textId="77777777" w:rsidR="00A10BAB" w:rsidRPr="006E0A77" w:rsidRDefault="00A10BAB" w:rsidP="00A10BAB">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Համակարգում</w:t>
      </w:r>
      <w:r w:rsidRPr="006E0A77">
        <w:rPr>
          <w:rFonts w:ascii="GHEA Grapalat" w:hAnsi="GHEA Grapalat" w:cs="Sylfaen"/>
          <w:szCs w:val="24"/>
        </w:rPr>
        <w:t xml:space="preserve"> </w:t>
      </w:r>
      <w:r w:rsidRPr="006E0A77">
        <w:rPr>
          <w:rFonts w:ascii="GHEA Grapalat" w:hAnsi="GHEA Grapalat" w:cs="Sylfaen"/>
          <w:szCs w:val="24"/>
          <w:lang w:val="ru-RU"/>
        </w:rPr>
        <w:t>որպես</w:t>
      </w:r>
      <w:r w:rsidRPr="006E0A77">
        <w:rPr>
          <w:rFonts w:ascii="GHEA Grapalat" w:hAnsi="GHEA Grapalat" w:cs="Sylfaen"/>
          <w:szCs w:val="24"/>
        </w:rPr>
        <w:t xml:space="preserve"> </w:t>
      </w:r>
      <w:r w:rsidRPr="006E0A77">
        <w:rPr>
          <w:rFonts w:ascii="GHEA Grapalat" w:hAnsi="GHEA Grapalat" w:cs="Sylfaen"/>
          <w:szCs w:val="24"/>
          <w:lang w:val="en-US"/>
        </w:rPr>
        <w:t>մ</w:t>
      </w:r>
      <w:r w:rsidRPr="006E0A77">
        <w:rPr>
          <w:rFonts w:ascii="GHEA Grapalat" w:hAnsi="GHEA Grapalat" w:cs="Sylfaen"/>
          <w:szCs w:val="24"/>
          <w:lang w:val="ru-RU"/>
        </w:rPr>
        <w:t>ասնակից</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www.armeps.am </w:t>
      </w:r>
      <w:r w:rsidRPr="006E0A77">
        <w:rPr>
          <w:rFonts w:ascii="GHEA Grapalat" w:hAnsi="GHEA Grapalat" w:cs="Sylfaen"/>
          <w:szCs w:val="24"/>
          <w:lang w:val="en-US"/>
        </w:rPr>
        <w:t>հասցեով</w:t>
      </w:r>
      <w:r w:rsidRPr="006E0A77">
        <w:rPr>
          <w:rFonts w:ascii="GHEA Grapalat" w:hAnsi="GHEA Grapalat" w:cs="Sylfaen"/>
          <w:szCs w:val="24"/>
        </w:rPr>
        <w:t xml:space="preserve"> </w:t>
      </w:r>
      <w:r w:rsidRPr="006E0A77">
        <w:rPr>
          <w:rFonts w:ascii="GHEA Grapalat" w:hAnsi="GHEA Grapalat" w:cs="Sylfaen"/>
          <w:szCs w:val="24"/>
          <w:lang w:val="en-US"/>
        </w:rPr>
        <w:t>գործող</w:t>
      </w:r>
      <w:r w:rsidRPr="006E0A77">
        <w:rPr>
          <w:rFonts w:ascii="GHEA Grapalat" w:hAnsi="GHEA Grapalat" w:cs="Sylfaen"/>
          <w:szCs w:val="24"/>
        </w:rPr>
        <w:t xml:space="preserve"> </w:t>
      </w:r>
      <w:r w:rsidRPr="006E0A77">
        <w:rPr>
          <w:rFonts w:ascii="GHEA Grapalat" w:hAnsi="GHEA Grapalat" w:cs="Sylfaen"/>
          <w:szCs w:val="24"/>
          <w:lang w:val="en-US"/>
        </w:rPr>
        <w:t>ինտերնետային</w:t>
      </w:r>
      <w:r w:rsidRPr="006E0A77">
        <w:rPr>
          <w:rFonts w:ascii="GHEA Grapalat" w:hAnsi="GHEA Grapalat" w:cs="Sylfaen"/>
          <w:szCs w:val="24"/>
        </w:rPr>
        <w:t xml:space="preserve"> </w:t>
      </w:r>
      <w:r w:rsidRPr="006E0A77">
        <w:rPr>
          <w:rFonts w:ascii="GHEA Grapalat" w:hAnsi="GHEA Grapalat" w:cs="Sylfaen"/>
          <w:szCs w:val="24"/>
          <w:lang w:val="ru-RU"/>
        </w:rPr>
        <w:t>կայք</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լրացնում</w:t>
      </w:r>
      <w:r w:rsidRPr="006E0A77">
        <w:rPr>
          <w:rFonts w:ascii="GHEA Grapalat" w:hAnsi="GHEA Grapalat" w:cs="Sylfaen"/>
          <w:szCs w:val="24"/>
        </w:rPr>
        <w:t xml:space="preserve"> </w:t>
      </w:r>
      <w:r w:rsidRPr="006E0A77">
        <w:rPr>
          <w:rFonts w:ascii="GHEA Grapalat" w:hAnsi="GHEA Grapalat" w:cs="Sylfaen"/>
          <w:szCs w:val="24"/>
          <w:lang w:val="ru-RU"/>
        </w:rPr>
        <w:t>համապատասխան</w:t>
      </w:r>
      <w:r w:rsidRPr="006E0A77">
        <w:rPr>
          <w:rFonts w:ascii="GHEA Grapalat" w:hAnsi="GHEA Grapalat" w:cs="Sylfaen"/>
          <w:szCs w:val="24"/>
        </w:rPr>
        <w:t xml:space="preserve"> </w:t>
      </w:r>
      <w:r w:rsidRPr="006E0A77">
        <w:rPr>
          <w:rFonts w:ascii="GHEA Grapalat" w:hAnsi="GHEA Grapalat" w:cs="Sylfaen"/>
          <w:szCs w:val="24"/>
          <w:lang w:val="ru-RU"/>
        </w:rPr>
        <w:t>պահանջվող</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որից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ru-RU"/>
        </w:rPr>
        <w:t>գրանցումը</w:t>
      </w:r>
      <w:r w:rsidRPr="006E0A77">
        <w:rPr>
          <w:rFonts w:ascii="GHEA Grapalat" w:hAnsi="GHEA Grapalat" w:cs="Sylfaen"/>
          <w:szCs w:val="24"/>
        </w:rPr>
        <w:t xml:space="preserve"> </w:t>
      </w:r>
      <w:r w:rsidRPr="006E0A77">
        <w:rPr>
          <w:rFonts w:ascii="GHEA Grapalat" w:hAnsi="GHEA Grapalat" w:cs="Sylfaen"/>
          <w:szCs w:val="24"/>
          <w:lang w:val="ru-RU"/>
        </w:rPr>
        <w:t>հաստատելու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փոստի</w:t>
      </w:r>
      <w:r w:rsidRPr="006E0A77">
        <w:rPr>
          <w:rFonts w:ascii="GHEA Grapalat" w:hAnsi="GHEA Grapalat" w:cs="Sylfaen"/>
          <w:szCs w:val="24"/>
        </w:rPr>
        <w:t xml:space="preserve"> </w:t>
      </w:r>
      <w:r w:rsidRPr="006E0A77">
        <w:rPr>
          <w:rFonts w:ascii="GHEA Grapalat" w:hAnsi="GHEA Grapalat" w:cs="Sylfaen"/>
          <w:szCs w:val="24"/>
          <w:lang w:val="ru-RU"/>
        </w:rPr>
        <w:t>միջոցով</w:t>
      </w:r>
      <w:r w:rsidRPr="006E0A77">
        <w:rPr>
          <w:rFonts w:ascii="GHEA Grapalat" w:hAnsi="GHEA Grapalat" w:cs="Sylfaen"/>
          <w:szCs w:val="24"/>
        </w:rPr>
        <w:t xml:space="preserve"> </w:t>
      </w:r>
      <w:r w:rsidRPr="006E0A77">
        <w:rPr>
          <w:rFonts w:ascii="GHEA Grapalat" w:hAnsi="GHEA Grapalat" w:cs="Sylfaen"/>
          <w:szCs w:val="24"/>
          <w:lang w:val="ru-RU"/>
        </w:rPr>
        <w:t>ստացված</w:t>
      </w:r>
      <w:r w:rsidRPr="006E0A77">
        <w:rPr>
          <w:rFonts w:ascii="GHEA Grapalat" w:hAnsi="GHEA Grapalat" w:cs="Sylfaen"/>
          <w:szCs w:val="24"/>
        </w:rPr>
        <w:t xml:space="preserve"> </w:t>
      </w:r>
      <w:r w:rsidRPr="006E0A77">
        <w:rPr>
          <w:rFonts w:ascii="GHEA Grapalat" w:hAnsi="GHEA Grapalat" w:cs="Sylfaen"/>
          <w:szCs w:val="24"/>
          <w:lang w:val="ru-RU"/>
        </w:rPr>
        <w:t>թվի</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տառերի</w:t>
      </w:r>
      <w:r w:rsidRPr="006E0A77">
        <w:rPr>
          <w:rFonts w:ascii="GHEA Grapalat" w:hAnsi="GHEA Grapalat" w:cs="Sylfaen"/>
          <w:szCs w:val="24"/>
        </w:rPr>
        <w:t xml:space="preserve"> </w:t>
      </w:r>
      <w:r w:rsidRPr="006E0A77">
        <w:rPr>
          <w:rFonts w:ascii="GHEA Grapalat" w:hAnsi="GHEA Grapalat" w:cs="Sylfaen"/>
          <w:szCs w:val="24"/>
          <w:lang w:val="ru-RU"/>
        </w:rPr>
        <w:t>կոմբինացիան</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en-US"/>
        </w:rPr>
        <w:t>Նշված</w:t>
      </w:r>
      <w:r w:rsidRPr="006E0A77">
        <w:rPr>
          <w:rFonts w:ascii="GHEA Grapalat" w:hAnsi="GHEA Grapalat" w:cs="Sylfaen"/>
          <w:szCs w:val="24"/>
        </w:rPr>
        <w:t xml:space="preserve"> </w:t>
      </w:r>
      <w:r w:rsidRPr="006E0A77">
        <w:rPr>
          <w:rFonts w:ascii="GHEA Grapalat" w:hAnsi="GHEA Grapalat" w:cs="Sylfaen"/>
          <w:szCs w:val="24"/>
          <w:lang w:val="en-US"/>
        </w:rPr>
        <w:t>տ</w:t>
      </w:r>
      <w:r w:rsidRPr="006E0A77">
        <w:rPr>
          <w:rFonts w:ascii="GHEA Grapalat" w:hAnsi="GHEA Grapalat" w:cs="Sylfaen"/>
          <w:szCs w:val="24"/>
          <w:lang w:val="ru-RU"/>
        </w:rPr>
        <w:t>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ճիշտ</w:t>
      </w:r>
      <w:r w:rsidRPr="006E0A77">
        <w:rPr>
          <w:rFonts w:ascii="GHEA Grapalat" w:hAnsi="GHEA Grapalat" w:cs="Sylfaen"/>
          <w:szCs w:val="24"/>
        </w:rPr>
        <w:t xml:space="preserve"> </w:t>
      </w:r>
      <w:r w:rsidRPr="006E0A77">
        <w:rPr>
          <w:rFonts w:ascii="GHEA Grapalat" w:hAnsi="GHEA Grapalat" w:cs="Sylfaen"/>
          <w:szCs w:val="24"/>
          <w:lang w:val="ru-RU"/>
        </w:rPr>
        <w:t>մուտքա</w:t>
      </w:r>
      <w:r w:rsidRPr="006E0A77">
        <w:rPr>
          <w:rFonts w:ascii="GHEA Grapalat" w:hAnsi="GHEA Grapalat" w:cs="Sylfaen"/>
          <w:szCs w:val="24"/>
        </w:rPr>
        <w:softHyphen/>
      </w:r>
      <w:r w:rsidRPr="006E0A77">
        <w:rPr>
          <w:rFonts w:ascii="GHEA Grapalat" w:hAnsi="GHEA Grapalat" w:cs="Sylfaen"/>
          <w:szCs w:val="24"/>
          <w:lang w:val="ru-RU"/>
        </w:rPr>
        <w:t>գրե</w:t>
      </w:r>
      <w:r w:rsidRPr="006E0A77">
        <w:rPr>
          <w:rFonts w:ascii="GHEA Grapalat" w:hAnsi="GHEA Grapalat" w:cs="Sylfaen"/>
          <w:szCs w:val="24"/>
        </w:rPr>
        <w:softHyphen/>
      </w:r>
      <w:r w:rsidRPr="006E0A77">
        <w:rPr>
          <w:rFonts w:ascii="GHEA Grapalat" w:hAnsi="GHEA Grapalat" w:cs="Sylfaen"/>
          <w:szCs w:val="24"/>
          <w:lang w:val="ru-RU"/>
        </w:rPr>
        <w:t>լու</w:t>
      </w:r>
      <w:r w:rsidRPr="006E0A77">
        <w:rPr>
          <w:rFonts w:ascii="GHEA Grapalat" w:hAnsi="GHEA Grapalat" w:cs="Sylfaen"/>
          <w:szCs w:val="24"/>
        </w:rPr>
        <w:softHyphen/>
      </w:r>
      <w:r w:rsidRPr="006E0A77">
        <w:rPr>
          <w:rFonts w:ascii="GHEA Grapalat" w:hAnsi="GHEA Grapalat" w:cs="Sylfaen"/>
          <w:szCs w:val="24"/>
          <w:lang w:val="ru-RU"/>
        </w:rPr>
        <w:t>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գրանցված</w:t>
      </w:r>
      <w:r w:rsidRPr="006E0A77">
        <w:rPr>
          <w:rFonts w:ascii="GHEA Grapalat" w:hAnsi="GHEA Grapalat" w:cs="Sylfaen"/>
          <w:szCs w:val="24"/>
        </w:rPr>
        <w:t xml:space="preserve"> </w:t>
      </w:r>
      <w:r w:rsidRPr="006E0A77">
        <w:rPr>
          <w:rFonts w:ascii="GHEA Grapalat" w:hAnsi="GHEA Grapalat" w:cs="Sylfaen"/>
          <w:szCs w:val="24"/>
          <w:lang w:val="en-US"/>
        </w:rPr>
        <w:t>մասնակից</w:t>
      </w:r>
      <w:r w:rsidRPr="006E0A77">
        <w:rPr>
          <w:rFonts w:ascii="GHEA Grapalat" w:hAnsi="GHEA Grapalat" w:cs="Sylfaen"/>
          <w:szCs w:val="24"/>
        </w:rPr>
        <w:t xml:space="preserve">, </w:t>
      </w:r>
      <w:r w:rsidRPr="006E0A77">
        <w:rPr>
          <w:rFonts w:ascii="GHEA Grapalat" w:hAnsi="GHEA Grapalat" w:cs="Sylfaen"/>
          <w:szCs w:val="24"/>
          <w:lang w:val="ru-RU"/>
        </w:rPr>
        <w:t>ինչի</w:t>
      </w:r>
      <w:r w:rsidRPr="006E0A77">
        <w:rPr>
          <w:rFonts w:ascii="GHEA Grapalat" w:hAnsi="GHEA Grapalat" w:cs="Sylfaen"/>
          <w:szCs w:val="24"/>
        </w:rPr>
        <w:t xml:space="preserve"> </w:t>
      </w:r>
      <w:r w:rsidRPr="006E0A77">
        <w:rPr>
          <w:rFonts w:ascii="GHEA Grapalat" w:hAnsi="GHEA Grapalat" w:cs="Sylfaen"/>
          <w:szCs w:val="24"/>
          <w:lang w:val="ru-RU"/>
        </w:rPr>
        <w:t>մասին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ստանում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ծանուցում</w:t>
      </w:r>
      <w:r w:rsidRPr="006E0A77">
        <w:rPr>
          <w:rFonts w:ascii="GHEA Grapalat" w:hAnsi="GHEA Grapalat" w:cs="Sylfaen"/>
          <w:szCs w:val="24"/>
        </w:rPr>
        <w:t xml:space="preserve">: </w:t>
      </w:r>
      <w:r w:rsidRPr="006E0A77">
        <w:rPr>
          <w:rFonts w:ascii="GHEA Grapalat" w:hAnsi="GHEA Grapalat" w:cs="Sylfaen"/>
          <w:szCs w:val="24"/>
          <w:lang w:val="ru-RU"/>
        </w:rPr>
        <w:t>Մասնակցի</w:t>
      </w:r>
      <w:r w:rsidRPr="006E0A77">
        <w:rPr>
          <w:rFonts w:ascii="GHEA Grapalat" w:hAnsi="GHEA Grapalat" w:cs="Sylfaen"/>
          <w:szCs w:val="24"/>
        </w:rPr>
        <w:t xml:space="preserve"> </w:t>
      </w:r>
      <w:r w:rsidRPr="006E0A77">
        <w:rPr>
          <w:rFonts w:ascii="GHEA Grapalat" w:hAnsi="GHEA Grapalat" w:cs="Sylfaen"/>
          <w:szCs w:val="24"/>
          <w:lang w:val="ru-RU"/>
        </w:rPr>
        <w:t>գրանցումն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չեղյալ</w:t>
      </w:r>
      <w:r w:rsidRPr="006E0A77">
        <w:rPr>
          <w:rFonts w:ascii="GHEA Grapalat" w:hAnsi="GHEA Grapalat" w:cs="Sylfaen"/>
          <w:szCs w:val="24"/>
        </w:rPr>
        <w:t xml:space="preserve">, </w:t>
      </w:r>
      <w:r w:rsidRPr="006E0A77">
        <w:rPr>
          <w:rFonts w:ascii="GHEA Grapalat" w:hAnsi="GHEA Grapalat" w:cs="Sylfaen"/>
          <w:szCs w:val="24"/>
          <w:lang w:val="ru-RU"/>
        </w:rPr>
        <w:t>եթե</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օրվանից</w:t>
      </w:r>
      <w:r w:rsidRPr="006E0A77">
        <w:rPr>
          <w:rFonts w:ascii="GHEA Grapalat" w:hAnsi="GHEA Grapalat" w:cs="Sylfaen"/>
          <w:szCs w:val="24"/>
        </w:rPr>
        <w:t xml:space="preserve"> </w:t>
      </w:r>
      <w:r w:rsidRPr="006E0A77">
        <w:rPr>
          <w:rFonts w:ascii="GHEA Grapalat" w:hAnsi="GHEA Grapalat" w:cs="Sylfaen"/>
          <w:szCs w:val="24"/>
          <w:lang w:val="ru-RU"/>
        </w:rPr>
        <w:t>հաշված</w:t>
      </w:r>
      <w:r w:rsidRPr="006E0A77">
        <w:rPr>
          <w:rFonts w:ascii="GHEA Grapalat" w:hAnsi="GHEA Grapalat" w:cs="Sylfaen"/>
          <w:szCs w:val="24"/>
        </w:rPr>
        <w:t xml:space="preserve"> 30 </w:t>
      </w:r>
      <w:r w:rsidRPr="006E0A77">
        <w:rPr>
          <w:rFonts w:ascii="GHEA Grapalat" w:hAnsi="GHEA Grapalat" w:cs="Sylfaen"/>
          <w:szCs w:val="24"/>
          <w:lang w:val="ru-RU"/>
        </w:rPr>
        <w:t>օրացուցային</w:t>
      </w:r>
      <w:r w:rsidRPr="006E0A77">
        <w:rPr>
          <w:rFonts w:ascii="GHEA Grapalat" w:hAnsi="GHEA Grapalat" w:cs="Sylfaen"/>
          <w:szCs w:val="24"/>
        </w:rPr>
        <w:t xml:space="preserve"> </w:t>
      </w:r>
      <w:r w:rsidRPr="006E0A77">
        <w:rPr>
          <w:rFonts w:ascii="GHEA Grapalat" w:hAnsi="GHEA Grapalat" w:cs="Sylfaen"/>
          <w:szCs w:val="24"/>
          <w:lang w:val="ru-RU"/>
        </w:rPr>
        <w:t>օրվա</w:t>
      </w:r>
      <w:r w:rsidRPr="006E0A77">
        <w:rPr>
          <w:rFonts w:ascii="GHEA Grapalat" w:hAnsi="GHEA Grapalat" w:cs="Sylfaen"/>
          <w:szCs w:val="24"/>
        </w:rPr>
        <w:t xml:space="preserve"> </w:t>
      </w:r>
      <w:r w:rsidRPr="006E0A77">
        <w:rPr>
          <w:rFonts w:ascii="GHEA Grapalat" w:hAnsi="GHEA Grapalat" w:cs="Sylfaen"/>
          <w:szCs w:val="24"/>
          <w:lang w:val="ru-RU"/>
        </w:rPr>
        <w:t>ընթացքում</w:t>
      </w:r>
      <w:r w:rsidRPr="006E0A77">
        <w:rPr>
          <w:rFonts w:ascii="GHEA Grapalat" w:hAnsi="GHEA Grapalat" w:cs="Sylfaen"/>
          <w:szCs w:val="24"/>
        </w:rPr>
        <w:t xml:space="preserve"> </w:t>
      </w:r>
      <w:r w:rsidRPr="006E0A77">
        <w:rPr>
          <w:rFonts w:ascii="GHEA Grapalat" w:hAnsi="GHEA Grapalat" w:cs="Sylfaen"/>
          <w:szCs w:val="24"/>
          <w:lang w:val="ru-RU"/>
        </w:rPr>
        <w:t>վերջինս</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ru-RU"/>
        </w:rPr>
        <w:t>սակայն</w:t>
      </w:r>
      <w:r w:rsidRPr="006E0A77">
        <w:rPr>
          <w:rFonts w:ascii="GHEA Grapalat" w:hAnsi="GHEA Grapalat" w:cs="Sylfaen"/>
          <w:szCs w:val="24"/>
        </w:rPr>
        <w:t xml:space="preserve"> </w:t>
      </w:r>
      <w:r w:rsidRPr="006E0A77">
        <w:rPr>
          <w:rFonts w:ascii="GHEA Grapalat" w:hAnsi="GHEA Grapalat" w:cs="Sylfaen"/>
          <w:szCs w:val="24"/>
          <w:lang w:val="ru-RU"/>
        </w:rPr>
        <w:t>համակարգ</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Այս</w:t>
      </w:r>
      <w:r w:rsidRPr="006E0A77">
        <w:rPr>
          <w:rFonts w:ascii="GHEA Grapalat" w:hAnsi="GHEA Grapalat" w:cs="Sylfaen"/>
          <w:szCs w:val="24"/>
        </w:rPr>
        <w:t xml:space="preserve"> </w:t>
      </w:r>
      <w:r w:rsidRPr="006E0A77">
        <w:rPr>
          <w:rFonts w:ascii="GHEA Grapalat" w:hAnsi="GHEA Grapalat" w:cs="Sylfaen"/>
          <w:szCs w:val="24"/>
          <w:lang w:val="ru-RU"/>
        </w:rPr>
        <w:t>պարագայում</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գրանցման</w:t>
      </w:r>
      <w:r w:rsidRPr="006E0A77">
        <w:rPr>
          <w:rFonts w:ascii="GHEA Grapalat" w:hAnsi="GHEA Grapalat" w:cs="Sylfaen"/>
          <w:szCs w:val="24"/>
        </w:rPr>
        <w:t xml:space="preserve"> </w:t>
      </w:r>
      <w:r w:rsidRPr="006E0A77">
        <w:rPr>
          <w:rFonts w:ascii="GHEA Grapalat" w:hAnsi="GHEA Grapalat" w:cs="Sylfaen"/>
          <w:szCs w:val="24"/>
          <w:lang w:val="ru-RU"/>
        </w:rPr>
        <w:t>նոր</w:t>
      </w:r>
      <w:r w:rsidRPr="006E0A77">
        <w:rPr>
          <w:rFonts w:ascii="GHEA Grapalat" w:hAnsi="GHEA Grapalat" w:cs="Sylfaen"/>
          <w:szCs w:val="24"/>
        </w:rPr>
        <w:t xml:space="preserve"> </w:t>
      </w:r>
      <w:r w:rsidRPr="006E0A77">
        <w:rPr>
          <w:rFonts w:ascii="GHEA Grapalat" w:hAnsi="GHEA Grapalat" w:cs="Sylfaen"/>
          <w:szCs w:val="24"/>
          <w:lang w:val="ru-RU"/>
        </w:rPr>
        <w:t>գործընթաց</w:t>
      </w:r>
      <w:r w:rsidRPr="006E0A77">
        <w:rPr>
          <w:rFonts w:ascii="GHEA Grapalat" w:hAnsi="GHEA Grapalat" w:cs="Sylfaen"/>
          <w:szCs w:val="24"/>
        </w:rPr>
        <w:t>:</w:t>
      </w:r>
    </w:p>
    <w:p w14:paraId="540A9B77" w14:textId="77777777" w:rsidR="00A10BAB" w:rsidRPr="006E0A77" w:rsidRDefault="00A10BAB" w:rsidP="00A10BAB">
      <w:pPr>
        <w:ind w:firstLine="567"/>
        <w:jc w:val="both"/>
        <w:rPr>
          <w:rFonts w:ascii="GHEA Grapalat" w:hAnsi="GHEA Grapalat" w:cs="Times Armenian"/>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հարաբերությունների</w:t>
      </w:r>
      <w:r w:rsidRPr="006E0A77">
        <w:rPr>
          <w:rFonts w:ascii="GHEA Grapalat" w:hAnsi="GHEA Grapalat" w:cs="Times Armenian"/>
          <w:sz w:val="20"/>
          <w:lang w:val="af-ZA"/>
        </w:rPr>
        <w:t xml:space="preserve"> </w:t>
      </w:r>
      <w:r w:rsidRPr="006E0A77">
        <w:rPr>
          <w:rFonts w:ascii="GHEA Grapalat" w:hAnsi="GHEA Grapalat" w:cs="Sylfaen"/>
          <w:sz w:val="20"/>
        </w:rPr>
        <w:t>նկատմամբ</w:t>
      </w:r>
      <w:r w:rsidRPr="006E0A77">
        <w:rPr>
          <w:rFonts w:ascii="GHEA Grapalat" w:hAnsi="GHEA Grapalat" w:cs="Times Armenian"/>
          <w:sz w:val="20"/>
          <w:lang w:val="af-ZA"/>
        </w:rPr>
        <w:t xml:space="preserve"> </w:t>
      </w:r>
      <w:r w:rsidRPr="006E0A77">
        <w:rPr>
          <w:rFonts w:ascii="GHEA Grapalat" w:hAnsi="GHEA Grapalat" w:cs="Sylfaen"/>
          <w:sz w:val="20"/>
        </w:rPr>
        <w:t>կիրառվում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վեճերը</w:t>
      </w:r>
      <w:r w:rsidRPr="006E0A77">
        <w:rPr>
          <w:rFonts w:ascii="GHEA Grapalat" w:hAnsi="GHEA Grapalat" w:cs="Times Armenian"/>
          <w:sz w:val="20"/>
          <w:lang w:val="af-ZA"/>
        </w:rPr>
        <w:t xml:space="preserve"> </w:t>
      </w:r>
      <w:r w:rsidRPr="006E0A77">
        <w:rPr>
          <w:rFonts w:ascii="GHEA Grapalat" w:hAnsi="GHEA Grapalat" w:cs="Sylfaen"/>
          <w:sz w:val="20"/>
        </w:rPr>
        <w:t>ենթակա</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քննության</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դատարաններում</w:t>
      </w:r>
      <w:r w:rsidRPr="006E0A77">
        <w:rPr>
          <w:rFonts w:ascii="GHEA Grapalat" w:hAnsi="GHEA Grapalat" w:cs="Times Armenian"/>
          <w:sz w:val="20"/>
          <w:lang w:val="af-ZA"/>
        </w:rPr>
        <w:t xml:space="preserve">։ </w:t>
      </w:r>
    </w:p>
    <w:p w14:paraId="35FAFD79" w14:textId="57E0FBE6" w:rsidR="00A10BAB" w:rsidRPr="006E0A77" w:rsidRDefault="00A10BAB" w:rsidP="00A10BAB">
      <w:pPr>
        <w:ind w:firstLine="567"/>
        <w:jc w:val="both"/>
        <w:rPr>
          <w:rFonts w:ascii="GHEA Grapalat" w:hAnsi="GHEA Grapalat" w:cs="Sylfaen"/>
          <w:sz w:val="20"/>
          <w:lang w:val="af-ZA"/>
        </w:rPr>
      </w:pPr>
      <w:r w:rsidRPr="006E0A77">
        <w:rPr>
          <w:rFonts w:ascii="GHEA Grapalat" w:hAnsi="GHEA Grapalat" w:cs="Sylfaen"/>
          <w:sz w:val="20"/>
        </w:rPr>
        <w:t>Գնահատող</w:t>
      </w:r>
      <w:r w:rsidRPr="006E0A77">
        <w:rPr>
          <w:rFonts w:ascii="GHEA Grapalat" w:hAnsi="GHEA Grapalat" w:cs="Sylfaen"/>
          <w:sz w:val="20"/>
          <w:lang w:val="af-ZA"/>
        </w:rPr>
        <w:t xml:space="preserve"> </w:t>
      </w:r>
      <w:r w:rsidRPr="006E0A77">
        <w:rPr>
          <w:rFonts w:ascii="GHEA Grapalat" w:hAnsi="GHEA Grapalat" w:cs="Sylfaen"/>
          <w:sz w:val="20"/>
        </w:rPr>
        <w:t>հանձնաժողովի</w:t>
      </w:r>
      <w:r w:rsidRPr="006E0A77">
        <w:rPr>
          <w:rFonts w:ascii="GHEA Grapalat" w:hAnsi="GHEA Grapalat" w:cs="Sylfaen"/>
          <w:sz w:val="20"/>
          <w:lang w:val="af-ZA"/>
        </w:rPr>
        <w:t xml:space="preserve"> </w:t>
      </w:r>
      <w:r w:rsidRPr="006E0A77">
        <w:rPr>
          <w:rFonts w:ascii="GHEA Grapalat" w:hAnsi="GHEA Grapalat" w:cs="Sylfaen"/>
          <w:sz w:val="20"/>
        </w:rPr>
        <w:t>քարտուղարի</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փոստի</w:t>
      </w:r>
      <w:r w:rsidRPr="006E0A77">
        <w:rPr>
          <w:rFonts w:ascii="GHEA Grapalat" w:hAnsi="GHEA Grapalat" w:cs="Sylfaen"/>
          <w:sz w:val="20"/>
          <w:lang w:val="af-ZA"/>
        </w:rPr>
        <w:t xml:space="preserve"> </w:t>
      </w:r>
      <w:r w:rsidRPr="006E0A77">
        <w:rPr>
          <w:rFonts w:ascii="GHEA Grapalat" w:hAnsi="GHEA Grapalat" w:cs="Sylfaen"/>
          <w:sz w:val="20"/>
        </w:rPr>
        <w:t>հասցեն</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hyperlink r:id="rId18" w:history="1">
        <w:r w:rsidR="00D04CBC" w:rsidRPr="00EB0651">
          <w:rPr>
            <w:rStyle w:val="Hyperlink"/>
            <w:rFonts w:ascii="GHEA Grapalat" w:hAnsi="GHEA Grapalat"/>
            <w:sz w:val="20"/>
            <w:szCs w:val="20"/>
            <w:lang w:val="af-ZA"/>
          </w:rPr>
          <w:t>tender1@minurban.am</w:t>
        </w:r>
      </w:hyperlink>
      <w:r w:rsidRPr="006E0A77">
        <w:rPr>
          <w:rFonts w:ascii="GHEA Grapalat" w:hAnsi="GHEA Grapalat" w:cs="Sylfaen"/>
          <w:sz w:val="20"/>
          <w:lang w:val="af-ZA"/>
        </w:rPr>
        <w:t>.</w:t>
      </w:r>
    </w:p>
    <w:p w14:paraId="5A006036" w14:textId="78DACB3E" w:rsidR="00096865" w:rsidRPr="006E0A77" w:rsidRDefault="00A10BAB" w:rsidP="00A10BAB">
      <w:pPr>
        <w:jc w:val="center"/>
        <w:rPr>
          <w:rFonts w:ascii="GHEA Grapalat" w:hAnsi="GHEA Grapalat"/>
          <w:szCs w:val="22"/>
          <w:lang w:val="af-ZA"/>
        </w:rPr>
      </w:pPr>
      <w:r w:rsidRPr="006E0A77">
        <w:rPr>
          <w:rFonts w:ascii="GHEA Grapalat" w:hAnsi="GHEA Grapalat"/>
          <w:sz w:val="16"/>
          <w:szCs w:val="16"/>
          <w:lang w:val="af-ZA"/>
        </w:rPr>
        <w:br w:type="page"/>
      </w:r>
      <w:r w:rsidR="00096865" w:rsidRPr="006E0A77">
        <w:rPr>
          <w:rFonts w:ascii="GHEA Grapalat" w:hAnsi="GHEA Grapalat" w:cs="Sylfaen"/>
          <w:szCs w:val="22"/>
        </w:rPr>
        <w:lastRenderedPageBreak/>
        <w:t>ՄԱՍ</w:t>
      </w:r>
      <w:r w:rsidR="00096865" w:rsidRPr="006E0A77">
        <w:rPr>
          <w:rFonts w:ascii="GHEA Grapalat" w:hAnsi="GHEA Grapalat" w:cs="Times Armenian"/>
          <w:szCs w:val="22"/>
          <w:lang w:val="af-ZA"/>
        </w:rPr>
        <w:t xml:space="preserve">  I</w:t>
      </w:r>
    </w:p>
    <w:p w14:paraId="5B77D0C8" w14:textId="77777777" w:rsidR="00096865" w:rsidRPr="006E0A77"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E0A77" w:rsidRDefault="002B32D6" w:rsidP="001F6B85">
      <w:pPr>
        <w:numPr>
          <w:ilvl w:val="0"/>
          <w:numId w:val="1"/>
        </w:numPr>
        <w:jc w:val="center"/>
        <w:rPr>
          <w:rFonts w:ascii="GHEA Grapalat" w:hAnsi="GHEA Grapalat" w:cs="Sylfaen"/>
          <w:b/>
          <w:sz w:val="20"/>
        </w:rPr>
      </w:pPr>
      <w:r w:rsidRPr="006E0A77">
        <w:rPr>
          <w:rFonts w:ascii="GHEA Grapalat" w:hAnsi="GHEA Grapalat" w:cs="Sylfaen"/>
          <w:b/>
          <w:sz w:val="20"/>
        </w:rPr>
        <w:t>ԳՆՄԱՆ  ԱՌԱՐԿԱՅԻ  ԲՆՈՒԹԱԳԻՐԸ</w:t>
      </w:r>
    </w:p>
    <w:p w14:paraId="4B5CA9B9" w14:textId="77777777" w:rsidR="002B32D6" w:rsidRPr="006E0A77" w:rsidRDefault="002B32D6" w:rsidP="00EF3662">
      <w:pPr>
        <w:ind w:left="360"/>
        <w:jc w:val="center"/>
        <w:rPr>
          <w:rFonts w:ascii="GHEA Grapalat" w:hAnsi="GHEA Grapalat" w:cs="Sylfaen"/>
          <w:b/>
          <w:sz w:val="20"/>
        </w:rPr>
      </w:pPr>
    </w:p>
    <w:p w14:paraId="0E9ED387" w14:textId="143151D0" w:rsidR="008A7ADF" w:rsidRPr="006E0A77" w:rsidRDefault="008A7ADF" w:rsidP="00BF288D">
      <w:pPr>
        <w:pStyle w:val="Heading3"/>
        <w:spacing w:line="240" w:lineRule="auto"/>
        <w:ind w:firstLine="567"/>
        <w:jc w:val="both"/>
        <w:rPr>
          <w:rFonts w:ascii="GHEA Grapalat" w:hAnsi="GHEA Grapalat"/>
          <w:i w:val="0"/>
          <w:noProof/>
          <w:lang w:val="en-US"/>
        </w:rPr>
      </w:pPr>
      <w:r w:rsidRPr="006E0A77">
        <w:rPr>
          <w:rFonts w:ascii="GHEA Grapalat" w:hAnsi="GHEA Grapalat"/>
          <w:i w:val="0"/>
          <w:noProof/>
          <w:lang w:val="en-US"/>
        </w:rPr>
        <w:t xml:space="preserve">1.1 Գնման առարկա է հանդիսանում </w:t>
      </w:r>
      <w:r w:rsidR="00090D58" w:rsidRPr="00090D58">
        <w:rPr>
          <w:rFonts w:ascii="GHEA Grapalat" w:hAnsi="GHEA Grapalat"/>
          <w:i w:val="0"/>
          <w:noProof/>
          <w:lang w:val="en-US"/>
        </w:rPr>
        <w:t>«Երևանի Ս. Խանզադյանի անվան հ. 184 ավագ դպրոց» ՊՈԱԿ-ի կառուցման</w:t>
      </w:r>
      <w:r w:rsidR="00153FF2" w:rsidRPr="006E0A77">
        <w:rPr>
          <w:rFonts w:ascii="GHEA Grapalat" w:hAnsi="GHEA Grapalat"/>
          <w:i w:val="0"/>
          <w:noProof/>
          <w:lang w:val="en-US"/>
        </w:rPr>
        <w:t xml:space="preserve"> </w:t>
      </w:r>
      <w:r w:rsidR="003940A9" w:rsidRPr="006E0A77">
        <w:rPr>
          <w:rFonts w:ascii="GHEA Grapalat" w:hAnsi="GHEA Grapalat"/>
          <w:i w:val="0"/>
          <w:noProof/>
          <w:lang w:val="en-US"/>
        </w:rPr>
        <w:t xml:space="preserve">նախագծանախահաշվային փաստաթղթերի մշակման </w:t>
      </w:r>
      <w:r w:rsidRPr="006E0A77">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6E0A77"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6E0A77" w14:paraId="4F49C1F7" w14:textId="77777777" w:rsidTr="00640C08">
        <w:trPr>
          <w:trHeight w:val="353"/>
        </w:trPr>
        <w:tc>
          <w:tcPr>
            <w:tcW w:w="3544" w:type="dxa"/>
            <w:gridSpan w:val="2"/>
            <w:vAlign w:val="center"/>
          </w:tcPr>
          <w:p w14:paraId="022DE945"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Չափաբաժնի անվանումը</w:t>
            </w:r>
          </w:p>
        </w:tc>
      </w:tr>
      <w:tr w:rsidR="008A7ADF" w:rsidRPr="006E0A77" w14:paraId="61E55899" w14:textId="77777777" w:rsidTr="008A7ADF">
        <w:trPr>
          <w:trHeight w:val="609"/>
        </w:trPr>
        <w:tc>
          <w:tcPr>
            <w:tcW w:w="1701" w:type="dxa"/>
            <w:vAlign w:val="center"/>
          </w:tcPr>
          <w:p w14:paraId="5BA2F672"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համարը</w:t>
            </w:r>
          </w:p>
        </w:tc>
        <w:tc>
          <w:tcPr>
            <w:tcW w:w="1843" w:type="dxa"/>
            <w:vAlign w:val="center"/>
          </w:tcPr>
          <w:p w14:paraId="15D56BD4"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hy-AM"/>
              </w:rPr>
            </w:pPr>
            <w:r w:rsidRPr="006E0A77">
              <w:rPr>
                <w:rFonts w:ascii="GHEA Grapalat" w:hAnsi="GHEA Grapalat"/>
                <w:b/>
                <w:bCs/>
                <w:iCs/>
                <w:sz w:val="18"/>
                <w:szCs w:val="18"/>
                <w:lang w:val="hy-AM"/>
              </w:rPr>
              <w:t>գնման</w:t>
            </w:r>
            <w:r w:rsidRPr="006E0A77">
              <w:rPr>
                <w:rFonts w:ascii="GHEA Grapalat" w:hAnsi="GHEA Grapalat"/>
                <w:b/>
                <w:bCs/>
                <w:iCs/>
                <w:sz w:val="18"/>
                <w:szCs w:val="18"/>
                <w:lang w:val="en-US"/>
              </w:rPr>
              <w:t xml:space="preserve"> </w:t>
            </w:r>
            <w:r w:rsidRPr="006E0A77">
              <w:rPr>
                <w:rFonts w:ascii="GHEA Grapalat" w:hAnsi="GHEA Grapalat"/>
                <w:b/>
                <w:bCs/>
                <w:iCs/>
                <w:sz w:val="18"/>
                <w:szCs w:val="18"/>
                <w:lang w:val="hy-AM"/>
              </w:rPr>
              <w:t xml:space="preserve"> գինը</w:t>
            </w:r>
          </w:p>
          <w:p w14:paraId="37965385"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en-US"/>
              </w:rPr>
            </w:pPr>
            <w:r w:rsidRPr="006E0A77">
              <w:rPr>
                <w:rFonts w:ascii="GHEA Grapalat" w:hAnsi="GHEA Grapalat"/>
                <w:b/>
                <w:bCs/>
                <w:iCs/>
                <w:sz w:val="18"/>
                <w:szCs w:val="18"/>
                <w:lang w:val="en-US"/>
              </w:rPr>
              <w:t>(ՀՀ դրամ)</w:t>
            </w:r>
          </w:p>
        </w:tc>
        <w:tc>
          <w:tcPr>
            <w:tcW w:w="6806" w:type="dxa"/>
            <w:vMerge/>
            <w:vAlign w:val="center"/>
          </w:tcPr>
          <w:p w14:paraId="1D0EF54D" w14:textId="77777777" w:rsidR="008A7ADF" w:rsidRPr="006E0A77" w:rsidRDefault="008A7ADF" w:rsidP="00640C08">
            <w:pPr>
              <w:pStyle w:val="BodyTextIndent2"/>
              <w:spacing w:line="240" w:lineRule="auto"/>
              <w:ind w:firstLine="0"/>
              <w:jc w:val="center"/>
              <w:rPr>
                <w:rFonts w:ascii="GHEA Grapalat" w:hAnsi="GHEA Grapalat"/>
                <w:b/>
                <w:bCs/>
                <w:i/>
                <w:iCs/>
              </w:rPr>
            </w:pPr>
          </w:p>
        </w:tc>
      </w:tr>
      <w:tr w:rsidR="008A7ADF" w:rsidRPr="006E0A77" w14:paraId="21C22B5E" w14:textId="77777777" w:rsidTr="00640C08">
        <w:trPr>
          <w:trHeight w:val="1178"/>
        </w:trPr>
        <w:tc>
          <w:tcPr>
            <w:tcW w:w="1701" w:type="dxa"/>
            <w:vAlign w:val="center"/>
          </w:tcPr>
          <w:p w14:paraId="3684C651" w14:textId="59E2B0FF" w:rsidR="008A7ADF" w:rsidRPr="006E0A77" w:rsidRDefault="008A7ADF" w:rsidP="00640C08">
            <w:pPr>
              <w:pStyle w:val="BodyTextIndent2"/>
              <w:spacing w:line="240" w:lineRule="auto"/>
              <w:ind w:firstLine="0"/>
              <w:jc w:val="center"/>
              <w:rPr>
                <w:rFonts w:ascii="GHEA Grapalat" w:hAnsi="GHEA Grapalat" w:cs="Times Armenian"/>
                <w:b/>
                <w:sz w:val="18"/>
                <w:szCs w:val="18"/>
                <w:lang w:val="pt-BR"/>
              </w:rPr>
            </w:pPr>
            <w:r w:rsidRPr="006E0A77">
              <w:rPr>
                <w:rFonts w:ascii="GHEA Grapalat" w:hAnsi="GHEA Grapalat" w:cs="Times Armenian"/>
                <w:b/>
                <w:sz w:val="18"/>
                <w:szCs w:val="18"/>
                <w:lang w:val="pt-BR"/>
              </w:rPr>
              <w:t>1</w:t>
            </w:r>
          </w:p>
        </w:tc>
        <w:tc>
          <w:tcPr>
            <w:tcW w:w="1843" w:type="dxa"/>
            <w:vAlign w:val="center"/>
          </w:tcPr>
          <w:p w14:paraId="1EB8D803" w14:textId="1032F8E7" w:rsidR="008A7ADF" w:rsidRPr="00E942FB" w:rsidRDefault="00E942FB" w:rsidP="0001618A">
            <w:pPr>
              <w:pStyle w:val="BodyTextIndent2"/>
              <w:spacing w:line="240" w:lineRule="auto"/>
              <w:ind w:firstLine="0"/>
              <w:jc w:val="center"/>
              <w:rPr>
                <w:rFonts w:ascii="GHEA Grapalat" w:hAnsi="GHEA Grapalat" w:cs="Times Armenian"/>
                <w:b/>
                <w:sz w:val="18"/>
                <w:szCs w:val="18"/>
                <w:lang w:val="pt-BR"/>
              </w:rPr>
            </w:pPr>
            <w:r w:rsidRPr="00E942FB">
              <w:rPr>
                <w:rFonts w:ascii="GHEA Grapalat" w:hAnsi="GHEA Grapalat" w:cs="Times Armenian"/>
                <w:b/>
                <w:sz w:val="18"/>
                <w:szCs w:val="18"/>
                <w:lang w:val="pt-BR"/>
              </w:rPr>
              <w:t>34 000 000</w:t>
            </w:r>
          </w:p>
        </w:tc>
        <w:tc>
          <w:tcPr>
            <w:tcW w:w="6806" w:type="dxa"/>
            <w:vAlign w:val="center"/>
          </w:tcPr>
          <w:p w14:paraId="47F91DE2" w14:textId="3AB98286" w:rsidR="00AC057D" w:rsidRPr="006E0A77" w:rsidRDefault="00090D58" w:rsidP="008A7ADF">
            <w:pPr>
              <w:pStyle w:val="BodyTextIndent2"/>
              <w:spacing w:line="240" w:lineRule="auto"/>
              <w:ind w:firstLine="0"/>
              <w:jc w:val="center"/>
              <w:rPr>
                <w:rFonts w:ascii="GHEA Grapalat" w:hAnsi="GHEA Grapalat" w:cs="Times Armenian"/>
                <w:b/>
                <w:sz w:val="18"/>
                <w:szCs w:val="18"/>
                <w:lang w:val="pt-BR"/>
              </w:rPr>
            </w:pPr>
            <w:r w:rsidRPr="00090D58">
              <w:rPr>
                <w:rFonts w:ascii="GHEA Grapalat" w:hAnsi="GHEA Grapalat" w:cs="Times Armenian"/>
                <w:b/>
                <w:sz w:val="18"/>
                <w:szCs w:val="18"/>
                <w:lang w:val="pt-BR"/>
              </w:rPr>
              <w:t>«Երևանի Ս. Խանզադյանի անվան հ. 184 ավագ դպրոց» ՊՈԱԿ-ի կառուցման</w:t>
            </w:r>
            <w:r w:rsidRPr="006E0A77">
              <w:rPr>
                <w:rFonts w:ascii="GHEA Grapalat" w:hAnsi="GHEA Grapalat" w:cs="Times Armenian"/>
                <w:b/>
                <w:sz w:val="18"/>
                <w:szCs w:val="18"/>
                <w:lang w:val="pt-BR"/>
              </w:rPr>
              <w:t xml:space="preserve"> </w:t>
            </w:r>
            <w:r w:rsidR="003940A9" w:rsidRPr="006E0A77">
              <w:rPr>
                <w:rFonts w:ascii="GHEA Grapalat" w:hAnsi="GHEA Grapalat" w:cs="Times Armenian"/>
                <w:b/>
                <w:sz w:val="18"/>
                <w:szCs w:val="18"/>
                <w:lang w:val="pt-BR"/>
              </w:rPr>
              <w:t xml:space="preserve">նախագծանախահաշվային փաստաթղթերի մշակման </w:t>
            </w:r>
          </w:p>
          <w:p w14:paraId="3443A29D" w14:textId="66DD0441" w:rsidR="008A7ADF" w:rsidRPr="006E0A77" w:rsidRDefault="008A7ADF" w:rsidP="008A7ADF">
            <w:pPr>
              <w:pStyle w:val="BodyTextIndent2"/>
              <w:spacing w:line="240" w:lineRule="auto"/>
              <w:ind w:firstLine="0"/>
              <w:jc w:val="center"/>
              <w:rPr>
                <w:rFonts w:ascii="GHEA Grapalat" w:hAnsi="GHEA Grapalat" w:cs="Times Armenian"/>
                <w:b/>
                <w:sz w:val="18"/>
                <w:szCs w:val="18"/>
                <w:lang w:val="pt-BR"/>
              </w:rPr>
            </w:pPr>
            <w:r w:rsidRPr="006E0A77">
              <w:rPr>
                <w:rFonts w:ascii="GHEA Grapalat" w:hAnsi="GHEA Grapalat" w:cs="Times Armenian"/>
                <w:b/>
                <w:sz w:val="18"/>
                <w:szCs w:val="18"/>
                <w:lang w:val="pt-BR"/>
              </w:rPr>
              <w:t xml:space="preserve">խորհրդատվական ծառայություն  </w:t>
            </w:r>
          </w:p>
        </w:tc>
      </w:tr>
    </w:tbl>
    <w:p w14:paraId="31066FD2" w14:textId="77777777" w:rsidR="008A7ADF" w:rsidRPr="006E0A77" w:rsidRDefault="008A7ADF" w:rsidP="008A7ADF">
      <w:pPr>
        <w:pStyle w:val="BodyTextIndent2"/>
        <w:spacing w:line="240" w:lineRule="auto"/>
        <w:ind w:firstLine="567"/>
        <w:rPr>
          <w:rFonts w:ascii="GHEA Grapalat" w:hAnsi="GHEA Grapalat"/>
        </w:rPr>
      </w:pPr>
    </w:p>
    <w:p w14:paraId="5EFC8761" w14:textId="77777777" w:rsidR="008A7ADF" w:rsidRPr="006E0A77" w:rsidRDefault="008A7ADF" w:rsidP="008A7ADF">
      <w:pPr>
        <w:pStyle w:val="BodyTextIndent2"/>
        <w:spacing w:line="240" w:lineRule="auto"/>
        <w:ind w:firstLine="567"/>
        <w:rPr>
          <w:rFonts w:ascii="GHEA Grapalat" w:hAnsi="GHEA Grapalat"/>
        </w:rPr>
      </w:pPr>
      <w:r w:rsidRPr="006E0A7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6E0A77" w:rsidRDefault="001943D7" w:rsidP="001943D7">
      <w:pPr>
        <w:pStyle w:val="BodyTextIndent2"/>
        <w:spacing w:line="240" w:lineRule="auto"/>
        <w:ind w:firstLine="567"/>
        <w:rPr>
          <w:rFonts w:ascii="GHEA Grapalat" w:hAnsi="GHEA Grapalat"/>
        </w:rPr>
      </w:pPr>
      <w:r w:rsidRPr="006E0A77">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6E0A77"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6E0A77" w14:paraId="21EF7992" w14:textId="77777777" w:rsidTr="00E8688A">
        <w:trPr>
          <w:trHeight w:val="492"/>
          <w:jc w:val="center"/>
        </w:trPr>
        <w:tc>
          <w:tcPr>
            <w:tcW w:w="6655" w:type="dxa"/>
            <w:gridSpan w:val="2"/>
            <w:vAlign w:val="center"/>
          </w:tcPr>
          <w:p w14:paraId="295AF82C"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Կանխավճարի հատկացման</w:t>
            </w:r>
          </w:p>
        </w:tc>
      </w:tr>
      <w:tr w:rsidR="001943D7" w:rsidRPr="006E0A77" w14:paraId="77683801" w14:textId="77777777" w:rsidTr="00E8688A">
        <w:trPr>
          <w:trHeight w:val="780"/>
          <w:jc w:val="center"/>
        </w:trPr>
        <w:tc>
          <w:tcPr>
            <w:tcW w:w="2580" w:type="dxa"/>
            <w:vAlign w:val="center"/>
          </w:tcPr>
          <w:p w14:paraId="7B178863"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առավելագույն չափը </w:t>
            </w:r>
          </w:p>
          <w:p w14:paraId="50D84090"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(ՀՀ դրամ)</w:t>
            </w:r>
          </w:p>
        </w:tc>
        <w:tc>
          <w:tcPr>
            <w:tcW w:w="4075" w:type="dxa"/>
            <w:vAlign w:val="center"/>
          </w:tcPr>
          <w:p w14:paraId="1331C53C"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ժամկետը </w:t>
            </w:r>
          </w:p>
        </w:tc>
      </w:tr>
      <w:tr w:rsidR="001943D7" w:rsidRPr="006E0A77" w14:paraId="42DB2B22" w14:textId="77777777" w:rsidTr="00E8688A">
        <w:trPr>
          <w:trHeight w:val="827"/>
          <w:jc w:val="center"/>
        </w:trPr>
        <w:tc>
          <w:tcPr>
            <w:tcW w:w="2580" w:type="dxa"/>
            <w:vAlign w:val="center"/>
          </w:tcPr>
          <w:p w14:paraId="74397AD1" w14:textId="77777777" w:rsidR="001943D7" w:rsidRPr="006E0A77" w:rsidRDefault="001943D7" w:rsidP="00E8688A">
            <w:pPr>
              <w:jc w:val="center"/>
              <w:rPr>
                <w:rFonts w:ascii="GHEA Grapalat" w:hAnsi="GHEA Grapalat"/>
                <w:sz w:val="18"/>
                <w:szCs w:val="18"/>
              </w:rPr>
            </w:pPr>
            <w:r w:rsidRPr="006E0A77">
              <w:rPr>
                <w:rFonts w:ascii="GHEA Grapalat" w:hAnsi="GHEA Grapalat"/>
                <w:color w:val="000000"/>
                <w:sz w:val="18"/>
                <w:szCs w:val="18"/>
              </w:rPr>
              <w:t>Պայմանագրի գնի մինչև</w:t>
            </w:r>
            <w:r w:rsidRPr="006E0A77">
              <w:rPr>
                <w:rFonts w:ascii="GHEA Grapalat" w:hAnsi="GHEA Grapalat"/>
                <w:color w:val="000000"/>
                <w:sz w:val="18"/>
                <w:szCs w:val="18"/>
                <w:lang w:val="fr-FR"/>
              </w:rPr>
              <w:t xml:space="preserve"> 30%</w:t>
            </w:r>
          </w:p>
        </w:tc>
        <w:tc>
          <w:tcPr>
            <w:tcW w:w="4075" w:type="dxa"/>
            <w:vAlign w:val="center"/>
          </w:tcPr>
          <w:p w14:paraId="5C2998E3" w14:textId="77777777" w:rsidR="001943D7" w:rsidRPr="006E0A77" w:rsidRDefault="001943D7" w:rsidP="00E8688A">
            <w:pPr>
              <w:jc w:val="center"/>
              <w:rPr>
                <w:rFonts w:ascii="GHEA Grapalat" w:hAnsi="GHEA Grapalat"/>
                <w:color w:val="000000"/>
                <w:sz w:val="18"/>
                <w:szCs w:val="18"/>
              </w:rPr>
            </w:pPr>
            <w:r w:rsidRPr="006E0A77">
              <w:rPr>
                <w:rFonts w:ascii="GHEA Grapalat" w:hAnsi="GHEA Grapalat"/>
                <w:color w:val="000000"/>
                <w:sz w:val="18"/>
                <w:szCs w:val="18"/>
              </w:rPr>
              <w:t>Մինչև տվյալ տարվա նախավերջին աշխատանքային օրը</w:t>
            </w:r>
          </w:p>
        </w:tc>
      </w:tr>
    </w:tbl>
    <w:p w14:paraId="6D129C0E" w14:textId="77777777" w:rsidR="001943D7" w:rsidRPr="006E0A77" w:rsidRDefault="001943D7" w:rsidP="001943D7">
      <w:pPr>
        <w:pStyle w:val="BodyTextIndent2"/>
        <w:spacing w:line="240" w:lineRule="auto"/>
        <w:ind w:firstLine="567"/>
        <w:rPr>
          <w:rFonts w:ascii="GHEA Grapalat" w:hAnsi="GHEA Grapalat"/>
        </w:rPr>
      </w:pPr>
    </w:p>
    <w:p w14:paraId="67584DDF" w14:textId="77777777" w:rsidR="00D619AD" w:rsidRDefault="001943D7" w:rsidP="001943D7">
      <w:pPr>
        <w:pStyle w:val="BodyTextIndent2"/>
        <w:spacing w:line="240" w:lineRule="auto"/>
        <w:ind w:firstLine="567"/>
        <w:rPr>
          <w:rFonts w:ascii="GHEA Grapalat" w:hAnsi="GHEA Grapalat"/>
        </w:rPr>
      </w:pPr>
      <w:r w:rsidRPr="00D619AD">
        <w:rPr>
          <w:rFonts w:ascii="GHEA Grapalat" w:hAnsi="GHEA Grapalat"/>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Pr="006E0A77">
        <w:rPr>
          <w:rFonts w:ascii="GHEA Grapalat" w:hAnsi="GHEA Grapalat"/>
        </w:rPr>
        <w:t xml:space="preserve"> </w:t>
      </w:r>
    </w:p>
    <w:p w14:paraId="41B050E2" w14:textId="77777777" w:rsidR="00D619AD" w:rsidRPr="00D619AD" w:rsidRDefault="00D619AD" w:rsidP="00D619AD">
      <w:pPr>
        <w:pStyle w:val="BodyTextIndent2"/>
        <w:spacing w:line="240" w:lineRule="auto"/>
        <w:ind w:firstLine="567"/>
        <w:rPr>
          <w:rFonts w:ascii="GHEA Grapalat" w:hAnsi="GHEA Grapalat"/>
          <w:color w:val="FF0000"/>
        </w:rPr>
      </w:pPr>
      <w:r w:rsidRPr="00D619AD">
        <w:rPr>
          <w:rFonts w:ascii="GHEA Grapalat" w:hAnsi="GHEA Grapalat"/>
          <w:b/>
          <w:color w:val="FF0000"/>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նախատեսվի:</w:t>
      </w:r>
    </w:p>
    <w:p w14:paraId="7DF9A3B8" w14:textId="16E19686" w:rsidR="001943D7" w:rsidRPr="00D619AD" w:rsidRDefault="001943D7" w:rsidP="001943D7">
      <w:pPr>
        <w:pStyle w:val="BodyTextIndent2"/>
        <w:spacing w:line="240" w:lineRule="auto"/>
        <w:ind w:firstLine="567"/>
        <w:rPr>
          <w:rFonts w:ascii="GHEA Grapalat" w:hAnsi="GHEA Grapalat"/>
          <w:color w:val="FF0000"/>
        </w:rPr>
      </w:pPr>
      <w:r w:rsidRPr="00D619AD">
        <w:rPr>
          <w:rFonts w:ascii="GHEA Grapalat" w:hAnsi="GHEA Grapalat"/>
          <w:color w:val="FF0000"/>
        </w:rPr>
        <w:t xml:space="preserve"> </w:t>
      </w:r>
    </w:p>
    <w:p w14:paraId="35180F44" w14:textId="77777777" w:rsidR="001943D7" w:rsidRPr="006E0A77" w:rsidRDefault="001943D7" w:rsidP="006B01EC">
      <w:pPr>
        <w:rPr>
          <w:rFonts w:ascii="GHEA Grapalat" w:hAnsi="GHEA Grapalat" w:cs="Sylfaen"/>
          <w:i/>
          <w:sz w:val="20"/>
          <w:lang w:val="es-ES"/>
        </w:rPr>
      </w:pPr>
    </w:p>
    <w:p w14:paraId="6F2F22AE" w14:textId="5930CAB3" w:rsidR="0068626C" w:rsidRPr="006E0A77" w:rsidRDefault="0068626C" w:rsidP="0068626C">
      <w:pPr>
        <w:ind w:firstLine="1134"/>
        <w:jc w:val="center"/>
        <w:rPr>
          <w:rFonts w:ascii="GHEA Grapalat" w:hAnsi="GHEA Grapalat"/>
          <w:b/>
          <w:sz w:val="20"/>
          <w:lang w:val="af-ZA"/>
        </w:rPr>
      </w:pPr>
      <w:r w:rsidRPr="006E0A77">
        <w:rPr>
          <w:rFonts w:ascii="GHEA Grapalat" w:hAnsi="GHEA Grapalat"/>
          <w:b/>
          <w:sz w:val="20"/>
          <w:lang w:val="es-ES"/>
        </w:rPr>
        <w:t xml:space="preserve">2. </w:t>
      </w:r>
      <w:r w:rsidR="00392435" w:rsidRPr="006E0A77">
        <w:rPr>
          <w:rFonts w:ascii="GHEA Grapalat" w:hAnsi="GHEA Grapalat"/>
          <w:b/>
          <w:sz w:val="20"/>
          <w:lang w:val="es-ES"/>
        </w:rPr>
        <w:t xml:space="preserve"> </w:t>
      </w:r>
      <w:r w:rsidR="00392435" w:rsidRPr="006E0A77">
        <w:rPr>
          <w:rFonts w:ascii="GHEA Grapalat" w:hAnsi="GHEA Grapalat" w:cs="Sylfaen"/>
          <w:b/>
          <w:sz w:val="20"/>
        </w:rPr>
        <w:t>ՄԱՍՆԱԿՑԻ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ՄԱՍՆԱԿՑՈՒԹՅԱՆ</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ԻՐԱՎՈՒՆՔԻ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ՊԱՀԱՆՋՆԵՐԸ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ՈՐԱԿԱՎՈՐՄԱՆ</w:t>
      </w:r>
      <w:r w:rsidR="00392435" w:rsidRPr="006E0A77">
        <w:rPr>
          <w:rFonts w:ascii="GHEA Grapalat" w:hAnsi="GHEA Grapalat"/>
          <w:b/>
          <w:sz w:val="20"/>
          <w:lang w:val="es-ES"/>
        </w:rPr>
        <w:t xml:space="preserve"> </w:t>
      </w:r>
      <w:r w:rsidR="00392435" w:rsidRPr="006E0A77">
        <w:rPr>
          <w:rFonts w:ascii="GHEA Grapalat" w:hAnsi="GHEA Grapalat" w:cs="Sylfaen"/>
          <w:b/>
          <w:sz w:val="20"/>
        </w:rPr>
        <w:t>ՉԱՓԱՆԻՇՆԵՐԸ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ԵՎ</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ԴՐԱՆՑ</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ԳՆԱՀԱՏՄԱՆ</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ԿԱՐԳԸ</w:t>
      </w:r>
      <w:r w:rsidR="00392435" w:rsidRPr="006E0A77">
        <w:rPr>
          <w:rFonts w:ascii="GHEA Grapalat" w:hAnsi="GHEA Grapalat" w:cs="Times Armenian"/>
          <w:b/>
          <w:sz w:val="20"/>
          <w:lang w:val="af-ZA"/>
        </w:rPr>
        <w:t xml:space="preserve">, ԸՆՏՐՎԱԾ ՄԱՍՆԱԿԻՑ ՃԱՆԱՉՎԵԼՈՒ ԴԵՊՔՈՒՄ </w:t>
      </w:r>
      <w:r w:rsidR="00392435" w:rsidRPr="006E0A77">
        <w:rPr>
          <w:rFonts w:ascii="GHEA Grapalat" w:hAnsi="GHEA Grapalat" w:cs="Sylfaen"/>
          <w:b/>
          <w:sz w:val="20"/>
        </w:rPr>
        <w:t>ՈՐԱԿԱՎՈՐՄԱՆ</w:t>
      </w:r>
      <w:r w:rsidR="00392435" w:rsidRPr="006E0A77">
        <w:rPr>
          <w:rFonts w:ascii="GHEA Grapalat" w:hAnsi="GHEA Grapalat" w:cs="Times Armenian"/>
          <w:b/>
          <w:sz w:val="20"/>
          <w:lang w:val="af-ZA"/>
        </w:rPr>
        <w:t xml:space="preserve"> ԱՊԱՀՈՎՈՒՄ ՆԵՐԿԱՅԱՑՆԵԼՈՒ ՊԱՅՄԱՆՆԵՐԸ</w:t>
      </w:r>
    </w:p>
    <w:p w14:paraId="58D4D37E" w14:textId="371D03FF" w:rsidR="00096865" w:rsidRPr="006E0A77" w:rsidRDefault="00096865" w:rsidP="0068626C">
      <w:pPr>
        <w:jc w:val="center"/>
        <w:rPr>
          <w:rFonts w:ascii="GHEA Grapalat" w:hAnsi="GHEA Grapalat"/>
          <w:sz w:val="14"/>
          <w:szCs w:val="22"/>
          <w:lang w:val="es-ES"/>
        </w:rPr>
      </w:pPr>
    </w:p>
    <w:p w14:paraId="77C25ECA" w14:textId="73A59276" w:rsidR="00753E6E" w:rsidRPr="006E0A77" w:rsidRDefault="005854D5" w:rsidP="00EF3662">
      <w:pPr>
        <w:ind w:firstLine="567"/>
        <w:jc w:val="both"/>
        <w:rPr>
          <w:rFonts w:ascii="GHEA Grapalat" w:hAnsi="GHEA Grapalat" w:cs="Arial Armenian"/>
          <w:sz w:val="20"/>
          <w:lang w:val="es-ES"/>
        </w:rPr>
      </w:pPr>
      <w:r w:rsidRPr="006E0A77">
        <w:rPr>
          <w:rFonts w:ascii="GHEA Grapalat" w:hAnsi="GHEA Grapalat" w:cs="Arial Armenian"/>
          <w:sz w:val="20"/>
          <w:lang w:val="es-ES"/>
        </w:rPr>
        <w:t xml:space="preserve"> </w:t>
      </w:r>
      <w:r w:rsidR="00570204" w:rsidRPr="006E0A77">
        <w:rPr>
          <w:rFonts w:ascii="GHEA Grapalat" w:hAnsi="GHEA Grapalat" w:cs="Arial Armenian"/>
          <w:sz w:val="20"/>
          <w:lang w:val="es-ES"/>
        </w:rPr>
        <w:t xml:space="preserve">  </w:t>
      </w:r>
      <w:r w:rsidR="00096865" w:rsidRPr="006E0A77">
        <w:rPr>
          <w:rFonts w:ascii="GHEA Grapalat" w:hAnsi="GHEA Grapalat" w:cs="Arial Armenian"/>
          <w:sz w:val="20"/>
          <w:lang w:val="es-ES"/>
        </w:rPr>
        <w:t xml:space="preserve">2.1 </w:t>
      </w:r>
      <w:r w:rsidR="00753E6E" w:rsidRPr="006E0A77">
        <w:rPr>
          <w:rFonts w:ascii="GHEA Grapalat" w:hAnsi="GHEA Grapalat" w:cs="Sylfaen"/>
          <w:sz w:val="20"/>
          <w:lang w:val="ru-RU"/>
        </w:rPr>
        <w:t>Սույն</w:t>
      </w:r>
      <w:r w:rsidR="00753E6E" w:rsidRPr="006E0A77">
        <w:rPr>
          <w:rFonts w:ascii="GHEA Grapalat" w:hAnsi="GHEA Grapalat" w:cs="Arial Armenian"/>
          <w:sz w:val="20"/>
          <w:lang w:val="es-ES"/>
        </w:rPr>
        <w:t xml:space="preserve"> </w:t>
      </w:r>
      <w:r w:rsidR="00EB487B" w:rsidRPr="006E0A77">
        <w:rPr>
          <w:rFonts w:ascii="GHEA Grapalat" w:hAnsi="GHEA Grapalat" w:cs="Arial Armenian"/>
          <w:sz w:val="20"/>
          <w:lang w:val="es-ES"/>
        </w:rPr>
        <w:t xml:space="preserve"> </w:t>
      </w:r>
      <w:r w:rsidR="006F49AA" w:rsidRPr="006E0A77">
        <w:rPr>
          <w:rFonts w:ascii="GHEA Grapalat" w:hAnsi="GHEA Grapalat" w:cs="Arial Armenian"/>
          <w:sz w:val="20"/>
          <w:lang w:val="es-ES"/>
        </w:rPr>
        <w:t xml:space="preserve">ընթացակարգին </w:t>
      </w:r>
      <w:r w:rsidR="00753E6E" w:rsidRPr="006E0A77">
        <w:rPr>
          <w:rFonts w:ascii="GHEA Grapalat" w:hAnsi="GHEA Grapalat" w:cs="Sylfaen"/>
          <w:sz w:val="20"/>
          <w:lang w:val="ru-RU"/>
        </w:rPr>
        <w:t>մասնակցելու</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իրավունք</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չունեն</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անձինք</w:t>
      </w:r>
      <w:r w:rsidR="00753E6E" w:rsidRPr="006E0A77">
        <w:rPr>
          <w:rFonts w:ascii="GHEA Grapalat" w:hAnsi="GHEA Grapalat" w:cs="Sylfaen"/>
          <w:sz w:val="20"/>
          <w:lang w:val="es-ES"/>
        </w:rPr>
        <w:t>.</w:t>
      </w:r>
    </w:p>
    <w:p w14:paraId="76BB594D" w14:textId="5A5B925D"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1) </w:t>
      </w:r>
      <w:r w:rsidR="00570204" w:rsidRPr="006E0A77">
        <w:rPr>
          <w:rFonts w:ascii="GHEA Grapalat" w:hAnsi="GHEA Grapalat"/>
          <w:sz w:val="20"/>
          <w:szCs w:val="20"/>
          <w:lang w:val="es-ES"/>
        </w:rPr>
        <w:t xml:space="preserve">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դատական</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ճանաչվել</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սնանկ</w:t>
      </w:r>
      <w:r w:rsidRPr="006E0A77">
        <w:rPr>
          <w:rFonts w:ascii="GHEA Grapalat" w:hAnsi="GHEA Grapalat"/>
          <w:sz w:val="20"/>
          <w:szCs w:val="20"/>
          <w:lang w:val="es-ES"/>
        </w:rPr>
        <w:t xml:space="preserve">. </w:t>
      </w:r>
    </w:p>
    <w:p w14:paraId="0C5DCACC" w14:textId="060ACFBB"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3)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cs="Sylfaen"/>
          <w:sz w:val="20"/>
          <w:szCs w:val="20"/>
        </w:rPr>
        <w:t>գործադիր</w:t>
      </w:r>
      <w:r w:rsidRPr="006E0A77">
        <w:rPr>
          <w:rFonts w:ascii="GHEA Grapalat" w:hAnsi="GHEA Grapalat"/>
          <w:sz w:val="20"/>
          <w:szCs w:val="20"/>
          <w:lang w:val="es-ES"/>
        </w:rPr>
        <w:t xml:space="preserve"> </w:t>
      </w:r>
      <w:r w:rsidRPr="006E0A77">
        <w:rPr>
          <w:rFonts w:ascii="GHEA Grapalat" w:hAnsi="GHEA Grapalat" w:cs="Sylfaen"/>
          <w:sz w:val="20"/>
          <w:szCs w:val="20"/>
        </w:rPr>
        <w:t>մարմնի</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ներկայացուցիչը</w:t>
      </w:r>
      <w:r w:rsidRPr="006E0A77">
        <w:rPr>
          <w:rFonts w:ascii="GHEA Grapalat" w:hAnsi="GHEA Grapalat"/>
          <w:sz w:val="20"/>
          <w:szCs w:val="20"/>
          <w:lang w:val="es-ES"/>
        </w:rPr>
        <w:t xml:space="preserve"> </w:t>
      </w:r>
      <w:r w:rsidRPr="006E0A77">
        <w:rPr>
          <w:rFonts w:ascii="GHEA Grapalat" w:hAnsi="GHEA Grapalat" w:cs="Sylfaen"/>
          <w:sz w:val="20"/>
          <w:szCs w:val="20"/>
        </w:rPr>
        <w:t>հայտը</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cs="Sylfaen"/>
          <w:sz w:val="20"/>
          <w:szCs w:val="20"/>
        </w:rPr>
        <w:t>օրվան</w:t>
      </w:r>
      <w:r w:rsidRPr="006E0A77">
        <w:rPr>
          <w:rFonts w:ascii="GHEA Grapalat" w:hAnsi="GHEA Grapalat"/>
          <w:sz w:val="20"/>
          <w:szCs w:val="20"/>
          <w:lang w:val="es-ES"/>
        </w:rPr>
        <w:t xml:space="preserve"> </w:t>
      </w:r>
      <w:r w:rsidRPr="006E0A77">
        <w:rPr>
          <w:rFonts w:ascii="GHEA Grapalat" w:hAnsi="GHEA Grapalat" w:cs="Sylfaen"/>
          <w:sz w:val="20"/>
          <w:szCs w:val="20"/>
        </w:rPr>
        <w:t>նախորդող</w:t>
      </w:r>
      <w:r w:rsidRPr="006E0A77">
        <w:rPr>
          <w:rFonts w:ascii="GHEA Grapalat" w:hAnsi="GHEA Grapalat"/>
          <w:sz w:val="20"/>
          <w:szCs w:val="20"/>
          <w:lang w:val="es-ES"/>
        </w:rPr>
        <w:t xml:space="preserve"> </w:t>
      </w:r>
      <w:r w:rsidR="007E7500" w:rsidRPr="006E0A77">
        <w:rPr>
          <w:rFonts w:ascii="GHEA Grapalat" w:hAnsi="GHEA Grapalat" w:cs="Sylfaen"/>
          <w:sz w:val="20"/>
          <w:szCs w:val="20"/>
          <w:lang w:val="hy-AM"/>
        </w:rPr>
        <w:t>հինգ</w:t>
      </w:r>
      <w:r w:rsidR="00570204" w:rsidRPr="006E0A77">
        <w:rPr>
          <w:rFonts w:ascii="GHEA Grapalat" w:hAnsi="GHEA Grapalat" w:cs="Sylfaen"/>
          <w:sz w:val="20"/>
          <w:szCs w:val="20"/>
          <w:lang w:val="es-ES"/>
        </w:rPr>
        <w:t xml:space="preserve"> </w:t>
      </w:r>
      <w:r w:rsidRPr="006E0A77">
        <w:rPr>
          <w:rFonts w:ascii="GHEA Grapalat" w:hAnsi="GHEA Grapalat" w:cs="Sylfaen"/>
          <w:sz w:val="20"/>
          <w:szCs w:val="20"/>
        </w:rPr>
        <w:t>տարիների</w:t>
      </w:r>
      <w:r w:rsidRPr="006E0A77">
        <w:rPr>
          <w:rFonts w:ascii="GHEA Grapalat" w:hAnsi="GHEA Grapalat"/>
          <w:sz w:val="20"/>
          <w:szCs w:val="20"/>
          <w:lang w:val="es-ES"/>
        </w:rPr>
        <w:t xml:space="preserve"> </w:t>
      </w:r>
      <w:r w:rsidRPr="006E0A77">
        <w:rPr>
          <w:rFonts w:ascii="GHEA Grapalat" w:hAnsi="GHEA Grapalat" w:cs="Sylfaen"/>
          <w:sz w:val="20"/>
          <w:szCs w:val="20"/>
        </w:rPr>
        <w:t>ընթացքում</w:t>
      </w:r>
      <w:r w:rsidRPr="006E0A77">
        <w:rPr>
          <w:rFonts w:ascii="GHEA Grapalat" w:hAnsi="GHEA Grapalat"/>
          <w:sz w:val="20"/>
          <w:szCs w:val="20"/>
          <w:lang w:val="es-ES"/>
        </w:rPr>
        <w:t xml:space="preserve"> </w:t>
      </w:r>
      <w:r w:rsidRPr="006E0A77">
        <w:rPr>
          <w:rFonts w:ascii="GHEA Grapalat" w:hAnsi="GHEA Grapalat" w:cs="Sylfaen"/>
          <w:sz w:val="20"/>
          <w:szCs w:val="20"/>
        </w:rPr>
        <w:t>դատապարտված</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cs="Sylfaen"/>
          <w:sz w:val="20"/>
          <w:szCs w:val="20"/>
        </w:rPr>
        <w:t>եղել</w:t>
      </w:r>
      <w:r w:rsidRPr="006E0A77">
        <w:rPr>
          <w:rFonts w:ascii="GHEA Grapalat" w:hAnsi="GHEA Grapalat"/>
          <w:sz w:val="20"/>
          <w:szCs w:val="20"/>
          <w:lang w:val="es-ES"/>
        </w:rPr>
        <w:t xml:space="preserve"> </w:t>
      </w:r>
      <w:r w:rsidRPr="006E0A77">
        <w:rPr>
          <w:rFonts w:ascii="GHEA Grapalat" w:hAnsi="GHEA Grapalat"/>
          <w:sz w:val="20"/>
          <w:szCs w:val="20"/>
        </w:rPr>
        <w:t>ահաբեկչության</w:t>
      </w:r>
      <w:r w:rsidRPr="006E0A77">
        <w:rPr>
          <w:rFonts w:ascii="GHEA Grapalat" w:hAnsi="GHEA Grapalat"/>
          <w:sz w:val="20"/>
          <w:szCs w:val="20"/>
          <w:lang w:val="es-ES"/>
        </w:rPr>
        <w:t xml:space="preserve"> </w:t>
      </w:r>
      <w:r w:rsidRPr="006E0A77">
        <w:rPr>
          <w:rFonts w:ascii="GHEA Grapalat" w:hAnsi="GHEA Grapalat"/>
          <w:sz w:val="20"/>
          <w:szCs w:val="20"/>
        </w:rPr>
        <w:t>ֆինանսավորման</w:t>
      </w:r>
      <w:r w:rsidRPr="006E0A77">
        <w:rPr>
          <w:rFonts w:ascii="GHEA Grapalat" w:hAnsi="GHEA Grapalat"/>
          <w:sz w:val="20"/>
          <w:szCs w:val="20"/>
          <w:lang w:val="es-ES"/>
        </w:rPr>
        <w:t xml:space="preserve">, </w:t>
      </w:r>
      <w:r w:rsidRPr="006E0A77">
        <w:rPr>
          <w:rFonts w:ascii="GHEA Grapalat" w:hAnsi="GHEA Grapalat"/>
          <w:sz w:val="20"/>
          <w:szCs w:val="20"/>
        </w:rPr>
        <w:t>երեխայի</w:t>
      </w:r>
      <w:r w:rsidRPr="006E0A77">
        <w:rPr>
          <w:rFonts w:ascii="GHEA Grapalat" w:hAnsi="GHEA Grapalat"/>
          <w:sz w:val="20"/>
          <w:szCs w:val="20"/>
          <w:lang w:val="es-ES"/>
        </w:rPr>
        <w:t xml:space="preserve"> </w:t>
      </w:r>
      <w:r w:rsidRPr="006E0A77">
        <w:rPr>
          <w:rFonts w:ascii="GHEA Grapalat" w:hAnsi="GHEA Grapalat"/>
          <w:sz w:val="20"/>
          <w:szCs w:val="20"/>
        </w:rPr>
        <w:t>շահագործման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մարդկային</w:t>
      </w:r>
      <w:r w:rsidRPr="006E0A77">
        <w:rPr>
          <w:rFonts w:ascii="GHEA Grapalat" w:hAnsi="GHEA Grapalat"/>
          <w:sz w:val="20"/>
          <w:szCs w:val="20"/>
          <w:lang w:val="es-ES"/>
        </w:rPr>
        <w:t xml:space="preserve"> </w:t>
      </w:r>
      <w:r w:rsidRPr="006E0A77">
        <w:rPr>
          <w:rFonts w:ascii="GHEA Grapalat" w:hAnsi="GHEA Grapalat"/>
          <w:sz w:val="20"/>
          <w:szCs w:val="20"/>
        </w:rPr>
        <w:t>թրաֆիքինգ</w:t>
      </w:r>
      <w:r w:rsidRPr="006E0A77">
        <w:rPr>
          <w:rFonts w:ascii="GHEA Grapalat" w:hAnsi="GHEA Grapalat"/>
          <w:sz w:val="20"/>
          <w:szCs w:val="20"/>
          <w:lang w:val="es-ES"/>
        </w:rPr>
        <w:t xml:space="preserve"> </w:t>
      </w:r>
      <w:r w:rsidRPr="006E0A77">
        <w:rPr>
          <w:rFonts w:ascii="GHEA Grapalat" w:hAnsi="GHEA Grapalat"/>
          <w:sz w:val="20"/>
          <w:szCs w:val="20"/>
        </w:rPr>
        <w:t>ներառող</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հանցագործության</w:t>
      </w:r>
      <w:r w:rsidRPr="006E0A77">
        <w:rPr>
          <w:rFonts w:ascii="GHEA Grapalat" w:hAnsi="GHEA Grapalat"/>
          <w:sz w:val="20"/>
          <w:szCs w:val="20"/>
          <w:lang w:val="es-ES"/>
        </w:rPr>
        <w:t xml:space="preserve">, </w:t>
      </w:r>
      <w:r w:rsidRPr="006E0A77">
        <w:rPr>
          <w:rFonts w:ascii="GHEA Grapalat" w:hAnsi="GHEA Grapalat" w:cs="Sylfaen"/>
          <w:sz w:val="20"/>
          <w:szCs w:val="20"/>
        </w:rPr>
        <w:t>հանցավոր</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համագործակցություն</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ստեղծելու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կաշառք</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ստանալու</w:t>
      </w:r>
      <w:r w:rsidRPr="006E0A77">
        <w:rPr>
          <w:rFonts w:ascii="GHEA Grapalat" w:hAnsi="GHEA Grapalat"/>
          <w:sz w:val="20"/>
          <w:szCs w:val="20"/>
          <w:lang w:val="es-ES"/>
        </w:rPr>
        <w:t xml:space="preserve">, </w:t>
      </w:r>
      <w:r w:rsidRPr="006E0A77">
        <w:rPr>
          <w:rFonts w:ascii="GHEA Grapalat" w:hAnsi="GHEA Grapalat"/>
          <w:sz w:val="20"/>
          <w:szCs w:val="20"/>
        </w:rPr>
        <w:t>կաշառք</w:t>
      </w:r>
      <w:r w:rsidRPr="006E0A77">
        <w:rPr>
          <w:rFonts w:ascii="GHEA Grapalat" w:hAnsi="GHEA Grapalat"/>
          <w:sz w:val="20"/>
          <w:szCs w:val="20"/>
          <w:lang w:val="es-ES"/>
        </w:rPr>
        <w:t xml:space="preserve"> </w:t>
      </w:r>
      <w:r w:rsidRPr="006E0A77">
        <w:rPr>
          <w:rFonts w:ascii="GHEA Grapalat" w:hAnsi="GHEA Grapalat"/>
          <w:sz w:val="20"/>
          <w:szCs w:val="20"/>
        </w:rPr>
        <w:t>տալու</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կաշառքի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տնտեսական</w:t>
      </w:r>
      <w:r w:rsidRPr="006E0A77">
        <w:rPr>
          <w:rFonts w:ascii="GHEA Grapalat" w:hAnsi="GHEA Grapalat"/>
          <w:sz w:val="20"/>
          <w:szCs w:val="20"/>
          <w:lang w:val="es-ES"/>
        </w:rPr>
        <w:t xml:space="preserve"> </w:t>
      </w:r>
      <w:r w:rsidRPr="006E0A77">
        <w:rPr>
          <w:rFonts w:ascii="GHEA Grapalat" w:hAnsi="GHEA Grapalat"/>
          <w:sz w:val="20"/>
          <w:szCs w:val="20"/>
        </w:rPr>
        <w:t>գործունեության</w:t>
      </w:r>
      <w:r w:rsidRPr="006E0A77">
        <w:rPr>
          <w:rFonts w:ascii="GHEA Grapalat" w:hAnsi="GHEA Grapalat"/>
          <w:sz w:val="20"/>
          <w:szCs w:val="20"/>
          <w:lang w:val="es-ES"/>
        </w:rPr>
        <w:t xml:space="preserve"> </w:t>
      </w:r>
      <w:r w:rsidRPr="006E0A77">
        <w:rPr>
          <w:rFonts w:ascii="GHEA Grapalat" w:hAnsi="GHEA Grapalat"/>
          <w:sz w:val="20"/>
          <w:szCs w:val="20"/>
        </w:rPr>
        <w:t>դեմ</w:t>
      </w:r>
      <w:r w:rsidRPr="006E0A77">
        <w:rPr>
          <w:rFonts w:ascii="GHEA Grapalat" w:hAnsi="GHEA Grapalat"/>
          <w:sz w:val="20"/>
          <w:szCs w:val="20"/>
          <w:lang w:val="es-ES"/>
        </w:rPr>
        <w:t xml:space="preserve"> </w:t>
      </w:r>
      <w:r w:rsidRPr="006E0A77">
        <w:rPr>
          <w:rFonts w:ascii="GHEA Grapalat" w:hAnsi="GHEA Grapalat"/>
          <w:sz w:val="20"/>
          <w:szCs w:val="20"/>
        </w:rPr>
        <w:t>ուղղված</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հանցագործությունների</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այն</w:t>
      </w:r>
      <w:r w:rsidRPr="006E0A77">
        <w:rPr>
          <w:rFonts w:ascii="GHEA Grapalat" w:hAnsi="GHEA Grapalat"/>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sz w:val="20"/>
          <w:szCs w:val="20"/>
          <w:lang w:val="es-ES"/>
        </w:rPr>
        <w:t xml:space="preserve">, </w:t>
      </w:r>
      <w:r w:rsidRPr="006E0A77">
        <w:rPr>
          <w:rFonts w:ascii="GHEA Grapalat" w:hAnsi="GHEA Grapalat" w:cs="Sylfaen"/>
          <w:sz w:val="20"/>
          <w:szCs w:val="20"/>
        </w:rPr>
        <w:t>երբ</w:t>
      </w:r>
      <w:r w:rsidRPr="006E0A77">
        <w:rPr>
          <w:rFonts w:ascii="GHEA Grapalat" w:hAnsi="GHEA Grapalat"/>
          <w:sz w:val="20"/>
          <w:szCs w:val="20"/>
          <w:lang w:val="es-ES"/>
        </w:rPr>
        <w:t xml:space="preserve"> </w:t>
      </w:r>
      <w:r w:rsidRPr="006E0A77">
        <w:rPr>
          <w:rFonts w:ascii="GHEA Grapalat" w:hAnsi="GHEA Grapalat" w:cs="Sylfaen"/>
          <w:sz w:val="20"/>
          <w:szCs w:val="20"/>
        </w:rPr>
        <w:t>դատվածությունը</w:t>
      </w:r>
      <w:r w:rsidRPr="006E0A77">
        <w:rPr>
          <w:rFonts w:ascii="GHEA Grapalat" w:hAnsi="GHEA Grapalat"/>
          <w:sz w:val="20"/>
          <w:szCs w:val="20"/>
          <w:lang w:val="es-ES"/>
        </w:rPr>
        <w:t xml:space="preserve"> </w:t>
      </w:r>
      <w:r w:rsidRPr="006E0A77">
        <w:rPr>
          <w:rFonts w:ascii="GHEA Grapalat" w:hAnsi="GHEA Grapalat" w:cs="Sylfaen"/>
          <w:sz w:val="20"/>
          <w:szCs w:val="20"/>
        </w:rPr>
        <w:t>օրենքով</w:t>
      </w:r>
      <w:r w:rsidRPr="006E0A77">
        <w:rPr>
          <w:rFonts w:ascii="GHEA Grapalat" w:hAnsi="GHEA Grapalat"/>
          <w:sz w:val="20"/>
          <w:szCs w:val="20"/>
          <w:lang w:val="es-ES"/>
        </w:rPr>
        <w:t xml:space="preserve"> </w:t>
      </w:r>
      <w:r w:rsidRPr="006E0A77">
        <w:rPr>
          <w:rFonts w:ascii="GHEA Grapalat" w:hAnsi="GHEA Grapalat" w:cs="Sylfaen"/>
          <w:sz w:val="20"/>
          <w:szCs w:val="20"/>
        </w:rPr>
        <w:t>սահմանված</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մարված</w:t>
      </w:r>
      <w:r w:rsidRPr="006E0A77">
        <w:rPr>
          <w:rFonts w:ascii="GHEA Grapalat" w:hAnsi="GHEA Grapalat"/>
          <w:sz w:val="20"/>
          <w:szCs w:val="20"/>
          <w:lang w:val="es-ES"/>
        </w:rPr>
        <w:t xml:space="preserve"> </w:t>
      </w:r>
      <w:r w:rsidR="00F379F1" w:rsidRPr="006E0A77">
        <w:rPr>
          <w:rFonts w:ascii="GHEA Grapalat" w:hAnsi="GHEA Grapalat"/>
          <w:sz w:val="20"/>
          <w:szCs w:val="20"/>
          <w:lang w:val="hy-AM"/>
        </w:rPr>
        <w:t xml:space="preserve">կամ վերացված </w:t>
      </w:r>
      <w:r w:rsidRPr="006E0A77">
        <w:rPr>
          <w:rFonts w:ascii="GHEA Grapalat" w:hAnsi="GHEA Grapalat" w:cs="Sylfaen"/>
          <w:sz w:val="20"/>
          <w:szCs w:val="20"/>
        </w:rPr>
        <w:t>է</w:t>
      </w:r>
      <w:r w:rsidRPr="006E0A77">
        <w:rPr>
          <w:rFonts w:ascii="GHEA Grapalat" w:hAnsi="GHEA Grapalat"/>
          <w:sz w:val="20"/>
          <w:szCs w:val="20"/>
          <w:lang w:val="es-ES"/>
        </w:rPr>
        <w:t xml:space="preserve">.  </w:t>
      </w:r>
    </w:p>
    <w:p w14:paraId="0502347D" w14:textId="77777777" w:rsidR="00D94074"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4)</w:t>
      </w:r>
      <w:r w:rsidRPr="006E0A77">
        <w:rPr>
          <w:rFonts w:ascii="GHEA Grapalat" w:hAnsi="GHEA Grapalat"/>
          <w:sz w:val="20"/>
          <w:szCs w:val="20"/>
          <w:lang w:val="es-ES"/>
        </w:rPr>
        <w:t xml:space="preserve"> </w:t>
      </w:r>
      <w:r w:rsidR="007E7500" w:rsidRPr="006E0A77">
        <w:rPr>
          <w:rFonts w:ascii="GHEA Grapalat" w:hAnsi="GHEA Grapalat" w:cs="Sylfaen"/>
          <w:sz w:val="20"/>
          <w:szCs w:val="20"/>
        </w:rPr>
        <w:t>որոնց</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վերաբերյալ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գնումների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ոլորտում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հակամրցակցային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համաձայնության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գերիշխող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դիրքի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չարաշահման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կամ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անբարեխիղճ</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մրցակցության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համար</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պատասխանատվություն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սահմանող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վարչական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ակտը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lastRenderedPageBreak/>
        <w:t>հայտը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ներկայացվելու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օրվան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նախորդող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երեք</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տարվա</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ընթացքում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դարձել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անբողոքարկելի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իսկ</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բողոքարկված</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լինելու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դեպքում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թողնվել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անփոփոխ</w:t>
      </w:r>
      <w:r w:rsidR="007E7500" w:rsidRPr="006E0A77">
        <w:rPr>
          <w:rFonts w:ascii="Cambria Math" w:hAnsi="Cambria Math" w:cs="Cambria Math"/>
          <w:sz w:val="20"/>
          <w:szCs w:val="20"/>
          <w:lang w:val="es-ES"/>
        </w:rPr>
        <w:t>․</w:t>
      </w:r>
      <w:r w:rsidR="007E7500" w:rsidRPr="006E0A77">
        <w:rPr>
          <w:rFonts w:ascii="GHEA Grapalat" w:hAnsi="GHEA Grapalat"/>
          <w:sz w:val="20"/>
          <w:szCs w:val="20"/>
          <w:lang w:val="es-ES"/>
        </w:rPr>
        <w:t xml:space="preserve"> </w:t>
      </w:r>
    </w:p>
    <w:p w14:paraId="0539B646" w14:textId="08677BBA"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 xml:space="preserve">5)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են</w:t>
      </w:r>
      <w:r w:rsidRPr="006E0A77">
        <w:rPr>
          <w:rFonts w:ascii="GHEA Grapalat" w:hAnsi="GHEA Grapalat" w:cs="Sylfaen"/>
          <w:sz w:val="20"/>
          <w:szCs w:val="20"/>
          <w:lang w:val="es-ES"/>
        </w:rPr>
        <w:t xml:space="preserve"> </w:t>
      </w:r>
      <w:r w:rsidRPr="006E0A77">
        <w:rPr>
          <w:rFonts w:ascii="GHEA Grapalat" w:hAnsi="GHEA Grapalat" w:cs="Sylfaen"/>
          <w:sz w:val="20"/>
          <w:szCs w:val="20"/>
        </w:rPr>
        <w:t>Եվրասիական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տնտեսական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միությանն</w:t>
      </w:r>
      <w:r w:rsidRPr="006E0A77">
        <w:rPr>
          <w:rFonts w:ascii="GHEA Grapalat" w:hAnsi="GHEA Grapalat" w:cs="Sylfaen"/>
          <w:sz w:val="20"/>
          <w:szCs w:val="20"/>
          <w:lang w:val="es-ES"/>
        </w:rPr>
        <w:t xml:space="preserve"> </w:t>
      </w:r>
      <w:r w:rsidRPr="006E0A77">
        <w:rPr>
          <w:rFonts w:ascii="GHEA Grapalat" w:hAnsi="GHEA Grapalat" w:cs="Sylfaen"/>
          <w:sz w:val="20"/>
          <w:szCs w:val="20"/>
        </w:rPr>
        <w:t>անդամակցող</w:t>
      </w:r>
      <w:r w:rsidRPr="006E0A77">
        <w:rPr>
          <w:rFonts w:ascii="GHEA Grapalat" w:hAnsi="GHEA Grapalat" w:cs="Sylfaen"/>
          <w:sz w:val="20"/>
          <w:szCs w:val="20"/>
          <w:lang w:val="es-ES"/>
        </w:rPr>
        <w:t xml:space="preserve"> </w:t>
      </w:r>
      <w:r w:rsidRPr="006E0A77">
        <w:rPr>
          <w:rFonts w:ascii="GHEA Grapalat" w:hAnsi="GHEA Grapalat" w:cs="Sylfaen"/>
          <w:sz w:val="20"/>
          <w:szCs w:val="20"/>
        </w:rPr>
        <w:t>երկրների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օրենսդրության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համաձայն</w:t>
      </w:r>
      <w:r w:rsidRPr="006E0A77">
        <w:rPr>
          <w:rFonts w:ascii="GHEA Grapalat" w:hAnsi="GHEA Grapalat" w:cs="Sylfaen"/>
          <w:sz w:val="20"/>
          <w:szCs w:val="20"/>
          <w:lang w:val="es-ES"/>
        </w:rPr>
        <w:t xml:space="preserve"> </w:t>
      </w:r>
      <w:r w:rsidRPr="006E0A77">
        <w:rPr>
          <w:rFonts w:ascii="GHEA Grapalat" w:hAnsi="GHEA Grapalat" w:cs="Sylfaen"/>
          <w:sz w:val="20"/>
          <w:szCs w:val="20"/>
        </w:rPr>
        <w:t>հրապարակված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cs="Sylfaen"/>
          <w:sz w:val="20"/>
          <w:szCs w:val="20"/>
          <w:lang w:val="es-ES"/>
        </w:rPr>
        <w:t xml:space="preserve">. </w:t>
      </w:r>
    </w:p>
    <w:p w14:paraId="12125DD2" w14:textId="77777777" w:rsidR="00753E6E" w:rsidRPr="006E0A77" w:rsidRDefault="00753E6E" w:rsidP="00EF3662">
      <w:pPr>
        <w:ind w:firstLine="567"/>
        <w:jc w:val="both"/>
        <w:rPr>
          <w:rFonts w:ascii="GHEA Grapalat" w:hAnsi="GHEA Grapalat"/>
          <w:sz w:val="20"/>
          <w:szCs w:val="20"/>
          <w:lang w:val="es-ES"/>
        </w:rPr>
      </w:pPr>
      <w:r w:rsidRPr="006E0A77">
        <w:rPr>
          <w:rFonts w:ascii="GHEA Grapalat" w:hAnsi="GHEA Grapalat"/>
          <w:sz w:val="20"/>
          <w:szCs w:val="20"/>
          <w:lang w:val="es-ES"/>
        </w:rPr>
        <w:t xml:space="preserve">   6)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հայտը</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դրությամբ</w:t>
      </w:r>
      <w:r w:rsidRPr="006E0A77">
        <w:rPr>
          <w:rFonts w:ascii="GHEA Grapalat" w:hAnsi="GHEA Grapalat"/>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sz w:val="20"/>
          <w:szCs w:val="20"/>
          <w:lang w:val="es-ES"/>
        </w:rPr>
        <w:t>:</w:t>
      </w:r>
    </w:p>
    <w:p w14:paraId="65A5F237" w14:textId="2B18132F" w:rsidR="00990561" w:rsidRPr="006E0A77" w:rsidRDefault="00570204" w:rsidP="00EF3662">
      <w:pPr>
        <w:ind w:firstLine="567"/>
        <w:jc w:val="both"/>
        <w:rPr>
          <w:rFonts w:ascii="GHEA Grapalat" w:hAnsi="GHEA Grapalat" w:cs="Sylfaen"/>
          <w:sz w:val="20"/>
          <w:lang w:val="es-ES"/>
        </w:rPr>
      </w:pPr>
      <w:r w:rsidRPr="006E0A77">
        <w:rPr>
          <w:rFonts w:ascii="GHEA Grapalat" w:hAnsi="GHEA Grapalat" w:cs="Sylfaen"/>
          <w:sz w:val="20"/>
          <w:lang w:val="es-ES"/>
        </w:rPr>
        <w:t xml:space="preserve">   </w:t>
      </w:r>
      <w:r w:rsidR="00990561" w:rsidRPr="006E0A7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6E0A77"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6E0A77">
        <w:rPr>
          <w:rFonts w:ascii="GHEA Grapalat" w:hAnsi="GHEA Grapalat" w:cs="Arial"/>
          <w:sz w:val="20"/>
          <w:lang w:val="es-ES"/>
        </w:rPr>
        <w:t xml:space="preserve">      </w:t>
      </w:r>
      <w:r w:rsidR="004E34F8" w:rsidRPr="006E0A7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6E0A7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6E0A77">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E0A77" w:rsidRDefault="004E34F8" w:rsidP="008F004D">
      <w:pPr>
        <w:tabs>
          <w:tab w:val="left" w:pos="990"/>
        </w:tabs>
        <w:ind w:firstLine="567"/>
        <w:jc w:val="both"/>
        <w:rPr>
          <w:rFonts w:ascii="GHEA Grapalat" w:hAnsi="GHEA Grapalat" w:cs="Sylfaen"/>
          <w:sz w:val="10"/>
          <w:lang w:val="es-ES"/>
        </w:rPr>
      </w:pPr>
    </w:p>
    <w:p w14:paraId="5B685B74" w14:textId="2EEBC112" w:rsidR="00753E6E" w:rsidRPr="006E0A77" w:rsidRDefault="003E35D2" w:rsidP="004F22EE">
      <w:pPr>
        <w:tabs>
          <w:tab w:val="left" w:pos="720"/>
          <w:tab w:val="left" w:pos="990"/>
        </w:tabs>
        <w:ind w:firstLine="567"/>
        <w:jc w:val="both"/>
        <w:rPr>
          <w:rFonts w:ascii="GHEA Grapalat" w:hAnsi="GHEA Grapalat" w:cs="Tahoma"/>
          <w:sz w:val="20"/>
          <w:lang w:val="es-ES"/>
        </w:rPr>
      </w:pPr>
      <w:r w:rsidRPr="006E0A77">
        <w:rPr>
          <w:rFonts w:ascii="GHEA Grapalat" w:hAnsi="GHEA Grapalat" w:cs="Sylfaen"/>
          <w:sz w:val="20"/>
          <w:lang w:val="es-ES"/>
        </w:rPr>
        <w:t xml:space="preserve">  </w:t>
      </w:r>
      <w:r w:rsidR="00753E6E" w:rsidRPr="006E0A7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հրավերի</w:t>
      </w:r>
      <w:r w:rsidR="00753E6E" w:rsidRPr="006E0A77">
        <w:rPr>
          <w:rFonts w:ascii="GHEA Grapalat" w:hAnsi="GHEA Grapalat" w:cs="Arial"/>
          <w:sz w:val="20"/>
          <w:lang w:val="es-ES"/>
        </w:rPr>
        <w:t xml:space="preserve"> 2-րդ </w:t>
      </w:r>
      <w:r w:rsidR="00753E6E" w:rsidRPr="006E0A77">
        <w:rPr>
          <w:rFonts w:ascii="GHEA Grapalat" w:hAnsi="GHEA Grapalat" w:cs="Sylfaen"/>
          <w:sz w:val="20"/>
          <w:lang w:val="es-ES"/>
        </w:rPr>
        <w:t>մասի</w:t>
      </w:r>
      <w:r w:rsidR="00753E6E" w:rsidRPr="006E0A77">
        <w:rPr>
          <w:rFonts w:ascii="GHEA Grapalat" w:hAnsi="GHEA Grapalat" w:cs="Arial"/>
          <w:sz w:val="20"/>
          <w:lang w:val="es-ES"/>
        </w:rPr>
        <w:t xml:space="preserve"> 2.</w:t>
      </w:r>
      <w:r w:rsidR="00205034" w:rsidRPr="006E0A77">
        <w:rPr>
          <w:rFonts w:ascii="GHEA Grapalat" w:hAnsi="GHEA Grapalat" w:cs="Arial"/>
          <w:sz w:val="20"/>
          <w:lang w:val="hy-AM"/>
        </w:rPr>
        <w:t>1</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կետով</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նախատեսված</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գրավոր</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հայտարարություն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Բացի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սույն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կետով</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նախատեսված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հայտարարությունից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մասնակցության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իրավունքի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գնահատման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համար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այդ</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թվում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ընտրված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այլ</w:t>
      </w:r>
      <w:r w:rsidR="00EB487B" w:rsidRPr="006E0A77">
        <w:rPr>
          <w:rFonts w:ascii="GHEA Grapalat" w:hAnsi="GHEA Grapalat" w:cs="Sylfaen"/>
          <w:sz w:val="20"/>
          <w:lang w:val="es-ES"/>
        </w:rPr>
        <w:t xml:space="preserve"> </w:t>
      </w:r>
      <w:r w:rsidR="00EB487B" w:rsidRPr="006E0A77">
        <w:rPr>
          <w:rFonts w:ascii="GHEA Grapalat" w:hAnsi="GHEA Grapalat" w:cs="Sylfaen"/>
          <w:sz w:val="20"/>
        </w:rPr>
        <w:t>փաստաթղթեր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հիմնավորումներ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չեն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կարող</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պահանջվել</w:t>
      </w:r>
      <w:r w:rsidR="00EB487B" w:rsidRPr="006E0A77">
        <w:rPr>
          <w:rFonts w:ascii="GHEA Grapalat" w:hAnsi="GHEA Grapalat" w:cs="Sylfaen"/>
          <w:sz w:val="20"/>
          <w:lang w:val="es-ES"/>
        </w:rPr>
        <w:t>:</w:t>
      </w:r>
      <w:r w:rsidR="00753E6E" w:rsidRPr="006E0A77">
        <w:rPr>
          <w:rFonts w:ascii="GHEA Grapalat" w:hAnsi="GHEA Grapalat" w:cs="Tahoma"/>
          <w:sz w:val="20"/>
          <w:lang w:val="hy-AM"/>
        </w:rPr>
        <w:t xml:space="preserve"> </w:t>
      </w:r>
      <w:r w:rsidR="007A4BB9" w:rsidRPr="006E0A77">
        <w:rPr>
          <w:rFonts w:ascii="GHEA Grapalat" w:hAnsi="GHEA Grapalat" w:cs="Tahoma"/>
          <w:sz w:val="20"/>
        </w:rPr>
        <w:t>Մասնակցի</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հայտարարության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իսկությունը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գնահատող</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այսուհետ</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գնահատում</w:t>
      </w:r>
      <w:r w:rsidR="007A4BB9" w:rsidRPr="006E0A77">
        <w:rPr>
          <w:rFonts w:ascii="GHEA Grapalat" w:hAnsi="GHEA Grapalat" w:cs="Tahoma"/>
          <w:sz w:val="20"/>
          <w:lang w:val="es-ES"/>
        </w:rPr>
        <w:t xml:space="preserve"> </w:t>
      </w:r>
      <w:r w:rsidR="007A4BB9" w:rsidRPr="006E0A77">
        <w:rPr>
          <w:rFonts w:ascii="GHEA Grapalat" w:hAnsi="GHEA Grapalat" w:cs="Tahoma"/>
          <w:sz w:val="20"/>
        </w:rPr>
        <w:t>է</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սույն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հրավերով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սահմանված</w:t>
      </w:r>
      <w:r w:rsidR="007A4BB9" w:rsidRPr="006E0A77">
        <w:rPr>
          <w:rFonts w:ascii="GHEA Grapalat" w:hAnsi="GHEA Grapalat" w:cs="Tahoma"/>
          <w:sz w:val="20"/>
          <w:lang w:val="es-ES"/>
        </w:rPr>
        <w:t xml:space="preserve"> </w:t>
      </w:r>
      <w:r w:rsidR="007A4BB9" w:rsidRPr="006E0A77">
        <w:rPr>
          <w:rFonts w:ascii="GHEA Grapalat" w:hAnsi="GHEA Grapalat" w:cs="Tahoma"/>
          <w:sz w:val="20"/>
        </w:rPr>
        <w:t>պայմաններով</w:t>
      </w:r>
      <w:r w:rsidR="007A4BB9" w:rsidRPr="006E0A77">
        <w:rPr>
          <w:rFonts w:ascii="GHEA Grapalat" w:hAnsi="GHEA Grapalat" w:cs="Tahoma"/>
          <w:sz w:val="20"/>
          <w:lang w:val="es-ES"/>
        </w:rPr>
        <w:t>:</w:t>
      </w:r>
    </w:p>
    <w:p w14:paraId="371AD08D" w14:textId="77777777" w:rsidR="00B41427" w:rsidRPr="006E0A77" w:rsidRDefault="00B41427" w:rsidP="00B41427">
      <w:pPr>
        <w:ind w:firstLine="284"/>
        <w:jc w:val="both"/>
        <w:rPr>
          <w:rFonts w:ascii="GHEA Grapalat" w:hAnsi="GHEA Grapalat" w:cs="Tahoma"/>
          <w:sz w:val="6"/>
          <w:lang w:val="es-ES"/>
        </w:rPr>
      </w:pPr>
      <w:r w:rsidRPr="006E0A77">
        <w:rPr>
          <w:rFonts w:ascii="GHEA Grapalat" w:hAnsi="GHEA Grapalat" w:cs="Tahoma"/>
          <w:sz w:val="20"/>
          <w:lang w:val="es-ES"/>
        </w:rPr>
        <w:t xml:space="preserve">   </w:t>
      </w:r>
    </w:p>
    <w:p w14:paraId="0D8933D7" w14:textId="7C1452C9" w:rsidR="00B41427" w:rsidRPr="006E0A77" w:rsidRDefault="00B41427" w:rsidP="00B41427">
      <w:pPr>
        <w:ind w:firstLine="284"/>
        <w:jc w:val="both"/>
        <w:rPr>
          <w:rFonts w:ascii="GHEA Grapalat" w:hAnsi="GHEA Grapalat" w:cs="Sylfaen"/>
          <w:b/>
          <w:color w:val="000000"/>
          <w:sz w:val="20"/>
          <w:szCs w:val="20"/>
          <w:lang w:val="hy-AM"/>
        </w:rPr>
      </w:pPr>
      <w:r w:rsidRPr="006E0A77">
        <w:rPr>
          <w:rFonts w:ascii="GHEA Grapalat" w:hAnsi="GHEA Grapalat" w:cs="Tahoma"/>
          <w:b/>
          <w:sz w:val="20"/>
          <w:lang w:val="es-ES"/>
        </w:rPr>
        <w:t xml:space="preserve">      2.2.1 </w:t>
      </w:r>
      <w:r w:rsidRPr="006E0A77">
        <w:rPr>
          <w:rFonts w:ascii="GHEA Grapalat" w:hAnsi="GHEA Grapalat" w:cs="Sylfaen"/>
          <w:b/>
          <w:color w:val="000000"/>
          <w:sz w:val="20"/>
          <w:szCs w:val="20"/>
          <w:lang w:val="hy-AM"/>
        </w:rPr>
        <w:t>Մասնակցի հայտի գնահատում</w:t>
      </w:r>
      <w:r w:rsidRPr="006E0A77">
        <w:rPr>
          <w:rFonts w:ascii="GHEA Grapalat" w:hAnsi="GHEA Grapalat" w:cs="Sylfaen"/>
          <w:b/>
          <w:color w:val="000000"/>
          <w:sz w:val="20"/>
          <w:szCs w:val="20"/>
        </w:rPr>
        <w:t>ն</w:t>
      </w:r>
      <w:r w:rsidRPr="006E0A77">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6E0A77" w:rsidRDefault="00B41427" w:rsidP="00B41427">
      <w:pPr>
        <w:ind w:firstLine="284"/>
        <w:jc w:val="both"/>
        <w:rPr>
          <w:rFonts w:ascii="GHEA Grapalat" w:hAnsi="GHEA Grapalat"/>
          <w:b/>
          <w:sz w:val="2"/>
          <w:szCs w:val="20"/>
          <w:u w:val="single"/>
          <w:lang w:val="hy-AM"/>
        </w:rPr>
      </w:pPr>
    </w:p>
    <w:p w14:paraId="1D2F75E2" w14:textId="7AD53EC4" w:rsidR="00B41427" w:rsidRPr="006E0A77" w:rsidRDefault="00FB11A2" w:rsidP="00FB11A2">
      <w:pPr>
        <w:ind w:firstLine="284"/>
        <w:rPr>
          <w:rFonts w:ascii="GHEA Grapalat" w:hAnsi="GHEA Grapalat" w:cs="Sylfaen"/>
          <w:b/>
          <w:color w:val="000000"/>
          <w:sz w:val="20"/>
          <w:szCs w:val="20"/>
          <w:lang w:val="hy-AM"/>
        </w:rPr>
      </w:pPr>
      <w:r w:rsidRPr="006E0A77">
        <w:rPr>
          <w:rFonts w:ascii="GHEA Grapalat" w:hAnsi="GHEA Grapalat"/>
          <w:b/>
          <w:sz w:val="20"/>
          <w:szCs w:val="20"/>
          <w:lang w:val="es-ES"/>
        </w:rPr>
        <w:t xml:space="preserve">      </w:t>
      </w:r>
      <w:r w:rsidR="00B41427" w:rsidRPr="006E0A77">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214ABC" w:rsidRPr="00214ABC" w14:paraId="4D370189" w14:textId="77777777" w:rsidTr="00640C08">
        <w:trPr>
          <w:trHeight w:val="519"/>
        </w:trPr>
        <w:tc>
          <w:tcPr>
            <w:tcW w:w="620" w:type="dxa"/>
            <w:shd w:val="clear" w:color="auto" w:fill="DEEAF6"/>
            <w:vAlign w:val="center"/>
          </w:tcPr>
          <w:p w14:paraId="236E26FB" w14:textId="77777777" w:rsidR="00B41427" w:rsidRPr="00214ABC" w:rsidRDefault="00B41427" w:rsidP="00640C08">
            <w:pPr>
              <w:jc w:val="center"/>
              <w:rPr>
                <w:rFonts w:ascii="GHEA Grapalat" w:hAnsi="GHEA Grapalat"/>
                <w:color w:val="000000" w:themeColor="text1"/>
                <w:sz w:val="18"/>
                <w:szCs w:val="18"/>
                <w:lang w:val="hy-AM"/>
              </w:rPr>
            </w:pPr>
          </w:p>
        </w:tc>
        <w:tc>
          <w:tcPr>
            <w:tcW w:w="6755" w:type="dxa"/>
            <w:shd w:val="clear" w:color="auto" w:fill="DEEAF6"/>
            <w:vAlign w:val="center"/>
          </w:tcPr>
          <w:p w14:paraId="53DA4300" w14:textId="77777777" w:rsidR="00B41427" w:rsidRPr="00214ABC" w:rsidRDefault="00B41427" w:rsidP="00640C08">
            <w:pPr>
              <w:jc w:val="center"/>
              <w:rPr>
                <w:rFonts w:ascii="GHEA Grapalat" w:hAnsi="GHEA Grapalat"/>
                <w:b/>
                <w:color w:val="000000" w:themeColor="text1"/>
                <w:sz w:val="18"/>
                <w:szCs w:val="18"/>
              </w:rPr>
            </w:pPr>
            <w:r w:rsidRPr="00214ABC">
              <w:rPr>
                <w:rFonts w:ascii="GHEA Grapalat" w:hAnsi="GHEA Grapalat"/>
                <w:b/>
                <w:color w:val="000000" w:themeColor="text1"/>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214ABC" w:rsidRDefault="00B41427" w:rsidP="00640C08">
            <w:pPr>
              <w:jc w:val="center"/>
              <w:rPr>
                <w:rFonts w:ascii="GHEA Grapalat" w:hAnsi="GHEA Grapalat"/>
                <w:b/>
                <w:color w:val="000000" w:themeColor="text1"/>
                <w:sz w:val="18"/>
                <w:szCs w:val="18"/>
              </w:rPr>
            </w:pPr>
            <w:r w:rsidRPr="00214ABC">
              <w:rPr>
                <w:rFonts w:ascii="GHEA Grapalat" w:hAnsi="GHEA Grapalat"/>
                <w:b/>
                <w:color w:val="000000" w:themeColor="text1"/>
                <w:sz w:val="18"/>
                <w:szCs w:val="18"/>
              </w:rPr>
              <w:t xml:space="preserve">ԳՆԱՀԱՏՈՒՄ  </w:t>
            </w:r>
          </w:p>
        </w:tc>
      </w:tr>
      <w:tr w:rsidR="00214ABC" w:rsidRPr="00214ABC" w14:paraId="31BF22B7" w14:textId="77777777" w:rsidTr="00640C08">
        <w:trPr>
          <w:trHeight w:val="627"/>
        </w:trPr>
        <w:tc>
          <w:tcPr>
            <w:tcW w:w="620" w:type="dxa"/>
            <w:shd w:val="clear" w:color="auto" w:fill="auto"/>
            <w:vAlign w:val="center"/>
          </w:tcPr>
          <w:p w14:paraId="5242CF64"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1</w:t>
            </w:r>
          </w:p>
        </w:tc>
        <w:tc>
          <w:tcPr>
            <w:tcW w:w="6755" w:type="dxa"/>
            <w:shd w:val="clear" w:color="auto" w:fill="auto"/>
            <w:vAlign w:val="center"/>
          </w:tcPr>
          <w:p w14:paraId="681B1B5F" w14:textId="77777777" w:rsidR="00B41427" w:rsidRPr="00214ABC" w:rsidRDefault="00B41427" w:rsidP="00640C08">
            <w:pPr>
              <w:rPr>
                <w:rFonts w:ascii="GHEA Grapalat" w:hAnsi="GHEA Grapalat"/>
                <w:b/>
                <w:color w:val="000000" w:themeColor="text1"/>
                <w:sz w:val="18"/>
                <w:szCs w:val="18"/>
              </w:rPr>
            </w:pPr>
            <w:r w:rsidRPr="00214ABC">
              <w:rPr>
                <w:rFonts w:ascii="GHEA Grapalat" w:hAnsi="GHEA Grapalat"/>
                <w:b/>
                <w:color w:val="000000" w:themeColor="text1"/>
                <w:sz w:val="18"/>
                <w:szCs w:val="18"/>
              </w:rPr>
              <w:t>ՀԱՄԱՊԱՏԱՍԽԱՆՈՒԹՅԱՆ ՉԱՓԱՆԻՇՆԵՐ</w:t>
            </w:r>
          </w:p>
          <w:p w14:paraId="72F608DD" w14:textId="2F64C050" w:rsidR="00B41427" w:rsidRPr="00214ABC" w:rsidRDefault="00B41427" w:rsidP="00640C08">
            <w:pPr>
              <w:rPr>
                <w:rFonts w:ascii="GHEA Grapalat" w:hAnsi="GHEA Grapalat"/>
                <w:color w:val="000000" w:themeColor="text1"/>
                <w:sz w:val="18"/>
                <w:szCs w:val="18"/>
              </w:rPr>
            </w:pPr>
            <w:r w:rsidRPr="00214ABC">
              <w:rPr>
                <w:rFonts w:ascii="GHEA Grapalat" w:hAnsi="GHEA Grapalat"/>
                <w:color w:val="000000" w:themeColor="text1"/>
                <w:sz w:val="18"/>
                <w:szCs w:val="18"/>
              </w:rPr>
              <w:t>(Մասնակցի  նմանատիպ փորձառություն, լիցենզիա և լիցենզիայի ներդիր</w:t>
            </w:r>
            <w:r w:rsidR="009A5EDA" w:rsidRPr="00214ABC">
              <w:rPr>
                <w:rFonts w:ascii="GHEA Grapalat" w:hAnsi="GHEA Grapalat"/>
                <w:color w:val="000000" w:themeColor="text1"/>
                <w:sz w:val="18"/>
                <w:szCs w:val="18"/>
              </w:rPr>
              <w:t>, հայտի ապահովում</w:t>
            </w:r>
            <w:r w:rsidRPr="00214ABC">
              <w:rPr>
                <w:rFonts w:ascii="GHEA Grapalat" w:hAnsi="GHEA Grapalat"/>
                <w:color w:val="000000" w:themeColor="text1"/>
                <w:sz w:val="18"/>
                <w:szCs w:val="18"/>
              </w:rPr>
              <w:t>)</w:t>
            </w:r>
          </w:p>
        </w:tc>
        <w:tc>
          <w:tcPr>
            <w:tcW w:w="2905" w:type="dxa"/>
            <w:shd w:val="clear" w:color="auto" w:fill="auto"/>
            <w:vAlign w:val="center"/>
          </w:tcPr>
          <w:p w14:paraId="63BF0211"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բավարար/անբավարար</w:t>
            </w:r>
          </w:p>
        </w:tc>
      </w:tr>
      <w:tr w:rsidR="00214ABC" w:rsidRPr="00214ABC" w14:paraId="745D573F" w14:textId="77777777" w:rsidTr="00640C08">
        <w:trPr>
          <w:trHeight w:val="330"/>
        </w:trPr>
        <w:tc>
          <w:tcPr>
            <w:tcW w:w="620" w:type="dxa"/>
            <w:shd w:val="clear" w:color="auto" w:fill="auto"/>
            <w:vAlign w:val="center"/>
          </w:tcPr>
          <w:p w14:paraId="0CA38679" w14:textId="77777777" w:rsidR="00B41427" w:rsidRPr="00214ABC" w:rsidRDefault="00B41427" w:rsidP="00640C08">
            <w:pPr>
              <w:jc w:val="center"/>
              <w:rPr>
                <w:rFonts w:ascii="GHEA Grapalat" w:hAnsi="GHEA Grapalat"/>
                <w:color w:val="000000" w:themeColor="text1"/>
                <w:sz w:val="18"/>
                <w:szCs w:val="18"/>
              </w:rPr>
            </w:pPr>
          </w:p>
        </w:tc>
        <w:tc>
          <w:tcPr>
            <w:tcW w:w="6755" w:type="dxa"/>
            <w:shd w:val="clear" w:color="auto" w:fill="auto"/>
            <w:vAlign w:val="center"/>
          </w:tcPr>
          <w:p w14:paraId="786A8813" w14:textId="77777777" w:rsidR="00B41427" w:rsidRPr="00214ABC" w:rsidRDefault="00B41427" w:rsidP="00640C08">
            <w:pPr>
              <w:rPr>
                <w:rFonts w:ascii="GHEA Grapalat" w:hAnsi="GHEA Grapalat"/>
                <w:color w:val="000000" w:themeColor="text1"/>
                <w:sz w:val="18"/>
                <w:szCs w:val="18"/>
              </w:rPr>
            </w:pPr>
          </w:p>
        </w:tc>
        <w:tc>
          <w:tcPr>
            <w:tcW w:w="2905" w:type="dxa"/>
            <w:shd w:val="clear" w:color="auto" w:fill="auto"/>
            <w:vAlign w:val="center"/>
          </w:tcPr>
          <w:p w14:paraId="29F342FB"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b/>
                <w:color w:val="000000" w:themeColor="text1"/>
                <w:sz w:val="18"/>
                <w:szCs w:val="18"/>
              </w:rPr>
              <w:t>ՀԱՄԱՄԱՍՆՈՒԹՅԱՆ</w:t>
            </w:r>
          </w:p>
        </w:tc>
      </w:tr>
      <w:tr w:rsidR="00214ABC" w:rsidRPr="00214ABC" w14:paraId="4C2677E4" w14:textId="77777777" w:rsidTr="00640C08">
        <w:trPr>
          <w:trHeight w:val="458"/>
        </w:trPr>
        <w:tc>
          <w:tcPr>
            <w:tcW w:w="620" w:type="dxa"/>
            <w:shd w:val="clear" w:color="auto" w:fill="auto"/>
            <w:vAlign w:val="center"/>
          </w:tcPr>
          <w:p w14:paraId="3BE8F157"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2</w:t>
            </w:r>
          </w:p>
        </w:tc>
        <w:tc>
          <w:tcPr>
            <w:tcW w:w="6755" w:type="dxa"/>
            <w:shd w:val="clear" w:color="auto" w:fill="auto"/>
            <w:vAlign w:val="center"/>
          </w:tcPr>
          <w:p w14:paraId="727F6E58" w14:textId="77777777" w:rsidR="00B41427" w:rsidRPr="00214ABC" w:rsidRDefault="00B41427" w:rsidP="00640C08">
            <w:pPr>
              <w:rPr>
                <w:rFonts w:ascii="GHEA Grapalat" w:hAnsi="GHEA Grapalat"/>
                <w:b/>
                <w:color w:val="000000" w:themeColor="text1"/>
                <w:sz w:val="18"/>
                <w:szCs w:val="18"/>
              </w:rPr>
            </w:pPr>
            <w:r w:rsidRPr="00214ABC">
              <w:rPr>
                <w:rFonts w:ascii="GHEA Grapalat" w:hAnsi="GHEA Grapalat"/>
                <w:b/>
                <w:color w:val="000000" w:themeColor="text1"/>
                <w:sz w:val="18"/>
                <w:szCs w:val="18"/>
              </w:rPr>
              <w:t>ՏԵԽՆԻԿԱԿԱՆ ԱՌԱՋԱՐԿ (ՏԱ=</w:t>
            </w:r>
            <w:r w:rsidRPr="00214ABC">
              <w:rPr>
                <w:rFonts w:ascii="GHEA Grapalat" w:hAnsi="GHEA Grapalat"/>
                <w:color w:val="000000" w:themeColor="text1"/>
                <w:sz w:val="18"/>
                <w:szCs w:val="18"/>
              </w:rPr>
              <w:t xml:space="preserve"> ՏԱ1+ ՏԱ2</w:t>
            </w:r>
            <w:r w:rsidRPr="00214ABC">
              <w:rPr>
                <w:rFonts w:ascii="GHEA Grapalat" w:hAnsi="GHEA Grapalat"/>
                <w:b/>
                <w:color w:val="000000" w:themeColor="text1"/>
                <w:sz w:val="18"/>
                <w:szCs w:val="18"/>
              </w:rPr>
              <w:t>)</w:t>
            </w:r>
          </w:p>
          <w:p w14:paraId="1DB91AB6" w14:textId="7D3C9069" w:rsidR="00B41427" w:rsidRPr="00214ABC" w:rsidRDefault="00B41427" w:rsidP="00640C08">
            <w:pPr>
              <w:rPr>
                <w:rFonts w:ascii="GHEA Grapalat" w:hAnsi="GHEA Grapalat"/>
                <w:color w:val="000000" w:themeColor="text1"/>
                <w:sz w:val="18"/>
                <w:szCs w:val="18"/>
              </w:rPr>
            </w:pPr>
            <w:r w:rsidRPr="00214ABC">
              <w:rPr>
                <w:rFonts w:ascii="GHEA Grapalat" w:hAnsi="GHEA Grapalat"/>
                <w:color w:val="000000" w:themeColor="text1"/>
                <w:sz w:val="18"/>
                <w:szCs w:val="18"/>
              </w:rPr>
              <w:t xml:space="preserve">(Աշխատակազմ (ՏԱ1) և </w:t>
            </w:r>
            <w:r w:rsidR="00FB6D4B" w:rsidRPr="00214ABC">
              <w:rPr>
                <w:rFonts w:ascii="GHEA Grapalat" w:hAnsi="GHEA Grapalat"/>
                <w:color w:val="000000" w:themeColor="text1"/>
                <w:sz w:val="18"/>
                <w:szCs w:val="18"/>
              </w:rPr>
              <w:t xml:space="preserve">Էսքիզային նախագիծ </w:t>
            </w:r>
            <w:r w:rsidRPr="00214ABC">
              <w:rPr>
                <w:rFonts w:ascii="GHEA Grapalat" w:hAnsi="GHEA Grapalat"/>
                <w:color w:val="000000" w:themeColor="text1"/>
                <w:sz w:val="18"/>
                <w:szCs w:val="18"/>
              </w:rPr>
              <w:t>(ՏԱ2))</w:t>
            </w:r>
          </w:p>
        </w:tc>
        <w:tc>
          <w:tcPr>
            <w:tcW w:w="2905" w:type="dxa"/>
            <w:shd w:val="clear" w:color="auto" w:fill="auto"/>
            <w:vAlign w:val="center"/>
          </w:tcPr>
          <w:p w14:paraId="61426B97"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70 %</w:t>
            </w:r>
          </w:p>
        </w:tc>
      </w:tr>
      <w:tr w:rsidR="00214ABC" w:rsidRPr="00214ABC" w14:paraId="682D30CC" w14:textId="77777777" w:rsidTr="00640C08">
        <w:trPr>
          <w:trHeight w:val="314"/>
        </w:trPr>
        <w:tc>
          <w:tcPr>
            <w:tcW w:w="620" w:type="dxa"/>
            <w:shd w:val="clear" w:color="auto" w:fill="auto"/>
            <w:vAlign w:val="center"/>
          </w:tcPr>
          <w:p w14:paraId="7AD23F37"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3</w:t>
            </w:r>
          </w:p>
        </w:tc>
        <w:tc>
          <w:tcPr>
            <w:tcW w:w="6755" w:type="dxa"/>
            <w:shd w:val="clear" w:color="auto" w:fill="auto"/>
            <w:vAlign w:val="center"/>
          </w:tcPr>
          <w:p w14:paraId="6ED01591" w14:textId="77777777" w:rsidR="00B41427" w:rsidRPr="00214ABC" w:rsidRDefault="00B41427" w:rsidP="00640C08">
            <w:pPr>
              <w:rPr>
                <w:rFonts w:ascii="GHEA Grapalat" w:hAnsi="GHEA Grapalat"/>
                <w:b/>
                <w:color w:val="000000" w:themeColor="text1"/>
                <w:sz w:val="18"/>
                <w:szCs w:val="18"/>
              </w:rPr>
            </w:pPr>
            <w:r w:rsidRPr="00214ABC">
              <w:rPr>
                <w:rFonts w:ascii="GHEA Grapalat" w:hAnsi="GHEA Grapalat"/>
                <w:b/>
                <w:color w:val="000000" w:themeColor="text1"/>
                <w:sz w:val="18"/>
                <w:szCs w:val="18"/>
              </w:rPr>
              <w:t>ԳՆԱՅԻՆ ԱՌԱՋԱՐԿ (ԳԱ)</w:t>
            </w:r>
          </w:p>
        </w:tc>
        <w:tc>
          <w:tcPr>
            <w:tcW w:w="2905" w:type="dxa"/>
            <w:shd w:val="clear" w:color="auto" w:fill="auto"/>
            <w:vAlign w:val="center"/>
          </w:tcPr>
          <w:p w14:paraId="3FD84DCB"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30 %</w:t>
            </w:r>
          </w:p>
        </w:tc>
      </w:tr>
    </w:tbl>
    <w:p w14:paraId="28B5E9F6" w14:textId="4E96C761" w:rsidR="00B41427" w:rsidRPr="006E0A77" w:rsidRDefault="00B41427" w:rsidP="00B41427">
      <w:pPr>
        <w:jc w:val="both"/>
        <w:rPr>
          <w:rFonts w:ascii="GHEA Grapalat" w:hAnsi="GHEA Grapalat" w:cs="Sylfaen"/>
          <w:b/>
          <w:color w:val="000000"/>
          <w:sz w:val="20"/>
          <w:szCs w:val="20"/>
        </w:rPr>
      </w:pPr>
    </w:p>
    <w:p w14:paraId="096BA204" w14:textId="77777777" w:rsidR="00370264" w:rsidRPr="006E0A77"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6E0A77" w14:paraId="301EC859" w14:textId="77777777" w:rsidTr="00514566">
        <w:trPr>
          <w:trHeight w:val="1239"/>
        </w:trPr>
        <w:tc>
          <w:tcPr>
            <w:tcW w:w="560" w:type="dxa"/>
            <w:shd w:val="clear" w:color="auto" w:fill="DEEAF6"/>
            <w:vAlign w:val="center"/>
          </w:tcPr>
          <w:p w14:paraId="65DD52C3"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Հ/Հ</w:t>
            </w:r>
          </w:p>
        </w:tc>
        <w:tc>
          <w:tcPr>
            <w:tcW w:w="3568" w:type="dxa"/>
            <w:shd w:val="clear" w:color="auto" w:fill="DEEAF6"/>
            <w:vAlign w:val="center"/>
          </w:tcPr>
          <w:p w14:paraId="76BCFF38"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Գնահատման համար սահմանված պահանջներ</w:t>
            </w:r>
          </w:p>
        </w:tc>
      </w:tr>
      <w:tr w:rsidR="00B41427" w:rsidRPr="006E0A77" w14:paraId="30F6D3D0" w14:textId="77777777" w:rsidTr="00370264">
        <w:trPr>
          <w:trHeight w:val="339"/>
        </w:trPr>
        <w:tc>
          <w:tcPr>
            <w:tcW w:w="560" w:type="dxa"/>
            <w:shd w:val="clear" w:color="auto" w:fill="FDF8D7"/>
            <w:vAlign w:val="center"/>
          </w:tcPr>
          <w:p w14:paraId="27F8B9C1"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1</w:t>
            </w:r>
          </w:p>
        </w:tc>
        <w:tc>
          <w:tcPr>
            <w:tcW w:w="9965" w:type="dxa"/>
            <w:gridSpan w:val="3"/>
            <w:shd w:val="clear" w:color="auto" w:fill="FDF8D7"/>
            <w:vAlign w:val="center"/>
          </w:tcPr>
          <w:p w14:paraId="0BFAD62B"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ՀԱՄԱՊԱՏԱՍԽԱՆՈՒԹՅԱՆ ՉԱՓԱՆԻՇՆԵՐ</w:t>
            </w:r>
          </w:p>
        </w:tc>
      </w:tr>
      <w:tr w:rsidR="00B41427" w:rsidRPr="006E0A77" w14:paraId="653649B9" w14:textId="77777777" w:rsidTr="00370264">
        <w:trPr>
          <w:trHeight w:val="339"/>
        </w:trPr>
        <w:tc>
          <w:tcPr>
            <w:tcW w:w="560" w:type="dxa"/>
            <w:shd w:val="clear" w:color="auto" w:fill="auto"/>
            <w:vAlign w:val="center"/>
          </w:tcPr>
          <w:p w14:paraId="0828A224" w14:textId="77777777" w:rsidR="00B41427" w:rsidRPr="006E0A77"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այդ թվում՝</w:t>
            </w:r>
          </w:p>
        </w:tc>
      </w:tr>
      <w:tr w:rsidR="00906A2E" w:rsidRPr="006E0A77" w14:paraId="4A39379A" w14:textId="77777777" w:rsidTr="00514566">
        <w:trPr>
          <w:trHeight w:val="2031"/>
        </w:trPr>
        <w:tc>
          <w:tcPr>
            <w:tcW w:w="560" w:type="dxa"/>
            <w:vAlign w:val="center"/>
          </w:tcPr>
          <w:p w14:paraId="6EB725D5" w14:textId="77777777" w:rsidR="00906A2E" w:rsidRPr="006E0A77" w:rsidRDefault="00906A2E" w:rsidP="00906A2E">
            <w:pPr>
              <w:jc w:val="center"/>
              <w:rPr>
                <w:rFonts w:ascii="GHEA Grapalat" w:hAnsi="GHEA Grapalat"/>
                <w:b/>
                <w:sz w:val="18"/>
                <w:szCs w:val="18"/>
              </w:rPr>
            </w:pPr>
            <w:r w:rsidRPr="006E0A77">
              <w:rPr>
                <w:rFonts w:ascii="GHEA Grapalat" w:hAnsi="GHEA Grapalat"/>
                <w:sz w:val="18"/>
                <w:szCs w:val="18"/>
              </w:rPr>
              <w:t>1.1</w:t>
            </w:r>
          </w:p>
        </w:tc>
        <w:tc>
          <w:tcPr>
            <w:tcW w:w="3568" w:type="dxa"/>
            <w:shd w:val="clear" w:color="auto" w:fill="auto"/>
            <w:vAlign w:val="center"/>
          </w:tcPr>
          <w:p w14:paraId="03333E3D" w14:textId="77777777" w:rsidR="00906A2E" w:rsidRPr="006E0A77" w:rsidRDefault="00906A2E" w:rsidP="00906A2E">
            <w:pPr>
              <w:rPr>
                <w:rFonts w:ascii="GHEA Grapalat" w:hAnsi="GHEA Grapalat"/>
                <w:sz w:val="18"/>
                <w:szCs w:val="18"/>
              </w:rPr>
            </w:pPr>
            <w:r w:rsidRPr="006E0A77">
              <w:rPr>
                <w:rFonts w:ascii="GHEA Grapalat" w:hAnsi="GHEA Grapalat"/>
                <w:b/>
                <w:sz w:val="18"/>
                <w:szCs w:val="18"/>
              </w:rPr>
              <w:t>Մասնակցի նմանատիպ փորձառություն</w:t>
            </w:r>
            <w:r w:rsidRPr="006E0A77">
              <w:rPr>
                <w:rFonts w:ascii="GHEA Grapalat" w:hAnsi="GHEA Grapalat"/>
                <w:b/>
                <w:color w:val="FF0000"/>
                <w:sz w:val="18"/>
                <w:szCs w:val="18"/>
              </w:rPr>
              <w:t>*</w:t>
            </w:r>
          </w:p>
        </w:tc>
        <w:tc>
          <w:tcPr>
            <w:tcW w:w="2549" w:type="dxa"/>
            <w:shd w:val="clear" w:color="auto" w:fill="auto"/>
            <w:vAlign w:val="center"/>
          </w:tcPr>
          <w:p w14:paraId="5FE76653" w14:textId="77777777" w:rsidR="00906A2E" w:rsidRPr="006E0A77" w:rsidRDefault="00906A2E" w:rsidP="00906A2E">
            <w:pPr>
              <w:jc w:val="center"/>
              <w:rPr>
                <w:rFonts w:ascii="GHEA Grapalat" w:hAnsi="GHEA Grapalat"/>
                <w:sz w:val="18"/>
                <w:szCs w:val="18"/>
              </w:rPr>
            </w:pPr>
            <w:r w:rsidRPr="006E0A77">
              <w:rPr>
                <w:rFonts w:ascii="GHEA Grapalat" w:hAnsi="GHEA Grapalat"/>
                <w:sz w:val="18"/>
                <w:szCs w:val="18"/>
              </w:rPr>
              <w:t xml:space="preserve">բավարար  </w:t>
            </w:r>
          </w:p>
          <w:p w14:paraId="4B4D78E3" w14:textId="77777777" w:rsidR="00906A2E" w:rsidRPr="006E0A77" w:rsidRDefault="00906A2E" w:rsidP="00906A2E">
            <w:pPr>
              <w:jc w:val="center"/>
              <w:rPr>
                <w:rFonts w:ascii="GHEA Grapalat" w:hAnsi="GHEA Grapalat"/>
                <w:sz w:val="18"/>
                <w:szCs w:val="18"/>
              </w:rPr>
            </w:pPr>
          </w:p>
        </w:tc>
        <w:tc>
          <w:tcPr>
            <w:tcW w:w="3848" w:type="dxa"/>
          </w:tcPr>
          <w:p w14:paraId="76237B2C" w14:textId="434DCAA8" w:rsidR="00906A2E" w:rsidRPr="006E0A77" w:rsidRDefault="00906A2E" w:rsidP="00572905">
            <w:pPr>
              <w:rPr>
                <w:rFonts w:ascii="GHEA Grapalat" w:hAnsi="GHEA Grapalat"/>
                <w:sz w:val="18"/>
                <w:szCs w:val="18"/>
              </w:rPr>
            </w:pPr>
            <w:r w:rsidRPr="006E0A77">
              <w:rPr>
                <w:rFonts w:ascii="GHEA Grapalat" w:hAnsi="GHEA Grapalat"/>
                <w:sz w:val="18"/>
                <w:szCs w:val="18"/>
              </w:rPr>
              <w:t xml:space="preserve">Մասնակցի փորձառությունը գնահատվում է բավարար՝ Հրավերի պահանջով նախատեսված </w:t>
            </w:r>
            <w:r w:rsidRPr="006E0A77">
              <w:rPr>
                <w:rFonts w:ascii="GHEA Grapalat" w:hAnsi="GHEA Grapalat"/>
                <w:b/>
                <w:sz w:val="18"/>
                <w:szCs w:val="18"/>
              </w:rPr>
              <w:t xml:space="preserve">նմանատիպ* </w:t>
            </w:r>
            <w:r w:rsidRPr="006E0A77">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027F99" w:rsidRPr="006E0A77" w14:paraId="7D10547A" w14:textId="77777777" w:rsidTr="00514566">
        <w:trPr>
          <w:trHeight w:val="1070"/>
        </w:trPr>
        <w:tc>
          <w:tcPr>
            <w:tcW w:w="560" w:type="dxa"/>
            <w:vAlign w:val="center"/>
          </w:tcPr>
          <w:p w14:paraId="5ECA72B5" w14:textId="0B0123D5" w:rsidR="00027F99" w:rsidRPr="006E0A77" w:rsidRDefault="00027F99" w:rsidP="00027F99">
            <w:pPr>
              <w:rPr>
                <w:rFonts w:ascii="GHEA Grapalat" w:hAnsi="GHEA Grapalat"/>
                <w:sz w:val="18"/>
                <w:szCs w:val="18"/>
              </w:rPr>
            </w:pPr>
            <w:r w:rsidRPr="006E0A77">
              <w:rPr>
                <w:rFonts w:ascii="GHEA Grapalat" w:hAnsi="GHEA Grapalat"/>
                <w:sz w:val="18"/>
                <w:szCs w:val="18"/>
              </w:rPr>
              <w:lastRenderedPageBreak/>
              <w:t>1.2</w:t>
            </w:r>
          </w:p>
        </w:tc>
        <w:tc>
          <w:tcPr>
            <w:tcW w:w="3568" w:type="dxa"/>
            <w:shd w:val="clear" w:color="auto" w:fill="auto"/>
            <w:vAlign w:val="center"/>
          </w:tcPr>
          <w:p w14:paraId="179F6C10" w14:textId="45C8667D" w:rsidR="00027F99" w:rsidRPr="006E0A77" w:rsidRDefault="00027F99" w:rsidP="00027F99">
            <w:pPr>
              <w:rPr>
                <w:rFonts w:ascii="GHEA Grapalat" w:hAnsi="GHEA Grapalat"/>
                <w:b/>
                <w:sz w:val="18"/>
                <w:szCs w:val="18"/>
              </w:rPr>
            </w:pPr>
            <w:r w:rsidRPr="006E0A77">
              <w:rPr>
                <w:rFonts w:ascii="GHEA Grapalat" w:hAnsi="GHEA Grapalat"/>
                <w:b/>
                <w:sz w:val="18"/>
                <w:szCs w:val="18"/>
              </w:rPr>
              <w:t>Լիցենզիա և լիցենզիայի ներդիր</w:t>
            </w:r>
            <w:r w:rsidRPr="006E0A77">
              <w:rPr>
                <w:rFonts w:ascii="GHEA Grapalat" w:hAnsi="GHEA Grapalat"/>
                <w:color w:val="FF0000"/>
                <w:sz w:val="18"/>
                <w:szCs w:val="18"/>
              </w:rPr>
              <w:t>**</w:t>
            </w:r>
          </w:p>
        </w:tc>
        <w:tc>
          <w:tcPr>
            <w:tcW w:w="2549" w:type="dxa"/>
            <w:shd w:val="clear" w:color="auto" w:fill="auto"/>
            <w:vAlign w:val="center"/>
          </w:tcPr>
          <w:p w14:paraId="3410A785" w14:textId="77777777" w:rsidR="00027F99" w:rsidRPr="006E0A77" w:rsidRDefault="00027F99" w:rsidP="00027F99">
            <w:pPr>
              <w:jc w:val="center"/>
              <w:rPr>
                <w:rFonts w:ascii="GHEA Grapalat" w:hAnsi="GHEA Grapalat"/>
                <w:sz w:val="18"/>
                <w:szCs w:val="18"/>
              </w:rPr>
            </w:pPr>
            <w:r w:rsidRPr="006E0A77">
              <w:rPr>
                <w:rFonts w:ascii="GHEA Grapalat" w:hAnsi="GHEA Grapalat"/>
                <w:sz w:val="18"/>
                <w:szCs w:val="18"/>
              </w:rPr>
              <w:t>բավարար</w:t>
            </w:r>
          </w:p>
          <w:p w14:paraId="5A016147" w14:textId="77777777" w:rsidR="00027F99" w:rsidRPr="006E0A77" w:rsidRDefault="00027F99" w:rsidP="00027F99">
            <w:pPr>
              <w:jc w:val="center"/>
              <w:rPr>
                <w:rFonts w:ascii="GHEA Grapalat" w:hAnsi="GHEA Grapalat"/>
                <w:sz w:val="18"/>
                <w:szCs w:val="18"/>
              </w:rPr>
            </w:pPr>
          </w:p>
        </w:tc>
        <w:tc>
          <w:tcPr>
            <w:tcW w:w="3848" w:type="dxa"/>
            <w:shd w:val="clear" w:color="auto" w:fill="auto"/>
            <w:vAlign w:val="center"/>
          </w:tcPr>
          <w:p w14:paraId="01FDB4DE" w14:textId="7DF7788C" w:rsidR="00027F99" w:rsidRPr="006E0A77" w:rsidRDefault="00027F99" w:rsidP="00027F99">
            <w:pPr>
              <w:rPr>
                <w:rFonts w:ascii="GHEA Grapalat" w:hAnsi="GHEA Grapalat"/>
                <w:sz w:val="18"/>
                <w:szCs w:val="18"/>
              </w:rPr>
            </w:pPr>
            <w:r w:rsidRPr="006E0A7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6E0A77" w14:paraId="1076F999" w14:textId="77777777" w:rsidTr="00514566">
        <w:trPr>
          <w:trHeight w:val="1070"/>
        </w:trPr>
        <w:tc>
          <w:tcPr>
            <w:tcW w:w="560" w:type="dxa"/>
            <w:vAlign w:val="center"/>
          </w:tcPr>
          <w:p w14:paraId="30A038AD" w14:textId="0BF80B96" w:rsidR="00514566" w:rsidRPr="006E0A77" w:rsidRDefault="00514566" w:rsidP="00514566">
            <w:pPr>
              <w:rPr>
                <w:rFonts w:ascii="GHEA Grapalat" w:hAnsi="GHEA Grapalat"/>
                <w:sz w:val="18"/>
                <w:szCs w:val="18"/>
              </w:rPr>
            </w:pPr>
            <w:r w:rsidRPr="006E0A77">
              <w:rPr>
                <w:rFonts w:ascii="GHEA Grapalat" w:hAnsi="GHEA Grapalat"/>
                <w:sz w:val="18"/>
                <w:szCs w:val="18"/>
              </w:rPr>
              <w:t>1.3</w:t>
            </w:r>
          </w:p>
        </w:tc>
        <w:tc>
          <w:tcPr>
            <w:tcW w:w="3568" w:type="dxa"/>
            <w:shd w:val="clear" w:color="auto" w:fill="auto"/>
            <w:vAlign w:val="center"/>
          </w:tcPr>
          <w:p w14:paraId="0DAB0E95" w14:textId="45E1391B" w:rsidR="00514566" w:rsidRPr="006E0A77" w:rsidRDefault="00514566" w:rsidP="00514566">
            <w:pPr>
              <w:rPr>
                <w:rFonts w:ascii="GHEA Grapalat" w:hAnsi="GHEA Grapalat"/>
                <w:b/>
                <w:sz w:val="18"/>
                <w:szCs w:val="18"/>
              </w:rPr>
            </w:pPr>
            <w:r w:rsidRPr="006E0A77">
              <w:rPr>
                <w:rFonts w:ascii="GHEA Grapalat" w:hAnsi="GHEA Grapalat"/>
                <w:b/>
                <w:sz w:val="18"/>
                <w:szCs w:val="18"/>
              </w:rPr>
              <w:t>Հայտի ապահովում</w:t>
            </w:r>
          </w:p>
        </w:tc>
        <w:tc>
          <w:tcPr>
            <w:tcW w:w="2549" w:type="dxa"/>
            <w:shd w:val="clear" w:color="auto" w:fill="auto"/>
            <w:vAlign w:val="center"/>
          </w:tcPr>
          <w:p w14:paraId="6C58A2D0" w14:textId="77777777"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բավարար</w:t>
            </w:r>
          </w:p>
          <w:p w14:paraId="765B1369" w14:textId="77777777" w:rsidR="00514566" w:rsidRPr="006E0A77" w:rsidRDefault="00514566" w:rsidP="00514566">
            <w:pPr>
              <w:jc w:val="center"/>
              <w:rPr>
                <w:rFonts w:ascii="GHEA Grapalat" w:hAnsi="GHEA Grapalat"/>
                <w:sz w:val="18"/>
                <w:szCs w:val="18"/>
              </w:rPr>
            </w:pPr>
          </w:p>
        </w:tc>
        <w:tc>
          <w:tcPr>
            <w:tcW w:w="3848" w:type="dxa"/>
            <w:shd w:val="clear" w:color="auto" w:fill="auto"/>
            <w:vAlign w:val="center"/>
          </w:tcPr>
          <w:p w14:paraId="1F04A692" w14:textId="1F6AF5E2" w:rsidR="00514566" w:rsidRPr="006E0A77" w:rsidRDefault="00514566" w:rsidP="00514566">
            <w:pPr>
              <w:rPr>
                <w:rFonts w:ascii="GHEA Grapalat" w:hAnsi="GHEA Grapalat"/>
                <w:sz w:val="18"/>
                <w:szCs w:val="18"/>
              </w:rPr>
            </w:pPr>
            <w:r w:rsidRPr="006E0A77">
              <w:rPr>
                <w:rFonts w:ascii="GHEA Grapalat" w:hAnsi="GHEA Grapalat"/>
                <w:sz w:val="18"/>
                <w:szCs w:val="18"/>
              </w:rPr>
              <w:t xml:space="preserve">Գնահատվում է բավարար՝ հրավերով սահմանված կարգով հայտի ապահովում  ներկայացնելու դեպքում </w:t>
            </w:r>
          </w:p>
        </w:tc>
      </w:tr>
      <w:tr w:rsidR="00514566" w:rsidRPr="006E0A77" w14:paraId="63C10DAD" w14:textId="77777777" w:rsidTr="00675B38">
        <w:trPr>
          <w:trHeight w:val="576"/>
        </w:trPr>
        <w:tc>
          <w:tcPr>
            <w:tcW w:w="560" w:type="dxa"/>
            <w:shd w:val="clear" w:color="auto" w:fill="FDF8D7"/>
            <w:vAlign w:val="center"/>
          </w:tcPr>
          <w:p w14:paraId="63F314A4" w14:textId="77777777" w:rsidR="00514566" w:rsidRPr="006E0A77" w:rsidRDefault="00514566" w:rsidP="00514566">
            <w:pPr>
              <w:jc w:val="center"/>
              <w:rPr>
                <w:rFonts w:ascii="GHEA Grapalat" w:hAnsi="GHEA Grapalat"/>
                <w:b/>
                <w:sz w:val="18"/>
                <w:szCs w:val="18"/>
              </w:rPr>
            </w:pPr>
            <w:r w:rsidRPr="006E0A77">
              <w:rPr>
                <w:rFonts w:ascii="GHEA Grapalat" w:hAnsi="GHEA Grapalat"/>
                <w:b/>
                <w:sz w:val="18"/>
                <w:szCs w:val="18"/>
              </w:rPr>
              <w:t>2</w:t>
            </w:r>
          </w:p>
        </w:tc>
        <w:tc>
          <w:tcPr>
            <w:tcW w:w="9965" w:type="dxa"/>
            <w:gridSpan w:val="3"/>
            <w:shd w:val="clear" w:color="auto" w:fill="FDF8D7"/>
            <w:vAlign w:val="center"/>
          </w:tcPr>
          <w:p w14:paraId="7F6BC066"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ՏԵԽՆԻԿԱԿԱՆ ԱՌԱՋԱՐԿ (ՏԱ) -  100 միավոր</w:t>
            </w:r>
          </w:p>
        </w:tc>
      </w:tr>
      <w:tr w:rsidR="00514566" w:rsidRPr="006E0A77" w14:paraId="45B5007E" w14:textId="77777777" w:rsidTr="00514566">
        <w:trPr>
          <w:trHeight w:val="294"/>
        </w:trPr>
        <w:tc>
          <w:tcPr>
            <w:tcW w:w="560" w:type="dxa"/>
            <w:vAlign w:val="center"/>
          </w:tcPr>
          <w:p w14:paraId="0036932C" w14:textId="77777777" w:rsidR="00514566" w:rsidRPr="006E0A77"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այդ թվում</w:t>
            </w:r>
          </w:p>
        </w:tc>
        <w:tc>
          <w:tcPr>
            <w:tcW w:w="2549" w:type="dxa"/>
            <w:shd w:val="clear" w:color="auto" w:fill="auto"/>
            <w:vAlign w:val="center"/>
          </w:tcPr>
          <w:p w14:paraId="70B749A2" w14:textId="77777777" w:rsidR="00514566" w:rsidRPr="006E0A77"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6E0A77" w:rsidRDefault="00514566" w:rsidP="00514566">
            <w:pPr>
              <w:rPr>
                <w:rFonts w:ascii="GHEA Grapalat" w:hAnsi="GHEA Grapalat"/>
                <w:sz w:val="18"/>
                <w:szCs w:val="18"/>
              </w:rPr>
            </w:pPr>
          </w:p>
        </w:tc>
      </w:tr>
      <w:tr w:rsidR="00514566" w:rsidRPr="006E0A77" w14:paraId="4FE6F6F3" w14:textId="77777777" w:rsidTr="00514566">
        <w:trPr>
          <w:trHeight w:val="4659"/>
        </w:trPr>
        <w:tc>
          <w:tcPr>
            <w:tcW w:w="560" w:type="dxa"/>
            <w:vAlign w:val="center"/>
          </w:tcPr>
          <w:p w14:paraId="4BE0C9A0"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2.1</w:t>
            </w:r>
          </w:p>
        </w:tc>
        <w:tc>
          <w:tcPr>
            <w:tcW w:w="3568" w:type="dxa"/>
            <w:shd w:val="clear" w:color="auto" w:fill="auto"/>
            <w:vAlign w:val="center"/>
          </w:tcPr>
          <w:p w14:paraId="09A3CF87"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Աշխատակազմ (ՏԱ1)</w:t>
            </w:r>
            <w:r w:rsidRPr="006E0A77">
              <w:rPr>
                <w:rFonts w:ascii="GHEA Grapalat" w:hAnsi="GHEA Grapalat"/>
                <w:color w:val="FF0000"/>
                <w:sz w:val="18"/>
                <w:szCs w:val="18"/>
              </w:rPr>
              <w:t>***</w:t>
            </w:r>
          </w:p>
        </w:tc>
        <w:tc>
          <w:tcPr>
            <w:tcW w:w="2549" w:type="dxa"/>
            <w:vAlign w:val="center"/>
          </w:tcPr>
          <w:p w14:paraId="6C5D1DB2" w14:textId="0CCE2A39"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40 միավոր</w:t>
            </w:r>
          </w:p>
        </w:tc>
        <w:tc>
          <w:tcPr>
            <w:tcW w:w="3848" w:type="dxa"/>
            <w:shd w:val="clear" w:color="auto" w:fill="auto"/>
            <w:vAlign w:val="center"/>
          </w:tcPr>
          <w:p w14:paraId="4B492395" w14:textId="661B4C4C" w:rsidR="00514566" w:rsidRPr="006E0A77" w:rsidRDefault="00514566" w:rsidP="00514566">
            <w:pPr>
              <w:rPr>
                <w:rFonts w:ascii="GHEA Grapalat" w:hAnsi="GHEA Grapalat"/>
                <w:sz w:val="18"/>
                <w:szCs w:val="20"/>
                <w:lang w:val="hy-AM"/>
              </w:rPr>
            </w:pPr>
            <w:r w:rsidRPr="006E0A7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6E0A77">
              <w:rPr>
                <w:rFonts w:ascii="GHEA Grapalat" w:hAnsi="GHEA Grapalat"/>
                <w:b/>
                <w:sz w:val="18"/>
                <w:szCs w:val="20"/>
                <w:lang w:val="hy-AM"/>
              </w:rPr>
              <w:t>նմանատիպ*</w:t>
            </w:r>
            <w:r w:rsidRPr="006E0A77">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w:t>
            </w:r>
            <w:r w:rsidR="00344D29" w:rsidRPr="006E0A77">
              <w:rPr>
                <w:rFonts w:ascii="GHEA Grapalat" w:hAnsi="GHEA Grapalat"/>
                <w:sz w:val="18"/>
                <w:szCs w:val="20"/>
                <w:lang w:val="hy-AM"/>
              </w:rPr>
              <w:t>ացվում է սույն հրավերի Հավելված</w:t>
            </w:r>
            <w:r w:rsidRPr="006E0A77">
              <w:rPr>
                <w:rFonts w:ascii="GHEA Grapalat" w:hAnsi="GHEA Grapalat"/>
                <w:sz w:val="18"/>
                <w:szCs w:val="20"/>
              </w:rPr>
              <w:t xml:space="preserve"> </w:t>
            </w:r>
            <w:r w:rsidRPr="006E0A77">
              <w:rPr>
                <w:rFonts w:ascii="GHEA Grapalat" w:hAnsi="GHEA Grapalat"/>
                <w:sz w:val="18"/>
                <w:szCs w:val="20"/>
                <w:lang w:val="hy-AM"/>
              </w:rPr>
              <w:t>N 1.2-ը)</w:t>
            </w:r>
          </w:p>
        </w:tc>
      </w:tr>
      <w:tr w:rsidR="00514566" w:rsidRPr="006E0A77" w14:paraId="0BB5098A" w14:textId="77777777" w:rsidTr="00514566">
        <w:trPr>
          <w:trHeight w:val="3543"/>
        </w:trPr>
        <w:tc>
          <w:tcPr>
            <w:tcW w:w="560" w:type="dxa"/>
            <w:vAlign w:val="center"/>
          </w:tcPr>
          <w:p w14:paraId="6A9CB0BA" w14:textId="77777777" w:rsidR="00514566" w:rsidRPr="006E0A77" w:rsidRDefault="00514566" w:rsidP="00514566">
            <w:pPr>
              <w:rPr>
                <w:rFonts w:ascii="GHEA Grapalat" w:hAnsi="GHEA Grapalat"/>
                <w:sz w:val="18"/>
                <w:szCs w:val="18"/>
              </w:rPr>
            </w:pPr>
            <w:r w:rsidRPr="006E0A77">
              <w:rPr>
                <w:rFonts w:ascii="GHEA Grapalat" w:hAnsi="GHEA Grapalat"/>
                <w:sz w:val="18"/>
                <w:szCs w:val="18"/>
              </w:rPr>
              <w:t>2.2</w:t>
            </w:r>
          </w:p>
        </w:tc>
        <w:tc>
          <w:tcPr>
            <w:tcW w:w="3568" w:type="dxa"/>
            <w:shd w:val="clear" w:color="auto" w:fill="auto"/>
            <w:vAlign w:val="center"/>
          </w:tcPr>
          <w:p w14:paraId="3884A51C" w14:textId="3557C485" w:rsidR="00514566" w:rsidRPr="006E0A77" w:rsidRDefault="00514566" w:rsidP="00514566">
            <w:pPr>
              <w:rPr>
                <w:rFonts w:ascii="GHEA Grapalat" w:hAnsi="GHEA Grapalat"/>
                <w:sz w:val="18"/>
                <w:szCs w:val="18"/>
              </w:rPr>
            </w:pPr>
            <w:r w:rsidRPr="006E0A77">
              <w:rPr>
                <w:rFonts w:ascii="GHEA Grapalat" w:hAnsi="GHEA Grapalat"/>
                <w:b/>
                <w:sz w:val="18"/>
                <w:szCs w:val="18"/>
              </w:rPr>
              <w:t>Էսքիզային նախագիծ (ՏԱ2)</w:t>
            </w:r>
            <w:r w:rsidRPr="006E0A77">
              <w:rPr>
                <w:rFonts w:ascii="GHEA Grapalat" w:hAnsi="GHEA Grapalat"/>
                <w:color w:val="FF0000"/>
                <w:sz w:val="18"/>
                <w:szCs w:val="18"/>
              </w:rPr>
              <w:t>****</w:t>
            </w:r>
          </w:p>
        </w:tc>
        <w:tc>
          <w:tcPr>
            <w:tcW w:w="2549" w:type="dxa"/>
            <w:vAlign w:val="center"/>
          </w:tcPr>
          <w:p w14:paraId="53BEEDBA" w14:textId="30A42AF9"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60 միավոր</w:t>
            </w:r>
          </w:p>
        </w:tc>
        <w:tc>
          <w:tcPr>
            <w:tcW w:w="3848" w:type="dxa"/>
            <w:shd w:val="clear" w:color="auto" w:fill="auto"/>
          </w:tcPr>
          <w:p w14:paraId="4342EDAF" w14:textId="77777777" w:rsidR="00344D29" w:rsidRPr="006E0A77" w:rsidRDefault="00344D29" w:rsidP="00344D29">
            <w:pPr>
              <w:rPr>
                <w:rFonts w:ascii="GHEA Grapalat" w:hAnsi="GHEA Grapalat"/>
                <w:sz w:val="18"/>
                <w:szCs w:val="20"/>
                <w:lang w:val="hy-AM"/>
              </w:rPr>
            </w:pPr>
            <w:r w:rsidRPr="006E0A77">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6E0A77" w:rsidRDefault="00344D29" w:rsidP="00344D29">
            <w:pPr>
              <w:rPr>
                <w:rFonts w:ascii="GHEA Grapalat" w:hAnsi="GHEA Grapalat"/>
                <w:sz w:val="18"/>
                <w:szCs w:val="20"/>
                <w:lang w:val="hy-AM"/>
              </w:rPr>
            </w:pPr>
            <w:r w:rsidRPr="006E0A77">
              <w:rPr>
                <w:rFonts w:ascii="GHEA Grapalat" w:hAnsi="GHEA Grapalat"/>
                <w:sz w:val="18"/>
                <w:szCs w:val="20"/>
                <w:lang w:val="hy-AM"/>
              </w:rPr>
              <w:t>Էսքիզը պետք է ներառի՝</w:t>
            </w:r>
          </w:p>
          <w:p w14:paraId="4EFC4352" w14:textId="77777777" w:rsidR="00344D29" w:rsidRPr="006E0A77" w:rsidRDefault="00344D29" w:rsidP="00344D29">
            <w:pPr>
              <w:tabs>
                <w:tab w:val="left" w:pos="4732"/>
              </w:tabs>
              <w:rPr>
                <w:rFonts w:ascii="GHEA Grapalat" w:hAnsi="GHEA Grapalat"/>
                <w:sz w:val="18"/>
                <w:szCs w:val="20"/>
                <w:lang w:val="hy-AM"/>
              </w:rPr>
            </w:pPr>
            <w:r w:rsidRPr="006E0A77">
              <w:rPr>
                <w:rFonts w:ascii="GHEA Grapalat" w:hAnsi="GHEA Grapalat"/>
                <w:sz w:val="18"/>
                <w:szCs w:val="20"/>
                <w:lang w:val="hy-AM"/>
              </w:rPr>
              <w:t>բացատրագիր,տարածքի գլխավոր հատակագիծ, հարկերի հատակագծեր, ճակատներ,բնորոշ կտրվածքներ,եռաչափ մոդելավորում (արտաքին տեսքեր, ինտերյերներ) և մասնակցի հայեցողությամբ այլն գծագրական և գրաֆիկական նյութեր:</w:t>
            </w:r>
          </w:p>
          <w:p w14:paraId="5EB2C825" w14:textId="1EDC8869" w:rsidR="00514566" w:rsidRPr="006E0A77" w:rsidRDefault="00344D29" w:rsidP="00344D29">
            <w:pPr>
              <w:tabs>
                <w:tab w:val="left" w:pos="4732"/>
              </w:tabs>
              <w:rPr>
                <w:rFonts w:ascii="GHEA Grapalat" w:hAnsi="GHEA Grapalat"/>
                <w:sz w:val="18"/>
                <w:szCs w:val="20"/>
              </w:rPr>
            </w:pPr>
            <w:r w:rsidRPr="006E0A77">
              <w:rPr>
                <w:rFonts w:ascii="GHEA Grapalat" w:hAnsi="GHEA Grapalat"/>
                <w:sz w:val="18"/>
                <w:szCs w:val="20"/>
                <w:lang w:val="hy-AM"/>
              </w:rPr>
              <w:t>Էսքիզային նախագծի գնահատման նվազագույն շեմը սահմանվում է 30 միավոր:</w:t>
            </w:r>
            <w:r w:rsidRPr="006E0A77">
              <w:rPr>
                <w:lang w:val="hy-AM"/>
              </w:rPr>
              <w:t xml:space="preserve"> </w:t>
            </w:r>
            <w:r w:rsidRPr="006E0A77">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6E0A77">
              <w:rPr>
                <w:rFonts w:ascii="GHEA Grapalat" w:hAnsi="GHEA Grapalat"/>
                <w:sz w:val="18"/>
                <w:szCs w:val="20"/>
              </w:rPr>
              <w:t>:</w:t>
            </w:r>
          </w:p>
        </w:tc>
      </w:tr>
      <w:tr w:rsidR="00514566" w:rsidRPr="006E0A77" w14:paraId="308713DF" w14:textId="77777777" w:rsidTr="005F35BB">
        <w:trPr>
          <w:trHeight w:val="206"/>
        </w:trPr>
        <w:tc>
          <w:tcPr>
            <w:tcW w:w="560" w:type="dxa"/>
            <w:shd w:val="clear" w:color="auto" w:fill="FDF8D7"/>
            <w:vAlign w:val="center"/>
          </w:tcPr>
          <w:p w14:paraId="3B3B9B4C" w14:textId="77777777" w:rsidR="00514566" w:rsidRPr="006E0A77" w:rsidRDefault="00514566" w:rsidP="00514566">
            <w:pPr>
              <w:jc w:val="center"/>
              <w:rPr>
                <w:rFonts w:ascii="GHEA Grapalat" w:hAnsi="GHEA Grapalat"/>
                <w:b/>
                <w:sz w:val="18"/>
                <w:szCs w:val="18"/>
              </w:rPr>
            </w:pPr>
            <w:r w:rsidRPr="006E0A77">
              <w:rPr>
                <w:rFonts w:ascii="GHEA Grapalat" w:hAnsi="GHEA Grapalat"/>
                <w:b/>
                <w:sz w:val="18"/>
                <w:szCs w:val="18"/>
              </w:rPr>
              <w:t>3</w:t>
            </w:r>
          </w:p>
        </w:tc>
        <w:tc>
          <w:tcPr>
            <w:tcW w:w="9965" w:type="dxa"/>
            <w:gridSpan w:val="3"/>
            <w:shd w:val="clear" w:color="auto" w:fill="FDF8D7"/>
            <w:vAlign w:val="center"/>
          </w:tcPr>
          <w:p w14:paraId="78C173DE"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ԳՆԱՅԻՆ ԱՌԱՋԱՐԿ (ԳԱ)</w:t>
            </w:r>
          </w:p>
        </w:tc>
      </w:tr>
      <w:tr w:rsidR="00514566" w:rsidRPr="006E0A77" w14:paraId="2F41AB8E" w14:textId="77777777" w:rsidTr="00514566">
        <w:trPr>
          <w:trHeight w:val="447"/>
        </w:trPr>
        <w:tc>
          <w:tcPr>
            <w:tcW w:w="560" w:type="dxa"/>
            <w:vAlign w:val="center"/>
          </w:tcPr>
          <w:p w14:paraId="49120E2E"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3.1</w:t>
            </w:r>
          </w:p>
        </w:tc>
        <w:tc>
          <w:tcPr>
            <w:tcW w:w="3568" w:type="dxa"/>
            <w:shd w:val="clear" w:color="auto" w:fill="auto"/>
            <w:vAlign w:val="center"/>
          </w:tcPr>
          <w:p w14:paraId="54B6CF14"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Գնային առաջարկ (ԳԱ)</w:t>
            </w:r>
            <w:r w:rsidRPr="006E0A77">
              <w:rPr>
                <w:rFonts w:ascii="GHEA Grapalat" w:hAnsi="GHEA Grapalat"/>
                <w:color w:val="FF0000"/>
                <w:sz w:val="18"/>
                <w:szCs w:val="18"/>
              </w:rPr>
              <w:t>*****</w:t>
            </w:r>
          </w:p>
        </w:tc>
        <w:tc>
          <w:tcPr>
            <w:tcW w:w="2549" w:type="dxa"/>
            <w:shd w:val="clear" w:color="auto" w:fill="auto"/>
            <w:vAlign w:val="center"/>
          </w:tcPr>
          <w:p w14:paraId="04332057" w14:textId="77777777"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100 միավոր</w:t>
            </w:r>
          </w:p>
        </w:tc>
        <w:tc>
          <w:tcPr>
            <w:tcW w:w="3848" w:type="dxa"/>
            <w:shd w:val="clear" w:color="auto" w:fill="auto"/>
            <w:vAlign w:val="center"/>
          </w:tcPr>
          <w:p w14:paraId="386C5690" w14:textId="77777777" w:rsidR="00514566" w:rsidRPr="006E0A77" w:rsidRDefault="00514566" w:rsidP="00514566">
            <w:pPr>
              <w:pStyle w:val="ListParagraph"/>
              <w:ind w:left="0"/>
              <w:rPr>
                <w:rFonts w:ascii="GHEA Grapalat" w:hAnsi="GHEA Grapalat"/>
                <w:sz w:val="18"/>
                <w:szCs w:val="18"/>
                <w:lang w:val="en-US"/>
              </w:rPr>
            </w:pPr>
            <w:r w:rsidRPr="006E0A7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6E0A77">
              <w:rPr>
                <w:rFonts w:ascii="GHEA Grapalat" w:hAnsi="GHEA Grapalat"/>
                <w:sz w:val="18"/>
                <w:szCs w:val="18"/>
                <w:lang w:val="en-US"/>
              </w:rPr>
              <w:t>:</w:t>
            </w:r>
          </w:p>
        </w:tc>
      </w:tr>
    </w:tbl>
    <w:p w14:paraId="055F26E1" w14:textId="77777777" w:rsidR="00B41427" w:rsidRPr="006E0A77" w:rsidRDefault="00B41427" w:rsidP="00B41427">
      <w:pPr>
        <w:ind w:firstLine="284"/>
        <w:jc w:val="both"/>
        <w:rPr>
          <w:rFonts w:ascii="GHEA Grapalat" w:hAnsi="GHEA Grapalat" w:cs="Sylfaen"/>
          <w:b/>
          <w:color w:val="000000"/>
          <w:sz w:val="10"/>
          <w:szCs w:val="20"/>
        </w:rPr>
      </w:pPr>
    </w:p>
    <w:p w14:paraId="664FF4AB" w14:textId="77777777" w:rsidR="00A83758" w:rsidRPr="006E0A77"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6E0A77">
        <w:rPr>
          <w:rFonts w:ascii="GHEA Grapalat" w:hAnsi="GHEA Grapalat"/>
          <w:b/>
          <w:color w:val="FF0000"/>
          <w:sz w:val="20"/>
          <w:szCs w:val="20"/>
        </w:rPr>
        <w:t xml:space="preserve">    </w:t>
      </w:r>
    </w:p>
    <w:p w14:paraId="2E63335F" w14:textId="6DCF4FF3" w:rsidR="00B41427" w:rsidRPr="006E0A77"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6E0A77">
        <w:rPr>
          <w:rFonts w:ascii="GHEA Grapalat" w:hAnsi="GHEA Grapalat"/>
          <w:b/>
          <w:color w:val="FF0000"/>
        </w:rPr>
        <w:t xml:space="preserve">   </w:t>
      </w:r>
      <w:r w:rsidR="00B41427" w:rsidRPr="006E0A77">
        <w:rPr>
          <w:rFonts w:ascii="GHEA Grapalat" w:hAnsi="GHEA Grapalat"/>
          <w:b/>
          <w:color w:val="FF0000"/>
          <w:u w:val="single"/>
        </w:rPr>
        <w:t xml:space="preserve">* </w:t>
      </w:r>
      <w:r w:rsidR="00B41427" w:rsidRPr="006E0A77">
        <w:rPr>
          <w:rFonts w:ascii="GHEA Grapalat" w:hAnsi="GHEA Grapalat"/>
          <w:b/>
          <w:color w:val="000000"/>
          <w:u w:val="single"/>
        </w:rPr>
        <w:t xml:space="preserve"> Մասնակցի նմանատիպ փորձառություն </w:t>
      </w:r>
    </w:p>
    <w:p w14:paraId="2EB68EBE" w14:textId="77777777" w:rsidR="00B41427" w:rsidRPr="006E0A77"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6E0A77"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6E0A77">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6E0A7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w:t>
      </w:r>
      <w:r w:rsidR="008E5AD6" w:rsidRPr="006E0A77">
        <w:rPr>
          <w:rFonts w:ascii="GHEA Grapalat" w:eastAsia="Calibri" w:hAnsi="GHEA Grapalat"/>
          <w:sz w:val="20"/>
          <w:szCs w:val="20"/>
        </w:rPr>
        <w:lastRenderedPageBreak/>
        <w:t xml:space="preserve">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6E0A77">
        <w:rPr>
          <w:rFonts w:ascii="GHEA Grapalat" w:eastAsia="Calibri" w:hAnsi="GHEA Grapalat"/>
          <w:b/>
          <w:sz w:val="20"/>
          <w:szCs w:val="20"/>
        </w:rPr>
        <w:t>նմանատիպ*</w:t>
      </w:r>
      <w:r w:rsidR="008E5AD6" w:rsidRPr="006E0A77">
        <w:rPr>
          <w:rFonts w:ascii="GHEA Grapalat" w:eastAsia="Calibri" w:hAnsi="GHEA Grapalat"/>
          <w:sz w:val="20"/>
          <w:szCs w:val="20"/>
        </w:rPr>
        <w:t xml:space="preserve">  առնվազն մեկ պայմանագիր: </w:t>
      </w:r>
    </w:p>
    <w:p w14:paraId="5BDE4E31" w14:textId="2C310203" w:rsidR="007B04A1" w:rsidRPr="006E0A77" w:rsidRDefault="00B06EE5" w:rsidP="00715CB6">
      <w:pPr>
        <w:pStyle w:val="NormalWeb"/>
        <w:tabs>
          <w:tab w:val="left" w:pos="450"/>
          <w:tab w:val="left" w:pos="540"/>
        </w:tabs>
        <w:spacing w:before="0" w:beforeAutospacing="0" w:after="0" w:afterAutospacing="0"/>
        <w:ind w:left="162" w:right="162"/>
        <w:jc w:val="both"/>
        <w:rPr>
          <w:rFonts w:ascii="GHEA Grapalat" w:eastAsiaTheme="minorHAnsi" w:hAnsi="GHEA Grapalat" w:cstheme="minorBidi"/>
          <w:b/>
          <w:color w:val="000000" w:themeColor="text1"/>
          <w:sz w:val="20"/>
          <w:szCs w:val="20"/>
          <w:lang w:val="hy-AM"/>
        </w:rPr>
      </w:pPr>
      <w:r w:rsidRPr="006E0A77">
        <w:rPr>
          <w:rFonts w:ascii="GHEA Grapalat" w:eastAsia="Calibri" w:hAnsi="GHEA Grapalat"/>
          <w:b/>
          <w:color w:val="FF0000"/>
          <w:sz w:val="20"/>
          <w:szCs w:val="20"/>
        </w:rPr>
        <w:t xml:space="preserve">    </w:t>
      </w:r>
      <w:r w:rsidR="00B74640" w:rsidRPr="006E0A77">
        <w:rPr>
          <w:rFonts w:ascii="GHEA Grapalat" w:eastAsia="Calibri" w:hAnsi="GHEA Grapalat"/>
          <w:b/>
          <w:color w:val="FF0000"/>
          <w:sz w:val="20"/>
          <w:szCs w:val="20"/>
        </w:rPr>
        <w:t>*</w:t>
      </w:r>
      <w:r w:rsidR="007B04A1" w:rsidRPr="006E0A77">
        <w:rPr>
          <w:rFonts w:ascii="GHEA Grapalat" w:eastAsiaTheme="minorHAnsi" w:hAnsi="GHEA Grapalat" w:cstheme="minorBidi"/>
          <w:b/>
          <w:color w:val="000000" w:themeColor="text1"/>
          <w:lang w:val="hy-AM"/>
        </w:rPr>
        <w:t xml:space="preserve"> </w:t>
      </w:r>
      <w:r w:rsidRPr="006E0A77">
        <w:rPr>
          <w:rFonts w:ascii="GHEA Grapalat" w:eastAsiaTheme="minorHAnsi" w:hAnsi="GHEA Grapalat" w:cstheme="minorBidi"/>
          <w:b/>
          <w:sz w:val="20"/>
          <w:szCs w:val="20"/>
        </w:rPr>
        <w:t>Ն</w:t>
      </w:r>
      <w:r w:rsidRPr="006E0A77">
        <w:rPr>
          <w:rFonts w:ascii="GHEA Grapalat" w:eastAsiaTheme="minorHAnsi" w:hAnsi="GHEA Grapalat" w:cstheme="minorBidi"/>
          <w:b/>
          <w:sz w:val="20"/>
          <w:szCs w:val="20"/>
          <w:lang w:val="hy-AM"/>
        </w:rPr>
        <w:t xml:space="preserve">մանատիպ է համարվում </w:t>
      </w:r>
      <w:r w:rsidRPr="006E0A77">
        <w:rPr>
          <w:rFonts w:ascii="GHEA Grapalat" w:hAnsi="GHEA Grapalat"/>
          <w:b/>
          <w:sz w:val="20"/>
          <w:szCs w:val="20"/>
          <w:lang w:val="hy-AM"/>
        </w:rPr>
        <w:t xml:space="preserve">IV կամ IV-ից բարձր կատեգորիայի ռիսկայնության աստիճանի </w:t>
      </w:r>
      <w:r w:rsidR="00214ABC">
        <w:rPr>
          <w:rFonts w:ascii="GHEA Grapalat" w:hAnsi="GHEA Grapalat"/>
          <w:b/>
          <w:sz w:val="20"/>
          <w:szCs w:val="20"/>
        </w:rPr>
        <w:t xml:space="preserve">բնակելի և </w:t>
      </w:r>
      <w:r w:rsidRPr="006E0A77">
        <w:rPr>
          <w:rFonts w:ascii="GHEA Grapalat" w:hAnsi="GHEA Grapalat"/>
          <w:b/>
          <w:sz w:val="20"/>
          <w:szCs w:val="20"/>
          <w:lang w:val="hy-AM"/>
        </w:rPr>
        <w:t>հասարակական նշանակության օբյեկտների կառուցման նախագծանախահաշվային փաստաթղթերի կազմումը՝</w:t>
      </w:r>
      <w:r w:rsidRPr="006E0A77">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B04A1" w:rsidRPr="006E0A77">
        <w:rPr>
          <w:rFonts w:ascii="GHEA Grapalat" w:eastAsia="Calibri" w:hAnsi="GHEA Grapalat"/>
          <w:b/>
          <w:color w:val="000000" w:themeColor="text1"/>
          <w:sz w:val="20"/>
          <w:szCs w:val="20"/>
        </w:rPr>
        <w:t>:</w:t>
      </w:r>
    </w:p>
    <w:p w14:paraId="50B986D1" w14:textId="79E37555" w:rsidR="00B41427" w:rsidRPr="00913AB5" w:rsidRDefault="00B41427" w:rsidP="00B41427">
      <w:pPr>
        <w:pStyle w:val="NormalWeb"/>
        <w:tabs>
          <w:tab w:val="left" w:pos="360"/>
        </w:tabs>
        <w:spacing w:before="0" w:beforeAutospacing="0" w:after="0" w:afterAutospacing="0"/>
        <w:ind w:left="162" w:right="162"/>
        <w:jc w:val="both"/>
        <w:rPr>
          <w:rFonts w:ascii="GHEA Grapalat" w:eastAsia="Calibri" w:hAnsi="GHEA Grapalat"/>
          <w:color w:val="000000"/>
          <w:sz w:val="12"/>
          <w:szCs w:val="20"/>
        </w:rPr>
      </w:pPr>
      <w:r w:rsidRPr="006E0A77">
        <w:rPr>
          <w:rFonts w:ascii="GHEA Grapalat" w:eastAsia="Calibri" w:hAnsi="GHEA Grapalat"/>
          <w:color w:val="000000"/>
          <w:sz w:val="20"/>
          <w:szCs w:val="20"/>
        </w:rPr>
        <w:tab/>
      </w:r>
    </w:p>
    <w:p w14:paraId="26193EE8" w14:textId="77777777" w:rsidR="00344D29" w:rsidRPr="006E0A77" w:rsidRDefault="00344D29"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6E0A77"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5D4238"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CF41BA">
        <w:rPr>
          <w:rFonts w:ascii="GHEA Grapalat" w:hAnsi="GHEA Grapalat"/>
          <w:color w:val="FF0000"/>
        </w:rPr>
        <w:t xml:space="preserve">   </w:t>
      </w:r>
      <w:r w:rsidR="00EE36A2" w:rsidRPr="00CF41BA">
        <w:rPr>
          <w:rFonts w:ascii="GHEA Grapalat" w:hAnsi="GHEA Grapalat"/>
          <w:color w:val="FF0000"/>
        </w:rPr>
        <w:t xml:space="preserve"> </w:t>
      </w:r>
      <w:r w:rsidRPr="00CF41BA">
        <w:rPr>
          <w:rFonts w:ascii="GHEA Grapalat" w:hAnsi="GHEA Grapalat"/>
          <w:color w:val="FF0000"/>
        </w:rPr>
        <w:t>**</w:t>
      </w:r>
      <w:r w:rsidRPr="005D4238">
        <w:rPr>
          <w:rFonts w:ascii="GHEA Grapalat" w:hAnsi="GHEA Grapalat"/>
          <w:b/>
          <w:color w:val="000000" w:themeColor="text1"/>
          <w:u w:val="single"/>
        </w:rPr>
        <w:t>Լիցենզիա և լիցենզիայի ներդիր</w:t>
      </w:r>
    </w:p>
    <w:p w14:paraId="40BB91CE" w14:textId="55EA0AE9" w:rsidR="00B41427" w:rsidRPr="005D4238" w:rsidRDefault="00B41427" w:rsidP="00EE36A2">
      <w:pPr>
        <w:pStyle w:val="BodyTextIndent"/>
        <w:ind w:left="-90" w:firstLine="0"/>
        <w:rPr>
          <w:rFonts w:ascii="GHEA Grapalat" w:hAnsi="GHEA Grapalat" w:cs="Sylfaen"/>
          <w:i w:val="0"/>
          <w:color w:val="000000" w:themeColor="text1"/>
          <w:lang w:val="es-ES"/>
        </w:rPr>
      </w:pPr>
      <w:r w:rsidRPr="005D4238">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5D4238" w:rsidRPr="005D4238"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5D4238" w:rsidRDefault="00344D29">
            <w:pPr>
              <w:pStyle w:val="NormalWeb"/>
              <w:shd w:val="clear" w:color="auto" w:fill="FFFFFF"/>
              <w:spacing w:before="0" w:beforeAutospacing="0" w:after="0" w:afterAutospacing="0"/>
              <w:rPr>
                <w:rFonts w:ascii="GHEA Grapalat" w:hAnsi="GHEA Grapalat" w:cs="Sylfaen"/>
                <w:b/>
                <w:bCs/>
                <w:color w:val="000000" w:themeColor="text1"/>
                <w:sz w:val="20"/>
                <w:szCs w:val="20"/>
                <w:lang w:val="hy-AM" w:eastAsia="ru-RU"/>
              </w:rPr>
            </w:pPr>
            <w:r w:rsidRPr="005D4238">
              <w:rPr>
                <w:rFonts w:ascii="GHEA Grapalat" w:hAnsi="GHEA Grapalat" w:cs="Sylfaen"/>
                <w:b/>
                <w:bCs/>
                <w:color w:val="000000" w:themeColor="text1"/>
                <w:sz w:val="20"/>
                <w:szCs w:val="20"/>
                <w:lang w:val="hy-AM" w:eastAsia="ru-RU"/>
              </w:rPr>
              <w:t>ԼԻՑԵՆԶԻԱ</w:t>
            </w:r>
          </w:p>
          <w:p w14:paraId="43066B4E" w14:textId="77777777" w:rsidR="00344D29" w:rsidRPr="005D4238" w:rsidRDefault="00344D29">
            <w:pPr>
              <w:pStyle w:val="NormalWeb"/>
              <w:shd w:val="clear" w:color="auto" w:fill="FFFFFF"/>
              <w:spacing w:before="0" w:beforeAutospacing="0" w:after="0" w:afterAutospacing="0"/>
              <w:rPr>
                <w:rFonts w:ascii="GHEA Grapalat" w:hAnsi="GHEA Grapalat" w:cs="Sylfaen"/>
                <w:bCs/>
                <w:color w:val="000000" w:themeColor="text1"/>
                <w:sz w:val="20"/>
                <w:szCs w:val="20"/>
                <w:lang w:val="hy-AM" w:eastAsia="ru-RU"/>
              </w:rPr>
            </w:pPr>
            <w:r w:rsidRPr="005D4238">
              <w:rPr>
                <w:rFonts w:ascii="GHEA Grapalat" w:hAnsi="GHEA Grapalat" w:cs="Sylfaen"/>
                <w:bCs/>
                <w:color w:val="000000" w:themeColor="text1"/>
                <w:sz w:val="20"/>
                <w:szCs w:val="20"/>
                <w:lang w:val="hy-AM" w:eastAsia="ru-RU"/>
              </w:rPr>
              <w:t>Քաղաքաշինական փաստաթղթերի կազմում՝ բացառությամբ կոնստրուկտորական և ճարտարապետական մասերի</w:t>
            </w:r>
          </w:p>
        </w:tc>
      </w:tr>
      <w:tr w:rsidR="005D4238" w:rsidRPr="005D4238"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5D4238" w:rsidRDefault="00344D29">
            <w:pPr>
              <w:pStyle w:val="NormalWeb"/>
              <w:shd w:val="clear" w:color="auto" w:fill="FFFFFF"/>
              <w:spacing w:before="0" w:beforeAutospacing="0" w:after="0" w:afterAutospacing="0"/>
              <w:rPr>
                <w:rFonts w:ascii="GHEA Grapalat" w:hAnsi="GHEA Grapalat" w:cs="Sylfaen"/>
                <w:b/>
                <w:color w:val="000000" w:themeColor="text1"/>
                <w:lang w:val="fr-FR" w:eastAsia="ru-RU"/>
              </w:rPr>
            </w:pPr>
            <w:r w:rsidRPr="005D4238">
              <w:rPr>
                <w:rFonts w:ascii="GHEA Grapalat" w:hAnsi="GHEA Grapalat" w:cs="Sylfaen"/>
                <w:b/>
                <w:bCs/>
                <w:color w:val="000000" w:themeColor="text1"/>
                <w:lang w:val="fr-FR" w:eastAsia="ru-RU"/>
              </w:rPr>
              <w:t xml:space="preserve">ՀՀ </w:t>
            </w:r>
            <w:r w:rsidRPr="005D4238">
              <w:rPr>
                <w:rFonts w:ascii="GHEA Grapalat" w:hAnsi="GHEA Grapalat" w:cs="Sylfaen"/>
                <w:b/>
                <w:bCs/>
                <w:color w:val="000000" w:themeColor="text1"/>
                <w:lang w:val="hy-AM" w:eastAsia="ru-RU"/>
              </w:rPr>
              <w:t>քաղաքաշինության կոմիտեի նախագահի</w:t>
            </w:r>
            <w:r w:rsidRPr="005D4238">
              <w:rPr>
                <w:rFonts w:ascii="GHEA Grapalat" w:hAnsi="GHEA Grapalat" w:cs="Sylfaen"/>
                <w:b/>
                <w:bCs/>
                <w:color w:val="000000" w:themeColor="text1"/>
                <w:lang w:val="fr-FR" w:eastAsia="ru-RU"/>
              </w:rPr>
              <w:t xml:space="preserve"> 20</w:t>
            </w:r>
            <w:r w:rsidRPr="005D4238">
              <w:rPr>
                <w:rFonts w:ascii="GHEA Grapalat" w:hAnsi="GHEA Grapalat" w:cs="Sylfaen"/>
                <w:b/>
                <w:bCs/>
                <w:color w:val="000000" w:themeColor="text1"/>
                <w:lang w:val="hy-AM" w:eastAsia="ru-RU"/>
              </w:rPr>
              <w:t>23</w:t>
            </w:r>
            <w:r w:rsidRPr="005D4238">
              <w:rPr>
                <w:rFonts w:ascii="GHEA Grapalat" w:hAnsi="GHEA Grapalat" w:cs="Sylfaen"/>
                <w:b/>
                <w:bCs/>
                <w:color w:val="000000" w:themeColor="text1"/>
                <w:lang w:val="fr-FR" w:eastAsia="ru-RU"/>
              </w:rPr>
              <w:t xml:space="preserve"> թվականի</w:t>
            </w:r>
            <w:r w:rsidRPr="005D4238">
              <w:rPr>
                <w:rFonts w:ascii="GHEA Grapalat" w:hAnsi="GHEA Grapalat" w:cs="Sylfaen"/>
                <w:b/>
                <w:color w:val="000000" w:themeColor="text1"/>
                <w:lang w:val="fr-FR" w:eastAsia="ru-RU"/>
              </w:rPr>
              <w:t xml:space="preserve"> </w:t>
            </w:r>
            <w:r w:rsidRPr="005D4238">
              <w:rPr>
                <w:rFonts w:ascii="GHEA Grapalat" w:hAnsi="GHEA Grapalat" w:cs="Sylfaen"/>
                <w:b/>
                <w:color w:val="000000" w:themeColor="text1"/>
                <w:lang w:val="hy-AM" w:eastAsia="ru-RU"/>
              </w:rPr>
              <w:t>դեկտեմբերի 6</w:t>
            </w:r>
            <w:r w:rsidRPr="005D4238">
              <w:rPr>
                <w:rFonts w:ascii="GHEA Grapalat" w:hAnsi="GHEA Grapalat" w:cs="Sylfaen"/>
                <w:b/>
                <w:bCs/>
                <w:color w:val="000000" w:themeColor="text1"/>
                <w:lang w:val="fr-FR" w:eastAsia="ru-RU"/>
              </w:rPr>
              <w:t xml:space="preserve">-ի N </w:t>
            </w:r>
            <w:r w:rsidRPr="005D4238">
              <w:rPr>
                <w:rFonts w:ascii="GHEA Grapalat" w:hAnsi="GHEA Grapalat" w:cs="Sylfaen"/>
                <w:b/>
                <w:bCs/>
                <w:color w:val="000000" w:themeColor="text1"/>
                <w:lang w:val="hy-AM" w:eastAsia="ru-RU"/>
              </w:rPr>
              <w:t>15</w:t>
            </w:r>
            <w:r w:rsidRPr="005D4238">
              <w:rPr>
                <w:rFonts w:ascii="GHEA Grapalat" w:hAnsi="GHEA Grapalat" w:cs="Sylfaen"/>
                <w:b/>
                <w:bCs/>
                <w:color w:val="000000" w:themeColor="text1"/>
                <w:lang w:val="fr-FR" w:eastAsia="ru-RU"/>
              </w:rPr>
              <w:t xml:space="preserve">-Ն </w:t>
            </w:r>
            <w:r w:rsidRPr="005D4238">
              <w:rPr>
                <w:rFonts w:ascii="GHEA Grapalat" w:hAnsi="GHEA Grapalat" w:cs="Sylfaen"/>
                <w:b/>
                <w:bCs/>
                <w:color w:val="000000" w:themeColor="text1"/>
                <w:lang w:val="hy-AM" w:eastAsia="ru-RU"/>
              </w:rPr>
              <w:t>հրաման</w:t>
            </w:r>
          </w:p>
          <w:p w14:paraId="7FB10B22" w14:textId="77777777" w:rsidR="00344D29" w:rsidRPr="005D4238" w:rsidRDefault="00344D29">
            <w:pPr>
              <w:shd w:val="clear" w:color="auto" w:fill="FFFFFF"/>
              <w:rPr>
                <w:rFonts w:ascii="GHEA Grapalat" w:hAnsi="GHEA Grapalat"/>
                <w:i/>
                <w:color w:val="000000" w:themeColor="text1"/>
                <w:shd w:val="clear" w:color="auto" w:fill="FFFFFF"/>
                <w:lang w:val="fr-FR" w:eastAsia="ru-RU"/>
              </w:rPr>
            </w:pPr>
            <w:r w:rsidRPr="005D4238">
              <w:rPr>
                <w:rFonts w:ascii="GHEA Grapalat" w:hAnsi="GHEA Grapalat"/>
                <w:i/>
                <w:color w:val="000000" w:themeColor="text1"/>
                <w:sz w:val="20"/>
                <w:shd w:val="clear" w:color="auto" w:fill="FFFFFF"/>
                <w:lang w:val="fr-FR"/>
              </w:rPr>
              <w:t>(</w:t>
            </w:r>
            <w:r w:rsidRPr="005D4238">
              <w:rPr>
                <w:rFonts w:ascii="GHEA Grapalat" w:hAnsi="GHEA Grapalat"/>
                <w:i/>
                <w:color w:val="000000" w:themeColor="text1"/>
                <w:sz w:val="20"/>
                <w:shd w:val="clear" w:color="auto" w:fill="FFFFFF"/>
              </w:rPr>
              <w:t>լիցենզիայի</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անբաժանելի</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մաս</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հանդիսացող</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համապատասխան</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ոլորտի</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աշխատանքներն</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իրականացնող</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պատասխանատու</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անձանց</w:t>
            </w:r>
            <w:r w:rsidRPr="005D4238">
              <w:rPr>
                <w:rFonts w:ascii="GHEA Grapalat" w:hAnsi="GHEA Grapalat"/>
                <w:i/>
                <w:color w:val="000000" w:themeColor="text1"/>
                <w:sz w:val="20"/>
                <w:shd w:val="clear" w:color="auto" w:fill="FFFFFF"/>
                <w:lang w:val="fr-FR"/>
              </w:rPr>
              <w:t xml:space="preserve">) </w:t>
            </w:r>
          </w:p>
        </w:tc>
      </w:tr>
      <w:tr w:rsidR="005D4238" w:rsidRPr="005D4238"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034D3FD6"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5D4238" w:rsidRPr="005D4238"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402207FE"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5D4238" w:rsidRPr="005D4238"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3F67FD1C"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ջրամատակարարում և ջրահեռացում (ջրամատակարարման և ջրահեռացման ներքին և արտաքին ցանցեր, հիդրոմելորացիա)</w:t>
            </w:r>
          </w:p>
        </w:tc>
      </w:tr>
      <w:tr w:rsidR="005D4238" w:rsidRPr="005D4238" w14:paraId="31479C9C"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690A856A" w14:textId="77777777"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10</w:t>
            </w:r>
          </w:p>
        </w:tc>
        <w:tc>
          <w:tcPr>
            <w:tcW w:w="10482" w:type="dxa"/>
            <w:tcBorders>
              <w:top w:val="single" w:sz="4" w:space="0" w:color="auto"/>
              <w:left w:val="single" w:sz="4" w:space="0" w:color="auto"/>
              <w:bottom w:val="single" w:sz="4" w:space="0" w:color="auto"/>
              <w:right w:val="single" w:sz="4" w:space="0" w:color="auto"/>
            </w:tcBorders>
            <w:hideMark/>
          </w:tcPr>
          <w:p w14:paraId="53AD0FE5" w14:textId="4B133323"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կապի համակարգեր (հեռահաղորդակցության և ազդանշանային համակարգեր, հաղորդակներ, ընդունիչներ, անտենաներ, ուժեղարարներ)</w:t>
            </w:r>
          </w:p>
        </w:tc>
      </w:tr>
    </w:tbl>
    <w:p w14:paraId="778C524E" w14:textId="5D3E6927" w:rsidR="00344D29" w:rsidRPr="005D4238" w:rsidRDefault="00344D29" w:rsidP="00B41427">
      <w:pPr>
        <w:pStyle w:val="NormalWeb"/>
        <w:spacing w:before="0" w:beforeAutospacing="0" w:after="0" w:afterAutospacing="0"/>
        <w:ind w:left="72" w:firstLine="270"/>
        <w:jc w:val="both"/>
        <w:rPr>
          <w:rFonts w:ascii="GHEA Grapalat" w:hAnsi="GHEA Grapalat"/>
          <w:i/>
          <w:color w:val="000000" w:themeColor="text1"/>
          <w:lang w:val="fr-FR"/>
        </w:rPr>
      </w:pPr>
    </w:p>
    <w:p w14:paraId="3E54EFE2" w14:textId="77777777" w:rsidR="00344D29" w:rsidRPr="005D4238" w:rsidRDefault="00344D29" w:rsidP="00B41427">
      <w:pPr>
        <w:pStyle w:val="NormalWeb"/>
        <w:spacing w:before="0" w:beforeAutospacing="0" w:after="0" w:afterAutospacing="0"/>
        <w:ind w:left="72" w:firstLine="270"/>
        <w:jc w:val="both"/>
        <w:rPr>
          <w:rFonts w:ascii="GHEA Grapalat" w:hAnsi="GHEA Grapalat"/>
          <w:i/>
          <w:color w:val="000000" w:themeColor="text1"/>
          <w:lang w:val="fr-FR"/>
        </w:rPr>
      </w:pPr>
    </w:p>
    <w:p w14:paraId="191497D5" w14:textId="77777777" w:rsidR="00B41427" w:rsidRPr="005D4238" w:rsidRDefault="00B41427" w:rsidP="00B41427">
      <w:pPr>
        <w:pStyle w:val="NormalWeb"/>
        <w:spacing w:before="0" w:beforeAutospacing="0" w:after="0" w:afterAutospacing="0"/>
        <w:ind w:left="72" w:firstLine="270"/>
        <w:jc w:val="both"/>
        <w:rPr>
          <w:rFonts w:ascii="GHEA Grapalat" w:hAnsi="GHEA Grapalat"/>
          <w:b/>
          <w:color w:val="000000" w:themeColor="text1"/>
          <w:sz w:val="18"/>
          <w:szCs w:val="18"/>
          <w:u w:val="single"/>
          <w:lang w:val="fr-FR"/>
        </w:rPr>
      </w:pPr>
      <w:r w:rsidRPr="005D4238">
        <w:rPr>
          <w:rFonts w:ascii="GHEA Grapalat" w:hAnsi="GHEA Grapalat"/>
          <w:color w:val="000000" w:themeColor="text1"/>
          <w:lang w:val="fr-FR"/>
        </w:rPr>
        <w:t>***</w:t>
      </w:r>
      <w:r w:rsidRPr="005D4238">
        <w:rPr>
          <w:rFonts w:ascii="GHEA Grapalat" w:hAnsi="GHEA Grapalat"/>
          <w:b/>
          <w:color w:val="000000" w:themeColor="text1"/>
          <w:sz w:val="20"/>
          <w:szCs w:val="20"/>
          <w:lang w:val="fr-FR"/>
        </w:rPr>
        <w:t xml:space="preserve"> </w:t>
      </w:r>
      <w:r w:rsidRPr="005D4238">
        <w:rPr>
          <w:rFonts w:ascii="GHEA Grapalat" w:hAnsi="GHEA Grapalat"/>
          <w:b/>
          <w:color w:val="000000" w:themeColor="text1"/>
          <w:u w:val="single"/>
        </w:rPr>
        <w:t>Աշխատակազմ</w:t>
      </w:r>
      <w:r w:rsidRPr="005D4238">
        <w:rPr>
          <w:rFonts w:ascii="GHEA Grapalat" w:hAnsi="GHEA Grapalat"/>
          <w:b/>
          <w:color w:val="000000" w:themeColor="text1"/>
          <w:u w:val="single"/>
          <w:lang w:val="fr-FR"/>
        </w:rPr>
        <w:t xml:space="preserve"> (</w:t>
      </w:r>
      <w:r w:rsidRPr="005D4238">
        <w:rPr>
          <w:rFonts w:ascii="GHEA Grapalat" w:hAnsi="GHEA Grapalat"/>
          <w:b/>
          <w:color w:val="000000" w:themeColor="text1"/>
          <w:u w:val="single"/>
        </w:rPr>
        <w:t>ՏԱ</w:t>
      </w:r>
      <w:r w:rsidRPr="005D4238">
        <w:rPr>
          <w:rFonts w:ascii="GHEA Grapalat" w:hAnsi="GHEA Grapalat"/>
          <w:b/>
          <w:color w:val="000000" w:themeColor="text1"/>
          <w:u w:val="single"/>
          <w:lang w:val="fr-FR"/>
        </w:rPr>
        <w:t>1)</w:t>
      </w:r>
    </w:p>
    <w:p w14:paraId="46117A87" w14:textId="77777777" w:rsidR="00B41427" w:rsidRPr="005D4238" w:rsidRDefault="00B41427" w:rsidP="00B41427">
      <w:pPr>
        <w:pStyle w:val="NormalWeb"/>
        <w:spacing w:before="0" w:beforeAutospacing="0" w:after="0" w:afterAutospacing="0"/>
        <w:ind w:firstLine="708"/>
        <w:jc w:val="both"/>
        <w:rPr>
          <w:rFonts w:ascii="GHEA Grapalat" w:hAnsi="GHEA Grapalat"/>
          <w:color w:val="000000" w:themeColor="text1"/>
          <w:sz w:val="10"/>
          <w:szCs w:val="20"/>
          <w:lang w:val="fr-FR"/>
        </w:rPr>
      </w:pPr>
    </w:p>
    <w:p w14:paraId="07AE0A6C" w14:textId="77777777" w:rsidR="002F1799" w:rsidRPr="005D4238" w:rsidRDefault="00B41427" w:rsidP="00AF57ED">
      <w:pPr>
        <w:ind w:right="548" w:firstLine="342"/>
        <w:rPr>
          <w:rFonts w:ascii="GHEA Grapalat" w:hAnsi="GHEA Grapalat"/>
          <w:b/>
          <w:color w:val="000000" w:themeColor="text1"/>
          <w:sz w:val="20"/>
          <w:lang w:val="hy-AM"/>
        </w:rPr>
      </w:pPr>
      <w:r w:rsidRPr="005D4238">
        <w:rPr>
          <w:rFonts w:ascii="GHEA Grapalat" w:hAnsi="GHEA Grapalat" w:cs="Arial Armenian"/>
          <w:color w:val="000000" w:themeColor="text1"/>
          <w:sz w:val="20"/>
          <w:lang w:val="hy-AM"/>
        </w:rPr>
        <w:t>Պ</w:t>
      </w:r>
      <w:r w:rsidRPr="005D4238">
        <w:rPr>
          <w:rFonts w:ascii="GHEA Grapalat" w:hAnsi="GHEA Grapalat" w:cs="Sylfaen"/>
          <w:color w:val="000000" w:themeColor="text1"/>
          <w:sz w:val="20"/>
          <w:lang w:val="hy-AM"/>
        </w:rPr>
        <w:t>այմանագրի</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կատարման</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համար</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պահանջվում են հետևյալ աշխատանքային ռեսուրսները</w:t>
      </w:r>
      <w:r w:rsidR="002F1799" w:rsidRPr="005D4238">
        <w:rPr>
          <w:rFonts w:ascii="GHEA Grapalat" w:hAnsi="GHEA Grapalat"/>
          <w:b/>
          <w:color w:val="000000" w:themeColor="text1"/>
          <w:sz w:val="20"/>
          <w:lang w:val="hy-AM"/>
        </w:rPr>
        <w:t xml:space="preserve"> </w:t>
      </w:r>
    </w:p>
    <w:p w14:paraId="37F53A67" w14:textId="77777777" w:rsidR="002F1799" w:rsidRPr="005D4238" w:rsidRDefault="002F1799" w:rsidP="002F1799">
      <w:pPr>
        <w:ind w:right="548"/>
        <w:jc w:val="right"/>
        <w:rPr>
          <w:rFonts w:ascii="GHEA Grapalat" w:hAnsi="GHEA Grapalat"/>
          <w:b/>
          <w:color w:val="000000" w:themeColor="text1"/>
          <w:sz w:val="20"/>
          <w:lang w:val="hy-AM"/>
        </w:rPr>
      </w:pPr>
    </w:p>
    <w:p w14:paraId="465243B1" w14:textId="769216B7" w:rsidR="002F1799" w:rsidRPr="005D4238" w:rsidRDefault="002F1799" w:rsidP="002F1799">
      <w:pPr>
        <w:ind w:right="548"/>
        <w:jc w:val="right"/>
        <w:rPr>
          <w:rFonts w:ascii="GHEA Grapalat" w:hAnsi="GHEA Grapalat"/>
          <w:b/>
          <w:color w:val="000000" w:themeColor="text1"/>
          <w:sz w:val="20"/>
          <w:lang w:val="hy-AM"/>
        </w:rPr>
      </w:pPr>
      <w:r w:rsidRPr="005D4238">
        <w:rPr>
          <w:rFonts w:ascii="GHEA Grapalat" w:hAnsi="GHEA Grapalat"/>
          <w:b/>
          <w:color w:val="000000" w:themeColor="text1"/>
          <w:sz w:val="20"/>
          <w:lang w:val="hy-AM"/>
        </w:rPr>
        <w:t>Աղյուսակ N</w:t>
      </w:r>
      <w:r w:rsidRPr="005D4238">
        <w:rPr>
          <w:rFonts w:ascii="GHEA Grapalat" w:hAnsi="GHEA Grapalat"/>
          <w:b/>
          <w:color w:val="000000" w:themeColor="text1"/>
          <w:sz w:val="20"/>
        </w:rPr>
        <w:t xml:space="preserve"> </w:t>
      </w:r>
      <w:r w:rsidRPr="005D4238">
        <w:rPr>
          <w:rFonts w:ascii="GHEA Grapalat" w:hAnsi="GHEA Grapalat"/>
          <w:b/>
          <w:color w:val="000000" w:themeColor="text1"/>
          <w:sz w:val="20"/>
          <w:lang w:val="hy-AM"/>
        </w:rPr>
        <w:t>1</w:t>
      </w:r>
    </w:p>
    <w:p w14:paraId="5D7E6F2D" w14:textId="77777777" w:rsidR="00C46EA9" w:rsidRPr="005D4238" w:rsidRDefault="00C46EA9" w:rsidP="002F1799">
      <w:pPr>
        <w:ind w:right="548"/>
        <w:jc w:val="right"/>
        <w:rPr>
          <w:rFonts w:ascii="GHEA Grapalat" w:hAnsi="GHEA Grapalat"/>
          <w:b/>
          <w:color w:val="000000" w:themeColor="text1"/>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5D4238" w:rsidRPr="005D4238" w14:paraId="4DE9A8E5" w14:textId="77777777" w:rsidTr="00975462">
        <w:trPr>
          <w:trHeight w:val="1385"/>
        </w:trPr>
        <w:tc>
          <w:tcPr>
            <w:tcW w:w="539" w:type="dxa"/>
            <w:shd w:val="clear" w:color="auto" w:fill="F7CAAC"/>
          </w:tcPr>
          <w:p w14:paraId="233190A6" w14:textId="77777777" w:rsidR="00344D29" w:rsidRPr="005D4238" w:rsidRDefault="00344D29" w:rsidP="00975462">
            <w:pPr>
              <w:ind w:left="-272" w:firstLine="109"/>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81" w:type="dxa"/>
            <w:shd w:val="clear" w:color="auto" w:fill="F7CAAC"/>
          </w:tcPr>
          <w:p w14:paraId="3F8702A7"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91" w:type="dxa"/>
            <w:shd w:val="clear" w:color="auto" w:fill="F7CAAC"/>
          </w:tcPr>
          <w:p w14:paraId="397DA30D"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3005" w:type="dxa"/>
            <w:shd w:val="clear" w:color="auto" w:fill="F7CAAC"/>
          </w:tcPr>
          <w:p w14:paraId="23E4F028"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20DDFE7B" w14:textId="77777777" w:rsidR="00344D29" w:rsidRPr="005D4238" w:rsidRDefault="00344D29" w:rsidP="00975462">
            <w:pPr>
              <w:jc w:val="center"/>
              <w:rPr>
                <w:rFonts w:ascii="GHEA Grapalat" w:hAnsi="GHEA Grapalat"/>
                <w:b/>
                <w:color w:val="000000" w:themeColor="text1"/>
                <w:sz w:val="16"/>
                <w:szCs w:val="16"/>
                <w:lang w:val="hy-AM"/>
              </w:rPr>
            </w:pPr>
          </w:p>
          <w:p w14:paraId="7F788740"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5D4238" w:rsidRPr="005D4238" w14:paraId="036B306C" w14:textId="77777777" w:rsidTr="00975462">
        <w:trPr>
          <w:trHeight w:val="638"/>
        </w:trPr>
        <w:tc>
          <w:tcPr>
            <w:tcW w:w="3515" w:type="dxa"/>
            <w:gridSpan w:val="5"/>
            <w:shd w:val="clear" w:color="auto" w:fill="F2F2F2"/>
          </w:tcPr>
          <w:p w14:paraId="180142C5" w14:textId="77777777" w:rsidR="00344D29" w:rsidRPr="005D4238" w:rsidRDefault="00344D29" w:rsidP="00975462">
            <w:pPr>
              <w:rPr>
                <w:rFonts w:ascii="GHEA Grapalat" w:hAnsi="GHEA Grapalat"/>
                <w:color w:val="000000" w:themeColor="text1"/>
                <w:sz w:val="20"/>
                <w:lang w:val="hy-AM"/>
              </w:rPr>
            </w:pPr>
            <w:r w:rsidRPr="005D4238">
              <w:rPr>
                <w:rFonts w:ascii="GHEA Grapalat" w:hAnsi="GHEA Grapalat"/>
                <w:color w:val="000000" w:themeColor="text1"/>
                <w:sz w:val="20"/>
                <w:lang w:val="hy-AM"/>
              </w:rPr>
              <w:t>Քաղաքաշինական փաստաթղթերի ճարտարապետական և կոնստրուկտորական  բաժինների մշակման համար պահանջվող մասնագետներ</w:t>
            </w:r>
          </w:p>
        </w:tc>
      </w:tr>
      <w:tr w:rsidR="005D4238" w:rsidRPr="005D4238" w14:paraId="3BD71E00" w14:textId="77777777" w:rsidTr="00975462">
        <w:trPr>
          <w:trHeight w:val="1619"/>
        </w:trPr>
        <w:tc>
          <w:tcPr>
            <w:tcW w:w="539" w:type="dxa"/>
          </w:tcPr>
          <w:p w14:paraId="422D6332"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1</w:t>
            </w:r>
          </w:p>
        </w:tc>
        <w:tc>
          <w:tcPr>
            <w:tcW w:w="2381" w:type="dxa"/>
          </w:tcPr>
          <w:p w14:paraId="62434556"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Ճարտարապետի</w:t>
            </w:r>
            <w:r w:rsidRPr="005D4238">
              <w:rPr>
                <w:rFonts w:ascii="GHEA Grapalat" w:hAnsi="GHEA Grapalat"/>
                <w:color w:val="000000" w:themeColor="text1"/>
                <w:sz w:val="18"/>
                <w:szCs w:val="18"/>
                <w:lang w:val="hy-AM"/>
              </w:rPr>
              <w:t xml:space="preserve"> կամ </w:t>
            </w:r>
            <w:r w:rsidRPr="005D4238">
              <w:rPr>
                <w:rFonts w:ascii="GHEA Grapalat" w:hAnsi="GHEA Grapalat"/>
                <w:b/>
                <w:color w:val="000000" w:themeColor="text1"/>
                <w:sz w:val="18"/>
                <w:szCs w:val="18"/>
                <w:lang w:val="hy-AM"/>
              </w:rPr>
              <w:t>ճարտարապետ-դիզայների</w:t>
            </w:r>
            <w:r w:rsidRPr="005D4238">
              <w:rPr>
                <w:rFonts w:ascii="GHEA Grapalat" w:hAnsi="GHEA Grapalat"/>
                <w:color w:val="000000" w:themeColor="text1"/>
                <w:sz w:val="18"/>
                <w:szCs w:val="18"/>
                <w:lang w:val="hy-AM"/>
              </w:rPr>
              <w:t xml:space="preserve"> որակավորմամբ բարձրագույն կրթություն</w:t>
            </w:r>
          </w:p>
        </w:tc>
        <w:tc>
          <w:tcPr>
            <w:tcW w:w="1191" w:type="dxa"/>
          </w:tcPr>
          <w:p w14:paraId="49C7DBB8"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1</w:t>
            </w:r>
          </w:p>
        </w:tc>
        <w:tc>
          <w:tcPr>
            <w:tcW w:w="3005" w:type="dxa"/>
          </w:tcPr>
          <w:p w14:paraId="1344F5C4"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Ճարտարապետական ինքնուրույն մասնագիտական գործունեություն իրականացնելու</w:t>
            </w:r>
            <w:r w:rsidRPr="005D4238">
              <w:rPr>
                <w:rFonts w:ascii="GHEA Grapalat" w:hAnsi="GHEA Grapalat"/>
                <w:b/>
                <w:color w:val="000000" w:themeColor="text1"/>
                <w:sz w:val="18"/>
                <w:szCs w:val="18"/>
                <w:lang w:val="hy-AM"/>
              </w:rPr>
              <w:t xml:space="preserve"> բարձրագույն դասի &lt;Ա&gt; ենթադասի</w:t>
            </w:r>
            <w:r w:rsidRPr="005D4238">
              <w:rPr>
                <w:rFonts w:ascii="GHEA Grapalat" w:hAnsi="GHEA Grapalat"/>
                <w:color w:val="000000" w:themeColor="text1"/>
                <w:sz w:val="18"/>
                <w:szCs w:val="18"/>
                <w:lang w:val="hy-AM"/>
              </w:rPr>
              <w:t xml:space="preserve"> </w:t>
            </w:r>
            <w:r w:rsidRPr="005D4238">
              <w:rPr>
                <w:rFonts w:ascii="GHEA Grapalat" w:hAnsi="GHEA Grapalat"/>
                <w:b/>
                <w:color w:val="000000" w:themeColor="text1"/>
                <w:sz w:val="18"/>
                <w:szCs w:val="18"/>
                <w:lang w:val="hy-AM"/>
              </w:rPr>
              <w:t>արտոնագրի առկայություն</w:t>
            </w:r>
          </w:p>
          <w:p w14:paraId="57952476" w14:textId="77777777" w:rsidR="00344D29" w:rsidRPr="005D4238" w:rsidRDefault="00344D29" w:rsidP="00975462">
            <w:pPr>
              <w:ind w:left="339"/>
              <w:rPr>
                <w:rFonts w:ascii="GHEA Grapalat" w:hAnsi="GHEA Grapalat"/>
                <w:color w:val="000000" w:themeColor="text1"/>
                <w:sz w:val="18"/>
                <w:szCs w:val="18"/>
                <w:lang w:val="hy-AM"/>
              </w:rPr>
            </w:pPr>
          </w:p>
        </w:tc>
        <w:tc>
          <w:tcPr>
            <w:tcW w:w="3515" w:type="dxa"/>
          </w:tcPr>
          <w:p w14:paraId="0FA4AEEB"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ճարտարապետական մասի մշակման աշխատանքների առնվազն </w:t>
            </w:r>
            <w:r w:rsidRPr="005D4238">
              <w:rPr>
                <w:rFonts w:ascii="GHEA Grapalat" w:hAnsi="GHEA Grapalat"/>
                <w:b/>
                <w:color w:val="000000" w:themeColor="text1"/>
                <w:sz w:val="18"/>
                <w:szCs w:val="18"/>
                <w:lang w:val="hy-AM"/>
              </w:rPr>
              <w:t xml:space="preserve">5 տարվա </w:t>
            </w:r>
            <w:r w:rsidRPr="005D4238">
              <w:rPr>
                <w:rFonts w:ascii="GHEA Grapalat" w:hAnsi="GHEA Grapalat"/>
                <w:color w:val="000000" w:themeColor="text1"/>
                <w:sz w:val="18"/>
                <w:szCs w:val="18"/>
                <w:lang w:val="hy-AM"/>
              </w:rPr>
              <w:t>աշխատանքային փորձ</w:t>
            </w:r>
          </w:p>
        </w:tc>
      </w:tr>
      <w:tr w:rsidR="005D4238" w:rsidRPr="005D4238" w14:paraId="1A634676" w14:textId="77777777" w:rsidTr="00975462">
        <w:trPr>
          <w:trHeight w:val="1574"/>
        </w:trPr>
        <w:tc>
          <w:tcPr>
            <w:tcW w:w="539" w:type="dxa"/>
          </w:tcPr>
          <w:p w14:paraId="46A6BB6B"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lastRenderedPageBreak/>
              <w:t>2</w:t>
            </w:r>
          </w:p>
          <w:p w14:paraId="0570D469" w14:textId="77777777" w:rsidR="00344D29" w:rsidRPr="005D4238" w:rsidRDefault="00344D29" w:rsidP="00975462">
            <w:pPr>
              <w:jc w:val="center"/>
              <w:rPr>
                <w:rFonts w:ascii="GHEA Grapalat" w:hAnsi="GHEA Grapalat"/>
                <w:b/>
                <w:color w:val="000000" w:themeColor="text1"/>
                <w:sz w:val="18"/>
                <w:szCs w:val="18"/>
                <w:lang w:val="hy-AM"/>
              </w:rPr>
            </w:pPr>
          </w:p>
        </w:tc>
        <w:tc>
          <w:tcPr>
            <w:tcW w:w="2381" w:type="dxa"/>
          </w:tcPr>
          <w:p w14:paraId="54918022"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Ճարտարագետ-շինարարի</w:t>
            </w:r>
            <w:r w:rsidRPr="005D4238">
              <w:rPr>
                <w:rFonts w:ascii="GHEA Grapalat" w:hAnsi="GHEA Grapalat"/>
                <w:color w:val="000000" w:themeColor="text1"/>
                <w:sz w:val="18"/>
                <w:szCs w:val="18"/>
                <w:lang w:val="hy-AM"/>
              </w:rPr>
              <w:t xml:space="preserve"> որակավորմամբ բարձրագույն կրթություն</w:t>
            </w:r>
          </w:p>
          <w:p w14:paraId="6CED76D5" w14:textId="77777777" w:rsidR="00344D29" w:rsidRPr="005D4238" w:rsidRDefault="00344D29" w:rsidP="00975462">
            <w:pPr>
              <w:rPr>
                <w:rFonts w:ascii="GHEA Grapalat" w:hAnsi="GHEA Grapalat"/>
                <w:color w:val="000000" w:themeColor="text1"/>
                <w:sz w:val="18"/>
                <w:szCs w:val="18"/>
                <w:lang w:val="hy-AM"/>
              </w:rPr>
            </w:pPr>
          </w:p>
        </w:tc>
        <w:tc>
          <w:tcPr>
            <w:tcW w:w="1191" w:type="dxa"/>
          </w:tcPr>
          <w:p w14:paraId="6CF4CB74"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1</w:t>
            </w:r>
          </w:p>
        </w:tc>
        <w:tc>
          <w:tcPr>
            <w:tcW w:w="3005" w:type="dxa"/>
          </w:tcPr>
          <w:p w14:paraId="062E0792"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Ճարտարագետ-կոնստրուկտորի ինքնուրույն մասնագիտական գործունեություն իրականացնելու </w:t>
            </w:r>
            <w:r w:rsidRPr="005D4238">
              <w:rPr>
                <w:rFonts w:ascii="GHEA Grapalat" w:hAnsi="GHEA Grapalat"/>
                <w:b/>
                <w:color w:val="000000" w:themeColor="text1"/>
                <w:sz w:val="18"/>
                <w:szCs w:val="18"/>
                <w:lang w:val="hy-AM"/>
              </w:rPr>
              <w:t>բարձրագույն դասի</w:t>
            </w:r>
            <w:r w:rsidRPr="005D4238">
              <w:rPr>
                <w:rFonts w:ascii="GHEA Grapalat" w:hAnsi="GHEA Grapalat"/>
                <w:color w:val="000000" w:themeColor="text1"/>
                <w:sz w:val="18"/>
                <w:szCs w:val="18"/>
                <w:lang w:val="hy-AM"/>
              </w:rPr>
              <w:t xml:space="preserve"> </w:t>
            </w:r>
            <w:r w:rsidRPr="005D4238">
              <w:rPr>
                <w:rFonts w:ascii="GHEA Grapalat" w:hAnsi="GHEA Grapalat"/>
                <w:b/>
                <w:color w:val="000000" w:themeColor="text1"/>
                <w:sz w:val="18"/>
                <w:szCs w:val="18"/>
                <w:lang w:val="hy-AM"/>
              </w:rPr>
              <w:t>&lt;Ա1&gt; ենթադասի կամ ավելի բարձր դասի արտոնագրի առկայություն</w:t>
            </w:r>
          </w:p>
          <w:p w14:paraId="2EE52B34" w14:textId="77777777" w:rsidR="00344D29" w:rsidRPr="005D4238" w:rsidRDefault="00344D29" w:rsidP="00975462">
            <w:pPr>
              <w:ind w:left="333"/>
              <w:rPr>
                <w:rFonts w:ascii="GHEA Grapalat" w:hAnsi="GHEA Grapalat"/>
                <w:color w:val="000000" w:themeColor="text1"/>
                <w:sz w:val="18"/>
                <w:szCs w:val="18"/>
                <w:lang w:val="hy-AM"/>
              </w:rPr>
            </w:pPr>
          </w:p>
        </w:tc>
        <w:tc>
          <w:tcPr>
            <w:tcW w:w="3515" w:type="dxa"/>
          </w:tcPr>
          <w:p w14:paraId="28B74874"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կոնստրուկտորական մասի մշակման առնվազն </w:t>
            </w:r>
            <w:r w:rsidRPr="005D4238">
              <w:rPr>
                <w:rFonts w:ascii="GHEA Grapalat" w:hAnsi="GHEA Grapalat"/>
                <w:b/>
                <w:color w:val="000000" w:themeColor="text1"/>
                <w:sz w:val="18"/>
                <w:szCs w:val="18"/>
                <w:lang w:val="hy-AM"/>
              </w:rPr>
              <w:t>5 տարվա</w:t>
            </w:r>
            <w:r w:rsidRPr="005D4238">
              <w:rPr>
                <w:rFonts w:ascii="GHEA Grapalat" w:hAnsi="GHEA Grapalat"/>
                <w:color w:val="000000" w:themeColor="text1"/>
                <w:sz w:val="18"/>
                <w:szCs w:val="18"/>
                <w:lang w:val="hy-AM"/>
              </w:rPr>
              <w:t xml:space="preserve"> աշխատանքային փորձ</w:t>
            </w:r>
          </w:p>
        </w:tc>
      </w:tr>
    </w:tbl>
    <w:p w14:paraId="28DFC693" w14:textId="77777777" w:rsidR="004927E9" w:rsidRPr="005D4238" w:rsidRDefault="004927E9" w:rsidP="00D869BE">
      <w:pPr>
        <w:ind w:right="406"/>
        <w:jc w:val="right"/>
        <w:rPr>
          <w:rFonts w:ascii="GHEA Grapalat" w:hAnsi="GHEA Grapalat" w:cs="Sylfaen"/>
          <w:b/>
          <w:color w:val="000000" w:themeColor="text1"/>
          <w:sz w:val="20"/>
          <w:lang w:val="hy-AM"/>
        </w:rPr>
      </w:pPr>
    </w:p>
    <w:p w14:paraId="32C392C2" w14:textId="77777777" w:rsidR="00214ABC" w:rsidRPr="005D4238" w:rsidRDefault="00214ABC" w:rsidP="00D869BE">
      <w:pPr>
        <w:ind w:right="406"/>
        <w:jc w:val="right"/>
        <w:rPr>
          <w:rFonts w:ascii="GHEA Grapalat" w:hAnsi="GHEA Grapalat" w:cs="Sylfaen"/>
          <w:b/>
          <w:color w:val="000000" w:themeColor="text1"/>
          <w:sz w:val="20"/>
          <w:lang w:val="hy-AM"/>
        </w:rPr>
      </w:pPr>
    </w:p>
    <w:p w14:paraId="4656BF5F" w14:textId="6386504D" w:rsidR="00D869BE" w:rsidRPr="005D4238" w:rsidRDefault="00D869BE" w:rsidP="00D869BE">
      <w:pPr>
        <w:ind w:right="406"/>
        <w:jc w:val="right"/>
        <w:rPr>
          <w:rFonts w:ascii="GHEA Grapalat" w:hAnsi="GHEA Grapalat" w:cs="Sylfaen"/>
          <w:b/>
          <w:color w:val="000000" w:themeColor="text1"/>
          <w:sz w:val="20"/>
          <w:lang w:val="hy-AM"/>
        </w:rPr>
      </w:pPr>
      <w:r w:rsidRPr="005D4238">
        <w:rPr>
          <w:rFonts w:ascii="GHEA Grapalat" w:hAnsi="GHEA Grapalat" w:cs="Sylfaen"/>
          <w:b/>
          <w:color w:val="000000" w:themeColor="text1"/>
          <w:sz w:val="20"/>
          <w:lang w:val="hy-AM"/>
        </w:rPr>
        <w:t>Աղյուսակ N</w:t>
      </w:r>
      <w:r w:rsidR="002F1799" w:rsidRPr="005D4238">
        <w:rPr>
          <w:rFonts w:ascii="GHEA Grapalat" w:hAnsi="GHEA Grapalat" w:cs="Sylfaen"/>
          <w:b/>
          <w:color w:val="000000" w:themeColor="text1"/>
          <w:sz w:val="20"/>
        </w:rPr>
        <w:t xml:space="preserve"> </w:t>
      </w:r>
      <w:r w:rsidRPr="005D4238">
        <w:rPr>
          <w:rFonts w:ascii="GHEA Grapalat" w:hAnsi="GHEA Grapalat" w:cs="Sylfaen"/>
          <w:b/>
          <w:color w:val="000000" w:themeColor="text1"/>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5D4238" w:rsidRPr="005D4238"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5D4238" w:rsidRDefault="00344D29" w:rsidP="00975462">
            <w:pPr>
              <w:ind w:left="-272" w:firstLine="109"/>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42" w:type="dxa"/>
            <w:tcBorders>
              <w:top w:val="single" w:sz="4" w:space="0" w:color="auto"/>
            </w:tcBorders>
            <w:shd w:val="clear" w:color="auto" w:fill="F7CAAC"/>
          </w:tcPr>
          <w:p w14:paraId="785E852E"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5D4238" w:rsidRDefault="00344D29" w:rsidP="00975462">
            <w:pPr>
              <w:jc w:val="center"/>
              <w:rPr>
                <w:rFonts w:ascii="GHEA Grapalat" w:hAnsi="GHEA Grapalat"/>
                <w:b/>
                <w:color w:val="000000" w:themeColor="text1"/>
                <w:sz w:val="16"/>
                <w:szCs w:val="16"/>
                <w:lang w:val="hy-AM"/>
              </w:rPr>
            </w:pPr>
          </w:p>
          <w:p w14:paraId="1B8E7342"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5D4238" w:rsidRPr="005D4238" w14:paraId="00B1D413" w14:textId="77777777" w:rsidTr="00975462">
        <w:trPr>
          <w:trHeight w:val="647"/>
        </w:trPr>
        <w:tc>
          <w:tcPr>
            <w:tcW w:w="10544" w:type="dxa"/>
            <w:gridSpan w:val="8"/>
            <w:tcBorders>
              <w:top w:val="single" w:sz="4" w:space="0" w:color="auto"/>
            </w:tcBorders>
            <w:shd w:val="clear" w:color="auto" w:fill="F2F2F2"/>
          </w:tcPr>
          <w:p w14:paraId="6A5958D5" w14:textId="77777777" w:rsidR="00344D29" w:rsidRPr="005D4238" w:rsidRDefault="00344D29" w:rsidP="00975462">
            <w:pPr>
              <w:rPr>
                <w:rFonts w:ascii="GHEA Grapalat" w:hAnsi="GHEA Grapalat"/>
                <w:color w:val="000000" w:themeColor="text1"/>
                <w:sz w:val="22"/>
                <w:lang w:val="hy-AM"/>
              </w:rPr>
            </w:pPr>
            <w:r w:rsidRPr="005D4238">
              <w:rPr>
                <w:rFonts w:ascii="GHEA Grapalat" w:hAnsi="GHEA Grapalat"/>
                <w:color w:val="000000" w:themeColor="text1"/>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5D4238" w:rsidRPr="005D4238" w14:paraId="39B6B801" w14:textId="77777777" w:rsidTr="00CF41BA">
        <w:trPr>
          <w:trHeight w:val="1610"/>
        </w:trPr>
        <w:tc>
          <w:tcPr>
            <w:tcW w:w="535" w:type="dxa"/>
          </w:tcPr>
          <w:p w14:paraId="41219792"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3</w:t>
            </w:r>
          </w:p>
        </w:tc>
        <w:tc>
          <w:tcPr>
            <w:tcW w:w="2360" w:type="dxa"/>
            <w:gridSpan w:val="2"/>
            <w:vAlign w:val="center"/>
          </w:tcPr>
          <w:p w14:paraId="497E1400"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Ջերմագազամատակարարման և օդափոխության ճարտարագետ-նախագծողի</w:t>
            </w:r>
          </w:p>
          <w:p w14:paraId="388D4701" w14:textId="04D21BAC"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որակավորմամբ բարձրագույն կրթություն</w:t>
            </w:r>
          </w:p>
        </w:tc>
        <w:tc>
          <w:tcPr>
            <w:tcW w:w="1182" w:type="dxa"/>
            <w:gridSpan w:val="2"/>
            <w:vAlign w:val="center"/>
          </w:tcPr>
          <w:p w14:paraId="1EE9B52D" w14:textId="3744B6DB" w:rsidR="00CF41BA" w:rsidRPr="005D4238" w:rsidRDefault="00CF41BA" w:rsidP="00CF41BA">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2807C687"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 xml:space="preserve">ջերմագազամատակարարում և </w:t>
            </w:r>
          </w:p>
          <w:p w14:paraId="4D57E4C3"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 xml:space="preserve">օդափոխություն (օդափոխության, ջեռուցման և օդի լավորակման </w:t>
            </w:r>
          </w:p>
          <w:p w14:paraId="3FEFDDC3"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համակարգեր, ջերմամատակարարման և գազամատակարարման</w:t>
            </w:r>
          </w:p>
          <w:p w14:paraId="06D84197" w14:textId="701B6245" w:rsidR="00CF41BA" w:rsidRPr="005D4238" w:rsidRDefault="00CF41BA" w:rsidP="00CF41BA">
            <w:pPr>
              <w:rPr>
                <w:rFonts w:ascii="GHEA Grapalat" w:hAnsi="GHEA Grapalat"/>
                <w:b/>
                <w:color w:val="000000" w:themeColor="text1"/>
                <w:sz w:val="18"/>
                <w:szCs w:val="18"/>
                <w:lang w:val="hy-AM"/>
              </w:rPr>
            </w:pPr>
            <w:r w:rsidRPr="005D4238">
              <w:rPr>
                <w:rFonts w:ascii="GHEA Grapalat" w:eastAsia="GHEA Grapalat" w:hAnsi="GHEA Grapalat" w:cs="GHEA Grapalat"/>
                <w:b/>
                <w:color w:val="000000" w:themeColor="text1"/>
                <w:sz w:val="18"/>
              </w:rPr>
              <w:t>համակարգեր)</w:t>
            </w:r>
          </w:p>
        </w:tc>
        <w:tc>
          <w:tcPr>
            <w:tcW w:w="3488" w:type="dxa"/>
            <w:vAlign w:val="center"/>
          </w:tcPr>
          <w:p w14:paraId="3158E0D9" w14:textId="43056505" w:rsidR="00CF41BA" w:rsidRPr="005D4238" w:rsidRDefault="00CF41BA" w:rsidP="00CF41BA">
            <w:pPr>
              <w:rPr>
                <w:color w:val="000000" w:themeColor="text1"/>
                <w:sz w:val="18"/>
                <w:szCs w:val="18"/>
                <w:lang w:val="hy-AM"/>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օդափոխության, ջեռուցման և օդի լավորակման, ջերմամատակարարման և գազամատակարարման համակարգերի</w:t>
            </w:r>
            <w:r w:rsidRPr="005D4238">
              <w:rPr>
                <w:rFonts w:ascii="GHEA Grapalat" w:eastAsia="GHEA Grapalat" w:hAnsi="GHEA Grapalat" w:cs="GHEA Grapalat"/>
                <w:color w:val="000000" w:themeColor="text1"/>
                <w:sz w:val="18"/>
              </w:rPr>
              <w:t xml:space="preserve"> բաժինների</w:t>
            </w:r>
            <w:r w:rsidRPr="005D4238">
              <w:rPr>
                <w:rFonts w:ascii="Calibri" w:eastAsia="Calibri" w:hAnsi="Calibri" w:cs="Calibri"/>
                <w:color w:val="000000" w:themeColor="text1"/>
                <w:sz w:val="18"/>
              </w:rPr>
              <w:t> </w:t>
            </w:r>
            <w:r w:rsidRPr="005D4238">
              <w:rPr>
                <w:rFonts w:ascii="GHEA Grapalat" w:eastAsia="GHEA Grapalat" w:hAnsi="GHEA Grapalat" w:cs="GHEA Grapalat"/>
                <w:color w:val="000000" w:themeColor="text1"/>
                <w:sz w:val="18"/>
              </w:rPr>
              <w:t xml:space="preserve">  մշակման առնվազն </w:t>
            </w:r>
            <w:r w:rsidRPr="005D4238">
              <w:rPr>
                <w:rFonts w:ascii="GHEA Grapalat" w:eastAsia="GHEA Grapalat" w:hAnsi="GHEA Grapalat" w:cs="GHEA Grapalat"/>
                <w:b/>
                <w:color w:val="000000" w:themeColor="text1"/>
                <w:sz w:val="18"/>
              </w:rPr>
              <w:t xml:space="preserve">3 տարվա </w:t>
            </w:r>
            <w:r w:rsidRPr="005D4238">
              <w:rPr>
                <w:rFonts w:ascii="GHEA Grapalat" w:eastAsia="GHEA Grapalat" w:hAnsi="GHEA Grapalat" w:cs="GHEA Grapalat"/>
                <w:color w:val="000000" w:themeColor="text1"/>
                <w:sz w:val="18"/>
              </w:rPr>
              <w:t>աշխատանքային փորձ</w:t>
            </w:r>
          </w:p>
        </w:tc>
      </w:tr>
      <w:tr w:rsidR="005D4238" w:rsidRPr="005D4238" w14:paraId="1EBC994C" w14:textId="77777777" w:rsidTr="00CF41BA">
        <w:trPr>
          <w:trHeight w:val="1880"/>
        </w:trPr>
        <w:tc>
          <w:tcPr>
            <w:tcW w:w="535" w:type="dxa"/>
          </w:tcPr>
          <w:p w14:paraId="31BDC9AB"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4</w:t>
            </w:r>
          </w:p>
        </w:tc>
        <w:tc>
          <w:tcPr>
            <w:tcW w:w="2360" w:type="dxa"/>
            <w:gridSpan w:val="2"/>
            <w:vAlign w:val="center"/>
          </w:tcPr>
          <w:p w14:paraId="58EE6DA7" w14:textId="69240601"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Էլեկտրաէներգետիկ ճարտարագետ նախագծողի</w:t>
            </w:r>
            <w:r w:rsidRPr="005D4238">
              <w:rPr>
                <w:rFonts w:ascii="GHEA Grapalat" w:eastAsia="GHEA Grapalat" w:hAnsi="GHEA Grapalat" w:cs="GHEA Grapalat"/>
                <w:color w:val="000000" w:themeColor="text1"/>
                <w:sz w:val="18"/>
              </w:rPr>
              <w:t xml:space="preserve"> որակավորմամբ բարձրագույն կրթություն</w:t>
            </w:r>
          </w:p>
        </w:tc>
        <w:tc>
          <w:tcPr>
            <w:tcW w:w="1182" w:type="dxa"/>
            <w:gridSpan w:val="2"/>
            <w:vAlign w:val="center"/>
          </w:tcPr>
          <w:p w14:paraId="4DF172EA" w14:textId="7EC61891" w:rsidR="00CF41BA" w:rsidRPr="005D4238" w:rsidRDefault="00CF41BA" w:rsidP="00CF41BA">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4C30BB85"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 xml:space="preserve">էլեկտրամատակարարում </w:t>
            </w:r>
          </w:p>
          <w:p w14:paraId="0496CC10"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w:t>
            </w:r>
            <w:r w:rsidRPr="005D4238">
              <w:rPr>
                <w:rFonts w:ascii="GHEA Grapalat" w:eastAsia="GHEA Grapalat" w:hAnsi="GHEA Grapalat" w:cs="GHEA Grapalat"/>
                <w:b/>
                <w:color w:val="000000" w:themeColor="text1"/>
                <w:sz w:val="18"/>
              </w:rPr>
              <w:t>էլեկտրամատակարարաման, էլեկտրալուսավորության ներքին և</w:t>
            </w:r>
          </w:p>
          <w:p w14:paraId="281F471F"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 xml:space="preserve">արտաքին ցանցեր, էլեկտրամատակարարման համակարգեր, </w:t>
            </w:r>
          </w:p>
          <w:p w14:paraId="42D24D47" w14:textId="52F84AC6"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ֆոտովոլտային և հողմաէներգետիկ կայաններ)</w:t>
            </w:r>
            <w:r w:rsidRPr="005D4238">
              <w:rPr>
                <w:rFonts w:ascii="GHEA Grapalat" w:eastAsia="GHEA Grapalat" w:hAnsi="GHEA Grapalat" w:cs="GHEA Grapalat"/>
                <w:color w:val="000000" w:themeColor="text1"/>
                <w:sz w:val="18"/>
              </w:rPr>
              <w:t xml:space="preserve"> **</w:t>
            </w:r>
          </w:p>
        </w:tc>
        <w:tc>
          <w:tcPr>
            <w:tcW w:w="3488" w:type="dxa"/>
            <w:vAlign w:val="center"/>
          </w:tcPr>
          <w:p w14:paraId="18EB8792" w14:textId="755BA64D"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քաղաքաշինական փաստաթղթերի</w:t>
            </w:r>
            <w:r w:rsidRPr="005D4238">
              <w:rPr>
                <w:rFonts w:ascii="GHEA Grapalat" w:eastAsia="GHEA Grapalat" w:hAnsi="GHEA Grapalat" w:cs="GHEA Grapalat"/>
                <w:b/>
                <w:i/>
                <w:color w:val="000000" w:themeColor="text1"/>
              </w:rPr>
              <w:t xml:space="preserve"> </w:t>
            </w:r>
            <w:r w:rsidRPr="005D4238">
              <w:rPr>
                <w:rFonts w:ascii="GHEA Grapalat" w:eastAsia="GHEA Grapalat" w:hAnsi="GHEA Grapalat" w:cs="GHEA Grapalat"/>
                <w:b/>
                <w:color w:val="000000" w:themeColor="text1"/>
                <w:sz w:val="18"/>
              </w:rPr>
              <w:t>էլեկտրամատակարարման, էլեկտրալուսավորման ներքին և արտաքին ցանցերի</w:t>
            </w:r>
            <w:r w:rsidRPr="005D4238">
              <w:rPr>
                <w:rFonts w:ascii="GHEA Grapalat" w:eastAsia="GHEA Grapalat" w:hAnsi="GHEA Grapalat" w:cs="GHEA Grapalat"/>
                <w:color w:val="000000" w:themeColor="text1"/>
                <w:sz w:val="18"/>
              </w:rPr>
              <w:t xml:space="preserve"> մշակման առնվազն </w:t>
            </w:r>
            <w:r w:rsidRPr="005D4238">
              <w:rPr>
                <w:rFonts w:ascii="GHEA Grapalat" w:eastAsia="GHEA Grapalat" w:hAnsi="GHEA Grapalat" w:cs="GHEA Grapalat"/>
                <w:b/>
                <w:color w:val="000000" w:themeColor="text1"/>
                <w:sz w:val="18"/>
              </w:rPr>
              <w:t>3 տարվա</w:t>
            </w:r>
            <w:r w:rsidRPr="005D4238">
              <w:rPr>
                <w:rFonts w:ascii="GHEA Grapalat" w:eastAsia="GHEA Grapalat" w:hAnsi="GHEA Grapalat" w:cs="GHEA Grapalat"/>
                <w:color w:val="000000" w:themeColor="text1"/>
                <w:sz w:val="18"/>
              </w:rPr>
              <w:t xml:space="preserve"> աշխատանքային փորձ</w:t>
            </w:r>
          </w:p>
        </w:tc>
      </w:tr>
      <w:tr w:rsidR="005D4238" w:rsidRPr="005D4238" w14:paraId="15B38F52" w14:textId="77777777" w:rsidTr="00CF41BA">
        <w:trPr>
          <w:trHeight w:val="1610"/>
        </w:trPr>
        <w:tc>
          <w:tcPr>
            <w:tcW w:w="535" w:type="dxa"/>
          </w:tcPr>
          <w:p w14:paraId="4451C75C"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5</w:t>
            </w:r>
          </w:p>
        </w:tc>
        <w:tc>
          <w:tcPr>
            <w:tcW w:w="2360" w:type="dxa"/>
            <w:gridSpan w:val="2"/>
            <w:vAlign w:val="center"/>
          </w:tcPr>
          <w:p w14:paraId="1059EA98" w14:textId="3EC0D652"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Ջրամատակարարման և ջրահեռացման ճարտարագետ նախագծողի</w:t>
            </w:r>
            <w:r w:rsidRPr="005D4238">
              <w:rPr>
                <w:rFonts w:ascii="GHEA Grapalat" w:eastAsia="GHEA Grapalat" w:hAnsi="GHEA Grapalat" w:cs="GHEA Grapalat"/>
                <w:color w:val="000000" w:themeColor="text1"/>
                <w:sz w:val="18"/>
              </w:rPr>
              <w:t xml:space="preserve"> որակավորմամբ բարձրագույն կրթություն</w:t>
            </w:r>
          </w:p>
        </w:tc>
        <w:tc>
          <w:tcPr>
            <w:tcW w:w="1182" w:type="dxa"/>
            <w:gridSpan w:val="2"/>
            <w:vAlign w:val="center"/>
          </w:tcPr>
          <w:p w14:paraId="64897859" w14:textId="7BCA9010" w:rsidR="00CF41BA" w:rsidRPr="005D4238" w:rsidRDefault="00CF41BA" w:rsidP="00CF41BA">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65A63A79"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 xml:space="preserve">ջրամատակարարում և </w:t>
            </w:r>
          </w:p>
          <w:p w14:paraId="351E264C"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 xml:space="preserve">ջրահեռացում (ջրամատակարարման և ջրահեռացման ներքին և </w:t>
            </w:r>
          </w:p>
          <w:p w14:paraId="08DAD1D7" w14:textId="60B0127D" w:rsidR="00CF41BA" w:rsidRPr="005D4238" w:rsidRDefault="00CF41BA" w:rsidP="00CF41BA">
            <w:pPr>
              <w:rPr>
                <w:rFonts w:ascii="GHEA Grapalat" w:hAnsi="GHEA Grapalat"/>
                <w:b/>
                <w:color w:val="000000" w:themeColor="text1"/>
                <w:sz w:val="18"/>
                <w:szCs w:val="18"/>
                <w:lang w:val="hy-AM"/>
              </w:rPr>
            </w:pPr>
            <w:r w:rsidRPr="005D4238">
              <w:rPr>
                <w:rFonts w:ascii="GHEA Grapalat" w:eastAsia="GHEA Grapalat" w:hAnsi="GHEA Grapalat" w:cs="GHEA Grapalat"/>
                <w:b/>
                <w:color w:val="000000" w:themeColor="text1"/>
                <w:sz w:val="18"/>
              </w:rPr>
              <w:t>արտաքին ցանցեր, հիդրոմելորացիա)</w:t>
            </w:r>
          </w:p>
        </w:tc>
        <w:tc>
          <w:tcPr>
            <w:tcW w:w="3488" w:type="dxa"/>
            <w:vAlign w:val="center"/>
          </w:tcPr>
          <w:p w14:paraId="4DB0E0F9" w14:textId="002952E5"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ջրամատակարարման և ջրահեռացման ներքին և արտաքին ցանցերի</w:t>
            </w:r>
            <w:r w:rsidRPr="005D4238">
              <w:rPr>
                <w:rFonts w:ascii="GHEA Grapalat" w:eastAsia="GHEA Grapalat" w:hAnsi="GHEA Grapalat" w:cs="GHEA Grapalat"/>
                <w:color w:val="000000" w:themeColor="text1"/>
                <w:sz w:val="18"/>
              </w:rPr>
              <w:t xml:space="preserve"> մշակման առնվազն </w:t>
            </w:r>
            <w:r w:rsidRPr="005D4238">
              <w:rPr>
                <w:rFonts w:ascii="GHEA Grapalat" w:eastAsia="GHEA Grapalat" w:hAnsi="GHEA Grapalat" w:cs="GHEA Grapalat"/>
                <w:b/>
                <w:color w:val="000000" w:themeColor="text1"/>
                <w:sz w:val="18"/>
              </w:rPr>
              <w:t>3 տարվա</w:t>
            </w:r>
            <w:r w:rsidRPr="005D4238">
              <w:rPr>
                <w:rFonts w:ascii="GHEA Grapalat" w:eastAsia="GHEA Grapalat" w:hAnsi="GHEA Grapalat" w:cs="GHEA Grapalat"/>
                <w:color w:val="000000" w:themeColor="text1"/>
                <w:sz w:val="18"/>
              </w:rPr>
              <w:t xml:space="preserve"> աշխատանքային փորձ</w:t>
            </w:r>
          </w:p>
        </w:tc>
      </w:tr>
      <w:tr w:rsidR="005D4238" w:rsidRPr="005D4238" w14:paraId="7204F594" w14:textId="77777777" w:rsidTr="00CF41BA">
        <w:trPr>
          <w:trHeight w:val="1961"/>
        </w:trPr>
        <w:tc>
          <w:tcPr>
            <w:tcW w:w="535" w:type="dxa"/>
          </w:tcPr>
          <w:p w14:paraId="248DEE9E"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6</w:t>
            </w:r>
          </w:p>
        </w:tc>
        <w:tc>
          <w:tcPr>
            <w:tcW w:w="2360" w:type="dxa"/>
            <w:gridSpan w:val="2"/>
            <w:vAlign w:val="center"/>
          </w:tcPr>
          <w:p w14:paraId="43980146" w14:textId="77777777" w:rsidR="00CF41BA" w:rsidRPr="005D4238" w:rsidRDefault="00CF41BA" w:rsidP="00CF41BA">
            <w:pPr>
              <w:rPr>
                <w:rFonts w:ascii="GHEA Grapalat" w:eastAsia="GHEA Grapalat" w:hAnsi="GHEA Grapalat" w:cs="GHEA Grapalat"/>
                <w:color w:val="000000" w:themeColor="text1"/>
                <w:sz w:val="18"/>
              </w:rPr>
            </w:pPr>
            <w:r w:rsidRPr="005D4238">
              <w:rPr>
                <w:rFonts w:ascii="GHEA Grapalat" w:eastAsia="GHEA Grapalat" w:hAnsi="GHEA Grapalat" w:cs="GHEA Grapalat"/>
                <w:b/>
                <w:color w:val="000000" w:themeColor="text1"/>
                <w:sz w:val="18"/>
              </w:rPr>
              <w:t xml:space="preserve">Կապի համակարգերի ճարտարագետ նախագծողի </w:t>
            </w:r>
            <w:r w:rsidRPr="005D4238">
              <w:rPr>
                <w:rFonts w:ascii="GHEA Grapalat" w:eastAsia="GHEA Grapalat" w:hAnsi="GHEA Grapalat" w:cs="GHEA Grapalat"/>
                <w:color w:val="000000" w:themeColor="text1"/>
                <w:sz w:val="18"/>
              </w:rPr>
              <w:t>որակավորմամբ բարձրագույն կրթություն կամ</w:t>
            </w:r>
          </w:p>
          <w:p w14:paraId="70574CAB" w14:textId="3975A210"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Էլեկտրաէներգետիկ ճարտարագետ նախագծողի</w:t>
            </w:r>
            <w:r w:rsidRPr="005D4238">
              <w:rPr>
                <w:rFonts w:ascii="GHEA Grapalat" w:eastAsia="GHEA Grapalat" w:hAnsi="GHEA Grapalat" w:cs="GHEA Grapalat"/>
                <w:color w:val="000000" w:themeColor="text1"/>
                <w:sz w:val="18"/>
              </w:rPr>
              <w:t xml:space="preserve"> որակավորմամբ բարձրագույն կրթություն</w:t>
            </w:r>
          </w:p>
        </w:tc>
        <w:tc>
          <w:tcPr>
            <w:tcW w:w="1182" w:type="dxa"/>
            <w:gridSpan w:val="2"/>
            <w:vAlign w:val="center"/>
          </w:tcPr>
          <w:p w14:paraId="6025288A" w14:textId="04FA849F" w:rsidR="00CF41BA" w:rsidRPr="005D4238" w:rsidRDefault="00CF41BA" w:rsidP="00CF41BA">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3D6D8F1B"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 xml:space="preserve">կապի համակարգեր </w:t>
            </w:r>
          </w:p>
          <w:p w14:paraId="2F17D667"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 xml:space="preserve">(հեռահաղորդակցության և ազդանշանային համակարգեր, </w:t>
            </w:r>
          </w:p>
          <w:p w14:paraId="0C91300B" w14:textId="4088EDDB"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հաղորդակներ, ընդունիչներ, անտենաներ, ուժեղարարներ)</w:t>
            </w:r>
            <w:r w:rsidRPr="005D4238">
              <w:rPr>
                <w:rFonts w:ascii="GHEA Grapalat" w:eastAsia="GHEA Grapalat" w:hAnsi="GHEA Grapalat" w:cs="GHEA Grapalat"/>
                <w:color w:val="000000" w:themeColor="text1"/>
                <w:sz w:val="18"/>
              </w:rPr>
              <w:t xml:space="preserve"> **</w:t>
            </w:r>
          </w:p>
        </w:tc>
        <w:tc>
          <w:tcPr>
            <w:tcW w:w="3488" w:type="dxa"/>
            <w:vAlign w:val="center"/>
          </w:tcPr>
          <w:p w14:paraId="38ECDDC7" w14:textId="58C6C0C2"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հեռահաղորդակցության և ազդանշանային համակարգերի</w:t>
            </w:r>
            <w:r w:rsidRPr="005D4238">
              <w:rPr>
                <w:rFonts w:ascii="GHEA Grapalat" w:eastAsia="GHEA Grapalat" w:hAnsi="GHEA Grapalat" w:cs="GHEA Grapalat"/>
                <w:color w:val="000000" w:themeColor="text1"/>
                <w:sz w:val="18"/>
              </w:rPr>
              <w:t xml:space="preserve"> բաժինների</w:t>
            </w:r>
            <w:r w:rsidRPr="005D4238">
              <w:rPr>
                <w:rFonts w:ascii="Calibri" w:eastAsia="Calibri" w:hAnsi="Calibri" w:cs="Calibri"/>
                <w:color w:val="000000" w:themeColor="text1"/>
                <w:sz w:val="18"/>
              </w:rPr>
              <w:t> </w:t>
            </w:r>
            <w:r w:rsidRPr="005D4238">
              <w:rPr>
                <w:rFonts w:ascii="GHEA Grapalat" w:eastAsia="GHEA Grapalat" w:hAnsi="GHEA Grapalat" w:cs="GHEA Grapalat"/>
                <w:color w:val="000000" w:themeColor="text1"/>
                <w:sz w:val="18"/>
              </w:rPr>
              <w:t xml:space="preserve">  մշակման առնվազն </w:t>
            </w:r>
            <w:r w:rsidRPr="005D4238">
              <w:rPr>
                <w:rFonts w:ascii="GHEA Grapalat" w:eastAsia="GHEA Grapalat" w:hAnsi="GHEA Grapalat" w:cs="GHEA Grapalat"/>
                <w:b/>
                <w:color w:val="000000" w:themeColor="text1"/>
                <w:sz w:val="18"/>
              </w:rPr>
              <w:t>3 տարվա</w:t>
            </w:r>
            <w:r w:rsidRPr="005D4238">
              <w:rPr>
                <w:rFonts w:ascii="GHEA Grapalat" w:eastAsia="GHEA Grapalat" w:hAnsi="GHEA Grapalat" w:cs="GHEA Grapalat"/>
                <w:color w:val="000000" w:themeColor="text1"/>
                <w:sz w:val="18"/>
              </w:rPr>
              <w:t xml:space="preserve"> աշխատանքային փորձ</w:t>
            </w:r>
          </w:p>
        </w:tc>
      </w:tr>
    </w:tbl>
    <w:p w14:paraId="4F6E9F2C" w14:textId="77777777" w:rsidR="002F1799" w:rsidRPr="005D4238" w:rsidRDefault="002F1799" w:rsidP="00D869BE">
      <w:pPr>
        <w:ind w:right="548"/>
        <w:jc w:val="right"/>
        <w:rPr>
          <w:rFonts w:ascii="GHEA Grapalat" w:hAnsi="GHEA Grapalat"/>
          <w:b/>
          <w:color w:val="000000" w:themeColor="text1"/>
          <w:sz w:val="20"/>
          <w:lang w:val="hy-AM"/>
        </w:rPr>
      </w:pPr>
    </w:p>
    <w:p w14:paraId="204BC610" w14:textId="77777777" w:rsidR="00344D29" w:rsidRPr="005D4238" w:rsidRDefault="00344D29" w:rsidP="00344D29">
      <w:pPr>
        <w:ind w:right="548"/>
        <w:jc w:val="right"/>
        <w:rPr>
          <w:rFonts w:ascii="GHEA Grapalat" w:hAnsi="GHEA Grapalat"/>
          <w:b/>
          <w:color w:val="000000" w:themeColor="text1"/>
          <w:sz w:val="20"/>
          <w:lang w:val="hy-AM"/>
        </w:rPr>
      </w:pPr>
    </w:p>
    <w:p w14:paraId="7F1DE6F4" w14:textId="31262AFC" w:rsidR="002F1799" w:rsidRPr="005D4238" w:rsidRDefault="00D869BE" w:rsidP="00344D29">
      <w:pPr>
        <w:ind w:right="548"/>
        <w:jc w:val="right"/>
        <w:rPr>
          <w:rFonts w:ascii="GHEA Grapalat" w:hAnsi="GHEA Grapalat"/>
          <w:b/>
          <w:color w:val="000000" w:themeColor="text1"/>
          <w:sz w:val="20"/>
          <w:lang w:val="hy-AM"/>
        </w:rPr>
      </w:pPr>
      <w:r w:rsidRPr="005D4238">
        <w:rPr>
          <w:rFonts w:ascii="GHEA Grapalat" w:hAnsi="GHEA Grapalat"/>
          <w:b/>
          <w:color w:val="000000" w:themeColor="text1"/>
          <w:sz w:val="20"/>
          <w:lang w:val="hy-AM"/>
        </w:rPr>
        <w:t>Աղյուսակ N</w:t>
      </w:r>
      <w:r w:rsidR="002F1799" w:rsidRPr="005D4238">
        <w:rPr>
          <w:rFonts w:ascii="GHEA Grapalat" w:hAnsi="GHEA Grapalat"/>
          <w:b/>
          <w:color w:val="000000" w:themeColor="text1"/>
          <w:sz w:val="20"/>
        </w:rPr>
        <w:t xml:space="preserve"> </w:t>
      </w:r>
      <w:r w:rsidRPr="005D4238">
        <w:rPr>
          <w:rFonts w:ascii="GHEA Grapalat" w:hAnsi="GHEA Grapalat"/>
          <w:b/>
          <w:color w:val="000000" w:themeColor="text1"/>
          <w:sz w:val="20"/>
          <w:lang w:val="hy-AM"/>
        </w:rPr>
        <w:t>3</w:t>
      </w:r>
    </w:p>
    <w:p w14:paraId="67E43DC7" w14:textId="77777777" w:rsidR="00D869BE" w:rsidRPr="005D4238" w:rsidRDefault="00D869BE" w:rsidP="00D869BE">
      <w:pPr>
        <w:ind w:firstLine="142"/>
        <w:jc w:val="both"/>
        <w:rPr>
          <w:rFonts w:ascii="GHEA Grapalat" w:hAnsi="GHEA Grapalat"/>
          <w:i/>
          <w:color w:val="000000" w:themeColor="text1"/>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5D4238" w:rsidRPr="005D4238" w14:paraId="74C598CB" w14:textId="77777777" w:rsidTr="00975462">
        <w:trPr>
          <w:trHeight w:val="908"/>
        </w:trPr>
        <w:tc>
          <w:tcPr>
            <w:tcW w:w="539" w:type="dxa"/>
            <w:shd w:val="clear" w:color="auto" w:fill="F7CAAC"/>
          </w:tcPr>
          <w:p w14:paraId="6C997908"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81" w:type="dxa"/>
            <w:shd w:val="clear" w:color="auto" w:fill="F7CAAC"/>
          </w:tcPr>
          <w:p w14:paraId="56C51813"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91" w:type="dxa"/>
            <w:shd w:val="clear" w:color="auto" w:fill="F7CAAC"/>
          </w:tcPr>
          <w:p w14:paraId="62396798"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3005" w:type="dxa"/>
            <w:shd w:val="clear" w:color="auto" w:fill="F7CAAC"/>
          </w:tcPr>
          <w:p w14:paraId="4F481220"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b/>
                <w:color w:val="000000" w:themeColor="text1"/>
                <w:sz w:val="16"/>
                <w:szCs w:val="16"/>
                <w:lang w:val="hy-AM"/>
              </w:rPr>
              <w:t>Որակավորման պահանջ (լիցենզիա, վկայական, արտոնագիր և այլն) առկա չէ</w:t>
            </w:r>
          </w:p>
        </w:tc>
        <w:tc>
          <w:tcPr>
            <w:tcW w:w="3515" w:type="dxa"/>
            <w:shd w:val="clear" w:color="auto" w:fill="F7CAAC"/>
          </w:tcPr>
          <w:p w14:paraId="1AEC42A6"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5D4238" w:rsidRPr="005D4238" w14:paraId="08DE63A5" w14:textId="77777777" w:rsidTr="00E9081E">
        <w:tc>
          <w:tcPr>
            <w:tcW w:w="539" w:type="dxa"/>
            <w:shd w:val="clear" w:color="auto" w:fill="auto"/>
          </w:tcPr>
          <w:p w14:paraId="5B839051"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7</w:t>
            </w:r>
          </w:p>
        </w:tc>
        <w:tc>
          <w:tcPr>
            <w:tcW w:w="2381" w:type="dxa"/>
            <w:shd w:val="clear" w:color="auto" w:fill="auto"/>
            <w:vAlign w:val="center"/>
          </w:tcPr>
          <w:p w14:paraId="614454E8" w14:textId="77777777" w:rsidR="00344D29" w:rsidRPr="005D4238" w:rsidRDefault="00344D29" w:rsidP="00975462">
            <w:pPr>
              <w:rPr>
                <w:rFonts w:ascii="GHEA Grapalat" w:hAnsi="GHEA Grapalat"/>
                <w:color w:val="000000" w:themeColor="text1"/>
                <w:sz w:val="20"/>
                <w:szCs w:val="20"/>
                <w:lang w:val="hy-AM"/>
              </w:rPr>
            </w:pPr>
            <w:r w:rsidRPr="005D4238">
              <w:rPr>
                <w:rFonts w:ascii="GHEA Grapalat" w:hAnsi="GHEA Grapalat"/>
                <w:color w:val="000000" w:themeColor="text1"/>
                <w:sz w:val="18"/>
                <w:szCs w:val="18"/>
                <w:lang w:val="hy-AM"/>
              </w:rPr>
              <w:t xml:space="preserve">բարձրագույն կրթություն </w:t>
            </w:r>
          </w:p>
        </w:tc>
        <w:tc>
          <w:tcPr>
            <w:tcW w:w="1191" w:type="dxa"/>
            <w:shd w:val="clear" w:color="auto" w:fill="auto"/>
            <w:vAlign w:val="center"/>
          </w:tcPr>
          <w:p w14:paraId="157A2E30" w14:textId="77777777" w:rsidR="00344D29" w:rsidRPr="005D4238" w:rsidRDefault="00344D29" w:rsidP="00975462">
            <w:pPr>
              <w:jc w:val="center"/>
              <w:rPr>
                <w:rFonts w:ascii="GHEA Grapalat" w:hAnsi="GHEA Grapalat"/>
                <w:color w:val="000000" w:themeColor="text1"/>
                <w:sz w:val="20"/>
                <w:szCs w:val="20"/>
                <w:lang w:val="hy-AM"/>
              </w:rPr>
            </w:pPr>
            <w:r w:rsidRPr="005D4238">
              <w:rPr>
                <w:rFonts w:ascii="GHEA Grapalat" w:hAnsi="GHEA Grapalat"/>
                <w:color w:val="000000" w:themeColor="text1"/>
                <w:sz w:val="20"/>
                <w:szCs w:val="20"/>
                <w:lang w:val="hy-AM"/>
              </w:rPr>
              <w:t>1</w:t>
            </w:r>
          </w:p>
        </w:tc>
        <w:tc>
          <w:tcPr>
            <w:tcW w:w="3005" w:type="dxa"/>
            <w:shd w:val="clear" w:color="auto" w:fill="auto"/>
            <w:vAlign w:val="center"/>
          </w:tcPr>
          <w:p w14:paraId="0B4A9C1E"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w:t>
            </w:r>
          </w:p>
        </w:tc>
        <w:tc>
          <w:tcPr>
            <w:tcW w:w="3515" w:type="dxa"/>
            <w:shd w:val="clear" w:color="auto" w:fill="auto"/>
            <w:vAlign w:val="center"/>
          </w:tcPr>
          <w:p w14:paraId="4853D29C"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Նախահաշիվ կազմող մասնագետ</w:t>
            </w:r>
            <w:r w:rsidRPr="005D4238">
              <w:rPr>
                <w:rFonts w:ascii="GHEA Grapalat" w:hAnsi="GHEA Grapalat"/>
                <w:color w:val="000000" w:themeColor="text1"/>
                <w:sz w:val="18"/>
                <w:szCs w:val="18"/>
                <w:lang w:val="hy-AM"/>
              </w:rPr>
              <w:t xml:space="preserve"> </w:t>
            </w:r>
          </w:p>
          <w:p w14:paraId="334C156A" w14:textId="7DD36066"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նախահաշիվների կազմման </w:t>
            </w:r>
            <w:r w:rsidRPr="005D4238">
              <w:rPr>
                <w:rFonts w:ascii="GHEA Grapalat" w:hAnsi="GHEA Grapalat"/>
                <w:b/>
                <w:color w:val="000000" w:themeColor="text1"/>
                <w:sz w:val="18"/>
                <w:szCs w:val="18"/>
                <w:lang w:val="hy-AM"/>
              </w:rPr>
              <w:t>առնվազն 3 տարվա</w:t>
            </w:r>
            <w:r w:rsidRPr="005D4238">
              <w:rPr>
                <w:rFonts w:ascii="GHEA Grapalat" w:hAnsi="GHEA Grapalat"/>
                <w:color w:val="000000" w:themeColor="text1"/>
                <w:sz w:val="18"/>
                <w:szCs w:val="18"/>
                <w:lang w:val="hy-AM"/>
              </w:rPr>
              <w:t xml:space="preserve"> աշխատանքային փորձով)</w:t>
            </w:r>
          </w:p>
        </w:tc>
      </w:tr>
      <w:tr w:rsidR="005D4238" w:rsidRPr="005D4238" w14:paraId="2B71B070" w14:textId="77777777" w:rsidTr="00E9081E">
        <w:tc>
          <w:tcPr>
            <w:tcW w:w="539" w:type="dxa"/>
            <w:shd w:val="clear" w:color="auto" w:fill="auto"/>
          </w:tcPr>
          <w:p w14:paraId="56A16624"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8</w:t>
            </w:r>
          </w:p>
        </w:tc>
        <w:tc>
          <w:tcPr>
            <w:tcW w:w="2381" w:type="dxa"/>
            <w:shd w:val="clear" w:color="auto" w:fill="auto"/>
            <w:vAlign w:val="center"/>
          </w:tcPr>
          <w:p w14:paraId="08D84B92" w14:textId="77777777" w:rsidR="00344D29" w:rsidRPr="005D4238" w:rsidRDefault="00344D29" w:rsidP="00975462">
            <w:pP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Ճարտարագետ-շինարարի կամ ճարտարագետի որակավորմամբ</w:t>
            </w:r>
            <w:r w:rsidRPr="005D4238">
              <w:rPr>
                <w:rFonts w:ascii="GHEA Grapalat" w:hAnsi="GHEA Grapalat"/>
                <w:color w:val="000000" w:themeColor="text1"/>
                <w:sz w:val="18"/>
                <w:szCs w:val="18"/>
                <w:lang w:val="hy-AM"/>
              </w:rPr>
              <w:t xml:space="preserve"> բարձրագույն կրթություն</w:t>
            </w:r>
          </w:p>
          <w:p w14:paraId="6CD7E75E" w14:textId="77777777" w:rsidR="00344D29" w:rsidRPr="005D4238" w:rsidRDefault="00344D29" w:rsidP="00975462">
            <w:pPr>
              <w:rPr>
                <w:rFonts w:ascii="GHEA Grapalat" w:hAnsi="GHEA Grapalat"/>
                <w:color w:val="000000" w:themeColor="text1"/>
                <w:sz w:val="18"/>
                <w:szCs w:val="18"/>
                <w:lang w:val="hy-AM"/>
              </w:rPr>
            </w:pPr>
          </w:p>
        </w:tc>
        <w:tc>
          <w:tcPr>
            <w:tcW w:w="1191" w:type="dxa"/>
            <w:shd w:val="clear" w:color="auto" w:fill="auto"/>
            <w:vAlign w:val="center"/>
          </w:tcPr>
          <w:p w14:paraId="31D3FE5B"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1</w:t>
            </w:r>
          </w:p>
        </w:tc>
        <w:tc>
          <w:tcPr>
            <w:tcW w:w="3005" w:type="dxa"/>
            <w:shd w:val="clear" w:color="auto" w:fill="auto"/>
            <w:vAlign w:val="center"/>
          </w:tcPr>
          <w:p w14:paraId="2CD1B09E"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w:t>
            </w:r>
          </w:p>
        </w:tc>
        <w:tc>
          <w:tcPr>
            <w:tcW w:w="3515" w:type="dxa"/>
            <w:shd w:val="clear" w:color="auto" w:fill="auto"/>
            <w:vAlign w:val="center"/>
          </w:tcPr>
          <w:p w14:paraId="037162C9"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Շինարարական աշխատանքների կազմակերպման մասնագետ</w:t>
            </w:r>
            <w:r w:rsidRPr="005D4238">
              <w:rPr>
                <w:rFonts w:ascii="GHEA Grapalat" w:hAnsi="GHEA Grapalat"/>
                <w:color w:val="000000" w:themeColor="text1"/>
                <w:sz w:val="18"/>
                <w:szCs w:val="18"/>
                <w:lang w:val="hy-AM"/>
              </w:rPr>
              <w:t xml:space="preserve"> </w:t>
            </w:r>
          </w:p>
          <w:p w14:paraId="5D5F489E" w14:textId="36383990"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Շինարարական աշխատանքների կազմակերպման բաժնի մշակման </w:t>
            </w:r>
            <w:r w:rsidRPr="005D4238">
              <w:rPr>
                <w:rFonts w:ascii="GHEA Grapalat" w:hAnsi="GHEA Grapalat"/>
                <w:b/>
                <w:color w:val="000000" w:themeColor="text1"/>
                <w:sz w:val="18"/>
                <w:szCs w:val="18"/>
                <w:lang w:val="hy-AM"/>
              </w:rPr>
              <w:t>առնվազն 3 տարվա</w:t>
            </w:r>
            <w:r w:rsidRPr="005D4238">
              <w:rPr>
                <w:rFonts w:ascii="GHEA Grapalat" w:hAnsi="GHEA Grapalat"/>
                <w:color w:val="000000" w:themeColor="text1"/>
                <w:sz w:val="18"/>
                <w:szCs w:val="18"/>
                <w:lang w:val="hy-AM"/>
              </w:rPr>
              <w:t xml:space="preserve"> աշխատանքային փորձով)</w:t>
            </w:r>
          </w:p>
        </w:tc>
      </w:tr>
    </w:tbl>
    <w:p w14:paraId="5539BE07" w14:textId="77777777" w:rsidR="005D6405" w:rsidRPr="005D4238" w:rsidRDefault="005D6405" w:rsidP="00C46EA9">
      <w:pPr>
        <w:ind w:right="296"/>
        <w:jc w:val="both"/>
        <w:rPr>
          <w:rFonts w:ascii="GHEA Grapalat" w:hAnsi="GHEA Grapalat"/>
          <w:color w:val="000000" w:themeColor="text1"/>
          <w:sz w:val="20"/>
          <w:szCs w:val="20"/>
          <w:lang w:val="hy-AM"/>
        </w:rPr>
      </w:pPr>
    </w:p>
    <w:p w14:paraId="2932BFA4" w14:textId="7DF2587D" w:rsidR="00CD74FA" w:rsidRPr="005D4238" w:rsidRDefault="00D869BE" w:rsidP="00C46EA9">
      <w:pPr>
        <w:ind w:right="296"/>
        <w:jc w:val="both"/>
        <w:rPr>
          <w:rFonts w:ascii="GHEA Grapalat" w:hAnsi="GHEA Grapalat"/>
          <w:i/>
          <w:color w:val="000000" w:themeColor="text1"/>
          <w:sz w:val="20"/>
          <w:szCs w:val="20"/>
          <w:shd w:val="clear" w:color="auto" w:fill="FFFFFF"/>
          <w:lang w:val="hy-AM"/>
        </w:rPr>
      </w:pPr>
      <w:r w:rsidRPr="005D4238">
        <w:rPr>
          <w:rFonts w:ascii="GHEA Grapalat" w:hAnsi="GHEA Grapalat"/>
          <w:color w:val="000000" w:themeColor="text1"/>
          <w:sz w:val="20"/>
          <w:szCs w:val="20"/>
          <w:lang w:val="hy-AM"/>
        </w:rPr>
        <w:t>*</w:t>
      </w:r>
      <w:r w:rsidRPr="005D4238">
        <w:rPr>
          <w:rFonts w:ascii="GHEA Grapalat" w:hAnsi="GHEA Grapalat"/>
          <w:b/>
          <w:color w:val="000000" w:themeColor="text1"/>
          <w:sz w:val="20"/>
          <w:szCs w:val="20"/>
          <w:lang w:val="hy-AM"/>
        </w:rPr>
        <w:t xml:space="preserve"> </w:t>
      </w:r>
      <w:r w:rsidR="00CD74FA" w:rsidRPr="005D4238">
        <w:rPr>
          <w:rFonts w:ascii="GHEA Grapalat" w:hAnsi="GHEA Grapalat"/>
          <w:b/>
          <w:color w:val="000000" w:themeColor="text1"/>
          <w:sz w:val="20"/>
          <w:szCs w:val="20"/>
          <w:lang w:val="hy-AM"/>
        </w:rPr>
        <w:t>Աղյուսակ N</w:t>
      </w:r>
      <w:r w:rsidR="00ED1E98" w:rsidRPr="005D4238">
        <w:rPr>
          <w:rFonts w:ascii="GHEA Grapalat" w:hAnsi="GHEA Grapalat"/>
          <w:b/>
          <w:color w:val="000000" w:themeColor="text1"/>
          <w:sz w:val="20"/>
          <w:szCs w:val="20"/>
          <w:lang w:val="hy-AM"/>
        </w:rPr>
        <w:t xml:space="preserve"> </w:t>
      </w:r>
      <w:r w:rsidR="00CD74FA" w:rsidRPr="005D4238">
        <w:rPr>
          <w:rFonts w:ascii="GHEA Grapalat" w:hAnsi="GHEA Grapalat"/>
          <w:b/>
          <w:color w:val="000000" w:themeColor="text1"/>
          <w:sz w:val="20"/>
          <w:szCs w:val="20"/>
          <w:lang w:val="hy-AM"/>
        </w:rPr>
        <w:t>2-ով ներկայացված</w:t>
      </w:r>
      <w:r w:rsidR="00CD74FA" w:rsidRPr="005D4238">
        <w:rPr>
          <w:rFonts w:ascii="GHEA Grapalat" w:hAnsi="GHEA Grapalat"/>
          <w:b/>
          <w:color w:val="000000" w:themeColor="text1"/>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5D4238">
        <w:rPr>
          <w:rFonts w:ascii="GHEA Grapalat" w:hAnsi="GHEA Grapalat"/>
          <w:color w:val="000000" w:themeColor="text1"/>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5D4238">
        <w:rPr>
          <w:rFonts w:ascii="GHEA Grapalat" w:hAnsi="GHEA Grapalat"/>
          <w:b/>
          <w:color w:val="000000" w:themeColor="text1"/>
          <w:sz w:val="20"/>
          <w:szCs w:val="20"/>
          <w:shd w:val="clear" w:color="auto" w:fill="FFFFFF"/>
          <w:lang w:val="hy-AM"/>
        </w:rPr>
        <w:t>հակառակ դեպքում հայտը ենթակա է մերժման:</w:t>
      </w:r>
    </w:p>
    <w:p w14:paraId="6AACAD97" w14:textId="1E265190" w:rsidR="00D869BE" w:rsidRPr="005D4238" w:rsidRDefault="00D869BE" w:rsidP="00C46EA9">
      <w:pPr>
        <w:ind w:right="296"/>
        <w:jc w:val="both"/>
        <w:rPr>
          <w:rFonts w:ascii="GHEA Grapalat" w:hAnsi="GHEA Grapalat"/>
          <w:color w:val="000000" w:themeColor="text1"/>
          <w:sz w:val="20"/>
          <w:szCs w:val="20"/>
          <w:shd w:val="clear" w:color="auto" w:fill="FFFFFF"/>
          <w:lang w:val="hy-AM"/>
        </w:rPr>
      </w:pPr>
      <w:r w:rsidRPr="005D4238">
        <w:rPr>
          <w:rFonts w:ascii="GHEA Grapalat" w:hAnsi="GHEA Grapalat"/>
          <w:b/>
          <w:color w:val="000000" w:themeColor="text1"/>
          <w:sz w:val="20"/>
          <w:szCs w:val="20"/>
          <w:lang w:val="hy-AM"/>
        </w:rPr>
        <w:t>**</w:t>
      </w:r>
      <w:r w:rsidR="00B046E7" w:rsidRPr="005D4238">
        <w:rPr>
          <w:rFonts w:ascii="GHEA Grapalat" w:hAnsi="GHEA Grapalat"/>
          <w:b/>
          <w:color w:val="000000" w:themeColor="text1"/>
          <w:sz w:val="20"/>
          <w:szCs w:val="20"/>
          <w:lang w:val="hy-AM"/>
        </w:rPr>
        <w:t xml:space="preserve"> </w:t>
      </w:r>
      <w:r w:rsidRPr="005D4238">
        <w:rPr>
          <w:rFonts w:ascii="GHEA Grapalat" w:hAnsi="GHEA Grapalat"/>
          <w:color w:val="000000" w:themeColor="text1"/>
          <w:sz w:val="20"/>
          <w:szCs w:val="20"/>
          <w:shd w:val="clear" w:color="auto" w:fill="FFFFFF"/>
          <w:lang w:val="hy-AM"/>
        </w:rPr>
        <w:t>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5D4238" w:rsidRDefault="002E3695" w:rsidP="002E3695">
      <w:pPr>
        <w:jc w:val="both"/>
        <w:rPr>
          <w:rFonts w:ascii="GHEA Grapalat" w:hAnsi="GHEA Grapalat"/>
          <w:b/>
          <w:color w:val="000000" w:themeColor="text1"/>
          <w:lang w:val="hy-AM"/>
        </w:rPr>
      </w:pPr>
      <w:r w:rsidRPr="005D4238">
        <w:rPr>
          <w:rFonts w:ascii="GHEA Grapalat" w:hAnsi="GHEA Grapalat"/>
          <w:b/>
          <w:color w:val="000000" w:themeColor="text1"/>
          <w:lang w:val="hy-AM"/>
        </w:rPr>
        <w:t xml:space="preserve">        </w:t>
      </w:r>
    </w:p>
    <w:p w14:paraId="68148545" w14:textId="77777777" w:rsidR="00B41427" w:rsidRPr="005D4238"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5D4238">
        <w:rPr>
          <w:rFonts w:ascii="GHEA Grapalat" w:hAnsi="GHEA Grapalat" w:cs="Sylfaen"/>
          <w:color w:val="000000" w:themeColor="text1"/>
          <w:lang w:val="hy-AM"/>
        </w:rPr>
        <w:t xml:space="preserve">!!!!! </w:t>
      </w:r>
      <w:r w:rsidRPr="005D4238">
        <w:rPr>
          <w:rFonts w:ascii="GHEA Grapalat" w:hAnsi="GHEA Grapalat" w:cs="Sylfaen"/>
          <w:color w:val="000000" w:themeColor="text1"/>
          <w:sz w:val="20"/>
          <w:szCs w:val="20"/>
          <w:lang w:val="hy-AM"/>
        </w:rPr>
        <w:t>ո</w:t>
      </w:r>
      <w:r w:rsidRPr="005D4238">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764998D5" w14:textId="77777777" w:rsidR="00B41427" w:rsidRPr="005D4238"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5D4238">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00790B62" w14:textId="77777777" w:rsidR="00B41427" w:rsidRPr="006E0A77"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6E0A77" w:rsidRDefault="00B41427" w:rsidP="006D6731">
      <w:pPr>
        <w:spacing w:after="120"/>
        <w:ind w:left="7080" w:firstLine="708"/>
        <w:jc w:val="center"/>
        <w:rPr>
          <w:rFonts w:ascii="GHEA Grapalat" w:hAnsi="GHEA Grapalat" w:cs="Sylfaen"/>
          <w:b/>
          <w:sz w:val="20"/>
          <w:szCs w:val="20"/>
        </w:rPr>
      </w:pPr>
      <w:r w:rsidRPr="006E0A77">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6E0A77" w14:paraId="40524980" w14:textId="77777777" w:rsidTr="00214ABC">
        <w:trPr>
          <w:trHeight w:val="1203"/>
          <w:jc w:val="center"/>
        </w:trPr>
        <w:tc>
          <w:tcPr>
            <w:tcW w:w="608" w:type="dxa"/>
            <w:vAlign w:val="center"/>
          </w:tcPr>
          <w:p w14:paraId="0211A2BB" w14:textId="0DB67636"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Հ/հ</w:t>
            </w:r>
          </w:p>
        </w:tc>
        <w:tc>
          <w:tcPr>
            <w:tcW w:w="6227" w:type="dxa"/>
            <w:vAlign w:val="center"/>
          </w:tcPr>
          <w:p w14:paraId="799C9222"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Յուրաքանչյուր մասնագետի գնահատման  նվազագույն և առավելագույն գնահատականը</w:t>
            </w:r>
          </w:p>
        </w:tc>
      </w:tr>
      <w:tr w:rsidR="00344D29" w:rsidRPr="006E0A77" w14:paraId="5CD5DC26" w14:textId="77777777" w:rsidTr="00D73A15">
        <w:trPr>
          <w:trHeight w:val="699"/>
          <w:jc w:val="center"/>
        </w:trPr>
        <w:tc>
          <w:tcPr>
            <w:tcW w:w="608" w:type="dxa"/>
            <w:vAlign w:val="center"/>
          </w:tcPr>
          <w:p w14:paraId="2FDA9595" w14:textId="77777777" w:rsidR="00344D29" w:rsidRPr="006E0A77" w:rsidRDefault="00344D29" w:rsidP="00344D29">
            <w:pPr>
              <w:jc w:val="center"/>
              <w:rPr>
                <w:rFonts w:ascii="GHEA Grapalat" w:hAnsi="GHEA Grapalat"/>
                <w:sz w:val="20"/>
                <w:szCs w:val="20"/>
              </w:rPr>
            </w:pPr>
            <w:r w:rsidRPr="006E0A77">
              <w:rPr>
                <w:rFonts w:ascii="GHEA Grapalat" w:hAnsi="GHEA Grapalat"/>
                <w:sz w:val="20"/>
                <w:szCs w:val="20"/>
              </w:rPr>
              <w:t>1</w:t>
            </w:r>
          </w:p>
        </w:tc>
        <w:tc>
          <w:tcPr>
            <w:tcW w:w="6227" w:type="dxa"/>
            <w:vAlign w:val="center"/>
          </w:tcPr>
          <w:p w14:paraId="3336891F" w14:textId="77777777" w:rsidR="00344D29" w:rsidRPr="006E0A77" w:rsidRDefault="00344D29" w:rsidP="00D73A15">
            <w:pPr>
              <w:ind w:right="162"/>
              <w:rPr>
                <w:rFonts w:ascii="GHEA Grapalat" w:hAnsi="GHEA Grapalat"/>
                <w:sz w:val="20"/>
                <w:szCs w:val="20"/>
              </w:rPr>
            </w:pPr>
            <w:r w:rsidRPr="006E0A77">
              <w:rPr>
                <w:rFonts w:ascii="GHEA Grapalat" w:hAnsi="GHEA Grapalat"/>
                <w:sz w:val="20"/>
                <w:szCs w:val="20"/>
              </w:rPr>
              <w:t>Արտոնագրված ճարտարապետ</w:t>
            </w:r>
          </w:p>
          <w:p w14:paraId="4BF14128" w14:textId="4E3731E5" w:rsidR="00344D29" w:rsidRPr="006E0A77" w:rsidRDefault="00344D29" w:rsidP="00D73A15">
            <w:pPr>
              <w:ind w:right="162"/>
              <w:rPr>
                <w:rFonts w:ascii="GHEA Grapalat" w:hAnsi="GHEA Grapalat"/>
                <w:sz w:val="20"/>
                <w:szCs w:val="20"/>
              </w:rPr>
            </w:pPr>
            <w:r w:rsidRPr="006E0A77">
              <w:rPr>
                <w:rFonts w:ascii="GHEA Grapalat" w:hAnsi="GHEA Grapalat"/>
                <w:sz w:val="20"/>
                <w:szCs w:val="20"/>
              </w:rPr>
              <w:t>/գլխավոր ճարտարապետ/</w:t>
            </w:r>
          </w:p>
        </w:tc>
        <w:tc>
          <w:tcPr>
            <w:tcW w:w="3060" w:type="dxa"/>
            <w:vAlign w:val="center"/>
          </w:tcPr>
          <w:p w14:paraId="781F1E2F"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6</w:t>
            </w:r>
            <w:r w:rsidRPr="006E0A77">
              <w:rPr>
                <w:rFonts w:ascii="GHEA Grapalat" w:hAnsi="GHEA Grapalat"/>
                <w:b/>
                <w:sz w:val="20"/>
                <w:szCs w:val="20"/>
              </w:rPr>
              <w:t>-</w:t>
            </w:r>
            <w:r w:rsidRPr="006E0A77">
              <w:rPr>
                <w:rFonts w:ascii="GHEA Grapalat" w:hAnsi="GHEA Grapalat"/>
                <w:b/>
                <w:sz w:val="20"/>
                <w:szCs w:val="20"/>
                <w:lang w:val="hy-AM"/>
              </w:rPr>
              <w:t>10</w:t>
            </w:r>
          </w:p>
        </w:tc>
      </w:tr>
      <w:tr w:rsidR="00344D29" w:rsidRPr="006E0A77" w14:paraId="349B2A50" w14:textId="77777777" w:rsidTr="00D73A15">
        <w:trPr>
          <w:trHeight w:val="564"/>
          <w:jc w:val="center"/>
        </w:trPr>
        <w:tc>
          <w:tcPr>
            <w:tcW w:w="608" w:type="dxa"/>
            <w:vAlign w:val="center"/>
          </w:tcPr>
          <w:p w14:paraId="136B728D"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2</w:t>
            </w:r>
          </w:p>
        </w:tc>
        <w:tc>
          <w:tcPr>
            <w:tcW w:w="6227" w:type="dxa"/>
            <w:vAlign w:val="center"/>
          </w:tcPr>
          <w:p w14:paraId="1C164F69" w14:textId="310FB3DC" w:rsidR="00344D29" w:rsidRPr="006E0A77" w:rsidRDefault="00344D29" w:rsidP="00D73A15">
            <w:pPr>
              <w:ind w:right="162"/>
              <w:rPr>
                <w:rFonts w:ascii="GHEA Grapalat" w:hAnsi="GHEA Grapalat"/>
                <w:sz w:val="20"/>
                <w:szCs w:val="20"/>
              </w:rPr>
            </w:pPr>
            <w:r w:rsidRPr="006E0A77">
              <w:rPr>
                <w:rFonts w:ascii="GHEA Grapalat" w:hAnsi="GHEA Grapalat"/>
                <w:sz w:val="20"/>
                <w:szCs w:val="20"/>
              </w:rPr>
              <w:t>Արտոնագրված ճարտարագետ-շինարար /կոնստրուկտոր/</w:t>
            </w:r>
          </w:p>
        </w:tc>
        <w:tc>
          <w:tcPr>
            <w:tcW w:w="3060" w:type="dxa"/>
            <w:vAlign w:val="center"/>
          </w:tcPr>
          <w:p w14:paraId="25792C09"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lang w:val="hy-AM"/>
              </w:rPr>
              <w:t>6-9</w:t>
            </w:r>
          </w:p>
        </w:tc>
      </w:tr>
      <w:tr w:rsidR="00344D29" w:rsidRPr="006E0A77" w14:paraId="69A0380A" w14:textId="77777777" w:rsidTr="00D73A15">
        <w:trPr>
          <w:trHeight w:val="744"/>
          <w:jc w:val="center"/>
        </w:trPr>
        <w:tc>
          <w:tcPr>
            <w:tcW w:w="608" w:type="dxa"/>
            <w:vAlign w:val="center"/>
          </w:tcPr>
          <w:p w14:paraId="3FB31F1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3</w:t>
            </w:r>
          </w:p>
        </w:tc>
        <w:tc>
          <w:tcPr>
            <w:tcW w:w="6227" w:type="dxa"/>
            <w:vAlign w:val="center"/>
          </w:tcPr>
          <w:p w14:paraId="6B02FA2B" w14:textId="6D6CEF42"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F1667FE"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0A40AC27" w14:textId="77777777" w:rsidTr="00D73A15">
        <w:trPr>
          <w:trHeight w:val="508"/>
          <w:jc w:val="center"/>
        </w:trPr>
        <w:tc>
          <w:tcPr>
            <w:tcW w:w="608" w:type="dxa"/>
            <w:vAlign w:val="center"/>
          </w:tcPr>
          <w:p w14:paraId="4292BD63"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4</w:t>
            </w:r>
            <w:r w:rsidRPr="006E0A77">
              <w:rPr>
                <w:rFonts w:ascii="GHEA Grapalat" w:hAnsi="GHEA Grapalat"/>
                <w:color w:val="FF0000"/>
                <w:sz w:val="20"/>
                <w:szCs w:val="20"/>
                <w:lang w:val="hy-AM"/>
              </w:rPr>
              <w:t>***</w:t>
            </w:r>
          </w:p>
        </w:tc>
        <w:tc>
          <w:tcPr>
            <w:tcW w:w="6227" w:type="dxa"/>
            <w:vAlign w:val="center"/>
          </w:tcPr>
          <w:p w14:paraId="2C0AFE7F" w14:textId="7B5D6953"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Էլեկտրաէներգետիկ ճարտարագետ նախագծող</w:t>
            </w:r>
          </w:p>
        </w:tc>
        <w:tc>
          <w:tcPr>
            <w:tcW w:w="3060" w:type="dxa"/>
            <w:vAlign w:val="center"/>
          </w:tcPr>
          <w:p w14:paraId="6104A527"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23CE767D" w14:textId="77777777" w:rsidTr="00D73A15">
        <w:trPr>
          <w:trHeight w:val="508"/>
          <w:jc w:val="center"/>
        </w:trPr>
        <w:tc>
          <w:tcPr>
            <w:tcW w:w="608" w:type="dxa"/>
            <w:vAlign w:val="center"/>
          </w:tcPr>
          <w:p w14:paraId="6E19059E"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5</w:t>
            </w:r>
          </w:p>
        </w:tc>
        <w:tc>
          <w:tcPr>
            <w:tcW w:w="6227" w:type="dxa"/>
            <w:vAlign w:val="center"/>
          </w:tcPr>
          <w:p w14:paraId="0DCE3374" w14:textId="6164D1F1"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Ջրամատակարարման և ջրահեռացման ճարտարագետ նախագծող</w:t>
            </w:r>
          </w:p>
        </w:tc>
        <w:tc>
          <w:tcPr>
            <w:tcW w:w="3060" w:type="dxa"/>
            <w:vAlign w:val="center"/>
          </w:tcPr>
          <w:p w14:paraId="0F46A256"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3A138F25" w14:textId="77777777" w:rsidTr="00D73A15">
        <w:trPr>
          <w:trHeight w:val="508"/>
          <w:jc w:val="center"/>
        </w:trPr>
        <w:tc>
          <w:tcPr>
            <w:tcW w:w="608" w:type="dxa"/>
            <w:vAlign w:val="center"/>
          </w:tcPr>
          <w:p w14:paraId="42A46A8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6</w:t>
            </w:r>
            <w:r w:rsidRPr="006E0A77">
              <w:rPr>
                <w:rFonts w:ascii="GHEA Grapalat" w:hAnsi="GHEA Grapalat"/>
                <w:color w:val="FF0000"/>
                <w:sz w:val="20"/>
                <w:szCs w:val="20"/>
                <w:lang w:val="hy-AM"/>
              </w:rPr>
              <w:t>***</w:t>
            </w:r>
          </w:p>
        </w:tc>
        <w:tc>
          <w:tcPr>
            <w:tcW w:w="6227" w:type="dxa"/>
            <w:vAlign w:val="center"/>
          </w:tcPr>
          <w:p w14:paraId="3898BEED" w14:textId="19D31629" w:rsidR="00344D29" w:rsidRPr="006E0A77" w:rsidRDefault="00344D29" w:rsidP="00344D29">
            <w:pPr>
              <w:ind w:right="162"/>
              <w:rPr>
                <w:rFonts w:ascii="GHEA Grapalat" w:hAnsi="GHEA Grapalat"/>
                <w:sz w:val="20"/>
                <w:szCs w:val="20"/>
                <w:lang w:val="hy-AM"/>
              </w:rPr>
            </w:pPr>
            <w:r w:rsidRPr="006E0A77">
              <w:rPr>
                <w:rFonts w:ascii="GHEA Grapalat" w:hAnsi="GHEA Grapalat"/>
                <w:sz w:val="20"/>
                <w:szCs w:val="20"/>
                <w:lang w:val="hy-AM"/>
              </w:rPr>
              <w:t>Կապի համակարգերի ճարտարագետ նախագծող</w:t>
            </w:r>
          </w:p>
        </w:tc>
        <w:tc>
          <w:tcPr>
            <w:tcW w:w="3060" w:type="dxa"/>
            <w:vAlign w:val="center"/>
          </w:tcPr>
          <w:p w14:paraId="1C992455"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1-3</w:t>
            </w:r>
          </w:p>
        </w:tc>
      </w:tr>
      <w:tr w:rsidR="00344D29" w:rsidRPr="006E0A77" w14:paraId="40FFF3DA" w14:textId="77777777" w:rsidTr="00D73A15">
        <w:trPr>
          <w:trHeight w:val="400"/>
          <w:jc w:val="center"/>
        </w:trPr>
        <w:tc>
          <w:tcPr>
            <w:tcW w:w="608" w:type="dxa"/>
            <w:vAlign w:val="center"/>
          </w:tcPr>
          <w:p w14:paraId="1B67561C"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7</w:t>
            </w:r>
          </w:p>
        </w:tc>
        <w:tc>
          <w:tcPr>
            <w:tcW w:w="6227" w:type="dxa"/>
            <w:vAlign w:val="center"/>
          </w:tcPr>
          <w:p w14:paraId="665F3794" w14:textId="484AE629" w:rsidR="00344D29" w:rsidRPr="006E0A77" w:rsidRDefault="00344D29" w:rsidP="00344D29">
            <w:pPr>
              <w:ind w:right="162"/>
              <w:rPr>
                <w:rFonts w:ascii="GHEA Grapalat" w:hAnsi="GHEA Grapalat"/>
                <w:sz w:val="20"/>
                <w:szCs w:val="20"/>
                <w:lang w:val="hy-AM"/>
              </w:rPr>
            </w:pPr>
            <w:r w:rsidRPr="006E0A77">
              <w:rPr>
                <w:rFonts w:ascii="GHEA Grapalat" w:hAnsi="GHEA Grapalat"/>
                <w:sz w:val="20"/>
                <w:szCs w:val="20"/>
              </w:rPr>
              <w:t>Նախահաշիվ կազմող</w:t>
            </w:r>
            <w:r w:rsidRPr="006E0A77">
              <w:rPr>
                <w:rFonts w:ascii="GHEA Grapalat" w:hAnsi="GHEA Grapalat"/>
                <w:sz w:val="20"/>
                <w:szCs w:val="20"/>
                <w:lang w:val="hy-AM"/>
              </w:rPr>
              <w:t xml:space="preserve"> </w:t>
            </w:r>
            <w:r w:rsidRPr="006E0A77">
              <w:rPr>
                <w:rFonts w:ascii="GHEA Grapalat" w:hAnsi="GHEA Grapalat"/>
                <w:sz w:val="20"/>
                <w:szCs w:val="20"/>
              </w:rPr>
              <w:t>մասնագետ</w:t>
            </w:r>
          </w:p>
        </w:tc>
        <w:tc>
          <w:tcPr>
            <w:tcW w:w="3060" w:type="dxa"/>
            <w:vAlign w:val="center"/>
          </w:tcPr>
          <w:p w14:paraId="5FDD1F20"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rPr>
              <w:t>բավարար/անբավարար</w:t>
            </w:r>
          </w:p>
        </w:tc>
      </w:tr>
      <w:tr w:rsidR="00344D29" w:rsidRPr="006E0A77" w14:paraId="2D9748F4" w14:textId="77777777" w:rsidTr="00D73A15">
        <w:trPr>
          <w:trHeight w:val="490"/>
          <w:jc w:val="center"/>
        </w:trPr>
        <w:tc>
          <w:tcPr>
            <w:tcW w:w="608" w:type="dxa"/>
            <w:vAlign w:val="center"/>
          </w:tcPr>
          <w:p w14:paraId="363ADB3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8</w:t>
            </w:r>
          </w:p>
        </w:tc>
        <w:tc>
          <w:tcPr>
            <w:tcW w:w="6227" w:type="dxa"/>
            <w:vAlign w:val="center"/>
          </w:tcPr>
          <w:p w14:paraId="0AF9CCB1" w14:textId="6DB5BF11" w:rsidR="00344D29" w:rsidRPr="006E0A77" w:rsidRDefault="00344D29" w:rsidP="00344D29">
            <w:pPr>
              <w:ind w:right="162"/>
              <w:rPr>
                <w:rFonts w:ascii="GHEA Grapalat" w:hAnsi="GHEA Grapalat"/>
                <w:sz w:val="20"/>
                <w:szCs w:val="20"/>
              </w:rPr>
            </w:pPr>
            <w:r w:rsidRPr="006E0A77">
              <w:rPr>
                <w:rFonts w:ascii="GHEA Grapalat" w:hAnsi="GHEA Grapalat"/>
                <w:sz w:val="20"/>
                <w:szCs w:val="20"/>
              </w:rPr>
              <w:t>Շինարարական աշխատանքների կազմակերպման մասնագետ</w:t>
            </w:r>
          </w:p>
        </w:tc>
        <w:tc>
          <w:tcPr>
            <w:tcW w:w="3060" w:type="dxa"/>
            <w:vAlign w:val="center"/>
          </w:tcPr>
          <w:p w14:paraId="09A8D8F1"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rPr>
              <w:t>բավարար/անբավարար</w:t>
            </w:r>
          </w:p>
        </w:tc>
      </w:tr>
      <w:tr w:rsidR="001733CC" w:rsidRPr="006E0A77" w14:paraId="4D6771BA" w14:textId="77777777" w:rsidTr="00D73A15">
        <w:trPr>
          <w:trHeight w:val="490"/>
          <w:jc w:val="center"/>
        </w:trPr>
        <w:tc>
          <w:tcPr>
            <w:tcW w:w="608" w:type="dxa"/>
            <w:vAlign w:val="center"/>
          </w:tcPr>
          <w:p w14:paraId="1FD68359" w14:textId="77777777" w:rsidR="001733CC" w:rsidRPr="006E0A77" w:rsidRDefault="001733CC" w:rsidP="008C683D">
            <w:pPr>
              <w:jc w:val="center"/>
              <w:rPr>
                <w:rFonts w:ascii="GHEA Grapalat" w:hAnsi="GHEA Grapalat"/>
                <w:sz w:val="20"/>
                <w:szCs w:val="20"/>
              </w:rPr>
            </w:pPr>
          </w:p>
        </w:tc>
        <w:tc>
          <w:tcPr>
            <w:tcW w:w="6227" w:type="dxa"/>
          </w:tcPr>
          <w:p w14:paraId="0379A47C" w14:textId="77777777" w:rsidR="001733CC" w:rsidRPr="006E0A77" w:rsidRDefault="001733CC" w:rsidP="008C683D">
            <w:pPr>
              <w:ind w:left="342" w:right="162" w:firstLine="180"/>
              <w:rPr>
                <w:rFonts w:ascii="GHEA Grapalat" w:hAnsi="GHEA Grapalat"/>
                <w:b/>
                <w:sz w:val="20"/>
                <w:szCs w:val="20"/>
              </w:rPr>
            </w:pPr>
            <w:r w:rsidRPr="006E0A77">
              <w:rPr>
                <w:rFonts w:ascii="GHEA Grapalat" w:hAnsi="GHEA Grapalat"/>
                <w:b/>
                <w:sz w:val="20"/>
                <w:szCs w:val="20"/>
              </w:rPr>
              <w:t xml:space="preserve">Ընդամենը՝ </w:t>
            </w:r>
          </w:p>
        </w:tc>
        <w:tc>
          <w:tcPr>
            <w:tcW w:w="3060" w:type="dxa"/>
            <w:vAlign w:val="center"/>
          </w:tcPr>
          <w:p w14:paraId="7CF7E70A"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25-40</w:t>
            </w:r>
          </w:p>
        </w:tc>
      </w:tr>
    </w:tbl>
    <w:p w14:paraId="1A139623" w14:textId="7C73858B" w:rsidR="001B0541" w:rsidRPr="006E0A77"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6E0A77" w:rsidRDefault="00B41427" w:rsidP="001733CC">
      <w:pPr>
        <w:tabs>
          <w:tab w:val="left" w:pos="1170"/>
        </w:tabs>
        <w:spacing w:after="120"/>
        <w:ind w:left="720"/>
        <w:jc w:val="both"/>
        <w:rPr>
          <w:rFonts w:ascii="GHEA Grapalat" w:hAnsi="GHEA Grapalat"/>
          <w:sz w:val="20"/>
          <w:szCs w:val="20"/>
        </w:rPr>
      </w:pPr>
      <w:r w:rsidRPr="006E0A77">
        <w:rPr>
          <w:rFonts w:ascii="GHEA Grapalat" w:hAnsi="GHEA Grapalat"/>
          <w:sz w:val="20"/>
          <w:szCs w:val="20"/>
        </w:rPr>
        <w:lastRenderedPageBreak/>
        <w:t xml:space="preserve">Մասնակցի կողմից </w:t>
      </w:r>
      <w:r w:rsidRPr="006E0A77">
        <w:rPr>
          <w:rFonts w:ascii="GHEA Grapalat" w:hAnsi="GHEA Grapalat"/>
          <w:b/>
          <w:sz w:val="20"/>
          <w:szCs w:val="20"/>
        </w:rPr>
        <w:t>Աղյուսակ N 1</w:t>
      </w:r>
      <w:r w:rsidRPr="006E0A77">
        <w:rPr>
          <w:rFonts w:ascii="GHEA Grapalat" w:hAnsi="GHEA Grapalat"/>
          <w:sz w:val="20"/>
          <w:szCs w:val="20"/>
        </w:rPr>
        <w:t xml:space="preserve">-ը լրացվում և հայտով ներկայացվում է սույն հրավերի Հավելված </w:t>
      </w:r>
      <w:r w:rsidR="00073918" w:rsidRPr="006E0A77">
        <w:rPr>
          <w:rFonts w:ascii="GHEA Grapalat" w:hAnsi="GHEA Grapalat"/>
          <w:sz w:val="20"/>
          <w:szCs w:val="20"/>
        </w:rPr>
        <w:t xml:space="preserve">               </w:t>
      </w:r>
      <w:r w:rsidRPr="006E0A77">
        <w:rPr>
          <w:rFonts w:ascii="GHEA Grapalat" w:hAnsi="GHEA Grapalat"/>
          <w:sz w:val="20"/>
          <w:szCs w:val="20"/>
        </w:rPr>
        <w:t xml:space="preserve">N 1.2-ով սահմանված ձևաչափով: </w:t>
      </w:r>
    </w:p>
    <w:p w14:paraId="4629A570" w14:textId="77777777" w:rsidR="00CC2D02" w:rsidRPr="006E0A77" w:rsidRDefault="00CC2D02" w:rsidP="00CC2D02">
      <w:pPr>
        <w:pStyle w:val="ListParagraph"/>
        <w:spacing w:after="120"/>
        <w:jc w:val="both"/>
        <w:rPr>
          <w:rFonts w:ascii="GHEA Grapalat" w:hAnsi="GHEA Grapalat"/>
          <w:color w:val="000000"/>
          <w:sz w:val="20"/>
          <w:szCs w:val="20"/>
        </w:rPr>
      </w:pPr>
      <w:r w:rsidRPr="006E0A77">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6E0A77" w:rsidRDefault="00CC2D02" w:rsidP="00214ABC">
      <w:pPr>
        <w:pStyle w:val="ListParagraph"/>
        <w:spacing w:after="120"/>
        <w:jc w:val="both"/>
        <w:rPr>
          <w:rFonts w:ascii="GHEA Grapalat" w:hAnsi="GHEA Grapalat"/>
          <w:color w:val="000000"/>
          <w:sz w:val="20"/>
          <w:szCs w:val="20"/>
        </w:rPr>
      </w:pPr>
      <w:r w:rsidRPr="006E0A77">
        <w:rPr>
          <w:rFonts w:ascii="GHEA Grapalat" w:hAnsi="GHEA Grapalat"/>
          <w:color w:val="000000"/>
          <w:sz w:val="20"/>
          <w:szCs w:val="20"/>
        </w:rPr>
        <w:t xml:space="preserve">Ընդ որում  </w:t>
      </w:r>
    </w:p>
    <w:p w14:paraId="4B23F756" w14:textId="137670EA"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6E0A77">
        <w:rPr>
          <w:rFonts w:ascii="GHEA Grapalat" w:hAnsi="GHEA Grapalat"/>
          <w:b/>
          <w:color w:val="000000"/>
          <w:sz w:val="20"/>
          <w:szCs w:val="20"/>
        </w:rPr>
        <w:t xml:space="preserve"> նմանատիպ</w:t>
      </w:r>
      <w:r w:rsidR="002B4CB2" w:rsidRPr="006E0A77">
        <w:rPr>
          <w:rFonts w:ascii="GHEA Grapalat" w:hAnsi="GHEA Grapalat"/>
          <w:b/>
          <w:color w:val="000000"/>
          <w:sz w:val="20"/>
          <w:szCs w:val="20"/>
          <w:lang w:val="en-US"/>
        </w:rPr>
        <w:t>*</w:t>
      </w:r>
      <w:r w:rsidRPr="006E0A77">
        <w:rPr>
          <w:rFonts w:ascii="GHEA Grapalat" w:hAnsi="GHEA Grapalat"/>
          <w:b/>
          <w:color w:val="000000"/>
          <w:sz w:val="20"/>
          <w:szCs w:val="20"/>
        </w:rPr>
        <w:t xml:space="preserve"> </w:t>
      </w:r>
      <w:r w:rsidRPr="006E0A77">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3DD477EF" w14:textId="264C0F55"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009319E6" w:rsidRPr="006E0A77">
        <w:rPr>
          <w:rFonts w:ascii="GHEA Grapalat" w:hAnsi="GHEA Grapalat"/>
          <w:color w:val="000000"/>
          <w:sz w:val="20"/>
          <w:szCs w:val="20"/>
          <w:lang w:val="en-US"/>
        </w:rPr>
        <w:t xml:space="preserve"> 9</w:t>
      </w:r>
      <w:r w:rsidR="00514566" w:rsidRPr="006E0A77">
        <w:rPr>
          <w:rFonts w:ascii="GHEA Grapalat" w:hAnsi="GHEA Grapalat"/>
          <w:color w:val="000000"/>
          <w:sz w:val="20"/>
          <w:szCs w:val="20"/>
          <w:lang w:val="en-US"/>
        </w:rPr>
        <w:t xml:space="preserve">, </w:t>
      </w:r>
      <w:r w:rsidR="00514566" w:rsidRPr="006E0A77">
        <w:rPr>
          <w:rFonts w:ascii="GHEA Grapalat" w:hAnsi="GHEA Grapalat"/>
          <w:color w:val="000000"/>
          <w:sz w:val="20"/>
          <w:szCs w:val="20"/>
        </w:rPr>
        <w:t>6</w:t>
      </w:r>
      <w:r w:rsidR="006818D3" w:rsidRPr="006E0A77">
        <w:rPr>
          <w:rFonts w:ascii="GHEA Grapalat" w:hAnsi="GHEA Grapalat"/>
          <w:color w:val="000000"/>
          <w:sz w:val="20"/>
          <w:szCs w:val="20"/>
          <w:lang w:val="en-US"/>
        </w:rPr>
        <w:t xml:space="preserve"> </w:t>
      </w:r>
      <w:r w:rsidR="00514566" w:rsidRPr="006E0A77">
        <w:rPr>
          <w:rFonts w:ascii="GHEA Grapalat" w:hAnsi="GHEA Grapalat"/>
          <w:color w:val="000000"/>
          <w:sz w:val="20"/>
          <w:szCs w:val="20"/>
        </w:rPr>
        <w:t xml:space="preserve">և </w:t>
      </w:r>
      <w:r w:rsidR="009319E6" w:rsidRPr="006E0A77">
        <w:rPr>
          <w:rFonts w:ascii="GHEA Grapalat" w:hAnsi="GHEA Grapalat"/>
          <w:color w:val="000000"/>
          <w:sz w:val="20"/>
          <w:szCs w:val="20"/>
        </w:rPr>
        <w:t>3</w:t>
      </w:r>
      <w:r w:rsidRPr="006E0A77">
        <w:rPr>
          <w:rFonts w:ascii="GHEA Grapalat" w:hAnsi="GHEA Grapalat"/>
          <w:color w:val="000000"/>
          <w:sz w:val="20"/>
          <w:szCs w:val="20"/>
        </w:rPr>
        <w:t xml:space="preserve"> միավորներից՝ համապատասխանաբար:</w:t>
      </w:r>
    </w:p>
    <w:p w14:paraId="1B09CF90" w14:textId="30354D8D"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 xml:space="preserve">7 և 8-րդ տողերով մասնագետների համար որևէ այլ տեղեկատվություն` </w:t>
      </w:r>
      <w:r w:rsidR="002E3695" w:rsidRPr="006E0A77">
        <w:rPr>
          <w:rFonts w:ascii="GHEA Grapalat" w:hAnsi="GHEA Grapalat"/>
          <w:color w:val="000000"/>
          <w:sz w:val="20"/>
          <w:szCs w:val="20"/>
        </w:rPr>
        <w:t>բացի հրավերով պահանջվող 3 տարվա</w:t>
      </w:r>
      <w:r w:rsidRPr="006E0A77">
        <w:rPr>
          <w:rFonts w:ascii="GHEA Grapalat" w:hAnsi="GHEA Grapalat"/>
          <w:color w:val="000000"/>
          <w:sz w:val="20"/>
          <w:szCs w:val="20"/>
        </w:rPr>
        <w:t xml:space="preserve"> աշխատանքային փորձառությունից, ներկայացնելու անհրաժեշտություն չկա</w:t>
      </w:r>
      <w:r w:rsidR="00073918" w:rsidRPr="006E0A77">
        <w:rPr>
          <w:rFonts w:ascii="GHEA Grapalat" w:hAnsi="GHEA Grapalat"/>
          <w:color w:val="000000"/>
          <w:sz w:val="20"/>
          <w:szCs w:val="20"/>
          <w:lang w:val="en-US"/>
        </w:rPr>
        <w:t>:</w:t>
      </w:r>
      <w:r w:rsidRPr="006E0A77">
        <w:rPr>
          <w:rFonts w:ascii="GHEA Grapalat" w:hAnsi="GHEA Grapalat"/>
          <w:color w:val="000000"/>
          <w:sz w:val="20"/>
          <w:szCs w:val="20"/>
        </w:rPr>
        <w:t xml:space="preserve">  </w:t>
      </w:r>
    </w:p>
    <w:p w14:paraId="5BFC645C" w14:textId="77777777" w:rsidR="00073918" w:rsidRPr="005D4238" w:rsidRDefault="00073918" w:rsidP="00C53441">
      <w:pPr>
        <w:numPr>
          <w:ilvl w:val="0"/>
          <w:numId w:val="14"/>
        </w:numPr>
        <w:spacing w:after="200"/>
        <w:jc w:val="both"/>
        <w:rPr>
          <w:rFonts w:ascii="GHEA Grapalat" w:hAnsi="GHEA Grapalat"/>
          <w:b/>
          <w:color w:val="000000" w:themeColor="text1"/>
          <w:sz w:val="20"/>
          <w:szCs w:val="20"/>
        </w:rPr>
      </w:pPr>
      <w:r w:rsidRPr="005D4238">
        <w:rPr>
          <w:rFonts w:ascii="GHEA Grapalat" w:hAnsi="GHEA Grapalat"/>
          <w:b/>
          <w:color w:val="000000" w:themeColor="text1"/>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6E0A77" w:rsidRDefault="00073918" w:rsidP="00C53441">
      <w:pPr>
        <w:numPr>
          <w:ilvl w:val="0"/>
          <w:numId w:val="14"/>
        </w:numPr>
        <w:spacing w:after="200"/>
        <w:contextualSpacing/>
        <w:jc w:val="both"/>
        <w:rPr>
          <w:rFonts w:ascii="GHEA Grapalat" w:hAnsi="GHEA Grapalat"/>
          <w:sz w:val="20"/>
          <w:szCs w:val="20"/>
        </w:rPr>
      </w:pPr>
      <w:r w:rsidRPr="006E0A77">
        <w:rPr>
          <w:rFonts w:ascii="GHEA Grapalat" w:hAnsi="GHEA Grapalat"/>
          <w:sz w:val="20"/>
          <w:szCs w:val="20"/>
        </w:rPr>
        <w:t xml:space="preserve">Այն դեպքում, երբ </w:t>
      </w:r>
      <w:r w:rsidR="002430B4" w:rsidRPr="006E0A77">
        <w:rPr>
          <w:rFonts w:ascii="GHEA Grapalat" w:hAnsi="GHEA Grapalat"/>
          <w:sz w:val="20"/>
          <w:szCs w:val="20"/>
        </w:rPr>
        <w:t>4</w:t>
      </w:r>
      <w:r w:rsidR="002430B4" w:rsidRPr="006E0A77">
        <w:rPr>
          <w:rFonts w:ascii="GHEA Grapalat" w:hAnsi="GHEA Grapalat"/>
          <w:color w:val="FF0000"/>
          <w:sz w:val="20"/>
          <w:szCs w:val="20"/>
        </w:rPr>
        <w:t xml:space="preserve">*** </w:t>
      </w:r>
      <w:r w:rsidR="002430B4" w:rsidRPr="006E0A77">
        <w:rPr>
          <w:rFonts w:ascii="GHEA Grapalat" w:hAnsi="GHEA Grapalat"/>
          <w:sz w:val="20"/>
          <w:szCs w:val="20"/>
        </w:rPr>
        <w:t>և 6</w:t>
      </w:r>
      <w:r w:rsidR="002430B4" w:rsidRPr="006E0A77">
        <w:rPr>
          <w:rFonts w:ascii="GHEA Grapalat" w:hAnsi="GHEA Grapalat"/>
          <w:color w:val="FF0000"/>
          <w:sz w:val="20"/>
          <w:szCs w:val="20"/>
        </w:rPr>
        <w:t>***</w:t>
      </w:r>
      <w:r w:rsidR="002430B4" w:rsidRPr="006E0A77">
        <w:rPr>
          <w:rFonts w:ascii="GHEA Grapalat" w:hAnsi="GHEA Grapalat"/>
          <w:sz w:val="20"/>
          <w:szCs w:val="20"/>
        </w:rPr>
        <w:t xml:space="preserve"> </w:t>
      </w:r>
      <w:r w:rsidRPr="006E0A77">
        <w:rPr>
          <w:rFonts w:ascii="GHEA Grapalat" w:hAnsi="GHEA Grapalat"/>
          <w:sz w:val="20"/>
          <w:szCs w:val="20"/>
        </w:rPr>
        <w:t>կետերում ներգրավված մասնագետները նույն անձինք են, ապա գնահատվում են երկու անգամ:</w:t>
      </w:r>
    </w:p>
    <w:p w14:paraId="4F019214" w14:textId="0A4DEB93" w:rsidR="00CC2D02" w:rsidRPr="006E0A77" w:rsidRDefault="00CC2D02" w:rsidP="00CC2D02">
      <w:pPr>
        <w:spacing w:after="120"/>
        <w:jc w:val="both"/>
        <w:rPr>
          <w:rFonts w:ascii="GHEA Grapalat" w:hAnsi="GHEA Grapalat"/>
          <w:sz w:val="20"/>
          <w:szCs w:val="20"/>
        </w:rPr>
      </w:pPr>
    </w:p>
    <w:p w14:paraId="6345EE4B" w14:textId="2171DA48" w:rsidR="00932D3D" w:rsidRPr="006E0A77"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6E0A77">
        <w:rPr>
          <w:rFonts w:ascii="GHEA Grapalat" w:hAnsi="GHEA Grapalat"/>
          <w:b/>
          <w:sz w:val="20"/>
          <w:szCs w:val="20"/>
        </w:rPr>
        <w:t>Հայտով ներկայացված բոլոր մասնագետների մասով պետք է կցվեն</w:t>
      </w:r>
      <w:r w:rsidRPr="006E0A77">
        <w:rPr>
          <w:rFonts w:ascii="GHEA Grapalat" w:hAnsi="GHEA Grapalat"/>
          <w:b/>
          <w:sz w:val="20"/>
          <w:szCs w:val="20"/>
          <w:lang w:val="en-US"/>
        </w:rPr>
        <w:t xml:space="preserve"> նաև՝</w:t>
      </w:r>
    </w:p>
    <w:p w14:paraId="4B43E57C" w14:textId="77777777"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4DD7F7DD"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Որակավորումը հավաստող փաստաթղթեր</w:t>
      </w:r>
      <w:r w:rsidR="003766B0" w:rsidRPr="006E0A77">
        <w:rPr>
          <w:rFonts w:ascii="GHEA Grapalat" w:hAnsi="GHEA Grapalat"/>
          <w:sz w:val="20"/>
          <w:szCs w:val="20"/>
          <w:lang w:val="en-US"/>
        </w:rPr>
        <w:t>ը</w:t>
      </w:r>
      <w:r w:rsidRPr="006E0A77">
        <w:rPr>
          <w:rFonts w:ascii="GHEA Grapalat" w:hAnsi="GHEA Grapalat"/>
          <w:sz w:val="20"/>
          <w:szCs w:val="20"/>
        </w:rPr>
        <w:t>՝ ԲՈՒՀ –ի կողմից շնորհված դիպլոմ, համապատասխան լիազորված մարմինների կողմից` հավաստագրեր, լիցենզիաներ, արտոնագրերը</w:t>
      </w:r>
    </w:p>
    <w:p w14:paraId="502187F2" w14:textId="338F3708" w:rsidR="00203947"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 xml:space="preserve">CV- համաձայն կից ներկայացված </w:t>
      </w:r>
      <w:r w:rsidR="00203947" w:rsidRPr="006E0A77">
        <w:rPr>
          <w:rFonts w:ascii="GHEA Grapalat" w:hAnsi="GHEA Grapalat"/>
          <w:sz w:val="20"/>
          <w:szCs w:val="20"/>
        </w:rPr>
        <w:t>ձևաչափի:</w:t>
      </w:r>
    </w:p>
    <w:p w14:paraId="07D90460" w14:textId="5BA7D19E" w:rsidR="00766A09" w:rsidRPr="006E0A77" w:rsidRDefault="00766A09" w:rsidP="00203947">
      <w:pPr>
        <w:pStyle w:val="ListParagraph"/>
        <w:spacing w:after="200"/>
        <w:jc w:val="both"/>
        <w:rPr>
          <w:rFonts w:ascii="GHEA Grapalat" w:hAnsi="GHEA Grapalat"/>
          <w:sz w:val="20"/>
          <w:szCs w:val="20"/>
        </w:rPr>
      </w:pPr>
      <w:r w:rsidRPr="006E0A77">
        <w:rPr>
          <w:rFonts w:ascii="GHEA Grapalat" w:hAnsi="GHEA Grapalat"/>
          <w:sz w:val="20"/>
          <w:szCs w:val="20"/>
        </w:rPr>
        <w:t xml:space="preserve">Ընդ որում </w:t>
      </w:r>
    </w:p>
    <w:p w14:paraId="2B89881B" w14:textId="5C509B7E"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6E0A77">
        <w:rPr>
          <w:rFonts w:ascii="GHEA Grapalat" w:hAnsi="GHEA Grapalat"/>
          <w:sz w:val="20"/>
          <w:szCs w:val="20"/>
          <w:lang w:val="en-US"/>
        </w:rPr>
        <w:t>ն</w:t>
      </w:r>
      <w:r w:rsidRPr="006E0A77">
        <w:rPr>
          <w:rFonts w:ascii="GHEA Grapalat" w:hAnsi="GHEA Grapalat"/>
          <w:sz w:val="20"/>
          <w:szCs w:val="20"/>
        </w:rPr>
        <w:t xml:space="preserve"> ամբողջությամբ մերժվում է:</w:t>
      </w:r>
    </w:p>
    <w:p w14:paraId="5637343F" w14:textId="77777777"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6E0A77" w:rsidRDefault="00203947" w:rsidP="00F70198">
      <w:pPr>
        <w:pStyle w:val="ListParagraph"/>
        <w:numPr>
          <w:ilvl w:val="0"/>
          <w:numId w:val="15"/>
        </w:numPr>
        <w:spacing w:after="120" w:line="276" w:lineRule="auto"/>
        <w:jc w:val="both"/>
        <w:rPr>
          <w:rFonts w:ascii="GHEA Grapalat" w:hAnsi="GHEA Grapalat"/>
          <w:b/>
          <w:sz w:val="20"/>
          <w:szCs w:val="20"/>
        </w:rPr>
      </w:pPr>
      <w:r w:rsidRPr="006E0A77">
        <w:rPr>
          <w:rFonts w:ascii="GHEA Grapalat" w:hAnsi="GHEA Grapalat"/>
          <w:b/>
          <w:sz w:val="20"/>
          <w:szCs w:val="20"/>
        </w:rPr>
        <w:t>Անկախ Աղյուսակ N 1-</w:t>
      </w:r>
      <w:r w:rsidRPr="006E0A77">
        <w:rPr>
          <w:rFonts w:ascii="GHEA Grapalat" w:hAnsi="GHEA Grapalat"/>
          <w:b/>
          <w:sz w:val="20"/>
          <w:szCs w:val="20"/>
          <w:lang w:val="hy-AM"/>
        </w:rPr>
        <w:t>ում</w:t>
      </w:r>
      <w:r w:rsidRPr="006E0A77">
        <w:rPr>
          <w:rFonts w:ascii="GHEA Grapalat" w:hAnsi="GHEA Grapalat"/>
          <w:b/>
          <w:sz w:val="20"/>
          <w:szCs w:val="20"/>
        </w:rPr>
        <w:t xml:space="preserve"> աշխատակիցների յուրաքանչյուր տողի համար մասնակցի</w:t>
      </w:r>
      <w:r w:rsidRPr="006E0A77">
        <w:rPr>
          <w:rFonts w:ascii="GHEA Grapalat" w:hAnsi="GHEA Grapalat"/>
          <w:b/>
          <w:sz w:val="20"/>
          <w:szCs w:val="20"/>
          <w:lang w:val="en-US"/>
        </w:rPr>
        <w:t xml:space="preserve"> </w:t>
      </w:r>
      <w:r w:rsidRPr="006E0A77">
        <w:rPr>
          <w:rFonts w:ascii="GHEA Grapalat" w:hAnsi="GHEA Grapalat"/>
          <w:b/>
          <w:sz w:val="20"/>
          <w:szCs w:val="20"/>
        </w:rPr>
        <w:t>կողմից ներկայացված մասնագետների քանակից, յ</w:t>
      </w:r>
      <w:r w:rsidRPr="006E0A77">
        <w:rPr>
          <w:rFonts w:ascii="GHEA Grapalat" w:hAnsi="GHEA Grapalat"/>
          <w:b/>
          <w:sz w:val="20"/>
          <w:szCs w:val="20"/>
          <w:lang w:val="hy-AM"/>
        </w:rPr>
        <w:t>ո</w:t>
      </w:r>
      <w:r w:rsidRPr="006E0A77">
        <w:rPr>
          <w:rFonts w:ascii="GHEA Grapalat" w:hAnsi="GHEA Grapalat"/>
          <w:b/>
          <w:sz w:val="20"/>
          <w:szCs w:val="20"/>
        </w:rPr>
        <w:t>ւրաքանչյուր տողի համար գնահատվում է միայն առաջինը նշված մասնագետը /մյուսները չեն գնահատվում/</w:t>
      </w:r>
      <w:r w:rsidRPr="006E0A77">
        <w:rPr>
          <w:rFonts w:ascii="GHEA Grapalat" w:hAnsi="GHEA Grapalat"/>
          <w:b/>
          <w:sz w:val="20"/>
          <w:szCs w:val="20"/>
          <w:lang w:val="en-US"/>
        </w:rPr>
        <w:t>:</w:t>
      </w:r>
    </w:p>
    <w:p w14:paraId="757603F2" w14:textId="32091F64" w:rsidR="00B41427" w:rsidRPr="006E0A77" w:rsidRDefault="00B41427" w:rsidP="00B41427">
      <w:pPr>
        <w:pStyle w:val="ListParagraph"/>
        <w:jc w:val="both"/>
        <w:rPr>
          <w:rFonts w:ascii="GHEA Grapalat" w:hAnsi="GHEA Grapalat"/>
          <w:b/>
          <w:sz w:val="10"/>
          <w:szCs w:val="20"/>
        </w:rPr>
      </w:pPr>
    </w:p>
    <w:p w14:paraId="23060430" w14:textId="77777777" w:rsidR="00203947" w:rsidRPr="006E0A77" w:rsidRDefault="00203947" w:rsidP="00B41427">
      <w:pPr>
        <w:pStyle w:val="ListParagraph"/>
        <w:jc w:val="both"/>
        <w:rPr>
          <w:rFonts w:ascii="GHEA Grapalat" w:hAnsi="GHEA Grapalat"/>
          <w:b/>
          <w:sz w:val="10"/>
          <w:szCs w:val="20"/>
        </w:rPr>
      </w:pPr>
    </w:p>
    <w:p w14:paraId="4B8247EF" w14:textId="77777777" w:rsidR="00B41427" w:rsidRPr="006E0A77" w:rsidRDefault="00B41427" w:rsidP="00B41427">
      <w:pPr>
        <w:pStyle w:val="ListParagraph"/>
        <w:spacing w:after="200"/>
        <w:jc w:val="both"/>
        <w:rPr>
          <w:rFonts w:ascii="GHEA Grapalat" w:hAnsi="GHEA Grapalat"/>
          <w:b/>
          <w:color w:val="000000" w:themeColor="text1"/>
        </w:rPr>
      </w:pPr>
      <w:r w:rsidRPr="006E0A77">
        <w:rPr>
          <w:rFonts w:ascii="GHEA Grapalat" w:hAnsi="GHEA Grapalat"/>
          <w:b/>
          <w:color w:val="000000" w:themeColor="text1"/>
        </w:rPr>
        <w:t xml:space="preserve">***** </w:t>
      </w:r>
      <w:r w:rsidRPr="006E0A77">
        <w:rPr>
          <w:rFonts w:ascii="GHEA Grapalat" w:hAnsi="GHEA Grapalat"/>
          <w:b/>
          <w:color w:val="000000" w:themeColor="text1"/>
          <w:u w:val="single"/>
        </w:rPr>
        <w:t>Գնային առաջարկ (ԳԱ)</w:t>
      </w:r>
    </w:p>
    <w:p w14:paraId="600E80C0" w14:textId="77777777" w:rsidR="00B41427" w:rsidRPr="006E0A77" w:rsidRDefault="00B41427" w:rsidP="00B41427">
      <w:pPr>
        <w:spacing w:after="160" w:line="276" w:lineRule="auto"/>
        <w:contextualSpacing/>
        <w:jc w:val="both"/>
        <w:rPr>
          <w:rFonts w:ascii="GHEA Grapalat" w:hAnsi="GHEA Grapalat"/>
          <w:color w:val="000000" w:themeColor="text1"/>
          <w:sz w:val="20"/>
          <w:szCs w:val="20"/>
        </w:rPr>
      </w:pPr>
      <w:r w:rsidRPr="006E0A77">
        <w:rPr>
          <w:rFonts w:ascii="GHEA Grapalat" w:eastAsia="Cambria" w:hAnsi="GHEA Grapalat"/>
          <w:color w:val="000000" w:themeColor="text1"/>
          <w:sz w:val="20"/>
          <w:szCs w:val="20"/>
        </w:rPr>
        <w:t xml:space="preserve">       !!! </w:t>
      </w:r>
      <w:r w:rsidRPr="006E0A77">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6E0A77"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6E0A77" w14:paraId="0E27BCB6" w14:textId="77777777" w:rsidTr="0078043F">
        <w:trPr>
          <w:trHeight w:val="1806"/>
        </w:trPr>
        <w:tc>
          <w:tcPr>
            <w:tcW w:w="5688" w:type="dxa"/>
            <w:shd w:val="clear" w:color="auto" w:fill="auto"/>
            <w:vAlign w:val="center"/>
          </w:tcPr>
          <w:p w14:paraId="4A98A92B" w14:textId="77777777" w:rsidR="00B41427" w:rsidRPr="006E0A77"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 ՆԳ X 100/ԳԳ</w:t>
            </w:r>
            <w:r w:rsidRPr="006E0A77">
              <w:rPr>
                <w:rFonts w:ascii="GHEA Grapalat" w:eastAsia="Cambria" w:hAnsi="GHEA Grapalat"/>
                <w:color w:val="000000" w:themeColor="text1"/>
                <w:sz w:val="20"/>
                <w:szCs w:val="20"/>
              </w:rPr>
              <w:t>, որտեղ`</w:t>
            </w:r>
          </w:p>
          <w:p w14:paraId="5D9EB5EE"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w:t>
            </w:r>
            <w:r w:rsidRPr="006E0A77">
              <w:rPr>
                <w:rFonts w:ascii="GHEA Grapalat" w:eastAsia="Cambria" w:hAnsi="GHEA Grapalat"/>
                <w:color w:val="000000" w:themeColor="text1"/>
                <w:sz w:val="20"/>
                <w:szCs w:val="20"/>
              </w:rPr>
              <w:t>-ն գնային առաջարկին տրվող միավորն է,</w:t>
            </w:r>
          </w:p>
          <w:p w14:paraId="2CB6471A"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ՆԳ</w:t>
            </w:r>
            <w:r w:rsidRPr="006E0A77">
              <w:rPr>
                <w:rFonts w:ascii="GHEA Grapalat" w:eastAsia="Cambria" w:hAnsi="GHEA Grapalat"/>
                <w:color w:val="000000" w:themeColor="text1"/>
                <w:sz w:val="20"/>
                <w:szCs w:val="20"/>
              </w:rPr>
              <w:t>-ն նվազագույն գինն է,</w:t>
            </w:r>
          </w:p>
          <w:p w14:paraId="67D2698A"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ԳԳ</w:t>
            </w:r>
            <w:r w:rsidRPr="006E0A77">
              <w:rPr>
                <w:rFonts w:ascii="GHEA Grapalat" w:eastAsia="Cambria" w:hAnsi="GHEA Grapalat"/>
                <w:color w:val="000000" w:themeColor="text1"/>
                <w:sz w:val="20"/>
                <w:szCs w:val="20"/>
              </w:rPr>
              <w:t>-ն գնահատվող մասնակցի առաջարկած գինն է</w:t>
            </w:r>
          </w:p>
        </w:tc>
      </w:tr>
    </w:tbl>
    <w:p w14:paraId="0DEAEF0C" w14:textId="336BCD23" w:rsidR="00B41427" w:rsidRPr="006E0A77" w:rsidRDefault="00B41427" w:rsidP="004927E9">
      <w:pPr>
        <w:jc w:val="center"/>
        <w:rPr>
          <w:rFonts w:ascii="GHEA Grapalat" w:hAnsi="GHEA Grapalat"/>
          <w:b/>
          <w:sz w:val="20"/>
          <w:szCs w:val="20"/>
          <w:u w:val="single"/>
        </w:rPr>
      </w:pPr>
      <w:r w:rsidRPr="006E0A77">
        <w:rPr>
          <w:rFonts w:ascii="GHEA Grapalat" w:hAnsi="GHEA Grapalat"/>
          <w:b/>
          <w:sz w:val="20"/>
          <w:szCs w:val="20"/>
          <w:u w:val="single"/>
        </w:rPr>
        <w:lastRenderedPageBreak/>
        <w:t>Գնահատման ամփոփ աղյուսակ</w:t>
      </w:r>
    </w:p>
    <w:p w14:paraId="08E1607A" w14:textId="77777777" w:rsidR="00B41427" w:rsidRPr="006E0A77"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6E0A77" w14:paraId="2F109B42" w14:textId="77777777" w:rsidTr="0063588D">
        <w:tc>
          <w:tcPr>
            <w:tcW w:w="588" w:type="dxa"/>
            <w:shd w:val="clear" w:color="auto" w:fill="DEEAF6"/>
            <w:vAlign w:val="center"/>
          </w:tcPr>
          <w:p w14:paraId="493ED5E0" w14:textId="77777777" w:rsidR="00B41427" w:rsidRPr="006E0A77" w:rsidRDefault="00B41427" w:rsidP="00640C08">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Հ/Հ</w:t>
            </w:r>
          </w:p>
        </w:tc>
        <w:tc>
          <w:tcPr>
            <w:tcW w:w="2738" w:type="dxa"/>
            <w:shd w:val="clear" w:color="auto" w:fill="DEEAF6"/>
            <w:vAlign w:val="center"/>
          </w:tcPr>
          <w:p w14:paraId="0A9FDD00" w14:textId="77777777" w:rsidR="00B41427" w:rsidRPr="006E0A77" w:rsidRDefault="00B41427" w:rsidP="00640C08">
            <w:pPr>
              <w:pStyle w:val="NormalWeb"/>
              <w:spacing w:before="0" w:beforeAutospacing="0" w:after="0" w:afterAutospacing="0"/>
              <w:rPr>
                <w:rFonts w:ascii="GHEA Grapalat" w:hAnsi="GHEA Grapalat"/>
                <w:b/>
                <w:sz w:val="18"/>
                <w:szCs w:val="18"/>
              </w:rPr>
            </w:pPr>
            <w:r w:rsidRPr="006E0A7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6E0A77" w:rsidRDefault="00B41427" w:rsidP="00640C08">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6E0A77" w:rsidRDefault="00B41427" w:rsidP="00640C08">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6E0A77" w:rsidRDefault="00B41427" w:rsidP="00640C08">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Պահանջվող փաստաթղթերի լրակազմի համապատասխանության գնահատում</w:t>
            </w:r>
          </w:p>
        </w:tc>
      </w:tr>
      <w:tr w:rsidR="00B41427" w:rsidRPr="006E0A77" w14:paraId="214835B2" w14:textId="77777777" w:rsidTr="0063588D">
        <w:trPr>
          <w:trHeight w:val="438"/>
        </w:trPr>
        <w:tc>
          <w:tcPr>
            <w:tcW w:w="588" w:type="dxa"/>
            <w:shd w:val="clear" w:color="auto" w:fill="FDF8D7"/>
            <w:vAlign w:val="center"/>
          </w:tcPr>
          <w:p w14:paraId="2B20F2F8" w14:textId="77777777" w:rsidR="00B41427" w:rsidRPr="006E0A77" w:rsidRDefault="00B41427"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w:t>
            </w:r>
          </w:p>
        </w:tc>
        <w:tc>
          <w:tcPr>
            <w:tcW w:w="9816" w:type="dxa"/>
            <w:gridSpan w:val="4"/>
            <w:shd w:val="clear" w:color="auto" w:fill="FDF8D7"/>
            <w:vAlign w:val="center"/>
          </w:tcPr>
          <w:p w14:paraId="2A15CC37" w14:textId="77777777" w:rsidR="00B41427" w:rsidRPr="006E0A77" w:rsidRDefault="00B41427" w:rsidP="00640C08">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Համապատասխանության չափանիշներ</w:t>
            </w:r>
          </w:p>
        </w:tc>
      </w:tr>
      <w:tr w:rsidR="00B41427" w:rsidRPr="006E0A77" w14:paraId="5F1B7B9D" w14:textId="77777777" w:rsidTr="009372EE">
        <w:trPr>
          <w:trHeight w:val="429"/>
        </w:trPr>
        <w:tc>
          <w:tcPr>
            <w:tcW w:w="588" w:type="dxa"/>
            <w:shd w:val="clear" w:color="auto" w:fill="auto"/>
            <w:vAlign w:val="center"/>
          </w:tcPr>
          <w:p w14:paraId="6A40ADBA" w14:textId="77777777" w:rsidR="00B41427" w:rsidRPr="006E0A77" w:rsidRDefault="00B41427"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1.1</w:t>
            </w:r>
          </w:p>
        </w:tc>
        <w:tc>
          <w:tcPr>
            <w:tcW w:w="2738" w:type="dxa"/>
            <w:shd w:val="clear" w:color="auto" w:fill="auto"/>
            <w:vAlign w:val="center"/>
          </w:tcPr>
          <w:p w14:paraId="4E559E06" w14:textId="77777777" w:rsidR="00B41427" w:rsidRPr="006E0A77" w:rsidRDefault="00B41427" w:rsidP="00640C08">
            <w:pPr>
              <w:rPr>
                <w:rFonts w:ascii="GHEA Grapalat" w:hAnsi="GHEA Grapalat"/>
                <w:sz w:val="18"/>
                <w:szCs w:val="18"/>
              </w:rPr>
            </w:pPr>
            <w:r w:rsidRPr="006E0A7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6E0A77" w:rsidRDefault="00B41427"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1215235F" w14:textId="77777777" w:rsidR="00B41427" w:rsidRPr="006E0A77" w:rsidRDefault="00B41427"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FFAAF14" w14:textId="77777777" w:rsidR="00B41427" w:rsidRPr="006E0A77" w:rsidRDefault="00B41427" w:rsidP="006B2BB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640C08" w:rsidRPr="006E0A77" w14:paraId="51681F5C" w14:textId="77777777" w:rsidTr="009372EE">
        <w:trPr>
          <w:trHeight w:val="627"/>
        </w:trPr>
        <w:tc>
          <w:tcPr>
            <w:tcW w:w="588" w:type="dxa"/>
            <w:shd w:val="clear" w:color="auto" w:fill="auto"/>
            <w:vAlign w:val="center"/>
          </w:tcPr>
          <w:p w14:paraId="5C68BE7D" w14:textId="2EA93C6C" w:rsidR="00640C08" w:rsidRPr="006E0A77" w:rsidRDefault="00027F99"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1.2</w:t>
            </w:r>
          </w:p>
        </w:tc>
        <w:tc>
          <w:tcPr>
            <w:tcW w:w="2738" w:type="dxa"/>
            <w:shd w:val="clear" w:color="auto" w:fill="auto"/>
            <w:vAlign w:val="center"/>
          </w:tcPr>
          <w:p w14:paraId="39609B1A" w14:textId="68F56327" w:rsidR="00640C08" w:rsidRPr="006E0A77" w:rsidRDefault="00640C08" w:rsidP="00640C08">
            <w:pPr>
              <w:rPr>
                <w:rFonts w:ascii="GHEA Grapalat" w:hAnsi="GHEA Grapalat"/>
                <w:sz w:val="18"/>
                <w:szCs w:val="18"/>
              </w:rPr>
            </w:pPr>
            <w:r w:rsidRPr="006E0A7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6E0A77" w:rsidRDefault="00640C08"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6D7FDE57" w14:textId="279F4C85" w:rsidR="00640C08" w:rsidRPr="006E0A77" w:rsidRDefault="00640C08"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5D81A371" w14:textId="25474A88" w:rsidR="00640C08" w:rsidRPr="006E0A77" w:rsidRDefault="00640C08" w:rsidP="006B2BB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657E9B79" w14:textId="77777777" w:rsidTr="009372EE">
        <w:trPr>
          <w:trHeight w:val="627"/>
        </w:trPr>
        <w:tc>
          <w:tcPr>
            <w:tcW w:w="588" w:type="dxa"/>
            <w:shd w:val="clear" w:color="auto" w:fill="auto"/>
            <w:vAlign w:val="center"/>
          </w:tcPr>
          <w:p w14:paraId="3DBA434B" w14:textId="2BF7D79F"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1.3</w:t>
            </w:r>
          </w:p>
        </w:tc>
        <w:tc>
          <w:tcPr>
            <w:tcW w:w="2738" w:type="dxa"/>
            <w:shd w:val="clear" w:color="auto" w:fill="auto"/>
            <w:vAlign w:val="center"/>
          </w:tcPr>
          <w:p w14:paraId="2DB47834" w14:textId="5E17C766" w:rsidR="005D6405" w:rsidRPr="006E0A77" w:rsidRDefault="005D6405" w:rsidP="005D6405">
            <w:pPr>
              <w:rPr>
                <w:rFonts w:ascii="GHEA Grapalat" w:hAnsi="GHEA Grapalat"/>
                <w:sz w:val="18"/>
                <w:szCs w:val="18"/>
              </w:rPr>
            </w:pPr>
            <w:r w:rsidRPr="006E0A77">
              <w:rPr>
                <w:rFonts w:ascii="GHEA Grapalat" w:hAnsi="GHEA Grapalat"/>
                <w:sz w:val="18"/>
                <w:szCs w:val="18"/>
              </w:rPr>
              <w:t>Հայտի ապահովում</w:t>
            </w:r>
          </w:p>
        </w:tc>
        <w:tc>
          <w:tcPr>
            <w:tcW w:w="2115" w:type="dxa"/>
            <w:shd w:val="clear" w:color="auto" w:fill="auto"/>
            <w:vAlign w:val="center"/>
          </w:tcPr>
          <w:p w14:paraId="7F742234" w14:textId="51498FB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25511164" w14:textId="0E1A218A"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3214DD68" w14:textId="1B85735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1D85C24" w14:textId="77777777" w:rsidTr="0063588D">
        <w:trPr>
          <w:trHeight w:val="447"/>
        </w:trPr>
        <w:tc>
          <w:tcPr>
            <w:tcW w:w="588" w:type="dxa"/>
            <w:shd w:val="clear" w:color="auto" w:fill="FDF8D7"/>
            <w:vAlign w:val="center"/>
          </w:tcPr>
          <w:p w14:paraId="2FB933B4"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w:t>
            </w:r>
          </w:p>
        </w:tc>
        <w:tc>
          <w:tcPr>
            <w:tcW w:w="9816" w:type="dxa"/>
            <w:gridSpan w:val="4"/>
            <w:shd w:val="clear" w:color="auto" w:fill="FDF8D7"/>
            <w:vAlign w:val="center"/>
          </w:tcPr>
          <w:p w14:paraId="6F0159A1" w14:textId="77777777" w:rsidR="005D6405" w:rsidRPr="006E0A77" w:rsidRDefault="005D6405" w:rsidP="005D6405">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Տեխնիկական առաջարկ (ՏԱ)</w:t>
            </w:r>
          </w:p>
        </w:tc>
      </w:tr>
      <w:tr w:rsidR="005D6405" w:rsidRPr="006E0A77" w14:paraId="0EB283F0" w14:textId="77777777" w:rsidTr="009372EE">
        <w:trPr>
          <w:trHeight w:val="438"/>
        </w:trPr>
        <w:tc>
          <w:tcPr>
            <w:tcW w:w="588" w:type="dxa"/>
            <w:shd w:val="clear" w:color="auto" w:fill="auto"/>
            <w:vAlign w:val="center"/>
          </w:tcPr>
          <w:p w14:paraId="46065672" w14:textId="7AAB03AB"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w:t>
            </w:r>
          </w:p>
        </w:tc>
        <w:tc>
          <w:tcPr>
            <w:tcW w:w="2738" w:type="dxa"/>
            <w:shd w:val="clear" w:color="auto" w:fill="auto"/>
            <w:vAlign w:val="center"/>
          </w:tcPr>
          <w:p w14:paraId="7C2F2801" w14:textId="0DB8B36E" w:rsidR="005D6405" w:rsidRPr="006E0A77" w:rsidRDefault="005D6405" w:rsidP="005D6405">
            <w:pPr>
              <w:rPr>
                <w:rFonts w:ascii="GHEA Grapalat" w:hAnsi="GHEA Grapalat"/>
                <w:sz w:val="18"/>
                <w:szCs w:val="18"/>
              </w:rPr>
            </w:pPr>
            <w:r w:rsidRPr="006E0A77">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25</w:t>
            </w:r>
          </w:p>
        </w:tc>
        <w:tc>
          <w:tcPr>
            <w:tcW w:w="1948" w:type="dxa"/>
            <w:shd w:val="clear" w:color="auto" w:fill="auto"/>
            <w:vAlign w:val="center"/>
          </w:tcPr>
          <w:p w14:paraId="0C861D91" w14:textId="70A4768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40</w:t>
            </w:r>
          </w:p>
        </w:tc>
        <w:tc>
          <w:tcPr>
            <w:tcW w:w="3015" w:type="dxa"/>
            <w:shd w:val="clear" w:color="auto" w:fill="auto"/>
            <w:vAlign w:val="center"/>
          </w:tcPr>
          <w:p w14:paraId="1028F7AE"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r w:rsidR="005D6405" w:rsidRPr="006E0A77" w14:paraId="77B74687" w14:textId="77777777" w:rsidTr="009372EE">
        <w:trPr>
          <w:trHeight w:val="438"/>
        </w:trPr>
        <w:tc>
          <w:tcPr>
            <w:tcW w:w="588" w:type="dxa"/>
            <w:shd w:val="clear" w:color="auto" w:fill="auto"/>
            <w:vAlign w:val="center"/>
          </w:tcPr>
          <w:p w14:paraId="1EDFD020" w14:textId="1F93A29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2.1.1</w:t>
            </w:r>
          </w:p>
        </w:tc>
        <w:tc>
          <w:tcPr>
            <w:tcW w:w="2738" w:type="dxa"/>
            <w:shd w:val="clear" w:color="auto" w:fill="auto"/>
            <w:vAlign w:val="center"/>
          </w:tcPr>
          <w:p w14:paraId="0B40207D" w14:textId="153FBCF3" w:rsidR="005D6405" w:rsidRPr="006E0A77" w:rsidRDefault="005D6405" w:rsidP="005D6405">
            <w:pPr>
              <w:rPr>
                <w:rFonts w:ascii="GHEA Grapalat" w:hAnsi="GHEA Grapalat"/>
                <w:sz w:val="18"/>
                <w:szCs w:val="18"/>
              </w:rPr>
            </w:pPr>
            <w:r w:rsidRPr="006E0A77">
              <w:rPr>
                <w:rFonts w:ascii="GHEA Grapalat" w:hAnsi="GHEA Grapalat"/>
                <w:sz w:val="18"/>
                <w:szCs w:val="18"/>
              </w:rPr>
              <w:t>Որակավորում</w:t>
            </w:r>
          </w:p>
        </w:tc>
        <w:tc>
          <w:tcPr>
            <w:tcW w:w="2115" w:type="dxa"/>
            <w:shd w:val="clear" w:color="auto" w:fill="auto"/>
            <w:vAlign w:val="center"/>
          </w:tcPr>
          <w:p w14:paraId="362B0C1D" w14:textId="724F182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2C7C90EC" w14:textId="163AEE1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1D08626" w14:textId="4E1F29D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8B3E7AD" w14:textId="77777777" w:rsidTr="009372EE">
        <w:trPr>
          <w:trHeight w:val="438"/>
        </w:trPr>
        <w:tc>
          <w:tcPr>
            <w:tcW w:w="588" w:type="dxa"/>
            <w:shd w:val="clear" w:color="auto" w:fill="auto"/>
            <w:vAlign w:val="center"/>
          </w:tcPr>
          <w:p w14:paraId="0453A53A" w14:textId="459F4EF3"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2.1.2</w:t>
            </w:r>
          </w:p>
        </w:tc>
        <w:tc>
          <w:tcPr>
            <w:tcW w:w="2738" w:type="dxa"/>
            <w:shd w:val="clear" w:color="auto" w:fill="auto"/>
            <w:vAlign w:val="center"/>
          </w:tcPr>
          <w:p w14:paraId="17F654E0" w14:textId="646EC040" w:rsidR="005D6405" w:rsidRPr="006E0A77" w:rsidRDefault="005D6405" w:rsidP="005D6405">
            <w:pPr>
              <w:rPr>
                <w:rFonts w:ascii="GHEA Grapalat" w:hAnsi="GHEA Grapalat"/>
                <w:sz w:val="18"/>
                <w:szCs w:val="18"/>
              </w:rPr>
            </w:pPr>
            <w:r w:rsidRPr="006E0A77">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32605AC8" w14:textId="6DCDB5DC"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35877583" w14:textId="5EAB146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02322435" w14:textId="77777777" w:rsidTr="009372EE">
        <w:trPr>
          <w:trHeight w:val="609"/>
        </w:trPr>
        <w:tc>
          <w:tcPr>
            <w:tcW w:w="588" w:type="dxa"/>
            <w:shd w:val="clear" w:color="auto" w:fill="auto"/>
            <w:vAlign w:val="center"/>
          </w:tcPr>
          <w:p w14:paraId="18CB9D75" w14:textId="77777777" w:rsidR="005D6405" w:rsidRPr="006E0A77" w:rsidRDefault="005D6405" w:rsidP="005D6405">
            <w:pPr>
              <w:rPr>
                <w:rFonts w:ascii="GHEA Grapalat" w:hAnsi="GHEA Grapalat"/>
                <w:sz w:val="18"/>
                <w:szCs w:val="18"/>
              </w:rPr>
            </w:pPr>
            <w:r w:rsidRPr="006E0A77">
              <w:rPr>
                <w:rFonts w:ascii="GHEA Grapalat" w:hAnsi="GHEA Grapalat"/>
                <w:sz w:val="18"/>
                <w:szCs w:val="18"/>
              </w:rPr>
              <w:t>2.2</w:t>
            </w:r>
          </w:p>
        </w:tc>
        <w:tc>
          <w:tcPr>
            <w:tcW w:w="2738" w:type="dxa"/>
            <w:shd w:val="clear" w:color="auto" w:fill="auto"/>
            <w:vAlign w:val="center"/>
          </w:tcPr>
          <w:p w14:paraId="56646187" w14:textId="15095A63" w:rsidR="005D6405" w:rsidRPr="006E0A77" w:rsidRDefault="005D6405" w:rsidP="005D6405">
            <w:pPr>
              <w:rPr>
                <w:rFonts w:ascii="GHEA Grapalat" w:hAnsi="GHEA Grapalat"/>
                <w:sz w:val="18"/>
                <w:szCs w:val="18"/>
              </w:rPr>
            </w:pPr>
            <w:r w:rsidRPr="006E0A77">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6E0A77" w:rsidRDefault="005D6405" w:rsidP="005D6405">
            <w:pPr>
              <w:jc w:val="center"/>
              <w:rPr>
                <w:rFonts w:ascii="GHEA Grapalat" w:hAnsi="GHEA Grapalat"/>
                <w:sz w:val="18"/>
                <w:szCs w:val="18"/>
              </w:rPr>
            </w:pPr>
            <w:r w:rsidRPr="006E0A77">
              <w:rPr>
                <w:rFonts w:ascii="GHEA Grapalat" w:hAnsi="GHEA Grapalat"/>
                <w:sz w:val="18"/>
                <w:szCs w:val="18"/>
              </w:rPr>
              <w:t>30</w:t>
            </w:r>
          </w:p>
        </w:tc>
        <w:tc>
          <w:tcPr>
            <w:tcW w:w="1948" w:type="dxa"/>
            <w:shd w:val="clear" w:color="auto" w:fill="auto"/>
            <w:vAlign w:val="center"/>
          </w:tcPr>
          <w:p w14:paraId="2E8C9D4B" w14:textId="24BA4A18" w:rsidR="005D6405" w:rsidRPr="006E0A77" w:rsidRDefault="005D6405" w:rsidP="005D6405">
            <w:pPr>
              <w:jc w:val="center"/>
              <w:rPr>
                <w:rFonts w:ascii="GHEA Grapalat" w:hAnsi="GHEA Grapalat"/>
                <w:sz w:val="18"/>
                <w:szCs w:val="18"/>
              </w:rPr>
            </w:pPr>
            <w:r w:rsidRPr="006E0A77">
              <w:rPr>
                <w:rFonts w:ascii="GHEA Grapalat" w:hAnsi="GHEA Grapalat"/>
                <w:sz w:val="18"/>
                <w:szCs w:val="18"/>
              </w:rPr>
              <w:t>60</w:t>
            </w:r>
          </w:p>
        </w:tc>
        <w:tc>
          <w:tcPr>
            <w:tcW w:w="3015" w:type="dxa"/>
            <w:shd w:val="clear" w:color="auto" w:fill="auto"/>
            <w:vAlign w:val="center"/>
          </w:tcPr>
          <w:p w14:paraId="637B09C1"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r w:rsidR="005D6405" w:rsidRPr="006E0A77" w14:paraId="4847BDB3" w14:textId="77777777" w:rsidTr="0063588D">
        <w:trPr>
          <w:trHeight w:val="447"/>
        </w:trPr>
        <w:tc>
          <w:tcPr>
            <w:tcW w:w="588" w:type="dxa"/>
            <w:shd w:val="clear" w:color="auto" w:fill="FDF8D7"/>
            <w:vAlign w:val="center"/>
          </w:tcPr>
          <w:p w14:paraId="58A3B8BA"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w:t>
            </w:r>
          </w:p>
        </w:tc>
        <w:tc>
          <w:tcPr>
            <w:tcW w:w="9816" w:type="dxa"/>
            <w:gridSpan w:val="4"/>
            <w:shd w:val="clear" w:color="auto" w:fill="FDF8D7"/>
            <w:vAlign w:val="center"/>
          </w:tcPr>
          <w:p w14:paraId="1BF2AF9C" w14:textId="77777777" w:rsidR="005D6405" w:rsidRPr="006E0A77" w:rsidRDefault="005D6405" w:rsidP="005D6405">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Գնային առաջարկ (ԳԱ)</w:t>
            </w:r>
          </w:p>
        </w:tc>
      </w:tr>
      <w:tr w:rsidR="005D6405" w:rsidRPr="006E0A77" w14:paraId="073625E3" w14:textId="77777777" w:rsidTr="009372EE">
        <w:trPr>
          <w:trHeight w:val="438"/>
        </w:trPr>
        <w:tc>
          <w:tcPr>
            <w:tcW w:w="588" w:type="dxa"/>
            <w:shd w:val="clear" w:color="auto" w:fill="auto"/>
            <w:vAlign w:val="center"/>
          </w:tcPr>
          <w:p w14:paraId="0345678E"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3.1</w:t>
            </w:r>
          </w:p>
        </w:tc>
        <w:tc>
          <w:tcPr>
            <w:tcW w:w="2738" w:type="dxa"/>
            <w:shd w:val="clear" w:color="auto" w:fill="auto"/>
            <w:vAlign w:val="center"/>
          </w:tcPr>
          <w:p w14:paraId="18A258CD" w14:textId="77777777" w:rsidR="005D6405" w:rsidRPr="006E0A77" w:rsidRDefault="005D6405" w:rsidP="005D6405">
            <w:pPr>
              <w:rPr>
                <w:rFonts w:ascii="GHEA Grapalat" w:hAnsi="GHEA Grapalat"/>
                <w:b/>
                <w:sz w:val="18"/>
                <w:szCs w:val="18"/>
              </w:rPr>
            </w:pPr>
            <w:r w:rsidRPr="006E0A77">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49F15FCB"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100</w:t>
            </w:r>
          </w:p>
        </w:tc>
        <w:tc>
          <w:tcPr>
            <w:tcW w:w="3015" w:type="dxa"/>
            <w:shd w:val="clear" w:color="auto" w:fill="auto"/>
            <w:vAlign w:val="center"/>
          </w:tcPr>
          <w:p w14:paraId="4BF4BE52"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bl>
    <w:p w14:paraId="43581DA0" w14:textId="77777777" w:rsidR="00B41427" w:rsidRPr="006E0A77" w:rsidRDefault="00B41427" w:rsidP="00B41427">
      <w:pPr>
        <w:pStyle w:val="NormalWeb"/>
        <w:spacing w:before="0" w:beforeAutospacing="0" w:after="0" w:afterAutospacing="0"/>
        <w:ind w:left="720"/>
        <w:rPr>
          <w:rFonts w:ascii="GHEA Grapalat" w:hAnsi="GHEA Grapalat"/>
        </w:rPr>
      </w:pPr>
    </w:p>
    <w:p w14:paraId="26756AC1" w14:textId="77777777" w:rsidR="00B41427" w:rsidRPr="006E0A77" w:rsidRDefault="00B41427" w:rsidP="00B41427">
      <w:pPr>
        <w:pStyle w:val="NormalWeb"/>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6E0A77">
        <w:rPr>
          <w:rFonts w:ascii="GHEA Grapalat" w:hAnsi="GHEA Grapalat"/>
          <w:b/>
          <w:sz w:val="20"/>
          <w:szCs w:val="20"/>
          <w:lang w:val="ru-RU"/>
        </w:rPr>
        <w:t>ը</w:t>
      </w:r>
      <w:r w:rsidRPr="006E0A77">
        <w:rPr>
          <w:rFonts w:ascii="GHEA Grapalat" w:hAnsi="GHEA Grapalat"/>
          <w:b/>
          <w:sz w:val="20"/>
          <w:szCs w:val="20"/>
        </w:rPr>
        <w:t xml:space="preserve"> </w:t>
      </w:r>
      <w:r w:rsidRPr="006E0A77">
        <w:rPr>
          <w:rFonts w:ascii="GHEA Grapalat" w:hAnsi="GHEA Grapalat"/>
          <w:b/>
          <w:sz w:val="20"/>
          <w:szCs w:val="20"/>
          <w:lang w:val="ru-RU"/>
        </w:rPr>
        <w:t>գնահատվում</w:t>
      </w:r>
      <w:r w:rsidRPr="006E0A77">
        <w:rPr>
          <w:rFonts w:ascii="GHEA Grapalat" w:hAnsi="GHEA Grapalat"/>
          <w:b/>
          <w:sz w:val="20"/>
          <w:szCs w:val="20"/>
        </w:rPr>
        <w:t xml:space="preserve"> </w:t>
      </w:r>
      <w:r w:rsidRPr="006E0A77">
        <w:rPr>
          <w:rFonts w:ascii="GHEA Grapalat" w:hAnsi="GHEA Grapalat"/>
          <w:b/>
          <w:sz w:val="20"/>
          <w:szCs w:val="20"/>
          <w:lang w:val="ru-RU"/>
        </w:rPr>
        <w:t>է</w:t>
      </w:r>
      <w:r w:rsidRPr="006E0A77">
        <w:rPr>
          <w:rFonts w:ascii="GHEA Grapalat" w:hAnsi="GHEA Grapalat"/>
          <w:b/>
          <w:sz w:val="20"/>
          <w:szCs w:val="20"/>
        </w:rPr>
        <w:t xml:space="preserve"> </w:t>
      </w:r>
      <w:r w:rsidRPr="006E0A77">
        <w:rPr>
          <w:rFonts w:ascii="GHEA Grapalat" w:hAnsi="GHEA Grapalat"/>
          <w:b/>
          <w:sz w:val="20"/>
          <w:szCs w:val="20"/>
          <w:lang w:val="ru-RU"/>
        </w:rPr>
        <w:t>անբավարար</w:t>
      </w:r>
      <w:r w:rsidRPr="006E0A77">
        <w:rPr>
          <w:rFonts w:ascii="GHEA Grapalat" w:hAnsi="GHEA Grapalat"/>
          <w:b/>
          <w:sz w:val="20"/>
          <w:szCs w:val="20"/>
        </w:rPr>
        <w:t xml:space="preserve"> </w:t>
      </w:r>
      <w:r w:rsidRPr="006E0A77">
        <w:rPr>
          <w:rFonts w:ascii="GHEA Grapalat" w:hAnsi="GHEA Grapalat"/>
          <w:b/>
          <w:sz w:val="20"/>
          <w:szCs w:val="20"/>
          <w:lang w:val="ru-RU"/>
        </w:rPr>
        <w:t>և</w:t>
      </w:r>
      <w:r w:rsidRPr="006E0A77">
        <w:rPr>
          <w:rFonts w:ascii="GHEA Grapalat" w:hAnsi="GHEA Grapalat"/>
          <w:b/>
          <w:sz w:val="20"/>
          <w:szCs w:val="20"/>
        </w:rPr>
        <w:t xml:space="preserve"> մերժվում է:</w:t>
      </w:r>
    </w:p>
    <w:p w14:paraId="018D299C"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6E0A77"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6E0A77">
        <w:rPr>
          <w:rFonts w:ascii="GHEA Grapalat" w:eastAsia="Cambria" w:hAnsi="GHEA Grapalat"/>
          <w:b/>
          <w:i/>
          <w:sz w:val="20"/>
          <w:szCs w:val="20"/>
          <w:u w:val="single"/>
          <w:lang w:val="hy-AM"/>
        </w:rPr>
        <w:t>Մ</w:t>
      </w:r>
      <w:r w:rsidRPr="006E0A77">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6E0A77"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6E0A77" w14:paraId="1D0619CF" w14:textId="77777777" w:rsidTr="00640C08">
        <w:trPr>
          <w:trHeight w:val="1599"/>
        </w:trPr>
        <w:tc>
          <w:tcPr>
            <w:tcW w:w="8550" w:type="dxa"/>
            <w:shd w:val="clear" w:color="auto" w:fill="auto"/>
            <w:vAlign w:val="center"/>
          </w:tcPr>
          <w:p w14:paraId="44876CBF" w14:textId="77777777" w:rsidR="00B41427" w:rsidRPr="006E0A77"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6E0A77">
              <w:rPr>
                <w:rFonts w:ascii="GHEA Grapalat" w:eastAsia="Cambria" w:hAnsi="GHEA Grapalat"/>
                <w:b/>
                <w:sz w:val="20"/>
                <w:szCs w:val="20"/>
              </w:rPr>
              <w:t>ՄԳ = (ԳԱ X 0.3) + (ՏԱ X 0.7)</w:t>
            </w:r>
            <w:r w:rsidRPr="006E0A77">
              <w:rPr>
                <w:rFonts w:ascii="GHEA Grapalat" w:eastAsia="Cambria" w:hAnsi="GHEA Grapalat"/>
                <w:sz w:val="20"/>
                <w:szCs w:val="20"/>
              </w:rPr>
              <w:t>, որտեղ`</w:t>
            </w:r>
          </w:p>
          <w:p w14:paraId="1A63BCA5"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ՄԳ</w:t>
            </w:r>
            <w:r w:rsidRPr="006E0A77">
              <w:rPr>
                <w:rFonts w:ascii="GHEA Grapalat" w:eastAsia="Cambria" w:hAnsi="GHEA Grapalat"/>
                <w:sz w:val="20"/>
                <w:szCs w:val="20"/>
              </w:rPr>
              <w:t>-ն մասնակցին տրվող գնահատականն է,</w:t>
            </w:r>
          </w:p>
          <w:p w14:paraId="7F48D6EF"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ԳԱ</w:t>
            </w:r>
            <w:r w:rsidRPr="006E0A77">
              <w:rPr>
                <w:rFonts w:ascii="GHEA Grapalat" w:eastAsia="Cambria" w:hAnsi="GHEA Grapalat"/>
                <w:sz w:val="20"/>
                <w:szCs w:val="20"/>
              </w:rPr>
              <w:t>-ն մասնակցի գնային առաջարկին տրված միավորն է,</w:t>
            </w:r>
          </w:p>
          <w:p w14:paraId="286A9C97"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ՏԱ</w:t>
            </w:r>
            <w:r w:rsidRPr="006E0A77">
              <w:rPr>
                <w:rFonts w:ascii="GHEA Grapalat" w:eastAsia="Cambria" w:hAnsi="GHEA Grapalat"/>
                <w:sz w:val="20"/>
                <w:szCs w:val="20"/>
              </w:rPr>
              <w:t xml:space="preserve">-ն մասնակցի տեխնիկական առաջարկին տրված միավորն է. </w:t>
            </w:r>
            <w:r w:rsidRPr="006E0A77">
              <w:rPr>
                <w:rFonts w:ascii="GHEA Grapalat" w:eastAsia="Cambria" w:hAnsi="GHEA Grapalat"/>
                <w:b/>
                <w:sz w:val="20"/>
                <w:szCs w:val="20"/>
              </w:rPr>
              <w:t>ՏԱ=ՏԱ1+ՏԱ2</w:t>
            </w:r>
          </w:p>
        </w:tc>
      </w:tr>
    </w:tbl>
    <w:p w14:paraId="0E18E295" w14:textId="77777777" w:rsidR="00B41427" w:rsidRPr="006E0A77"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6E0A77"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6E0A77"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6E0A77" w:rsidRDefault="00BA3554" w:rsidP="00EF3662">
      <w:pPr>
        <w:ind w:firstLine="720"/>
        <w:jc w:val="both"/>
        <w:rPr>
          <w:rFonts w:ascii="GHEA Grapalat" w:hAnsi="GHEA Grapalat"/>
          <w:color w:val="000000"/>
          <w:lang w:val="es-ES"/>
        </w:rPr>
      </w:pPr>
      <w:r w:rsidRPr="006E0A77">
        <w:rPr>
          <w:rFonts w:ascii="GHEA Grapalat" w:hAnsi="GHEA Grapalat" w:cs="Tahoma"/>
          <w:sz w:val="20"/>
          <w:szCs w:val="20"/>
          <w:lang w:val="es-ES"/>
        </w:rPr>
        <w:t>2.</w:t>
      </w:r>
      <w:r w:rsidR="007968A3" w:rsidRPr="006E0A77">
        <w:rPr>
          <w:rFonts w:ascii="GHEA Grapalat" w:hAnsi="GHEA Grapalat" w:cs="Tahoma"/>
          <w:sz w:val="20"/>
          <w:szCs w:val="20"/>
          <w:lang w:val="es-ES"/>
        </w:rPr>
        <w:t>3</w:t>
      </w:r>
      <w:r w:rsidR="00EB487B" w:rsidRPr="006E0A77">
        <w:rPr>
          <w:rFonts w:ascii="GHEA Grapalat" w:hAnsi="GHEA Grapalat" w:cs="Tahoma"/>
          <w:sz w:val="20"/>
          <w:szCs w:val="20"/>
          <w:lang w:val="es-ES"/>
        </w:rPr>
        <w:t xml:space="preserve"> </w:t>
      </w:r>
      <w:r w:rsidR="00F379F1" w:rsidRPr="006E0A77">
        <w:rPr>
          <w:rFonts w:ascii="GHEA Grapalat" w:hAnsi="GHEA Grapalat" w:cs="Sylfaen"/>
          <w:sz w:val="20"/>
          <w:szCs w:val="20"/>
        </w:rPr>
        <w:t>Մասնակիցի՝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lang w:val="hy-AM"/>
        </w:rPr>
        <w:t>Օ</w:t>
      </w:r>
      <w:r w:rsidR="00F379F1" w:rsidRPr="006E0A77">
        <w:rPr>
          <w:rFonts w:ascii="GHEA Grapalat" w:hAnsi="GHEA Grapalat" w:cs="Sylfaen"/>
          <w:sz w:val="20"/>
          <w:szCs w:val="20"/>
        </w:rPr>
        <w:t>րենքի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հոդվածի</w:t>
      </w:r>
      <w:r w:rsidR="00F379F1" w:rsidRPr="006E0A77">
        <w:rPr>
          <w:rFonts w:ascii="GHEA Grapalat" w:hAnsi="GHEA Grapalat" w:cs="Sylfaen"/>
          <w:sz w:val="20"/>
          <w:szCs w:val="20"/>
          <w:lang w:val="es-ES"/>
        </w:rPr>
        <w:t xml:space="preserve"> 1-</w:t>
      </w:r>
      <w:r w:rsidR="00F379F1" w:rsidRPr="006E0A77">
        <w:rPr>
          <w:rFonts w:ascii="GHEA Grapalat" w:hAnsi="GHEA Grapalat" w:cs="Sylfaen"/>
          <w:sz w:val="20"/>
          <w:szCs w:val="20"/>
        </w:rPr>
        <w:t>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կետով</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նախատեսված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ցուցակում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ներառվելը</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դրանում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գտնվելու</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ժամանակահատվածում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ինքնաբերաբար</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հանգեցնում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է</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վերջինիս</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հետ</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փոխկապակցված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անձանց</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գնումների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գործընթացին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մասնակցության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իրավունքի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սահմանափակման</w:t>
      </w:r>
      <w:r w:rsidR="00F379F1" w:rsidRPr="006E0A77">
        <w:rPr>
          <w:rFonts w:ascii="GHEA Grapalat" w:hAnsi="GHEA Grapalat" w:cs="Sylfaen"/>
          <w:sz w:val="20"/>
          <w:szCs w:val="20"/>
          <w:lang w:val="es-ES"/>
        </w:rPr>
        <w:t>:</w:t>
      </w:r>
      <w:r w:rsidR="00F379F1" w:rsidRPr="006E0A77">
        <w:rPr>
          <w:rFonts w:ascii="GHEA Grapalat" w:hAnsi="GHEA Grapalat"/>
          <w:color w:val="000000"/>
          <w:lang w:val="es-ES"/>
        </w:rPr>
        <w:t xml:space="preserve"> </w:t>
      </w:r>
    </w:p>
    <w:p w14:paraId="4D895DC9" w14:textId="34E46B95" w:rsidR="00BA3554" w:rsidRPr="006E0A77" w:rsidRDefault="00BA3554" w:rsidP="00EF3662">
      <w:pPr>
        <w:ind w:firstLine="720"/>
        <w:jc w:val="both"/>
        <w:rPr>
          <w:rFonts w:ascii="GHEA Grapalat" w:hAnsi="GHEA Grapalat"/>
          <w:sz w:val="20"/>
          <w:szCs w:val="20"/>
          <w:lang w:val="es-ES"/>
        </w:rPr>
      </w:pPr>
      <w:r w:rsidRPr="006E0A77">
        <w:rPr>
          <w:rFonts w:ascii="GHEA Grapalat" w:hAnsi="GHEA Grapalat" w:cs="Sylfaen"/>
          <w:sz w:val="20"/>
          <w:szCs w:val="20"/>
        </w:rPr>
        <w:t>Արգելվում</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փոխկապակցված</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ավելի</w:t>
      </w:r>
      <w:r w:rsidRPr="006E0A77">
        <w:rPr>
          <w:rFonts w:ascii="GHEA Grapalat" w:hAnsi="GHEA Grapalat"/>
          <w:sz w:val="20"/>
          <w:szCs w:val="20"/>
          <w:lang w:val="es-ES"/>
        </w:rPr>
        <w:t xml:space="preserve"> </w:t>
      </w:r>
      <w:r w:rsidRPr="006E0A77">
        <w:rPr>
          <w:rFonts w:ascii="GHEA Grapalat" w:hAnsi="GHEA Grapalat" w:cs="Sylfaen"/>
          <w:sz w:val="20"/>
          <w:szCs w:val="20"/>
        </w:rPr>
        <w:t>քան</w:t>
      </w:r>
      <w:r w:rsidRPr="006E0A77">
        <w:rPr>
          <w:rFonts w:ascii="GHEA Grapalat" w:hAnsi="GHEA Grapalat"/>
          <w:sz w:val="20"/>
          <w:szCs w:val="20"/>
          <w:lang w:val="es-ES"/>
        </w:rPr>
        <w:t xml:space="preserve"> </w:t>
      </w:r>
      <w:r w:rsidRPr="006E0A77">
        <w:rPr>
          <w:rFonts w:ascii="GHEA Grapalat" w:hAnsi="GHEA Grapalat" w:cs="Sylfaen"/>
          <w:sz w:val="20"/>
          <w:szCs w:val="20"/>
        </w:rPr>
        <w:t>հիսուն</w:t>
      </w:r>
      <w:r w:rsidRPr="006E0A77">
        <w:rPr>
          <w:rFonts w:ascii="GHEA Grapalat" w:hAnsi="GHEA Grapalat"/>
          <w:sz w:val="20"/>
          <w:szCs w:val="20"/>
          <w:lang w:val="es-ES"/>
        </w:rPr>
        <w:t xml:space="preserve"> </w:t>
      </w:r>
      <w:r w:rsidRPr="006E0A77">
        <w:rPr>
          <w:rFonts w:ascii="GHEA Grapalat" w:hAnsi="GHEA Grapalat" w:cs="Sylfaen"/>
          <w:sz w:val="20"/>
          <w:szCs w:val="20"/>
        </w:rPr>
        <w:t>տոկոս</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պատկանող</w:t>
      </w:r>
      <w:r w:rsidRPr="006E0A77">
        <w:rPr>
          <w:rFonts w:ascii="GHEA Grapalat" w:hAnsi="GHEA Grapalat"/>
          <w:sz w:val="20"/>
          <w:szCs w:val="20"/>
          <w:lang w:val="es-ES"/>
        </w:rPr>
        <w:t xml:space="preserve"> </w:t>
      </w:r>
      <w:r w:rsidRPr="006E0A77">
        <w:rPr>
          <w:rFonts w:ascii="GHEA Grapalat" w:hAnsi="GHEA Grapalat" w:cs="Sylfaen"/>
          <w:sz w:val="20"/>
          <w:szCs w:val="20"/>
        </w:rPr>
        <w:t>բաժնեմաս</w:t>
      </w:r>
      <w:r w:rsidRPr="006E0A77">
        <w:rPr>
          <w:rFonts w:ascii="GHEA Grapalat" w:hAnsi="GHEA Grapalat"/>
          <w:sz w:val="20"/>
          <w:szCs w:val="20"/>
          <w:lang w:val="es-ES"/>
        </w:rPr>
        <w:t xml:space="preserve"> </w:t>
      </w:r>
      <w:r w:rsidR="001B0D9A" w:rsidRPr="006E0A77">
        <w:rPr>
          <w:rFonts w:ascii="GHEA Grapalat" w:hAnsi="GHEA Grapalat"/>
          <w:sz w:val="20"/>
          <w:szCs w:val="20"/>
          <w:lang w:val="es-ES"/>
        </w:rPr>
        <w:t>(</w:t>
      </w:r>
      <w:r w:rsidR="001B0D9A" w:rsidRPr="006E0A77">
        <w:rPr>
          <w:rFonts w:ascii="GHEA Grapalat" w:hAnsi="GHEA Grapalat"/>
          <w:sz w:val="20"/>
          <w:szCs w:val="20"/>
        </w:rPr>
        <w:t>փայաբաժին</w:t>
      </w:r>
      <w:r w:rsidR="001B0D9A" w:rsidRPr="006E0A77">
        <w:rPr>
          <w:rFonts w:ascii="GHEA Grapalat" w:hAnsi="GHEA Grapalat"/>
          <w:sz w:val="20"/>
          <w:szCs w:val="20"/>
          <w:lang w:val="es-ES"/>
        </w:rPr>
        <w:t xml:space="preserve">) </w:t>
      </w:r>
      <w:r w:rsidRPr="006E0A77">
        <w:rPr>
          <w:rFonts w:ascii="GHEA Grapalat" w:hAnsi="GHEA Grapalat" w:cs="Sylfaen"/>
          <w:sz w:val="20"/>
          <w:szCs w:val="20"/>
        </w:rPr>
        <w:t>ունեցող</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sz w:val="20"/>
          <w:szCs w:val="20"/>
          <w:lang w:val="es-ES"/>
        </w:rPr>
        <w:t xml:space="preserve"> </w:t>
      </w:r>
      <w:r w:rsidRPr="006E0A77">
        <w:rPr>
          <w:rFonts w:ascii="GHEA Grapalat" w:hAnsi="GHEA Grapalat" w:cs="Sylfaen"/>
          <w:sz w:val="20"/>
          <w:szCs w:val="20"/>
        </w:rPr>
        <w:t>միաժամանակյա</w:t>
      </w:r>
      <w:r w:rsidRPr="006E0A77">
        <w:rPr>
          <w:rFonts w:ascii="GHEA Grapalat" w:hAnsi="GHEA Grapalat"/>
          <w:sz w:val="20"/>
          <w:szCs w:val="20"/>
          <w:lang w:val="es-ES"/>
        </w:rPr>
        <w:t xml:space="preserve"> </w:t>
      </w:r>
      <w:r w:rsidRPr="006E0A77">
        <w:rPr>
          <w:rFonts w:ascii="GHEA Grapalat" w:hAnsi="GHEA Grapalat" w:cs="Sylfaen"/>
          <w:sz w:val="20"/>
          <w:szCs w:val="20"/>
        </w:rPr>
        <w:t>մասնակցությունը</w:t>
      </w:r>
      <w:r w:rsidRPr="006E0A77">
        <w:rPr>
          <w:rFonts w:ascii="GHEA Grapalat" w:hAnsi="GHEA Grapalat"/>
          <w:sz w:val="20"/>
          <w:szCs w:val="20"/>
          <w:lang w:val="es-ES"/>
        </w:rPr>
        <w:t xml:space="preserve"> </w:t>
      </w:r>
      <w:r w:rsidR="00EB487B" w:rsidRPr="006E0A77">
        <w:rPr>
          <w:rFonts w:ascii="GHEA Grapalat" w:hAnsi="GHEA Grapalat"/>
          <w:sz w:val="20"/>
          <w:szCs w:val="20"/>
        </w:rPr>
        <w:t>սույն</w:t>
      </w:r>
      <w:r w:rsidR="00EB487B" w:rsidRPr="006E0A77">
        <w:rPr>
          <w:rFonts w:ascii="GHEA Grapalat" w:hAnsi="GHEA Grapalat"/>
          <w:sz w:val="20"/>
          <w:szCs w:val="20"/>
          <w:lang w:val="es-ES"/>
        </w:rPr>
        <w:t xml:space="preserve"> </w:t>
      </w:r>
      <w:r w:rsidR="0028726A" w:rsidRPr="006E0A77">
        <w:rPr>
          <w:rFonts w:ascii="GHEA Grapalat" w:hAnsi="GHEA Grapalat"/>
          <w:sz w:val="20"/>
          <w:szCs w:val="20"/>
        </w:rPr>
        <w:t>ընթացակարգին</w:t>
      </w:r>
      <w:r w:rsidR="008628EC" w:rsidRPr="006E0A77">
        <w:rPr>
          <w:rFonts w:ascii="GHEA Grapalat" w:hAnsi="GHEA Grapalat"/>
          <w:sz w:val="20"/>
          <w:szCs w:val="20"/>
          <w:lang w:val="hy-AM"/>
        </w:rPr>
        <w:t xml:space="preserve"> </w:t>
      </w:r>
      <w:r w:rsidR="008628EC" w:rsidRPr="006E0A77">
        <w:rPr>
          <w:rFonts w:ascii="GHEA Grapalat" w:hAnsi="GHEA Grapalat" w:cs="Sylfaen"/>
          <w:sz w:val="20"/>
          <w:szCs w:val="20"/>
          <w:lang w:val="es-ES"/>
        </w:rPr>
        <w:t>(</w:t>
      </w:r>
      <w:r w:rsidR="008628EC" w:rsidRPr="006E0A77">
        <w:rPr>
          <w:rFonts w:ascii="GHEA Grapalat" w:hAnsi="GHEA Grapalat" w:cs="Sylfaen"/>
          <w:sz w:val="20"/>
          <w:szCs w:val="20"/>
        </w:rPr>
        <w:t>միևնույն</w:t>
      </w:r>
      <w:r w:rsidR="008628EC" w:rsidRPr="006E0A77">
        <w:rPr>
          <w:rFonts w:ascii="GHEA Grapalat" w:hAnsi="GHEA Grapalat" w:cs="Sylfaen"/>
          <w:sz w:val="20"/>
          <w:szCs w:val="20"/>
          <w:lang w:val="es-ES"/>
        </w:rPr>
        <w:t xml:space="preserve"> </w:t>
      </w:r>
      <w:r w:rsidR="008628EC" w:rsidRPr="006E0A77">
        <w:rPr>
          <w:rFonts w:ascii="GHEA Grapalat" w:hAnsi="GHEA Grapalat" w:cs="Sylfaen"/>
          <w:sz w:val="20"/>
          <w:szCs w:val="20"/>
        </w:rPr>
        <w:t>չափաբաժնին</w:t>
      </w:r>
      <w:r w:rsidR="008628EC" w:rsidRPr="006E0A77">
        <w:rPr>
          <w:rFonts w:ascii="GHEA Grapalat" w:hAnsi="GHEA Grapalat" w:cs="Sylfaen"/>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պետության</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համայնքների</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և</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rPr>
        <w:t>համատեղ</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ործունեության</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ով</w:t>
      </w:r>
      <w:r w:rsidRPr="006E0A77">
        <w:rPr>
          <w:rFonts w:ascii="GHEA Grapalat" w:hAnsi="GHEA Grapalat" w:cs="Sylfaen"/>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կոնսորցիումով</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ործընթացին</w:t>
      </w:r>
      <w:r w:rsidRPr="006E0A77">
        <w:rPr>
          <w:rFonts w:ascii="GHEA Grapalat" w:hAnsi="GHEA Grapalat" w:cs="Sylfaen"/>
          <w:sz w:val="20"/>
          <w:lang w:val="es-ES"/>
        </w:rPr>
        <w:t xml:space="preserve"> </w:t>
      </w:r>
      <w:r w:rsidRPr="006E0A77">
        <w:rPr>
          <w:rFonts w:ascii="GHEA Grapalat" w:hAnsi="GHEA Grapalat" w:cs="Sylfaen"/>
          <w:sz w:val="20"/>
          <w:szCs w:val="20"/>
        </w:rPr>
        <w:t>մասնակցության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cs="Sylfaen"/>
          <w:sz w:val="20"/>
          <w:szCs w:val="20"/>
          <w:lang w:val="es-ES"/>
        </w:rPr>
        <w:t>:</w:t>
      </w:r>
    </w:p>
    <w:p w14:paraId="29DFD065" w14:textId="77777777" w:rsidR="00D5674E" w:rsidRPr="006E0A77" w:rsidRDefault="009F18D0" w:rsidP="00EF3662">
      <w:pPr>
        <w:pStyle w:val="NormalWeb"/>
        <w:spacing w:before="0" w:beforeAutospacing="0" w:after="0" w:afterAutospacing="0"/>
        <w:ind w:firstLine="708"/>
        <w:jc w:val="both"/>
        <w:rPr>
          <w:rFonts w:ascii="GHEA Grapalat" w:hAnsi="GHEA Grapalat"/>
          <w:sz w:val="20"/>
          <w:szCs w:val="20"/>
          <w:lang w:val="hy-AM"/>
        </w:rPr>
      </w:pPr>
      <w:r w:rsidRPr="006E0A77">
        <w:rPr>
          <w:rFonts w:ascii="GHEA Grapalat" w:hAnsi="GHEA Grapalat"/>
          <w:sz w:val="20"/>
          <w:szCs w:val="20"/>
        </w:rPr>
        <w:t>Կարգի</w:t>
      </w:r>
      <w:r w:rsidRPr="006E0A77">
        <w:rPr>
          <w:rFonts w:ascii="GHEA Grapalat" w:hAnsi="GHEA Grapalat"/>
          <w:sz w:val="20"/>
          <w:szCs w:val="20"/>
          <w:lang w:val="es-ES"/>
        </w:rPr>
        <w:t xml:space="preserve"> 119-</w:t>
      </w:r>
      <w:r w:rsidRPr="006E0A77">
        <w:rPr>
          <w:rFonts w:ascii="GHEA Grapalat" w:hAnsi="GHEA Grapalat"/>
          <w:sz w:val="20"/>
          <w:szCs w:val="20"/>
        </w:rPr>
        <w:t>րդ</w:t>
      </w:r>
      <w:r w:rsidRPr="006E0A77">
        <w:rPr>
          <w:rFonts w:ascii="GHEA Grapalat" w:hAnsi="GHEA Grapalat"/>
          <w:sz w:val="20"/>
          <w:szCs w:val="20"/>
          <w:lang w:val="es-ES"/>
        </w:rPr>
        <w:t xml:space="preserve"> </w:t>
      </w:r>
      <w:r w:rsidR="00EB487B" w:rsidRPr="006E0A77">
        <w:rPr>
          <w:rFonts w:ascii="GHEA Grapalat" w:hAnsi="GHEA Grapalat"/>
          <w:sz w:val="20"/>
          <w:szCs w:val="20"/>
        </w:rPr>
        <w:t>կետի</w:t>
      </w:r>
      <w:r w:rsidR="00EB487B" w:rsidRPr="006E0A77">
        <w:rPr>
          <w:rFonts w:ascii="GHEA Grapalat" w:hAnsi="GHEA Grapalat"/>
          <w:sz w:val="20"/>
          <w:szCs w:val="20"/>
          <w:lang w:val="es-ES"/>
        </w:rPr>
        <w:t xml:space="preserve"> </w:t>
      </w:r>
      <w:r w:rsidR="00D5674E" w:rsidRPr="006E0A77">
        <w:rPr>
          <w:rFonts w:ascii="GHEA Grapalat" w:hAnsi="GHEA Grapalat"/>
          <w:sz w:val="20"/>
          <w:szCs w:val="20"/>
          <w:lang w:val="hy-AM"/>
        </w:rPr>
        <w:t>իմաստով`</w:t>
      </w:r>
    </w:p>
    <w:p w14:paraId="0A4A8D8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lastRenderedPageBreak/>
        <w:t>1</w:t>
      </w:r>
      <w:r w:rsidRPr="006E0A77">
        <w:rPr>
          <w:rFonts w:ascii="GHEA Grapalat" w:hAnsi="GHEA Grapalat"/>
          <w:color w:val="000000"/>
          <w:sz w:val="20"/>
          <w:szCs w:val="20"/>
          <w:lang w:val="hy-AM"/>
        </w:rPr>
        <w:t xml:space="preserve">) </w:t>
      </w:r>
      <w:r w:rsidRPr="006E0A77">
        <w:rPr>
          <w:rFonts w:ascii="GHEA Grapalat" w:hAnsi="GHEA Grapalat"/>
          <w:sz w:val="20"/>
          <w:szCs w:val="20"/>
          <w:lang w:val="hy-AM"/>
        </w:rPr>
        <w:t xml:space="preserve">ֆիզիկական </w:t>
      </w:r>
      <w:r w:rsidRPr="006E0A77">
        <w:rPr>
          <w:rFonts w:ascii="GHEA Grapalat" w:hAnsi="GHEA Grapalat" w:cs="GHEA Grapalat"/>
          <w:color w:val="000000"/>
          <w:sz w:val="20"/>
          <w:szCs w:val="20"/>
          <w:lang w:val="hy-AM"/>
        </w:rPr>
        <w:t xml:space="preserve">անձինք համարվում են փոխկապակցված, </w:t>
      </w:r>
      <w:r w:rsidRPr="006E0A7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t xml:space="preserve">3) ֆիզիկական անձի կարգավիճակ չունեցող մասնակիցները </w:t>
      </w:r>
      <w:r w:rsidRPr="006E0A77">
        <w:rPr>
          <w:rFonts w:ascii="GHEA Grapalat" w:hAnsi="GHEA Grapalat"/>
          <w:color w:val="000000"/>
          <w:sz w:val="20"/>
          <w:szCs w:val="20"/>
          <w:lang w:val="hy-AM"/>
        </w:rPr>
        <w:t xml:space="preserve">համարվում են փոխկապակցված, եթե` </w:t>
      </w:r>
    </w:p>
    <w:p w14:paraId="0F3A5470"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E0A77" w:rsidRDefault="00D5674E" w:rsidP="00EF3662">
      <w:pPr>
        <w:pStyle w:val="NormalWeb"/>
        <w:spacing w:before="0" w:beforeAutospacing="0" w:after="0" w:afterAutospacing="0"/>
        <w:ind w:firstLine="708"/>
        <w:jc w:val="both"/>
        <w:rPr>
          <w:rFonts w:ascii="Sylfaen" w:hAnsi="Sylfaen"/>
          <w:sz w:val="20"/>
          <w:szCs w:val="20"/>
          <w:lang w:val="hy-AM"/>
        </w:rPr>
      </w:pPr>
      <w:r w:rsidRPr="006E0A7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6E0A77" w:rsidRDefault="00B41427" w:rsidP="00EF3662">
      <w:pPr>
        <w:ind w:firstLine="284"/>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D5674E" w:rsidRPr="006E0A7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E0A77">
        <w:rPr>
          <w:rFonts w:ascii="GHEA Grapalat" w:hAnsi="GHEA Grapalat"/>
          <w:color w:val="000000"/>
          <w:sz w:val="20"/>
          <w:szCs w:val="20"/>
          <w:lang w:val="hy-AM"/>
        </w:rPr>
        <w:t xml:space="preserve"> թոռները,</w:t>
      </w:r>
      <w:r w:rsidR="00D5674E" w:rsidRPr="006E0A77">
        <w:rPr>
          <w:rFonts w:ascii="GHEA Grapalat" w:hAnsi="GHEA Grapalat"/>
          <w:color w:val="000000"/>
          <w:sz w:val="20"/>
          <w:szCs w:val="20"/>
          <w:lang w:val="hy-AM"/>
        </w:rPr>
        <w:t xml:space="preserve"> քրոջ կամ եղբոր ամուսինն ու երեխաները:</w:t>
      </w:r>
    </w:p>
    <w:p w14:paraId="7BD3D0A1" w14:textId="66C4D72F" w:rsidR="00F13297" w:rsidRPr="006E0A77" w:rsidRDefault="00096865" w:rsidP="0099433D">
      <w:pPr>
        <w:pStyle w:val="NormalWeb"/>
        <w:spacing w:before="0" w:beforeAutospacing="0" w:after="0" w:afterAutospacing="0"/>
        <w:ind w:firstLine="708"/>
        <w:jc w:val="both"/>
        <w:rPr>
          <w:rFonts w:ascii="GHEA Grapalat" w:hAnsi="GHEA Grapalat" w:cs="Arial"/>
          <w:sz w:val="20"/>
          <w:lang w:val="hy-AM"/>
        </w:rPr>
      </w:pPr>
      <w:r w:rsidRPr="006E0A77">
        <w:rPr>
          <w:rFonts w:ascii="GHEA Grapalat" w:hAnsi="GHEA Grapalat" w:cs="Arial Armenian"/>
          <w:sz w:val="20"/>
          <w:lang w:val="hy-AM"/>
        </w:rPr>
        <w:t>2.</w:t>
      </w:r>
      <w:r w:rsidR="007968A3" w:rsidRPr="006E0A77">
        <w:rPr>
          <w:rFonts w:ascii="GHEA Grapalat" w:hAnsi="GHEA Grapalat" w:cs="Arial Armenian"/>
          <w:sz w:val="20"/>
          <w:lang w:val="hy-AM"/>
        </w:rPr>
        <w:t>4</w:t>
      </w:r>
      <w:r w:rsidR="00773485" w:rsidRPr="006E0A77">
        <w:rPr>
          <w:rFonts w:ascii="GHEA Grapalat" w:hAnsi="GHEA Grapalat" w:cs="Arial Armenian"/>
          <w:sz w:val="20"/>
          <w:lang w:val="hy-AM"/>
        </w:rPr>
        <w:t xml:space="preserve"> </w:t>
      </w:r>
      <w:r w:rsidRPr="006E0A77">
        <w:rPr>
          <w:rFonts w:ascii="GHEA Grapalat" w:hAnsi="GHEA Grapalat" w:cs="Sylfaen"/>
          <w:sz w:val="20"/>
          <w:lang w:val="hy-AM"/>
        </w:rPr>
        <w:t>Մասնակիցը</w:t>
      </w:r>
      <w:r w:rsidRPr="006E0A77">
        <w:rPr>
          <w:rFonts w:ascii="GHEA Grapalat" w:hAnsi="GHEA Grapalat" w:cs="Arial"/>
          <w:sz w:val="20"/>
          <w:lang w:val="hy-AM"/>
        </w:rPr>
        <w:t xml:space="preserve"> </w:t>
      </w:r>
      <w:r w:rsidR="003A7A32" w:rsidRPr="006E0A77">
        <w:rPr>
          <w:rFonts w:ascii="GHEA Grapalat" w:hAnsi="GHEA Grapalat" w:cs="Arial"/>
          <w:sz w:val="20"/>
          <w:lang w:val="hy-AM"/>
        </w:rPr>
        <w:t>ընտրված մասնակից ճանաչվելու դեպքում</w:t>
      </w:r>
      <w:r w:rsidR="009A6B5D" w:rsidRPr="006E0A77">
        <w:rPr>
          <w:rFonts w:ascii="GHEA Grapalat" w:hAnsi="GHEA Grapalat" w:cs="Arial"/>
          <w:sz w:val="20"/>
          <w:lang w:val="hy-AM"/>
        </w:rPr>
        <w:t xml:space="preserve"> </w:t>
      </w:r>
      <w:r w:rsidR="009A6B5D" w:rsidRPr="006E0A7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6E0A77" w:rsidRDefault="00F13297" w:rsidP="0099433D">
      <w:pPr>
        <w:ind w:firstLine="567"/>
        <w:jc w:val="both"/>
        <w:rPr>
          <w:rFonts w:ascii="GHEA Grapalat" w:hAnsi="GHEA Grapalat" w:cs="Arial"/>
          <w:sz w:val="20"/>
          <w:lang w:val="hy-AM"/>
        </w:rPr>
      </w:pPr>
      <w:r w:rsidRPr="006E0A77">
        <w:rPr>
          <w:rFonts w:ascii="GHEA Grapalat" w:hAnsi="GHEA Grapalat" w:cs="Arial"/>
          <w:sz w:val="20"/>
          <w:lang w:val="hy-AM"/>
        </w:rPr>
        <w:t xml:space="preserve"> </w:t>
      </w:r>
      <w:r w:rsidR="000A6B75" w:rsidRPr="006E0A77">
        <w:rPr>
          <w:rFonts w:ascii="GHEA Grapalat" w:hAnsi="GHEA Grapalat" w:cs="Sylfaen"/>
          <w:sz w:val="20"/>
          <w:lang w:val="hy-AM"/>
        </w:rPr>
        <w:t>2.</w:t>
      </w:r>
      <w:r w:rsidR="00AE5E4B" w:rsidRPr="006E0A77">
        <w:rPr>
          <w:rFonts w:ascii="GHEA Grapalat" w:hAnsi="GHEA Grapalat" w:cs="Sylfaen"/>
          <w:sz w:val="20"/>
          <w:lang w:val="hy-AM"/>
        </w:rPr>
        <w:t>5</w:t>
      </w:r>
      <w:r w:rsidR="00C21C75" w:rsidRPr="006E0A77">
        <w:rPr>
          <w:rFonts w:ascii="GHEA Grapalat" w:hAnsi="GHEA Grapalat" w:cs="Sylfaen"/>
          <w:sz w:val="20"/>
          <w:lang w:val="hy-AM"/>
        </w:rPr>
        <w:t xml:space="preserve"> </w:t>
      </w:r>
      <w:r w:rsidR="000A6B75" w:rsidRPr="006E0A77">
        <w:rPr>
          <w:rFonts w:ascii="GHEA Grapalat" w:hAnsi="GHEA Grapalat" w:cs="Sylfaen"/>
          <w:sz w:val="20"/>
          <w:lang w:val="hy-AM"/>
        </w:rPr>
        <w:t>Սույն ընթացակարգի շրջանակում կնքվելիք պայմանագիրը</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կարող</w:t>
      </w:r>
      <w:r w:rsidR="000A6B75" w:rsidRPr="006E0A77">
        <w:rPr>
          <w:rFonts w:ascii="GHEA Grapalat" w:hAnsi="GHEA Grapalat" w:cs="Sylfaen"/>
          <w:sz w:val="20"/>
          <w:lang w:val="af-ZA"/>
        </w:rPr>
        <w:t xml:space="preserve"> է </w:t>
      </w:r>
      <w:r w:rsidR="000A6B75" w:rsidRPr="006E0A77">
        <w:rPr>
          <w:rFonts w:ascii="GHEA Grapalat" w:hAnsi="GHEA Grapalat" w:cs="Sylfaen"/>
          <w:sz w:val="20"/>
          <w:lang w:val="hy-AM"/>
        </w:rPr>
        <w:t>իրականացվել</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գործակալության</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պայմանագիր</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կնքելու</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միջոցով։</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Գործակալության</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պայմանագրի</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կողմ</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չի</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կարող</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հանդիսանալ</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սույն</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ընթացակարգին</w:t>
      </w:r>
      <w:r w:rsidR="000A6B75" w:rsidRPr="006E0A77">
        <w:rPr>
          <w:rFonts w:ascii="GHEA Grapalat" w:hAnsi="GHEA Grapalat" w:cs="Sylfaen"/>
          <w:sz w:val="20"/>
          <w:lang w:val="af-ZA"/>
        </w:rPr>
        <w:t xml:space="preserve"> </w:t>
      </w:r>
      <w:r w:rsidR="003A7A32" w:rsidRPr="006E0A77">
        <w:rPr>
          <w:rFonts w:ascii="GHEA Grapalat" w:hAnsi="GHEA Grapalat" w:cs="Sylfaen"/>
          <w:sz w:val="20"/>
          <w:lang w:val="af-ZA"/>
        </w:rPr>
        <w:t>(</w:t>
      </w:r>
      <w:r w:rsidR="003A7A32" w:rsidRPr="006E0A77">
        <w:rPr>
          <w:rFonts w:ascii="GHEA Grapalat" w:hAnsi="GHEA Grapalat" w:cs="Sylfaen"/>
          <w:sz w:val="20"/>
        </w:rPr>
        <w:t>միևնույն</w:t>
      </w:r>
      <w:r w:rsidR="003A7A32" w:rsidRPr="006E0A77">
        <w:rPr>
          <w:rFonts w:ascii="GHEA Grapalat" w:hAnsi="GHEA Grapalat" w:cs="Sylfaen"/>
          <w:sz w:val="20"/>
          <w:lang w:val="af-ZA"/>
        </w:rPr>
        <w:t xml:space="preserve"> </w:t>
      </w:r>
      <w:r w:rsidR="003A7A32" w:rsidRPr="006E0A77">
        <w:rPr>
          <w:rFonts w:ascii="GHEA Grapalat" w:hAnsi="GHEA Grapalat" w:cs="Sylfaen"/>
          <w:sz w:val="20"/>
        </w:rPr>
        <w:t>չափաբաժնին</w:t>
      </w:r>
      <w:r w:rsidR="003A7A32" w:rsidRPr="006E0A77">
        <w:rPr>
          <w:rFonts w:ascii="GHEA Grapalat" w:hAnsi="GHEA Grapalat" w:cs="Sylfaen"/>
          <w:sz w:val="20"/>
          <w:lang w:val="af-ZA"/>
        </w:rPr>
        <w:t xml:space="preserve">) </w:t>
      </w:r>
      <w:r w:rsidR="000A6B75" w:rsidRPr="006E0A77">
        <w:rPr>
          <w:rFonts w:ascii="GHEA Grapalat" w:hAnsi="GHEA Grapalat" w:cs="Sylfaen"/>
          <w:sz w:val="20"/>
        </w:rPr>
        <w:t>մասնակցելու</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նպատակով</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հայտ</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ներկայացրած</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մասնակիցը</w:t>
      </w:r>
      <w:r w:rsidR="000A6B75" w:rsidRPr="006E0A77">
        <w:rPr>
          <w:rFonts w:ascii="GHEA Grapalat" w:hAnsi="GHEA Grapalat" w:cs="Sylfaen"/>
          <w:sz w:val="20"/>
          <w:lang w:val="af-ZA"/>
        </w:rPr>
        <w:t xml:space="preserve">: </w:t>
      </w:r>
    </w:p>
    <w:p w14:paraId="44C3A227" w14:textId="42B01A62" w:rsidR="000A6B75" w:rsidRPr="006E0A77" w:rsidRDefault="000A6B75" w:rsidP="00EF3662">
      <w:pPr>
        <w:pStyle w:val="BodyTextIndent2"/>
        <w:spacing w:line="240" w:lineRule="auto"/>
        <w:rPr>
          <w:rFonts w:ascii="GHEA Grapalat" w:hAnsi="GHEA Grapalat" w:cs="Sylfaen"/>
          <w:szCs w:val="24"/>
        </w:rPr>
      </w:pPr>
      <w:r w:rsidRPr="006E0A77">
        <w:rPr>
          <w:rFonts w:ascii="GHEA Grapalat" w:hAnsi="GHEA Grapalat" w:cs="Sylfaen"/>
          <w:szCs w:val="24"/>
        </w:rPr>
        <w:t xml:space="preserve"> 2</w:t>
      </w:r>
      <w:r w:rsidRPr="006E0A77">
        <w:rPr>
          <w:rFonts w:ascii="GHEA Grapalat" w:hAnsi="GHEA Grapalat" w:cs="Sylfaen"/>
          <w:szCs w:val="24"/>
          <w:lang w:val="hy-AM"/>
        </w:rPr>
        <w:t>.</w:t>
      </w:r>
      <w:r w:rsidR="00AE5E4B" w:rsidRPr="006E0A77">
        <w:rPr>
          <w:rFonts w:ascii="GHEA Grapalat" w:hAnsi="GHEA Grapalat" w:cs="Sylfaen"/>
          <w:szCs w:val="24"/>
          <w:lang w:val="hy-AM"/>
        </w:rPr>
        <w:t>6</w:t>
      </w:r>
      <w:r w:rsidR="00C21C75" w:rsidRPr="006E0A77">
        <w:rPr>
          <w:rFonts w:ascii="GHEA Grapalat" w:hAnsi="GHEA Grapalat" w:cs="Sylfaen"/>
          <w:szCs w:val="24"/>
        </w:rPr>
        <w:t xml:space="preserve">  </w:t>
      </w:r>
      <w:r w:rsidRPr="006E0A77">
        <w:rPr>
          <w:rFonts w:ascii="GHEA Grapalat" w:hAnsi="GHEA Grapalat" w:cs="Sylfaen"/>
          <w:szCs w:val="24"/>
          <w:lang w:val="ru-RU"/>
        </w:rPr>
        <w:t>Մասնակիցները</w:t>
      </w:r>
      <w:r w:rsidRPr="006E0A77">
        <w:rPr>
          <w:rFonts w:ascii="GHEA Grapalat" w:hAnsi="GHEA Grapalat" w:cs="Sylfaen"/>
          <w:szCs w:val="24"/>
        </w:rPr>
        <w:t xml:space="preserve"> </w:t>
      </w:r>
      <w:r w:rsidRPr="006E0A77">
        <w:rPr>
          <w:rFonts w:ascii="GHEA Grapalat" w:hAnsi="GHEA Grapalat" w:cs="Sylfaen"/>
          <w:szCs w:val="24"/>
          <w:lang w:val="ru-RU"/>
        </w:rPr>
        <w:t>կարող</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ընթացակարգին</w:t>
      </w:r>
      <w:r w:rsidRPr="006E0A77">
        <w:rPr>
          <w:rFonts w:ascii="GHEA Grapalat" w:hAnsi="GHEA Grapalat" w:cs="Sylfaen"/>
          <w:szCs w:val="24"/>
        </w:rPr>
        <w:t xml:space="preserve"> </w:t>
      </w:r>
      <w:r w:rsidRPr="006E0A77">
        <w:rPr>
          <w:rFonts w:ascii="GHEA Grapalat" w:hAnsi="GHEA Grapalat" w:cs="Sylfaen"/>
          <w:szCs w:val="24"/>
          <w:lang w:val="ru-RU"/>
        </w:rPr>
        <w:t>մասնակցել</w:t>
      </w:r>
      <w:r w:rsidRPr="006E0A77">
        <w:rPr>
          <w:rFonts w:ascii="GHEA Grapalat" w:hAnsi="GHEA Grapalat" w:cs="Sylfaen"/>
          <w:szCs w:val="24"/>
        </w:rPr>
        <w:t xml:space="preserve"> </w:t>
      </w:r>
      <w:r w:rsidRPr="006E0A77">
        <w:rPr>
          <w:rFonts w:ascii="GHEA Grapalat" w:hAnsi="GHEA Grapalat" w:cs="Sylfaen"/>
          <w:szCs w:val="24"/>
          <w:lang w:val="ru-RU"/>
        </w:rPr>
        <w:t>համատեղ</w:t>
      </w:r>
      <w:r w:rsidRPr="006E0A77">
        <w:rPr>
          <w:rFonts w:ascii="GHEA Grapalat" w:hAnsi="GHEA Grapalat" w:cs="Sylfaen"/>
          <w:szCs w:val="24"/>
        </w:rPr>
        <w:t xml:space="preserve"> </w:t>
      </w:r>
      <w:r w:rsidRPr="006E0A77">
        <w:rPr>
          <w:rFonts w:ascii="GHEA Grapalat" w:hAnsi="GHEA Grapalat" w:cs="Sylfaen"/>
          <w:szCs w:val="24"/>
          <w:lang w:val="ru-RU"/>
        </w:rPr>
        <w:t>գործունեության</w:t>
      </w:r>
      <w:r w:rsidRPr="006E0A77">
        <w:rPr>
          <w:rFonts w:ascii="GHEA Grapalat" w:hAnsi="GHEA Grapalat" w:cs="Sylfaen"/>
          <w:szCs w:val="24"/>
        </w:rPr>
        <w:t xml:space="preserve"> </w:t>
      </w:r>
      <w:r w:rsidRPr="006E0A77">
        <w:rPr>
          <w:rFonts w:ascii="GHEA Grapalat" w:hAnsi="GHEA Grapalat" w:cs="Sylfaen"/>
          <w:szCs w:val="24"/>
          <w:lang w:val="ru-RU"/>
        </w:rPr>
        <w:t>կարգով</w:t>
      </w:r>
      <w:r w:rsidRPr="006E0A77">
        <w:rPr>
          <w:rFonts w:ascii="GHEA Grapalat" w:hAnsi="GHEA Grapalat" w:cs="Sylfaen"/>
          <w:szCs w:val="24"/>
        </w:rPr>
        <w:t xml:space="preserve"> (</w:t>
      </w:r>
      <w:r w:rsidRPr="006E0A77">
        <w:rPr>
          <w:rFonts w:ascii="GHEA Grapalat" w:hAnsi="GHEA Grapalat" w:cs="Sylfaen"/>
          <w:szCs w:val="24"/>
          <w:lang w:val="ru-RU"/>
        </w:rPr>
        <w:t>կոնսորցիումով</w:t>
      </w:r>
      <w:r w:rsidRPr="006E0A77">
        <w:rPr>
          <w:rFonts w:ascii="GHEA Grapalat" w:hAnsi="GHEA Grapalat" w:cs="Sylfaen"/>
          <w:szCs w:val="24"/>
        </w:rPr>
        <w:t>)</w:t>
      </w:r>
      <w:r w:rsidRPr="006E0A77">
        <w:rPr>
          <w:rFonts w:ascii="GHEA Grapalat" w:hAnsi="GHEA Grapalat" w:cs="Sylfaen"/>
          <w:szCs w:val="24"/>
          <w:lang w:val="ru-RU"/>
        </w:rPr>
        <w:t>։</w:t>
      </w:r>
      <w:r w:rsidRPr="006E0A77">
        <w:rPr>
          <w:rFonts w:ascii="GHEA Grapalat" w:hAnsi="GHEA Grapalat" w:cs="Sylfaen"/>
          <w:szCs w:val="24"/>
        </w:rPr>
        <w:t xml:space="preserve"> </w:t>
      </w:r>
      <w:r w:rsidRPr="006E0A77">
        <w:rPr>
          <w:rFonts w:ascii="GHEA Grapalat" w:hAnsi="GHEA Grapalat" w:cs="Sylfaen"/>
          <w:szCs w:val="24"/>
          <w:lang w:val="ru-RU"/>
        </w:rPr>
        <w:t>Նման</w:t>
      </w:r>
      <w:r w:rsidRPr="006E0A77">
        <w:rPr>
          <w:rFonts w:ascii="GHEA Grapalat" w:hAnsi="GHEA Grapalat" w:cs="Sylfaen"/>
          <w:szCs w:val="24"/>
        </w:rPr>
        <w:t xml:space="preserve"> </w:t>
      </w:r>
      <w:r w:rsidRPr="006E0A77">
        <w:rPr>
          <w:rFonts w:ascii="GHEA Grapalat" w:hAnsi="GHEA Grapalat" w:cs="Sylfaen"/>
          <w:szCs w:val="24"/>
          <w:lang w:val="ru-RU"/>
        </w:rPr>
        <w:t>դեպքում</w:t>
      </w:r>
      <w:r w:rsidRPr="006E0A77">
        <w:rPr>
          <w:rFonts w:ascii="GHEA Grapalat" w:hAnsi="GHEA Grapalat" w:cs="Sylfaen"/>
          <w:szCs w:val="24"/>
        </w:rPr>
        <w:t>`</w:t>
      </w:r>
    </w:p>
    <w:p w14:paraId="203091EE" w14:textId="77777777" w:rsidR="000A6B75" w:rsidRPr="006E0A77" w:rsidRDefault="003862E0" w:rsidP="00EF3662">
      <w:pPr>
        <w:pStyle w:val="BodyTextIndent2"/>
        <w:spacing w:line="240" w:lineRule="auto"/>
        <w:rPr>
          <w:rFonts w:ascii="GHEA Grapalat" w:hAnsi="GHEA Grapalat" w:cs="Sylfaen"/>
          <w:szCs w:val="24"/>
        </w:rPr>
      </w:pPr>
      <w:r w:rsidRPr="006E0A77">
        <w:rPr>
          <w:rFonts w:ascii="GHEA Grapalat" w:hAnsi="GHEA Grapalat" w:cs="Sylfaen"/>
          <w:szCs w:val="24"/>
          <w:lang w:val="hy-AM"/>
        </w:rPr>
        <w:t>1</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կողմերից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որևէ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մեկը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կարող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ընթացակարգին</w:t>
      </w:r>
      <w:r w:rsidR="000A6B75" w:rsidRPr="006E0A77">
        <w:rPr>
          <w:rFonts w:ascii="GHEA Grapalat" w:hAnsi="GHEA Grapalat" w:cs="Sylfaen"/>
          <w:szCs w:val="24"/>
        </w:rPr>
        <w:t xml:space="preserve"> </w:t>
      </w:r>
      <w:r w:rsidR="003A7A32" w:rsidRPr="006E0A77">
        <w:rPr>
          <w:rFonts w:ascii="GHEA Grapalat" w:hAnsi="GHEA Grapalat" w:cs="Sylfaen"/>
        </w:rPr>
        <w:t>(</w:t>
      </w:r>
      <w:r w:rsidR="003A7A32" w:rsidRPr="006E0A77">
        <w:rPr>
          <w:rFonts w:ascii="GHEA Grapalat" w:hAnsi="GHEA Grapalat" w:cs="Sylfaen"/>
          <w:lang w:val="en-US"/>
        </w:rPr>
        <w:t>միևնույն</w:t>
      </w:r>
      <w:r w:rsidR="003A7A32" w:rsidRPr="006E0A77">
        <w:rPr>
          <w:rFonts w:ascii="GHEA Grapalat" w:hAnsi="GHEA Grapalat" w:cs="Sylfaen"/>
        </w:rPr>
        <w:t xml:space="preserve"> </w:t>
      </w:r>
      <w:r w:rsidR="003A7A32" w:rsidRPr="006E0A77">
        <w:rPr>
          <w:rFonts w:ascii="GHEA Grapalat" w:hAnsi="GHEA Grapalat" w:cs="Sylfaen"/>
          <w:lang w:val="en-US"/>
        </w:rPr>
        <w:t>չափաբաժնին</w:t>
      </w:r>
      <w:r w:rsidR="003A7A32" w:rsidRPr="006E0A77">
        <w:rPr>
          <w:rFonts w:ascii="GHEA Grapalat" w:hAnsi="GHEA Grapalat" w:cs="Sylfaen"/>
        </w:rPr>
        <w:t xml:space="preserve">) </w:t>
      </w:r>
      <w:r w:rsidR="000A6B75" w:rsidRPr="006E0A77">
        <w:rPr>
          <w:rFonts w:ascii="GHEA Grapalat" w:hAnsi="GHEA Grapalat" w:cs="Sylfaen"/>
          <w:szCs w:val="24"/>
          <w:lang w:val="ru-RU"/>
        </w:rPr>
        <w:t>ներկայացնել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Սույն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պարբերության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պահանջի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չպահպանման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բացման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նիստում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մերժվում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ինչպես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կարգով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այնպես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ներկայացված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հայտերը</w:t>
      </w:r>
      <w:r w:rsidR="000A6B75" w:rsidRPr="006E0A77">
        <w:rPr>
          <w:rFonts w:ascii="GHEA Grapalat" w:hAnsi="GHEA Grapalat" w:cs="Sylfaen"/>
          <w:szCs w:val="24"/>
        </w:rPr>
        <w:t>.</w:t>
      </w:r>
    </w:p>
    <w:p w14:paraId="025B1030" w14:textId="77777777" w:rsidR="000A6B75" w:rsidRPr="006E0A77" w:rsidRDefault="008225FF"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2</w:t>
      </w:r>
      <w:r w:rsidR="000A6B75" w:rsidRPr="006E0A77">
        <w:rPr>
          <w:rFonts w:ascii="GHEA Grapalat" w:hAnsi="GHEA Grapalat" w:cs="Sylfaen"/>
          <w:szCs w:val="24"/>
        </w:rPr>
        <w:t>) Մ</w:t>
      </w:r>
      <w:r w:rsidR="000A6B75" w:rsidRPr="006E0A77">
        <w:rPr>
          <w:rFonts w:ascii="GHEA Grapalat" w:hAnsi="GHEA Grapalat" w:cs="Sylfaen"/>
          <w:szCs w:val="24"/>
          <w:lang w:val="ru-RU"/>
        </w:rPr>
        <w:t>ասնակիցները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կրում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համապարտ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պատասխանատվություն</w:t>
      </w:r>
      <w:r w:rsidR="000A6B75" w:rsidRPr="006E0A77">
        <w:rPr>
          <w:rFonts w:ascii="GHEA Grapalat" w:hAnsi="GHEA Grapalat" w:cs="Sylfaen"/>
          <w:szCs w:val="24"/>
        </w:rPr>
        <w:t>:</w:t>
      </w:r>
      <w:r w:rsidR="000A6B75" w:rsidRPr="006E0A77">
        <w:rPr>
          <w:rFonts w:ascii="GHEA Grapalat" w:hAnsi="GHEA Grapalat" w:cs="Sylfaen"/>
          <w:szCs w:val="24"/>
          <w:lang w:val="hy-AM"/>
        </w:rPr>
        <w:t xml:space="preserve"> </w:t>
      </w:r>
      <w:r w:rsidR="000A6B75" w:rsidRPr="006E0A77">
        <w:rPr>
          <w:rFonts w:ascii="GHEA Grapalat" w:hAnsi="GHEA Grapalat" w:cs="Sylfaen"/>
          <w:szCs w:val="24"/>
        </w:rPr>
        <w:t>Ընդ որում,</w:t>
      </w:r>
      <w:r w:rsidR="000A6B75" w:rsidRPr="006E0A77">
        <w:rPr>
          <w:rFonts w:ascii="GHEA Grapalat" w:hAnsi="GHEA Grapalat" w:cs="Sylfaen"/>
          <w:szCs w:val="24"/>
          <w:lang w:val="hy-AM"/>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դուրս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գալու</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հետ</w:t>
      </w:r>
      <w:r w:rsidR="000A6B75" w:rsidRPr="006E0A77">
        <w:rPr>
          <w:rFonts w:ascii="GHEA Grapalat" w:hAnsi="GHEA Grapalat" w:cs="Sylfaen"/>
          <w:szCs w:val="24"/>
        </w:rPr>
        <w:t xml:space="preserve"> </w:t>
      </w:r>
      <w:r w:rsidR="00AE4008" w:rsidRPr="006E0A77">
        <w:rPr>
          <w:rFonts w:ascii="GHEA Grapalat" w:hAnsi="GHEA Grapalat" w:cs="Sylfaen"/>
          <w:szCs w:val="24"/>
          <w:lang w:val="en-US"/>
        </w:rPr>
        <w:t>պ</w:t>
      </w:r>
      <w:r w:rsidR="000A6B75" w:rsidRPr="006E0A77">
        <w:rPr>
          <w:rFonts w:ascii="GHEA Grapalat" w:hAnsi="GHEA Grapalat" w:cs="Sylfaen"/>
          <w:szCs w:val="24"/>
          <w:lang w:val="ru-RU"/>
        </w:rPr>
        <w:t>ատվիրատուի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կնքած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պայմանագիրը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միակողմանիորեն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լուծվում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անդամների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նկատմամբ</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կիրառվում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նախատեսված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միջոցները</w:t>
      </w:r>
      <w:r w:rsidR="000A6B75" w:rsidRPr="006E0A77">
        <w:rPr>
          <w:rFonts w:ascii="GHEA Grapalat" w:hAnsi="GHEA Grapalat" w:cs="Sylfaen"/>
          <w:szCs w:val="24"/>
          <w:lang w:val="hy-AM"/>
        </w:rPr>
        <w:t>:</w:t>
      </w:r>
    </w:p>
    <w:p w14:paraId="7A88A1CE" w14:textId="77777777" w:rsidR="00096865" w:rsidRPr="006E0A77" w:rsidRDefault="00096865" w:rsidP="00EF3662">
      <w:pPr>
        <w:ind w:firstLine="567"/>
        <w:jc w:val="both"/>
        <w:rPr>
          <w:rFonts w:ascii="GHEA Grapalat" w:hAnsi="GHEA Grapalat"/>
          <w:b/>
          <w:sz w:val="20"/>
          <w:lang w:val="af-ZA"/>
        </w:rPr>
      </w:pPr>
    </w:p>
    <w:p w14:paraId="577C28C3" w14:textId="2B8B2C3B" w:rsidR="00096865" w:rsidRPr="006E0A77" w:rsidRDefault="002B32D6" w:rsidP="00EF3662">
      <w:pPr>
        <w:jc w:val="center"/>
        <w:rPr>
          <w:rFonts w:ascii="GHEA Grapalat" w:hAnsi="GHEA Grapalat" w:cs="Arial"/>
          <w:b/>
          <w:sz w:val="20"/>
          <w:lang w:val="af-ZA"/>
        </w:rPr>
      </w:pPr>
      <w:r w:rsidRPr="006E0A77">
        <w:rPr>
          <w:rFonts w:ascii="GHEA Grapalat" w:hAnsi="GHEA Grapalat"/>
          <w:b/>
          <w:sz w:val="20"/>
          <w:lang w:val="af-ZA"/>
        </w:rPr>
        <w:t xml:space="preserve">3.  </w:t>
      </w:r>
      <w:r w:rsidRPr="006E0A77">
        <w:rPr>
          <w:rFonts w:ascii="GHEA Grapalat" w:hAnsi="GHEA Grapalat" w:cs="Sylfaen"/>
          <w:b/>
          <w:sz w:val="20"/>
        </w:rPr>
        <w:t>ՀՐԱՎԵՐԻ</w:t>
      </w:r>
      <w:r w:rsidRPr="006E0A77">
        <w:rPr>
          <w:rFonts w:ascii="GHEA Grapalat" w:hAnsi="GHEA Grapalat" w:cs="Arial"/>
          <w:b/>
          <w:sz w:val="20"/>
          <w:lang w:val="af-ZA"/>
        </w:rPr>
        <w:t xml:space="preserve">  </w:t>
      </w:r>
      <w:r w:rsidRPr="006E0A77">
        <w:rPr>
          <w:rFonts w:ascii="GHEA Grapalat" w:hAnsi="GHEA Grapalat" w:cs="Sylfaen"/>
          <w:b/>
          <w:sz w:val="20"/>
        </w:rPr>
        <w:t>ՊԱՐԶԱԲԱՆՈՒՄԸ</w:t>
      </w:r>
      <w:r w:rsidRPr="006E0A77">
        <w:rPr>
          <w:rFonts w:ascii="GHEA Grapalat" w:hAnsi="GHEA Grapalat" w:cs="Arial"/>
          <w:b/>
          <w:sz w:val="20"/>
          <w:lang w:val="af-ZA"/>
        </w:rPr>
        <w:t xml:space="preserve">  </w:t>
      </w:r>
      <w:r w:rsidRPr="006E0A77">
        <w:rPr>
          <w:rFonts w:ascii="GHEA Grapalat" w:hAnsi="GHEA Grapalat" w:cs="Arial"/>
          <w:b/>
          <w:sz w:val="20"/>
        </w:rPr>
        <w:t>ԵՎ</w:t>
      </w:r>
      <w:r w:rsidRPr="006E0A77">
        <w:rPr>
          <w:rFonts w:ascii="GHEA Grapalat" w:hAnsi="GHEA Grapalat" w:cs="Arial"/>
          <w:b/>
          <w:sz w:val="20"/>
          <w:lang w:val="af-ZA"/>
        </w:rPr>
        <w:t xml:space="preserve"> </w:t>
      </w:r>
      <w:r w:rsidRPr="006E0A77">
        <w:rPr>
          <w:rFonts w:ascii="GHEA Grapalat" w:hAnsi="GHEA Grapalat" w:cs="Sylfaen"/>
          <w:b/>
          <w:sz w:val="20"/>
        </w:rPr>
        <w:t>ՀՐԱՎԵՐՈՒՄ</w:t>
      </w:r>
      <w:r w:rsidRPr="006E0A77">
        <w:rPr>
          <w:rFonts w:ascii="GHEA Grapalat" w:hAnsi="GHEA Grapalat" w:cs="Arial"/>
          <w:b/>
          <w:sz w:val="20"/>
          <w:lang w:val="af-ZA"/>
        </w:rPr>
        <w:t xml:space="preserve"> </w:t>
      </w:r>
      <w:r w:rsidRPr="006E0A77">
        <w:rPr>
          <w:rFonts w:ascii="GHEA Grapalat" w:hAnsi="GHEA Grapalat" w:cs="Sylfaen"/>
          <w:b/>
          <w:sz w:val="20"/>
        </w:rPr>
        <w:t>ՓՈՓՈԽՈՒԹՅՈՒՆ</w:t>
      </w:r>
      <w:r w:rsidRPr="006E0A77">
        <w:rPr>
          <w:rFonts w:ascii="GHEA Grapalat" w:hAnsi="GHEA Grapalat" w:cs="Arial"/>
          <w:b/>
          <w:sz w:val="20"/>
          <w:lang w:val="af-ZA"/>
        </w:rPr>
        <w:t xml:space="preserve"> </w:t>
      </w:r>
      <w:r w:rsidRPr="006E0A77">
        <w:rPr>
          <w:rFonts w:ascii="GHEA Grapalat" w:hAnsi="GHEA Grapalat" w:cs="Sylfaen"/>
          <w:b/>
          <w:sz w:val="20"/>
        </w:rPr>
        <w:t>ԿԱՏԱՐԵԼՈՒ</w:t>
      </w:r>
      <w:r w:rsidRPr="006E0A77">
        <w:rPr>
          <w:rFonts w:ascii="GHEA Grapalat" w:hAnsi="GHEA Grapalat" w:cs="Arial"/>
          <w:b/>
          <w:sz w:val="20"/>
          <w:lang w:val="af-ZA"/>
        </w:rPr>
        <w:t xml:space="preserve"> </w:t>
      </w:r>
      <w:r w:rsidRPr="006E0A77">
        <w:rPr>
          <w:rFonts w:ascii="GHEA Grapalat" w:hAnsi="GHEA Grapalat" w:cs="Sylfaen"/>
          <w:b/>
          <w:sz w:val="20"/>
        </w:rPr>
        <w:t>ԿԱՐԳԸ</w:t>
      </w:r>
      <w:r w:rsidRPr="006E0A77">
        <w:rPr>
          <w:rFonts w:ascii="GHEA Grapalat" w:hAnsi="GHEA Grapalat" w:cs="Arial"/>
          <w:b/>
          <w:sz w:val="20"/>
          <w:lang w:val="af-ZA"/>
        </w:rPr>
        <w:t xml:space="preserve"> </w:t>
      </w:r>
    </w:p>
    <w:p w14:paraId="51349D13" w14:textId="77777777" w:rsidR="00096865" w:rsidRPr="006E0A77" w:rsidRDefault="00096865" w:rsidP="00EF3662">
      <w:pPr>
        <w:jc w:val="center"/>
        <w:rPr>
          <w:rFonts w:ascii="GHEA Grapalat" w:hAnsi="GHEA Grapalat"/>
          <w:b/>
          <w:sz w:val="20"/>
          <w:lang w:val="af-ZA"/>
        </w:rPr>
      </w:pPr>
    </w:p>
    <w:p w14:paraId="6A7AD2BE" w14:textId="77777777" w:rsidR="00096865" w:rsidRPr="006E0A77" w:rsidRDefault="00096865" w:rsidP="0049531F">
      <w:pPr>
        <w:ind w:firstLine="567"/>
        <w:jc w:val="both"/>
        <w:rPr>
          <w:rFonts w:ascii="GHEA Grapalat" w:hAnsi="GHEA Grapalat"/>
          <w:sz w:val="20"/>
          <w:lang w:val="af-ZA"/>
        </w:rPr>
      </w:pPr>
      <w:r w:rsidRPr="006E0A77">
        <w:rPr>
          <w:rFonts w:ascii="GHEA Grapalat" w:hAnsi="GHEA Grapalat"/>
          <w:sz w:val="20"/>
          <w:lang w:val="af-ZA"/>
        </w:rPr>
        <w:t xml:space="preserve">3.1 </w:t>
      </w:r>
      <w:r w:rsidRPr="006E0A77">
        <w:rPr>
          <w:rFonts w:ascii="GHEA Grapalat" w:hAnsi="GHEA Grapalat" w:cs="Sylfaen"/>
          <w:sz w:val="20"/>
        </w:rPr>
        <w:t>Օրենքի</w:t>
      </w:r>
      <w:r w:rsidRPr="006E0A77">
        <w:rPr>
          <w:rFonts w:ascii="GHEA Grapalat" w:hAnsi="GHEA Grapalat" w:cs="Arial"/>
          <w:sz w:val="20"/>
          <w:lang w:val="af-ZA"/>
        </w:rPr>
        <w:t xml:space="preserve"> 2</w:t>
      </w:r>
      <w:r w:rsidR="00525BD2" w:rsidRPr="006E0A77">
        <w:rPr>
          <w:rFonts w:ascii="GHEA Grapalat" w:hAnsi="GHEA Grapalat" w:cs="Arial"/>
          <w:sz w:val="20"/>
          <w:lang w:val="af-ZA"/>
        </w:rPr>
        <w:t>9</w:t>
      </w:r>
      <w:r w:rsidRPr="006E0A77">
        <w:rPr>
          <w:rFonts w:ascii="GHEA Grapalat" w:hAnsi="GHEA Grapalat" w:cs="Arial"/>
          <w:sz w:val="20"/>
          <w:lang w:val="af-ZA"/>
        </w:rPr>
        <w:t>-</w:t>
      </w:r>
      <w:r w:rsidRPr="006E0A77">
        <w:rPr>
          <w:rFonts w:ascii="GHEA Grapalat" w:hAnsi="GHEA Grapalat" w:cs="Sylfaen"/>
          <w:sz w:val="20"/>
        </w:rPr>
        <w:t>րդ</w:t>
      </w:r>
      <w:r w:rsidRPr="006E0A77">
        <w:rPr>
          <w:rFonts w:ascii="GHEA Grapalat" w:hAnsi="GHEA Grapalat" w:cs="Arial"/>
          <w:sz w:val="20"/>
          <w:lang w:val="af-ZA"/>
        </w:rPr>
        <w:t xml:space="preserve"> </w:t>
      </w:r>
      <w:r w:rsidRPr="006E0A77">
        <w:rPr>
          <w:rFonts w:ascii="GHEA Grapalat" w:hAnsi="GHEA Grapalat" w:cs="Sylfaen"/>
          <w:sz w:val="20"/>
        </w:rPr>
        <w:t>հոդվածի</w:t>
      </w:r>
      <w:r w:rsidRPr="006E0A77">
        <w:rPr>
          <w:rFonts w:ascii="GHEA Grapalat" w:hAnsi="GHEA Grapalat" w:cs="Arial"/>
          <w:sz w:val="20"/>
          <w:lang w:val="af-ZA"/>
        </w:rPr>
        <w:t xml:space="preserve"> </w:t>
      </w:r>
      <w:r w:rsidRPr="006E0A77">
        <w:rPr>
          <w:rFonts w:ascii="GHEA Grapalat" w:hAnsi="GHEA Grapalat" w:cs="Sylfaen"/>
          <w:sz w:val="20"/>
        </w:rPr>
        <w:t>համաձայն</w:t>
      </w:r>
      <w:r w:rsidRPr="006E0A77">
        <w:rPr>
          <w:rFonts w:ascii="GHEA Grapalat" w:hAnsi="GHEA Grapalat" w:cs="Arial"/>
          <w:sz w:val="20"/>
          <w:lang w:val="af-ZA"/>
        </w:rPr>
        <w:t xml:space="preserve">` </w:t>
      </w:r>
      <w:r w:rsidR="00051B7F" w:rsidRPr="006E0A77">
        <w:rPr>
          <w:rFonts w:ascii="GHEA Grapalat" w:hAnsi="GHEA Grapalat" w:cs="Arial"/>
          <w:sz w:val="20"/>
        </w:rPr>
        <w:t>մ</w:t>
      </w:r>
      <w:r w:rsidRPr="006E0A77">
        <w:rPr>
          <w:rFonts w:ascii="GHEA Grapalat" w:hAnsi="GHEA Grapalat" w:cs="Sylfaen"/>
          <w:sz w:val="20"/>
        </w:rPr>
        <w:t>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00AE4008" w:rsidRPr="006E0A77">
        <w:rPr>
          <w:rFonts w:ascii="GHEA Grapalat" w:hAnsi="GHEA Grapalat" w:cs="Sylfaen"/>
          <w:sz w:val="20"/>
        </w:rPr>
        <w:t>պ</w:t>
      </w:r>
      <w:r w:rsidRPr="006E0A77">
        <w:rPr>
          <w:rFonts w:ascii="GHEA Grapalat" w:hAnsi="GHEA Grapalat" w:cs="Sylfaen"/>
          <w:sz w:val="20"/>
        </w:rPr>
        <w:t>ատվիրատուից</w:t>
      </w:r>
      <w:r w:rsidRPr="006E0A77">
        <w:rPr>
          <w:rFonts w:ascii="GHEA Grapalat" w:hAnsi="GHEA Grapalat" w:cs="Arial"/>
          <w:sz w:val="20"/>
          <w:lang w:val="af-ZA"/>
        </w:rPr>
        <w:t xml:space="preserve"> </w:t>
      </w:r>
      <w:r w:rsidRPr="006E0A77">
        <w:rPr>
          <w:rFonts w:ascii="GHEA Grapalat" w:hAnsi="GHEA Grapalat" w:cs="Sylfaen"/>
          <w:sz w:val="20"/>
        </w:rPr>
        <w:t>պահանջել</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p>
    <w:p w14:paraId="04F3B1FF" w14:textId="7027B1DF" w:rsidR="00096865" w:rsidRPr="006E0A77" w:rsidRDefault="00096865" w:rsidP="0049531F">
      <w:pPr>
        <w:autoSpaceDE w:val="0"/>
        <w:autoSpaceDN w:val="0"/>
        <w:adjustRightInd w:val="0"/>
        <w:ind w:firstLine="567"/>
        <w:jc w:val="both"/>
        <w:rPr>
          <w:rFonts w:ascii="GHEA Grapalat" w:hAnsi="GHEA Grapalat"/>
          <w:sz w:val="20"/>
          <w:lang w:val="af-ZA"/>
        </w:rPr>
      </w:pPr>
      <w:r w:rsidRPr="006E0A77">
        <w:rPr>
          <w:rFonts w:ascii="GHEA Grapalat" w:hAnsi="GHEA Grapalat" w:cs="Sylfaen"/>
          <w:sz w:val="20"/>
        </w:rPr>
        <w:t>Մասնակիցն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Pr="006E0A77">
        <w:rPr>
          <w:rFonts w:ascii="GHEA Grapalat" w:hAnsi="GHEA Grapalat" w:cs="Sylfaen"/>
          <w:sz w:val="20"/>
        </w:rPr>
        <w:t>հայտերի</w:t>
      </w:r>
      <w:r w:rsidRPr="006E0A77">
        <w:rPr>
          <w:rFonts w:ascii="GHEA Grapalat" w:hAnsi="GHEA Grapalat" w:cs="Arial"/>
          <w:sz w:val="20"/>
          <w:lang w:val="af-ZA"/>
        </w:rPr>
        <w:t xml:space="preserve"> </w:t>
      </w:r>
      <w:r w:rsidRPr="006E0A77">
        <w:rPr>
          <w:rFonts w:ascii="GHEA Grapalat" w:hAnsi="GHEA Grapalat" w:cs="Sylfaen"/>
          <w:sz w:val="20"/>
        </w:rPr>
        <w:t>ներկայացման</w:t>
      </w:r>
      <w:r w:rsidRPr="006E0A77">
        <w:rPr>
          <w:rFonts w:ascii="GHEA Grapalat" w:hAnsi="GHEA Grapalat" w:cs="Arial"/>
          <w:sz w:val="20"/>
          <w:lang w:val="af-ZA"/>
        </w:rPr>
        <w:t xml:space="preserve"> </w:t>
      </w:r>
      <w:r w:rsidRPr="006E0A77">
        <w:rPr>
          <w:rFonts w:ascii="GHEA Grapalat" w:hAnsi="GHEA Grapalat" w:cs="Sylfaen"/>
          <w:sz w:val="20"/>
        </w:rPr>
        <w:t>վերջնաժամկետը</w:t>
      </w:r>
      <w:r w:rsidRPr="006E0A77">
        <w:rPr>
          <w:rFonts w:ascii="GHEA Grapalat" w:hAnsi="GHEA Grapalat" w:cs="Arial"/>
          <w:sz w:val="20"/>
          <w:lang w:val="af-ZA"/>
        </w:rPr>
        <w:t xml:space="preserve"> </w:t>
      </w:r>
      <w:r w:rsidRPr="006E0A77">
        <w:rPr>
          <w:rFonts w:ascii="GHEA Grapalat" w:hAnsi="GHEA Grapalat" w:cs="Sylfaen"/>
          <w:sz w:val="20"/>
        </w:rPr>
        <w:t>լրանալուց</w:t>
      </w:r>
      <w:r w:rsidRPr="006E0A77">
        <w:rPr>
          <w:rFonts w:ascii="GHEA Grapalat" w:hAnsi="GHEA Grapalat" w:cs="Arial"/>
          <w:sz w:val="20"/>
          <w:lang w:val="af-ZA"/>
        </w:rPr>
        <w:t xml:space="preserve"> </w:t>
      </w:r>
      <w:r w:rsidRPr="006E0A77">
        <w:rPr>
          <w:rFonts w:ascii="GHEA Grapalat" w:hAnsi="GHEA Grapalat" w:cs="Sylfaen"/>
          <w:sz w:val="20"/>
        </w:rPr>
        <w:t>առնվազն</w:t>
      </w:r>
      <w:r w:rsidRPr="006E0A77">
        <w:rPr>
          <w:rFonts w:ascii="GHEA Grapalat" w:hAnsi="GHEA Grapalat" w:cs="Arial"/>
          <w:sz w:val="20"/>
          <w:lang w:val="af-ZA"/>
        </w:rPr>
        <w:t xml:space="preserve"> </w:t>
      </w:r>
      <w:r w:rsidRPr="006E0A77">
        <w:rPr>
          <w:rFonts w:ascii="GHEA Grapalat" w:hAnsi="GHEA Grapalat" w:cs="Sylfaen"/>
          <w:sz w:val="20"/>
        </w:rPr>
        <w:t>հինգ</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w:t>
      </w:r>
      <w:r w:rsidR="002B5F87" w:rsidRPr="006E0A77">
        <w:rPr>
          <w:rFonts w:ascii="GHEA Grapalat" w:hAnsi="GHEA Grapalat" w:cs="Sylfaen"/>
          <w:sz w:val="20"/>
          <w:lang w:val="af-ZA"/>
        </w:rPr>
        <w:t xml:space="preserve"> </w:t>
      </w:r>
      <w:r w:rsidRPr="006E0A77">
        <w:rPr>
          <w:rFonts w:ascii="GHEA Grapalat" w:hAnsi="GHEA Grapalat" w:cs="Sylfaen"/>
          <w:sz w:val="20"/>
        </w:rPr>
        <w:t>առաջ</w:t>
      </w:r>
      <w:r w:rsidRPr="006E0A77">
        <w:rPr>
          <w:rFonts w:ascii="GHEA Grapalat" w:hAnsi="GHEA Grapalat" w:cs="Arial"/>
          <w:sz w:val="20"/>
          <w:lang w:val="af-ZA"/>
        </w:rPr>
        <w:t xml:space="preserve"> </w:t>
      </w:r>
      <w:r w:rsidR="00965B76" w:rsidRPr="006E0A77">
        <w:rPr>
          <w:rFonts w:ascii="GHEA Grapalat" w:hAnsi="GHEA Grapalat" w:cs="Arial"/>
          <w:sz w:val="20"/>
        </w:rPr>
        <w:t>համակարգի</w:t>
      </w:r>
      <w:r w:rsidR="00965B76" w:rsidRPr="006E0A77">
        <w:rPr>
          <w:rFonts w:ascii="GHEA Grapalat" w:hAnsi="GHEA Grapalat" w:cs="Arial"/>
          <w:sz w:val="20"/>
          <w:lang w:val="af-ZA"/>
        </w:rPr>
        <w:t xml:space="preserve"> </w:t>
      </w:r>
      <w:r w:rsidR="00965B76" w:rsidRPr="006E0A77">
        <w:rPr>
          <w:rFonts w:ascii="GHEA Grapalat" w:hAnsi="GHEA Grapalat" w:cs="Arial"/>
          <w:sz w:val="20"/>
        </w:rPr>
        <w:t>միջոցով</w:t>
      </w:r>
      <w:r w:rsidR="00965B76" w:rsidRPr="006E0A77">
        <w:rPr>
          <w:rFonts w:ascii="GHEA Grapalat" w:hAnsi="GHEA Grapalat" w:cs="Arial"/>
          <w:sz w:val="20"/>
          <w:lang w:val="af-ZA"/>
        </w:rPr>
        <w:t xml:space="preserve"> </w:t>
      </w:r>
      <w:r w:rsidR="000946A3" w:rsidRPr="006E0A77">
        <w:rPr>
          <w:rFonts w:ascii="GHEA Grapalat" w:hAnsi="GHEA Grapalat" w:cs="Sylfaen"/>
          <w:sz w:val="20"/>
        </w:rPr>
        <w:t>հանձնաժողովից</w:t>
      </w:r>
      <w:r w:rsidR="000946A3" w:rsidRPr="006E0A77">
        <w:rPr>
          <w:rFonts w:ascii="GHEA Grapalat" w:hAnsi="GHEA Grapalat" w:cs="Sylfaen"/>
          <w:sz w:val="20"/>
          <w:lang w:val="af-ZA"/>
        </w:rPr>
        <w:t xml:space="preserve"> </w:t>
      </w:r>
      <w:r w:rsidRPr="006E0A77">
        <w:rPr>
          <w:rFonts w:ascii="GHEA Grapalat" w:hAnsi="GHEA Grapalat" w:cs="Sylfaen"/>
          <w:sz w:val="20"/>
        </w:rPr>
        <w:t>պահանջելու</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r w:rsidRPr="006E0A77">
        <w:rPr>
          <w:rFonts w:ascii="GHEA Grapalat" w:hAnsi="GHEA Grapalat"/>
          <w:sz w:val="20"/>
          <w:lang w:val="af-ZA"/>
        </w:rPr>
        <w:t xml:space="preserve"> </w:t>
      </w:r>
      <w:r w:rsidR="000946A3" w:rsidRPr="006E0A77">
        <w:rPr>
          <w:rFonts w:ascii="GHEA Grapalat" w:hAnsi="GHEA Grapalat"/>
          <w:sz w:val="20"/>
        </w:rPr>
        <w:lastRenderedPageBreak/>
        <w:t>Հանձնաժողովը</w:t>
      </w:r>
      <w:r w:rsidR="000946A3" w:rsidRPr="006E0A77">
        <w:rPr>
          <w:rFonts w:ascii="GHEA Grapalat" w:hAnsi="GHEA Grapalat"/>
          <w:sz w:val="20"/>
          <w:lang w:val="af-ZA"/>
        </w:rPr>
        <w:t xml:space="preserve"> </w:t>
      </w:r>
      <w:r w:rsidR="000946A3" w:rsidRPr="006E0A77">
        <w:rPr>
          <w:rFonts w:ascii="GHEA Grapalat" w:hAnsi="GHEA Grapalat" w:cs="Sylfaen"/>
          <w:sz w:val="20"/>
        </w:rPr>
        <w:t>հարցումը</w:t>
      </w:r>
      <w:r w:rsidR="000946A3" w:rsidRPr="006E0A77">
        <w:rPr>
          <w:rFonts w:ascii="GHEA Grapalat" w:hAnsi="GHEA Grapalat" w:cs="Arial"/>
          <w:sz w:val="20"/>
          <w:lang w:val="af-ZA"/>
        </w:rPr>
        <w:t xml:space="preserve"> </w:t>
      </w:r>
      <w:r w:rsidRPr="006E0A77">
        <w:rPr>
          <w:rFonts w:ascii="GHEA Grapalat" w:hAnsi="GHEA Grapalat" w:cs="Sylfaen"/>
          <w:sz w:val="20"/>
        </w:rPr>
        <w:t>կատարած</w:t>
      </w:r>
      <w:r w:rsidRPr="006E0A77">
        <w:rPr>
          <w:rFonts w:ascii="GHEA Grapalat" w:hAnsi="GHEA Grapalat" w:cs="Arial"/>
          <w:sz w:val="20"/>
          <w:lang w:val="af-ZA"/>
        </w:rPr>
        <w:t xml:space="preserve"> </w:t>
      </w:r>
      <w:r w:rsidR="000946A3" w:rsidRPr="006E0A77">
        <w:rPr>
          <w:rFonts w:ascii="GHEA Grapalat" w:hAnsi="GHEA Grapalat" w:cs="Arial"/>
          <w:sz w:val="20"/>
        </w:rPr>
        <w:t>մ</w:t>
      </w:r>
      <w:r w:rsidR="000946A3" w:rsidRPr="006E0A77">
        <w:rPr>
          <w:rFonts w:ascii="GHEA Grapalat" w:hAnsi="GHEA Grapalat" w:cs="Sylfaen"/>
          <w:sz w:val="20"/>
        </w:rPr>
        <w:t>ասնակցին</w:t>
      </w:r>
      <w:r w:rsidR="000946A3" w:rsidRPr="006E0A77">
        <w:rPr>
          <w:rFonts w:ascii="GHEA Grapalat" w:hAnsi="GHEA Grapalat" w:cs="Arial"/>
          <w:sz w:val="20"/>
          <w:lang w:val="af-ZA"/>
        </w:rPr>
        <w:t xml:space="preserve"> </w:t>
      </w:r>
      <w:r w:rsidRPr="006E0A77">
        <w:rPr>
          <w:rFonts w:ascii="GHEA Grapalat" w:hAnsi="GHEA Grapalat" w:cs="Sylfaen"/>
          <w:sz w:val="20"/>
        </w:rPr>
        <w:t>պարզաբանումը</w:t>
      </w:r>
      <w:r w:rsidRPr="006E0A77">
        <w:rPr>
          <w:rFonts w:ascii="GHEA Grapalat" w:hAnsi="GHEA Grapalat" w:cs="Arial"/>
          <w:sz w:val="20"/>
          <w:lang w:val="af-ZA"/>
        </w:rPr>
        <w:t xml:space="preserve"> </w:t>
      </w:r>
      <w:r w:rsidRPr="006E0A77">
        <w:rPr>
          <w:rFonts w:ascii="GHEA Grapalat" w:hAnsi="GHEA Grapalat" w:cs="Sylfaen"/>
          <w:sz w:val="20"/>
        </w:rPr>
        <w:t>տրամադրում</w:t>
      </w:r>
      <w:r w:rsidRPr="006E0A77">
        <w:rPr>
          <w:rFonts w:ascii="GHEA Grapalat" w:hAnsi="GHEA Grapalat" w:cs="Arial"/>
          <w:sz w:val="20"/>
          <w:lang w:val="af-ZA"/>
        </w:rPr>
        <w:t xml:space="preserve"> </w:t>
      </w:r>
      <w:r w:rsidRPr="006E0A77">
        <w:rPr>
          <w:rFonts w:ascii="GHEA Grapalat" w:hAnsi="GHEA Grapalat" w:cs="Sylfaen"/>
          <w:sz w:val="20"/>
        </w:rPr>
        <w:t>է</w:t>
      </w:r>
      <w:r w:rsidR="00A93710" w:rsidRPr="006E0A77">
        <w:rPr>
          <w:rFonts w:ascii="GHEA Grapalat" w:hAnsi="GHEA Grapalat" w:cs="Sylfaen"/>
          <w:sz w:val="20"/>
          <w:lang w:val="af-ZA"/>
        </w:rPr>
        <w:t xml:space="preserve"> </w:t>
      </w:r>
      <w:r w:rsidR="00926875" w:rsidRPr="006E0A77">
        <w:rPr>
          <w:rFonts w:ascii="GHEA Grapalat" w:hAnsi="GHEA Grapalat" w:cs="Sylfaen"/>
          <w:sz w:val="20"/>
        </w:rPr>
        <w:t>համակարգի</w:t>
      </w:r>
      <w:r w:rsidR="00926875" w:rsidRPr="006E0A77">
        <w:rPr>
          <w:rFonts w:ascii="GHEA Grapalat" w:hAnsi="GHEA Grapalat" w:cs="Sylfaen"/>
          <w:sz w:val="20"/>
          <w:lang w:val="af-ZA"/>
        </w:rPr>
        <w:t xml:space="preserve"> </w:t>
      </w:r>
      <w:r w:rsidR="00926875" w:rsidRPr="006E0A77">
        <w:rPr>
          <w:rFonts w:ascii="GHEA Grapalat" w:hAnsi="GHEA Grapalat" w:cs="Sylfaen"/>
          <w:sz w:val="20"/>
        </w:rPr>
        <w:t>միջոցով</w:t>
      </w:r>
      <w:r w:rsidR="00926875" w:rsidRPr="006E0A77">
        <w:rPr>
          <w:rFonts w:ascii="GHEA Grapalat" w:hAnsi="GHEA Grapalat" w:cs="Sylfaen"/>
          <w:sz w:val="20"/>
          <w:lang w:val="af-ZA"/>
        </w:rPr>
        <w:t xml:space="preserve">` </w:t>
      </w:r>
      <w:r w:rsidRPr="006E0A77">
        <w:rPr>
          <w:rFonts w:ascii="GHEA Grapalat" w:hAnsi="GHEA Grapalat" w:cs="Sylfaen"/>
          <w:sz w:val="20"/>
        </w:rPr>
        <w:t>հարցում</w:t>
      </w:r>
      <w:r w:rsidR="000946A3" w:rsidRPr="006E0A77">
        <w:rPr>
          <w:rFonts w:ascii="GHEA Grapalat" w:hAnsi="GHEA Grapalat" w:cs="Sylfaen"/>
          <w:sz w:val="20"/>
        </w:rPr>
        <w:t>ը</w:t>
      </w:r>
      <w:r w:rsidRPr="006E0A77">
        <w:rPr>
          <w:rFonts w:ascii="GHEA Grapalat" w:hAnsi="GHEA Grapalat" w:cs="Arial"/>
          <w:sz w:val="20"/>
          <w:lang w:val="af-ZA"/>
        </w:rPr>
        <w:t xml:space="preserve"> </w:t>
      </w:r>
      <w:r w:rsidRPr="006E0A77">
        <w:rPr>
          <w:rFonts w:ascii="GHEA Grapalat" w:hAnsi="GHEA Grapalat" w:cs="Sylfaen"/>
          <w:sz w:val="20"/>
        </w:rPr>
        <w:t>ստանալու</w:t>
      </w:r>
      <w:r w:rsidRPr="006E0A77">
        <w:rPr>
          <w:rFonts w:ascii="GHEA Grapalat" w:hAnsi="GHEA Grapalat" w:cs="Arial"/>
          <w:sz w:val="20"/>
          <w:lang w:val="af-ZA"/>
        </w:rPr>
        <w:t xml:space="preserve"> </w:t>
      </w:r>
      <w:r w:rsidRPr="006E0A77">
        <w:rPr>
          <w:rFonts w:ascii="GHEA Grapalat" w:hAnsi="GHEA Grapalat" w:cs="Sylfaen"/>
          <w:sz w:val="20"/>
        </w:rPr>
        <w:t>օրվան</w:t>
      </w:r>
      <w:r w:rsidRPr="006E0A77">
        <w:rPr>
          <w:rFonts w:ascii="GHEA Grapalat" w:hAnsi="GHEA Grapalat" w:cs="Arial"/>
          <w:sz w:val="20"/>
          <w:lang w:val="af-ZA"/>
        </w:rPr>
        <w:t xml:space="preserve"> </w:t>
      </w:r>
      <w:r w:rsidRPr="006E0A77">
        <w:rPr>
          <w:rFonts w:ascii="GHEA Grapalat" w:hAnsi="GHEA Grapalat" w:cs="Sylfaen"/>
          <w:sz w:val="20"/>
        </w:rPr>
        <w:t>հաջորդող</w:t>
      </w:r>
      <w:r w:rsidRPr="006E0A77">
        <w:rPr>
          <w:rFonts w:ascii="GHEA Grapalat" w:hAnsi="GHEA Grapalat" w:cs="Arial"/>
          <w:sz w:val="20"/>
          <w:lang w:val="af-ZA"/>
        </w:rPr>
        <w:t xml:space="preserve"> </w:t>
      </w:r>
      <w:r w:rsidRPr="006E0A77">
        <w:rPr>
          <w:rFonts w:ascii="GHEA Grapalat" w:hAnsi="GHEA Grapalat" w:cs="Sylfaen"/>
          <w:sz w:val="20"/>
        </w:rPr>
        <w:t>եր</w:t>
      </w:r>
      <w:r w:rsidR="00A93710" w:rsidRPr="006E0A77">
        <w:rPr>
          <w:rFonts w:ascii="GHEA Grapalat" w:hAnsi="GHEA Grapalat" w:cs="Sylfaen"/>
          <w:sz w:val="20"/>
        </w:rPr>
        <w:t>կու</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օրվա</w:t>
      </w:r>
      <w:r w:rsidRPr="006E0A77">
        <w:rPr>
          <w:rFonts w:ascii="GHEA Grapalat" w:hAnsi="GHEA Grapalat" w:cs="Arial"/>
          <w:sz w:val="20"/>
          <w:lang w:val="af-ZA"/>
        </w:rPr>
        <w:t xml:space="preserve"> </w:t>
      </w:r>
      <w:r w:rsidRPr="006E0A77">
        <w:rPr>
          <w:rFonts w:ascii="GHEA Grapalat" w:hAnsi="GHEA Grapalat" w:cs="Sylfaen"/>
          <w:sz w:val="20"/>
        </w:rPr>
        <w:t>ընթացքում</w:t>
      </w:r>
      <w:r w:rsidR="004D5671" w:rsidRPr="006E0A77">
        <w:rPr>
          <w:rFonts w:ascii="GHEA Grapalat" w:hAnsi="GHEA Grapalat" w:cs="Tahoma"/>
          <w:sz w:val="20"/>
        </w:rPr>
        <w:t>։</w:t>
      </w:r>
      <w:r w:rsidR="00781688" w:rsidRPr="006E0A77">
        <w:rPr>
          <w:rFonts w:ascii="GHEA Grapalat" w:hAnsi="GHEA Grapalat" w:cs="Tahoma"/>
          <w:sz w:val="20"/>
          <w:lang w:val="af-ZA"/>
        </w:rPr>
        <w:t xml:space="preserve"> </w:t>
      </w:r>
      <w:r w:rsidRPr="006E0A77">
        <w:rPr>
          <w:rFonts w:ascii="GHEA Grapalat" w:hAnsi="GHEA Grapalat"/>
          <w:sz w:val="20"/>
          <w:lang w:val="af-ZA"/>
        </w:rPr>
        <w:t xml:space="preserve"> </w:t>
      </w:r>
    </w:p>
    <w:p w14:paraId="1400377D" w14:textId="77777777" w:rsidR="00096865" w:rsidRPr="006E0A77" w:rsidRDefault="00096865" w:rsidP="0049531F">
      <w:pPr>
        <w:autoSpaceDE w:val="0"/>
        <w:autoSpaceDN w:val="0"/>
        <w:adjustRightInd w:val="0"/>
        <w:ind w:firstLine="567"/>
        <w:jc w:val="both"/>
        <w:rPr>
          <w:rFonts w:ascii="GHEA Grapalat" w:hAnsi="GHEA Grapalat" w:cs="Sylfaen"/>
          <w:sz w:val="20"/>
          <w:szCs w:val="20"/>
          <w:lang w:val="af-ZA"/>
        </w:rPr>
      </w:pPr>
      <w:r w:rsidRPr="006E0A77">
        <w:rPr>
          <w:rFonts w:ascii="GHEA Grapalat" w:hAnsi="GHEA Grapalat"/>
          <w:sz w:val="20"/>
          <w:lang w:val="af-ZA"/>
        </w:rPr>
        <w:t xml:space="preserve">3.2 </w:t>
      </w:r>
      <w:r w:rsidRPr="006E0A77">
        <w:rPr>
          <w:rFonts w:ascii="GHEA Grapalat" w:hAnsi="GHEA Grapalat" w:cs="Sylfaen"/>
          <w:sz w:val="20"/>
          <w:szCs w:val="20"/>
        </w:rPr>
        <w:t>Հարցման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պարզաբանումների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հայտարարությունը</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պարզաբանումը</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տրամադրելու</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օրը</w:t>
      </w:r>
      <w:r w:rsidR="00781688" w:rsidRPr="006E0A77">
        <w:rPr>
          <w:rFonts w:ascii="GHEA Grapalat" w:hAnsi="GHEA Grapalat" w:cs="Sylfaen"/>
          <w:sz w:val="20"/>
          <w:szCs w:val="20"/>
          <w:lang w:val="af-ZA"/>
        </w:rPr>
        <w:t xml:space="preserve"> </w:t>
      </w:r>
      <w:r w:rsidRPr="006E0A77">
        <w:rPr>
          <w:rFonts w:ascii="GHEA Grapalat" w:hAnsi="GHEA Grapalat" w:cs="Sylfaen"/>
          <w:sz w:val="20"/>
          <w:szCs w:val="20"/>
        </w:rPr>
        <w:t>հրապարակվում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համակարգում</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և</w:t>
      </w:r>
      <w:r w:rsidR="00781688" w:rsidRPr="006E0A77">
        <w:rPr>
          <w:rFonts w:ascii="GHEA Grapalat" w:hAnsi="GHEA Grapalat" w:cs="Sylfaen"/>
          <w:sz w:val="20"/>
          <w:szCs w:val="20"/>
          <w:lang w:val="af-ZA"/>
        </w:rPr>
        <w:t xml:space="preserve"> </w:t>
      </w:r>
      <w:r w:rsidR="00757A3F" w:rsidRPr="006E0A77">
        <w:rPr>
          <w:rFonts w:ascii="GHEA Grapalat" w:hAnsi="GHEA Grapalat" w:cs="Sylfaen"/>
          <w:sz w:val="20"/>
          <w:szCs w:val="20"/>
          <w:lang w:val="af-ZA"/>
        </w:rPr>
        <w:t xml:space="preserve">www.procurement.am </w:t>
      </w:r>
      <w:r w:rsidR="00757A3F" w:rsidRPr="006E0A77">
        <w:rPr>
          <w:rFonts w:ascii="GHEA Grapalat" w:hAnsi="GHEA Grapalat" w:cs="Sylfaen"/>
          <w:sz w:val="20"/>
          <w:szCs w:val="20"/>
        </w:rPr>
        <w:t>հասցեով</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գործող</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տեղեկագր</w:t>
      </w:r>
      <w:r w:rsidR="009A73D5" w:rsidRPr="006E0A77">
        <w:rPr>
          <w:rFonts w:ascii="GHEA Grapalat" w:hAnsi="GHEA Grapalat" w:cs="Sylfaen"/>
          <w:sz w:val="20"/>
          <w:szCs w:val="20"/>
        </w:rPr>
        <w:t>ի</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այսուհետ</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տեղեկագիր</w:t>
      </w:r>
      <w:r w:rsidR="009A73D5"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Գնումների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բաժնի</w:t>
      </w:r>
      <w:r w:rsidR="00051B7F"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Հրավերների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պարզաբանումների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վերաբերյալ</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ենթաբա</w:t>
      </w:r>
      <w:r w:rsidR="009A73D5" w:rsidRPr="006E0A77">
        <w:rPr>
          <w:rFonts w:ascii="GHEA Grapalat" w:hAnsi="GHEA Grapalat" w:cs="Sylfaen"/>
          <w:sz w:val="20"/>
          <w:szCs w:val="20"/>
        </w:rPr>
        <w:t>բաժնում</w:t>
      </w:r>
      <w:r w:rsidR="00781688" w:rsidRPr="006E0A77">
        <w:rPr>
          <w:rFonts w:ascii="GHEA Grapalat" w:hAnsi="GHEA Grapalat" w:cs="Sylfaen"/>
          <w:sz w:val="20"/>
          <w:szCs w:val="20"/>
          <w:lang w:val="af-ZA"/>
        </w:rPr>
        <w:t>`</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առանց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նշելու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կատարած</w:t>
      </w:r>
      <w:r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մ</w:t>
      </w:r>
      <w:r w:rsidRPr="006E0A77">
        <w:rPr>
          <w:rFonts w:ascii="GHEA Grapalat" w:hAnsi="GHEA Grapalat" w:cs="Sylfaen"/>
          <w:sz w:val="20"/>
          <w:szCs w:val="20"/>
        </w:rPr>
        <w:t>ասնակցի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տվյալները</w:t>
      </w:r>
      <w:r w:rsidR="004D5671" w:rsidRPr="006E0A77">
        <w:rPr>
          <w:rFonts w:ascii="GHEA Grapalat" w:hAnsi="GHEA Grapalat" w:cs="Sylfaen"/>
          <w:sz w:val="20"/>
          <w:szCs w:val="20"/>
        </w:rPr>
        <w:t>։</w:t>
      </w:r>
      <w:r w:rsidR="00A93710" w:rsidRPr="006E0A77">
        <w:rPr>
          <w:rFonts w:ascii="GHEA Grapalat" w:hAnsi="GHEA Grapalat" w:cs="Sylfaen"/>
          <w:sz w:val="20"/>
          <w:szCs w:val="20"/>
          <w:lang w:val="af-ZA"/>
        </w:rPr>
        <w:t xml:space="preserve"> </w:t>
      </w:r>
    </w:p>
    <w:p w14:paraId="675D848F" w14:textId="77777777" w:rsidR="00096865" w:rsidRPr="006E0A77" w:rsidRDefault="00096865" w:rsidP="0049531F">
      <w:pPr>
        <w:autoSpaceDE w:val="0"/>
        <w:autoSpaceDN w:val="0"/>
        <w:adjustRightInd w:val="0"/>
        <w:ind w:firstLine="567"/>
        <w:jc w:val="both"/>
        <w:rPr>
          <w:rFonts w:ascii="GHEA Grapalat" w:hAnsi="GHEA Grapalat" w:cs="Arial Unicode"/>
          <w:sz w:val="20"/>
          <w:lang w:val="af-ZA"/>
        </w:rPr>
      </w:pPr>
      <w:r w:rsidRPr="006E0A77">
        <w:rPr>
          <w:rFonts w:ascii="GHEA Grapalat" w:hAnsi="GHEA Grapalat" w:cs="Sylfaen"/>
          <w:sz w:val="20"/>
          <w:szCs w:val="20"/>
          <w:lang w:val="af-ZA"/>
        </w:rPr>
        <w:t xml:space="preserve">3.3 </w:t>
      </w:r>
      <w:r w:rsidRPr="006E0A77">
        <w:rPr>
          <w:rFonts w:ascii="GHEA Grapalat" w:hAnsi="GHEA Grapalat" w:cs="Sylfaen"/>
          <w:sz w:val="20"/>
          <w:szCs w:val="20"/>
        </w:rPr>
        <w:t>Պարզաբանում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չի</w:t>
      </w:r>
      <w:r w:rsidRPr="006E0A77">
        <w:rPr>
          <w:rFonts w:ascii="GHEA Grapalat" w:hAnsi="GHEA Grapalat" w:cs="Sylfaen"/>
          <w:sz w:val="20"/>
          <w:szCs w:val="20"/>
          <w:lang w:val="af-ZA"/>
        </w:rPr>
        <w:t xml:space="preserve"> </w:t>
      </w:r>
      <w:r w:rsidRPr="006E0A77">
        <w:rPr>
          <w:rFonts w:ascii="GHEA Grapalat" w:hAnsi="GHEA Grapalat" w:cs="Sylfaen"/>
          <w:sz w:val="20"/>
          <w:szCs w:val="20"/>
        </w:rPr>
        <w:t>տրամադրվում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կատարվել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ժամկետի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խախտմամբ</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դուրս</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սույն</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շրջանակից</w:t>
      </w:r>
      <w:r w:rsidR="002A5E43" w:rsidRPr="006E0A77">
        <w:rPr>
          <w:rFonts w:ascii="GHEA Grapalat" w:hAnsi="GHEA Grapalat" w:cs="Sylfaen"/>
          <w:sz w:val="20"/>
          <w:szCs w:val="20"/>
          <w:lang w:val="af-ZA"/>
        </w:rPr>
        <w:t>:</w:t>
      </w:r>
      <w:r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Ընդ</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որու</w:t>
      </w:r>
      <w:r w:rsidR="00A4729F" w:rsidRPr="006E0A77">
        <w:rPr>
          <w:rFonts w:ascii="GHEA Grapalat" w:hAnsi="GHEA Grapalat"/>
          <w:sz w:val="20"/>
          <w:szCs w:val="20"/>
        </w:rPr>
        <w:t>մ</w:t>
      </w:r>
      <w:r w:rsidR="00A4729F" w:rsidRPr="006E0A77">
        <w:rPr>
          <w:rFonts w:ascii="GHEA Grapalat" w:hAnsi="GHEA Grapalat"/>
          <w:sz w:val="20"/>
          <w:szCs w:val="20"/>
          <w:lang w:val="af-ZA"/>
        </w:rPr>
        <w:t xml:space="preserve">, </w:t>
      </w:r>
      <w:r w:rsidR="00051B7F" w:rsidRPr="006E0A77">
        <w:rPr>
          <w:rFonts w:ascii="GHEA Grapalat" w:hAnsi="GHEA Grapalat"/>
          <w:sz w:val="20"/>
          <w:szCs w:val="20"/>
        </w:rPr>
        <w:t>մ</w:t>
      </w:r>
      <w:r w:rsidR="00A4729F" w:rsidRPr="006E0A77">
        <w:rPr>
          <w:rFonts w:ascii="GHEA Grapalat" w:hAnsi="GHEA Grapalat"/>
          <w:sz w:val="20"/>
          <w:szCs w:val="20"/>
        </w:rPr>
        <w:t>ասնակիցը</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գրավոր</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ծանուցվում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է</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պարզաբանում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չտրամադրելու</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հիմքերի</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մասին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հարցումը</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ստանալու</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հաջորդող</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երկու</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օրացուցային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ընթացքում</w:t>
      </w:r>
      <w:r w:rsidR="00A4729F" w:rsidRPr="006E0A77">
        <w:rPr>
          <w:rFonts w:ascii="GHEA Grapalat" w:hAnsi="GHEA Grapalat"/>
          <w:sz w:val="20"/>
          <w:szCs w:val="20"/>
          <w:lang w:val="af-ZA"/>
        </w:rPr>
        <w:t>:</w:t>
      </w:r>
    </w:p>
    <w:p w14:paraId="09B34D1A" w14:textId="77777777"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af-ZA"/>
        </w:rPr>
        <w:t xml:space="preserve">3.4 </w:t>
      </w:r>
      <w:r w:rsidRPr="006E0A77">
        <w:rPr>
          <w:rFonts w:ascii="GHEA Grapalat" w:hAnsi="GHEA Grapalat" w:cs="Sylfaen"/>
          <w:sz w:val="20"/>
          <w:lang w:val="ru-RU"/>
        </w:rPr>
        <w:t>Հայտերի</w:t>
      </w:r>
      <w:r w:rsidRPr="006E0A77">
        <w:rPr>
          <w:rFonts w:ascii="GHEA Grapalat" w:hAnsi="GHEA Grapalat" w:cs="Arial Unicode"/>
          <w:sz w:val="20"/>
          <w:lang w:val="af-ZA"/>
        </w:rPr>
        <w:t xml:space="preserve"> </w:t>
      </w:r>
      <w:r w:rsidRPr="006E0A77">
        <w:rPr>
          <w:rFonts w:ascii="GHEA Grapalat" w:hAnsi="GHEA Grapalat" w:cs="Sylfaen"/>
          <w:sz w:val="20"/>
          <w:lang w:val="ru-RU"/>
        </w:rPr>
        <w:t>ներկայացման</w:t>
      </w:r>
      <w:r w:rsidRPr="006E0A77">
        <w:rPr>
          <w:rFonts w:ascii="GHEA Grapalat" w:hAnsi="GHEA Grapalat" w:cs="Arial Unicode"/>
          <w:sz w:val="20"/>
          <w:lang w:val="af-ZA"/>
        </w:rPr>
        <w:t xml:space="preserve"> </w:t>
      </w:r>
      <w:r w:rsidRPr="006E0A77">
        <w:rPr>
          <w:rFonts w:ascii="GHEA Grapalat" w:hAnsi="GHEA Grapalat" w:cs="Sylfaen"/>
          <w:sz w:val="20"/>
          <w:lang w:val="ru-RU"/>
        </w:rPr>
        <w:t>վերջնաժամկետը</w:t>
      </w:r>
      <w:r w:rsidRPr="006E0A77">
        <w:rPr>
          <w:rFonts w:ascii="GHEA Grapalat" w:hAnsi="GHEA Grapalat" w:cs="Arial Unicode"/>
          <w:sz w:val="20"/>
          <w:lang w:val="af-ZA"/>
        </w:rPr>
        <w:t xml:space="preserve"> </w:t>
      </w:r>
      <w:r w:rsidRPr="006E0A77">
        <w:rPr>
          <w:rFonts w:ascii="GHEA Grapalat" w:hAnsi="GHEA Grapalat" w:cs="Sylfaen"/>
          <w:sz w:val="20"/>
          <w:lang w:val="ru-RU"/>
        </w:rPr>
        <w:t>լրանալուց</w:t>
      </w:r>
      <w:r w:rsidRPr="006E0A77">
        <w:rPr>
          <w:rFonts w:ascii="GHEA Grapalat" w:hAnsi="GHEA Grapalat" w:cs="Arial Unicode"/>
          <w:sz w:val="20"/>
          <w:lang w:val="af-ZA"/>
        </w:rPr>
        <w:t xml:space="preserve"> </w:t>
      </w:r>
      <w:r w:rsidRPr="006E0A77">
        <w:rPr>
          <w:rFonts w:ascii="GHEA Grapalat" w:hAnsi="GHEA Grapalat" w:cs="Sylfaen"/>
          <w:sz w:val="20"/>
          <w:lang w:val="ru-RU"/>
        </w:rPr>
        <w:t>առնվազն</w:t>
      </w:r>
      <w:r w:rsidRPr="006E0A77">
        <w:rPr>
          <w:rFonts w:ascii="GHEA Grapalat" w:hAnsi="GHEA Grapalat" w:cs="Arial Unicode"/>
          <w:sz w:val="20"/>
          <w:lang w:val="af-ZA"/>
        </w:rPr>
        <w:t xml:space="preserve"> </w:t>
      </w:r>
      <w:r w:rsidRPr="006E0A77">
        <w:rPr>
          <w:rFonts w:ascii="GHEA Grapalat" w:hAnsi="GHEA Grapalat" w:cs="Sylfaen"/>
          <w:sz w:val="20"/>
          <w:lang w:val="ru-RU"/>
        </w:rPr>
        <w:t>հինգ</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w:t>
      </w:r>
      <w:r w:rsidRPr="006E0A77">
        <w:rPr>
          <w:rFonts w:ascii="GHEA Grapalat" w:hAnsi="GHEA Grapalat" w:cs="Arial Unicode"/>
          <w:sz w:val="20"/>
          <w:lang w:val="af-ZA"/>
        </w:rPr>
        <w:t xml:space="preserve"> </w:t>
      </w:r>
      <w:r w:rsidRPr="006E0A77">
        <w:rPr>
          <w:rFonts w:ascii="GHEA Grapalat" w:hAnsi="GHEA Grapalat" w:cs="Sylfaen"/>
          <w:sz w:val="20"/>
          <w:lang w:val="ru-RU"/>
        </w:rPr>
        <w:t>առաջ</w:t>
      </w:r>
      <w:r w:rsidRPr="006E0A77">
        <w:rPr>
          <w:rFonts w:ascii="GHEA Grapalat" w:hAnsi="GHEA Grapalat" w:cs="Arial Unicode"/>
          <w:sz w:val="20"/>
          <w:lang w:val="af-ZA"/>
        </w:rPr>
        <w:t xml:space="preserve"> </w:t>
      </w:r>
      <w:r w:rsidRPr="006E0A77">
        <w:rPr>
          <w:rFonts w:ascii="GHEA Grapalat" w:hAnsi="GHEA Grapalat" w:cs="Sylfaen"/>
          <w:sz w:val="20"/>
          <w:lang w:val="ru-RU"/>
        </w:rPr>
        <w:t>հրավերում</w:t>
      </w:r>
      <w:r w:rsidRPr="006E0A77">
        <w:rPr>
          <w:rFonts w:ascii="GHEA Grapalat" w:hAnsi="GHEA Grapalat" w:cs="Arial Unicode"/>
          <w:sz w:val="20"/>
          <w:lang w:val="af-ZA"/>
        </w:rPr>
        <w:t xml:space="preserve"> </w:t>
      </w:r>
      <w:r w:rsidRPr="006E0A77">
        <w:rPr>
          <w:rFonts w:ascii="GHEA Grapalat" w:hAnsi="GHEA Grapalat" w:cs="Sylfaen"/>
          <w:sz w:val="20"/>
          <w:lang w:val="ru-RU"/>
        </w:rPr>
        <w:t>կարող</w:t>
      </w:r>
      <w:r w:rsidRPr="006E0A77">
        <w:rPr>
          <w:rFonts w:ascii="GHEA Grapalat" w:hAnsi="GHEA Grapalat" w:cs="Arial Unicode"/>
          <w:sz w:val="20"/>
          <w:lang w:val="af-ZA"/>
        </w:rPr>
        <w:t xml:space="preserve"> </w:t>
      </w:r>
      <w:r w:rsidRPr="006E0A77">
        <w:rPr>
          <w:rFonts w:ascii="GHEA Grapalat" w:hAnsi="GHEA Grapalat" w:cs="Sylfaen"/>
          <w:sz w:val="20"/>
          <w:lang w:val="ru-RU"/>
        </w:rPr>
        <w:t>են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կատարվել</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փոփոխություններ</w:t>
      </w:r>
      <w:r w:rsidR="004D5671" w:rsidRPr="006E0A77">
        <w:rPr>
          <w:rFonts w:ascii="GHEA Grapalat" w:hAnsi="GHEA Grapalat" w:cs="Tahoma"/>
          <w:sz w:val="20"/>
        </w:rPr>
        <w:t>։</w:t>
      </w:r>
      <w:r w:rsidRPr="006E0A77">
        <w:rPr>
          <w:rFonts w:ascii="GHEA Grapalat" w:hAnsi="GHEA Grapalat" w:cs="Arial Unicode"/>
          <w:sz w:val="20"/>
          <w:lang w:val="af-ZA"/>
        </w:rPr>
        <w:t xml:space="preserve"> </w:t>
      </w:r>
      <w:r w:rsidRPr="006E0A77">
        <w:rPr>
          <w:rFonts w:ascii="GHEA Grapalat" w:hAnsi="GHEA Grapalat" w:cs="Sylfaen"/>
          <w:sz w:val="20"/>
        </w:rPr>
        <w:t>Փ</w:t>
      </w:r>
      <w:r w:rsidRPr="006E0A77">
        <w:rPr>
          <w:rFonts w:ascii="GHEA Grapalat" w:hAnsi="GHEA Grapalat" w:cs="Sylfaen"/>
          <w:sz w:val="20"/>
          <w:lang w:val="ru-RU"/>
        </w:rPr>
        <w:t>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օրվան</w:t>
      </w:r>
      <w:r w:rsidRPr="006E0A77">
        <w:rPr>
          <w:rFonts w:ascii="GHEA Grapalat" w:hAnsi="GHEA Grapalat" w:cs="Arial Unicode"/>
          <w:sz w:val="20"/>
          <w:lang w:val="af-ZA"/>
        </w:rPr>
        <w:t xml:space="preserve"> </w:t>
      </w:r>
      <w:r w:rsidRPr="006E0A77">
        <w:rPr>
          <w:rFonts w:ascii="GHEA Grapalat" w:hAnsi="GHEA Grapalat" w:cs="Sylfaen"/>
          <w:sz w:val="20"/>
          <w:lang w:val="ru-RU"/>
        </w:rPr>
        <w:t>հաջորդող</w:t>
      </w:r>
      <w:r w:rsidRPr="006E0A77">
        <w:rPr>
          <w:rFonts w:ascii="GHEA Grapalat" w:hAnsi="GHEA Grapalat" w:cs="Arial Unicode"/>
          <w:sz w:val="20"/>
          <w:lang w:val="af-ZA"/>
        </w:rPr>
        <w:t xml:space="preserve"> </w:t>
      </w:r>
      <w:r w:rsidRPr="006E0A77">
        <w:rPr>
          <w:rFonts w:ascii="GHEA Grapalat" w:hAnsi="GHEA Grapalat" w:cs="Sylfaen"/>
          <w:sz w:val="20"/>
          <w:lang w:val="ru-RU"/>
        </w:rPr>
        <w:t>երեք</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օրվա</w:t>
      </w:r>
      <w:r w:rsidRPr="006E0A77">
        <w:rPr>
          <w:rFonts w:ascii="GHEA Grapalat" w:hAnsi="GHEA Grapalat" w:cs="Arial Unicode"/>
          <w:sz w:val="20"/>
          <w:lang w:val="af-ZA"/>
        </w:rPr>
        <w:t xml:space="preserve"> </w:t>
      </w:r>
      <w:r w:rsidRPr="006E0A77">
        <w:rPr>
          <w:rFonts w:ascii="GHEA Grapalat" w:hAnsi="GHEA Grapalat" w:cs="Sylfaen"/>
          <w:sz w:val="20"/>
          <w:lang w:val="ru-RU"/>
        </w:rPr>
        <w:t>ընթացքում</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և</w:t>
      </w:r>
      <w:r w:rsidRPr="006E0A77">
        <w:rPr>
          <w:rFonts w:ascii="GHEA Grapalat" w:hAnsi="GHEA Grapalat" w:cs="Arial Unicode"/>
          <w:sz w:val="20"/>
          <w:lang w:val="af-ZA"/>
        </w:rPr>
        <w:t xml:space="preserve"> </w:t>
      </w:r>
      <w:r w:rsidRPr="006E0A77">
        <w:rPr>
          <w:rFonts w:ascii="GHEA Grapalat" w:hAnsi="GHEA Grapalat" w:cs="Sylfaen"/>
          <w:sz w:val="20"/>
          <w:lang w:val="ru-RU"/>
        </w:rPr>
        <w:t>դրանք</w:t>
      </w:r>
      <w:r w:rsidRPr="006E0A77">
        <w:rPr>
          <w:rFonts w:ascii="GHEA Grapalat" w:hAnsi="GHEA Grapalat" w:cs="Arial Unicode"/>
          <w:sz w:val="20"/>
          <w:lang w:val="af-ZA"/>
        </w:rPr>
        <w:t xml:space="preserve"> </w:t>
      </w:r>
      <w:r w:rsidRPr="006E0A77">
        <w:rPr>
          <w:rFonts w:ascii="GHEA Grapalat" w:hAnsi="GHEA Grapalat" w:cs="Sylfaen"/>
          <w:sz w:val="20"/>
          <w:lang w:val="ru-RU"/>
        </w:rPr>
        <w:t>տրամադրելու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պայմանների</w:t>
      </w:r>
      <w:r w:rsidRPr="006E0A77">
        <w:rPr>
          <w:rFonts w:ascii="GHEA Grapalat" w:hAnsi="GHEA Grapalat" w:cs="Arial Unicode"/>
          <w:sz w:val="20"/>
          <w:lang w:val="af-ZA"/>
        </w:rPr>
        <w:t xml:space="preserve"> </w:t>
      </w:r>
      <w:r w:rsidRPr="006E0A77">
        <w:rPr>
          <w:rFonts w:ascii="GHEA Grapalat" w:hAnsi="GHEA Grapalat" w:cs="Sylfaen"/>
          <w:sz w:val="20"/>
          <w:lang w:val="ru-RU"/>
        </w:rPr>
        <w:t>մասին</w:t>
      </w:r>
      <w:r w:rsidRPr="006E0A77">
        <w:rPr>
          <w:rFonts w:ascii="GHEA Grapalat" w:hAnsi="GHEA Grapalat" w:cs="Arial Unicode"/>
          <w:sz w:val="20"/>
          <w:lang w:val="af-ZA"/>
        </w:rPr>
        <w:t xml:space="preserve"> </w:t>
      </w:r>
      <w:r w:rsidRPr="006E0A77">
        <w:rPr>
          <w:rFonts w:ascii="GHEA Grapalat" w:hAnsi="GHEA Grapalat" w:cs="Sylfaen"/>
          <w:sz w:val="20"/>
          <w:lang w:val="ru-RU"/>
        </w:rPr>
        <w:t>հայտարարություն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է</w:t>
      </w:r>
      <w:r w:rsidRPr="006E0A77">
        <w:rPr>
          <w:rFonts w:ascii="GHEA Grapalat" w:hAnsi="GHEA Grapalat" w:cs="Arial Unicode"/>
          <w:sz w:val="20"/>
          <w:lang w:val="af-ZA"/>
        </w:rPr>
        <w:t xml:space="preserve"> </w:t>
      </w:r>
      <w:r w:rsidRPr="006E0A77">
        <w:rPr>
          <w:rFonts w:ascii="GHEA Grapalat" w:hAnsi="GHEA Grapalat" w:cs="Sylfaen"/>
          <w:sz w:val="20"/>
          <w:lang w:val="ru-RU"/>
        </w:rPr>
        <w:t>հրապարակվում</w:t>
      </w:r>
      <w:r w:rsidRPr="006E0A77">
        <w:rPr>
          <w:rFonts w:ascii="GHEA Grapalat" w:hAnsi="GHEA Grapalat" w:cs="Arial Unicode"/>
          <w:sz w:val="20"/>
          <w:lang w:val="af-ZA"/>
        </w:rPr>
        <w:t xml:space="preserve"> </w:t>
      </w:r>
      <w:r w:rsidR="00781688" w:rsidRPr="006E0A77">
        <w:rPr>
          <w:rFonts w:ascii="GHEA Grapalat" w:hAnsi="GHEA Grapalat" w:cs="Arial Unicode"/>
          <w:sz w:val="20"/>
        </w:rPr>
        <w:t>համակարգում</w:t>
      </w:r>
      <w:r w:rsidR="00781688" w:rsidRPr="006E0A77">
        <w:rPr>
          <w:rFonts w:ascii="GHEA Grapalat" w:hAnsi="GHEA Grapalat" w:cs="Arial Unicode"/>
          <w:sz w:val="20"/>
          <w:lang w:val="af-ZA"/>
        </w:rPr>
        <w:t xml:space="preserve"> </w:t>
      </w:r>
      <w:r w:rsidR="00781688" w:rsidRPr="006E0A77">
        <w:rPr>
          <w:rFonts w:ascii="GHEA Grapalat" w:hAnsi="GHEA Grapalat" w:cs="Arial Unicode"/>
          <w:sz w:val="20"/>
        </w:rPr>
        <w:t>և</w:t>
      </w:r>
      <w:r w:rsidR="00781688" w:rsidRPr="006E0A77">
        <w:rPr>
          <w:rFonts w:ascii="GHEA Grapalat" w:hAnsi="GHEA Grapalat" w:cs="Arial Unicode"/>
          <w:sz w:val="20"/>
          <w:lang w:val="af-ZA"/>
        </w:rPr>
        <w:t xml:space="preserve"> </w:t>
      </w:r>
      <w:r w:rsidRPr="006E0A77">
        <w:rPr>
          <w:rFonts w:ascii="GHEA Grapalat" w:hAnsi="GHEA Grapalat" w:cs="Sylfaen"/>
          <w:sz w:val="20"/>
          <w:lang w:val="ru-RU"/>
        </w:rPr>
        <w:t>տեղեկագրում</w:t>
      </w:r>
      <w:r w:rsidR="004D5671" w:rsidRPr="006E0A77">
        <w:rPr>
          <w:rFonts w:ascii="GHEA Grapalat" w:hAnsi="GHEA Grapalat" w:cs="Tahoma"/>
          <w:sz w:val="20"/>
        </w:rPr>
        <w:t>։</w:t>
      </w:r>
      <w:r w:rsidRPr="006E0A77">
        <w:rPr>
          <w:rFonts w:ascii="GHEA Grapalat" w:hAnsi="GHEA Grapalat" w:cs="Arial Unicode"/>
          <w:sz w:val="20"/>
          <w:lang w:val="af-ZA"/>
        </w:rPr>
        <w:t xml:space="preserve"> </w:t>
      </w:r>
    </w:p>
    <w:p w14:paraId="3EA1882E" w14:textId="77777777" w:rsidR="00581DC3" w:rsidRPr="006E0A77" w:rsidRDefault="005754F7"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E0A77">
        <w:rPr>
          <w:rFonts w:ascii="GHEA Grapalat" w:hAnsi="GHEA Grapalat" w:cs="Sylfaen"/>
          <w:sz w:val="20"/>
          <w:lang w:val="hy-AM"/>
        </w:rPr>
        <w:t>ս</w:t>
      </w:r>
      <w:r w:rsidRPr="006E0A7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E0A77">
        <w:rPr>
          <w:rFonts w:ascii="GHEA Grapalat" w:hAnsi="GHEA Grapalat" w:cs="Sylfaen"/>
          <w:sz w:val="20"/>
          <w:lang w:val="hy-AM"/>
        </w:rPr>
        <w:t xml:space="preserve"> </w:t>
      </w:r>
    </w:p>
    <w:p w14:paraId="55F22D38" w14:textId="3C3E30C0"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hy-AM"/>
        </w:rPr>
        <w:t>3.</w:t>
      </w:r>
      <w:r w:rsidR="00BF74AB" w:rsidRPr="006E0A77">
        <w:rPr>
          <w:rFonts w:ascii="GHEA Grapalat" w:hAnsi="GHEA Grapalat" w:cs="Arial Unicode"/>
          <w:sz w:val="20"/>
          <w:lang w:val="hy-AM"/>
        </w:rPr>
        <w:t xml:space="preserve">6 </w:t>
      </w:r>
      <w:r w:rsidRPr="006E0A77">
        <w:rPr>
          <w:rFonts w:ascii="GHEA Grapalat" w:hAnsi="GHEA Grapalat" w:cs="Sylfaen"/>
          <w:sz w:val="20"/>
          <w:lang w:val="hy-AM"/>
        </w:rPr>
        <w:t>Հրավերում</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Arial Unicode"/>
          <w:sz w:val="20"/>
          <w:lang w:val="hy-AM"/>
        </w:rPr>
        <w:t xml:space="preserve"> </w:t>
      </w:r>
      <w:r w:rsidRPr="006E0A77">
        <w:rPr>
          <w:rFonts w:ascii="GHEA Grapalat" w:hAnsi="GHEA Grapalat" w:cs="Sylfaen"/>
          <w:sz w:val="20"/>
          <w:lang w:val="hy-AM"/>
        </w:rPr>
        <w:t>կատարվելու</w:t>
      </w:r>
      <w:r w:rsidRPr="006E0A77">
        <w:rPr>
          <w:rFonts w:ascii="GHEA Grapalat" w:hAnsi="GHEA Grapalat" w:cs="Arial Unicode"/>
          <w:sz w:val="20"/>
          <w:lang w:val="hy-AM"/>
        </w:rPr>
        <w:t xml:space="preserve"> </w:t>
      </w:r>
      <w:r w:rsidRPr="006E0A77">
        <w:rPr>
          <w:rFonts w:ascii="GHEA Grapalat" w:hAnsi="GHEA Grapalat" w:cs="Sylfaen"/>
          <w:sz w:val="20"/>
          <w:lang w:val="hy-AM"/>
        </w:rPr>
        <w:t>դեպքում</w:t>
      </w:r>
      <w:r w:rsidRPr="006E0A77">
        <w:rPr>
          <w:rFonts w:ascii="GHEA Grapalat" w:hAnsi="GHEA Grapalat" w:cs="Arial Unicode"/>
          <w:sz w:val="20"/>
          <w:lang w:val="hy-AM"/>
        </w:rPr>
        <w:t xml:space="preserve"> </w:t>
      </w:r>
      <w:r w:rsidRPr="006E0A77">
        <w:rPr>
          <w:rFonts w:ascii="GHEA Grapalat" w:hAnsi="GHEA Grapalat" w:cs="Sylfaen"/>
          <w:sz w:val="20"/>
          <w:lang w:val="hy-AM"/>
        </w:rPr>
        <w:t>հայտերը</w:t>
      </w:r>
      <w:r w:rsidRPr="006E0A77">
        <w:rPr>
          <w:rFonts w:ascii="GHEA Grapalat" w:hAnsi="GHEA Grapalat" w:cs="Arial Unicode"/>
          <w:sz w:val="20"/>
          <w:lang w:val="hy-AM"/>
        </w:rPr>
        <w:t xml:space="preserve"> </w:t>
      </w:r>
      <w:r w:rsidRPr="006E0A77">
        <w:rPr>
          <w:rFonts w:ascii="GHEA Grapalat" w:hAnsi="GHEA Grapalat" w:cs="Sylfaen"/>
          <w:sz w:val="20"/>
          <w:lang w:val="hy-AM"/>
        </w:rPr>
        <w:t>ներկայացնելու</w:t>
      </w:r>
      <w:r w:rsidRPr="006E0A77">
        <w:rPr>
          <w:rFonts w:ascii="GHEA Grapalat" w:hAnsi="GHEA Grapalat" w:cs="Arial Unicode"/>
          <w:sz w:val="20"/>
          <w:lang w:val="hy-AM"/>
        </w:rPr>
        <w:t xml:space="preserve"> </w:t>
      </w:r>
      <w:r w:rsidRPr="006E0A77">
        <w:rPr>
          <w:rFonts w:ascii="GHEA Grapalat" w:hAnsi="GHEA Grapalat" w:cs="Sylfaen"/>
          <w:sz w:val="20"/>
          <w:lang w:val="hy-AM"/>
        </w:rPr>
        <w:t>վերջնաժամկետը</w:t>
      </w:r>
      <w:r w:rsidRPr="006E0A77">
        <w:rPr>
          <w:rFonts w:ascii="GHEA Grapalat" w:hAnsi="GHEA Grapalat" w:cs="Arial Unicode"/>
          <w:sz w:val="20"/>
          <w:lang w:val="hy-AM"/>
        </w:rPr>
        <w:t xml:space="preserve"> </w:t>
      </w:r>
      <w:r w:rsidRPr="006E0A77">
        <w:rPr>
          <w:rFonts w:ascii="GHEA Grapalat" w:hAnsi="GHEA Grapalat" w:cs="Sylfaen"/>
          <w:sz w:val="20"/>
          <w:lang w:val="hy-AM"/>
        </w:rPr>
        <w:t>հաշվվում</w:t>
      </w:r>
      <w:r w:rsidRPr="006E0A77">
        <w:rPr>
          <w:rFonts w:ascii="GHEA Grapalat" w:hAnsi="GHEA Grapalat" w:cs="Arial Unicode"/>
          <w:sz w:val="20"/>
          <w:lang w:val="hy-AM"/>
        </w:rPr>
        <w:t xml:space="preserve"> </w:t>
      </w:r>
      <w:r w:rsidRPr="006E0A77">
        <w:rPr>
          <w:rFonts w:ascii="GHEA Grapalat" w:hAnsi="GHEA Grapalat" w:cs="Sylfaen"/>
          <w:sz w:val="20"/>
          <w:lang w:val="hy-AM"/>
        </w:rPr>
        <w:t>է</w:t>
      </w:r>
      <w:r w:rsidRPr="006E0A77">
        <w:rPr>
          <w:rFonts w:ascii="GHEA Grapalat" w:hAnsi="GHEA Grapalat" w:cs="Arial Unicode"/>
          <w:sz w:val="20"/>
          <w:lang w:val="hy-AM"/>
        </w:rPr>
        <w:t xml:space="preserve"> </w:t>
      </w:r>
      <w:r w:rsidRPr="006E0A77">
        <w:rPr>
          <w:rFonts w:ascii="GHEA Grapalat" w:hAnsi="GHEA Grapalat" w:cs="Sylfaen"/>
          <w:sz w:val="20"/>
          <w:lang w:val="hy-AM"/>
        </w:rPr>
        <w:t>այդ</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փոփոխությունների</w:t>
      </w:r>
      <w:r w:rsidRPr="006E0A77">
        <w:rPr>
          <w:rFonts w:ascii="GHEA Grapalat" w:hAnsi="GHEA Grapalat" w:cs="Arial Unicode"/>
          <w:sz w:val="20"/>
          <w:lang w:val="hy-AM"/>
        </w:rPr>
        <w:t xml:space="preserve"> </w:t>
      </w:r>
      <w:r w:rsidRPr="006E0A77">
        <w:rPr>
          <w:rFonts w:ascii="GHEA Grapalat" w:hAnsi="GHEA Grapalat" w:cs="Sylfaen"/>
          <w:sz w:val="20"/>
          <w:lang w:val="hy-AM"/>
        </w:rPr>
        <w:t>մասին</w:t>
      </w:r>
      <w:r w:rsidRPr="006E0A77">
        <w:rPr>
          <w:rFonts w:ascii="GHEA Grapalat" w:hAnsi="GHEA Grapalat" w:cs="Arial Unicode"/>
          <w:sz w:val="20"/>
          <w:lang w:val="hy-AM"/>
        </w:rPr>
        <w:t xml:space="preserve"> </w:t>
      </w:r>
      <w:r w:rsidR="00781688" w:rsidRPr="006E0A77">
        <w:rPr>
          <w:rFonts w:ascii="GHEA Grapalat" w:hAnsi="GHEA Grapalat" w:cs="Arial Unicode"/>
          <w:sz w:val="20"/>
          <w:lang w:val="hy-AM"/>
        </w:rPr>
        <w:t xml:space="preserve">համակարգում և </w:t>
      </w:r>
      <w:r w:rsidRPr="006E0A77">
        <w:rPr>
          <w:rFonts w:ascii="GHEA Grapalat" w:hAnsi="GHEA Grapalat" w:cs="Sylfaen"/>
          <w:sz w:val="20"/>
          <w:lang w:val="hy-AM"/>
        </w:rPr>
        <w:t>տեղեկագրում</w:t>
      </w:r>
      <w:r w:rsidRPr="006E0A77">
        <w:rPr>
          <w:rFonts w:ascii="GHEA Grapalat" w:hAnsi="GHEA Grapalat" w:cs="Arial"/>
          <w:sz w:val="20"/>
          <w:lang w:val="hy-AM"/>
        </w:rPr>
        <w:t xml:space="preserve"> </w:t>
      </w:r>
      <w:r w:rsidRPr="006E0A77">
        <w:rPr>
          <w:rFonts w:ascii="GHEA Grapalat" w:hAnsi="GHEA Grapalat" w:cs="Sylfaen"/>
          <w:sz w:val="20"/>
          <w:lang w:val="hy-AM"/>
        </w:rPr>
        <w:t>հայտարարության</w:t>
      </w:r>
      <w:r w:rsidRPr="006E0A77">
        <w:rPr>
          <w:rFonts w:ascii="GHEA Grapalat" w:hAnsi="GHEA Grapalat" w:cs="Arial Unicode"/>
          <w:sz w:val="20"/>
          <w:lang w:val="hy-AM"/>
        </w:rPr>
        <w:t xml:space="preserve"> </w:t>
      </w:r>
      <w:r w:rsidRPr="006E0A77">
        <w:rPr>
          <w:rFonts w:ascii="GHEA Grapalat" w:hAnsi="GHEA Grapalat" w:cs="Sylfaen"/>
          <w:sz w:val="20"/>
          <w:lang w:val="hy-AM"/>
        </w:rPr>
        <w:t>հրապարակման</w:t>
      </w:r>
      <w:r w:rsidRPr="006E0A77">
        <w:rPr>
          <w:rFonts w:ascii="GHEA Grapalat" w:hAnsi="GHEA Grapalat" w:cs="Arial Unicode"/>
          <w:sz w:val="20"/>
          <w:lang w:val="hy-AM"/>
        </w:rPr>
        <w:t xml:space="preserve"> </w:t>
      </w:r>
      <w:r w:rsidRPr="006E0A77">
        <w:rPr>
          <w:rFonts w:ascii="GHEA Grapalat" w:hAnsi="GHEA Grapalat" w:cs="Sylfaen"/>
          <w:sz w:val="20"/>
          <w:lang w:val="hy-AM"/>
        </w:rPr>
        <w:t>օրվանից</w:t>
      </w:r>
      <w:r w:rsidR="004D5671" w:rsidRPr="006E0A77">
        <w:rPr>
          <w:rFonts w:ascii="GHEA Grapalat" w:hAnsi="GHEA Grapalat" w:cs="Tahoma"/>
          <w:sz w:val="20"/>
          <w:lang w:val="hy-AM"/>
        </w:rPr>
        <w:t>։</w:t>
      </w:r>
      <w:r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Այդ</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դեպքում</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մասնակիցները</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պարտավոր</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են</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երկարաձգել</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իրենց</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ներկայացրած</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հայտի</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ապահովման</w:t>
      </w:r>
      <w:r w:rsidR="009C592C" w:rsidRPr="006E0A77">
        <w:rPr>
          <w:rFonts w:ascii="GHEA Grapalat" w:hAnsi="GHEA Grapalat" w:cs="Arial Unicode"/>
          <w:sz w:val="20"/>
          <w:lang w:val="hy-AM"/>
        </w:rPr>
        <w:t xml:space="preserve"> վավերականության </w:t>
      </w:r>
      <w:r w:rsidR="009C592C" w:rsidRPr="006E0A77">
        <w:rPr>
          <w:rFonts w:ascii="GHEA Grapalat" w:hAnsi="GHEA Grapalat" w:cs="Sylfaen"/>
          <w:sz w:val="20"/>
          <w:lang w:val="hy-AM"/>
        </w:rPr>
        <w:t>ժամկետը</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կամ</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ներկայացնել</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հայտի</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նոր</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ապահովում:</w:t>
      </w:r>
    </w:p>
    <w:p w14:paraId="46BD9562" w14:textId="77777777" w:rsidR="0092445C" w:rsidRPr="006E0A77" w:rsidRDefault="0092445C" w:rsidP="0092445C">
      <w:pPr>
        <w:ind w:firstLine="567"/>
        <w:jc w:val="both"/>
        <w:rPr>
          <w:rFonts w:ascii="GHEA Grapalat" w:hAnsi="GHEA Grapalat"/>
          <w:b/>
          <w:sz w:val="20"/>
          <w:lang w:val="hy-AM"/>
        </w:rPr>
      </w:pPr>
    </w:p>
    <w:p w14:paraId="7218BAD9" w14:textId="52EECA38" w:rsidR="00096865" w:rsidRPr="006E0A77" w:rsidRDefault="00955A1E" w:rsidP="0092445C">
      <w:pPr>
        <w:ind w:firstLine="567"/>
        <w:jc w:val="center"/>
        <w:rPr>
          <w:rFonts w:ascii="GHEA Grapalat" w:hAnsi="GHEA Grapalat" w:cs="Arial"/>
          <w:b/>
          <w:sz w:val="20"/>
          <w:lang w:val="hy-AM"/>
        </w:rPr>
      </w:pPr>
      <w:r w:rsidRPr="006E0A77">
        <w:rPr>
          <w:rFonts w:ascii="GHEA Grapalat" w:hAnsi="GHEA Grapalat"/>
          <w:b/>
          <w:sz w:val="20"/>
          <w:lang w:val="hy-AM"/>
        </w:rPr>
        <w:t xml:space="preserve">4.  </w:t>
      </w:r>
      <w:r w:rsidRPr="006E0A77">
        <w:rPr>
          <w:rFonts w:ascii="GHEA Grapalat" w:hAnsi="GHEA Grapalat" w:cs="Sylfaen"/>
          <w:b/>
          <w:sz w:val="20"/>
          <w:lang w:val="hy-AM"/>
        </w:rPr>
        <w:t>ՀԱՅՏԸ</w:t>
      </w:r>
      <w:r w:rsidRPr="006E0A77">
        <w:rPr>
          <w:rFonts w:ascii="GHEA Grapalat" w:hAnsi="GHEA Grapalat" w:cs="Arial"/>
          <w:b/>
          <w:sz w:val="20"/>
          <w:lang w:val="hy-AM"/>
        </w:rPr>
        <w:t xml:space="preserve"> </w:t>
      </w:r>
      <w:r w:rsidRPr="006E0A77">
        <w:rPr>
          <w:rFonts w:ascii="GHEA Grapalat" w:hAnsi="GHEA Grapalat" w:cs="Sylfaen"/>
          <w:b/>
          <w:sz w:val="20"/>
          <w:lang w:val="hy-AM"/>
        </w:rPr>
        <w:t>ՆԵՐԿԱՅԱՑՆԵԼՈՒ</w:t>
      </w:r>
      <w:r w:rsidRPr="006E0A77">
        <w:rPr>
          <w:rFonts w:ascii="GHEA Grapalat" w:hAnsi="GHEA Grapalat" w:cs="Arial"/>
          <w:b/>
          <w:sz w:val="20"/>
          <w:lang w:val="hy-AM"/>
        </w:rPr>
        <w:t xml:space="preserve"> </w:t>
      </w:r>
      <w:r w:rsidRPr="006E0A77">
        <w:rPr>
          <w:rFonts w:ascii="GHEA Grapalat" w:hAnsi="GHEA Grapalat" w:cs="Sylfaen"/>
          <w:b/>
          <w:sz w:val="20"/>
          <w:lang w:val="hy-AM"/>
        </w:rPr>
        <w:t>ԿԱՐԳԸ</w:t>
      </w:r>
    </w:p>
    <w:p w14:paraId="39C50667" w14:textId="77777777" w:rsidR="00096865" w:rsidRPr="006E0A77" w:rsidRDefault="00096865" w:rsidP="00EF3662">
      <w:pPr>
        <w:jc w:val="center"/>
        <w:rPr>
          <w:rFonts w:ascii="GHEA Grapalat" w:hAnsi="GHEA Grapalat"/>
          <w:b/>
          <w:sz w:val="8"/>
          <w:lang w:val="hy-AM"/>
        </w:rPr>
      </w:pPr>
      <w:r w:rsidRPr="006E0A77">
        <w:rPr>
          <w:rFonts w:ascii="GHEA Grapalat" w:hAnsi="GHEA Grapalat"/>
          <w:b/>
          <w:sz w:val="20"/>
          <w:lang w:val="hy-AM"/>
        </w:rPr>
        <w:t xml:space="preserve">  </w:t>
      </w:r>
    </w:p>
    <w:p w14:paraId="569362BA" w14:textId="77777777" w:rsidR="00096865" w:rsidRPr="006E0A77" w:rsidRDefault="00096865" w:rsidP="00EF3662">
      <w:pPr>
        <w:ind w:firstLine="567"/>
        <w:jc w:val="both"/>
        <w:rPr>
          <w:rFonts w:ascii="GHEA Grapalat" w:hAnsi="GHEA Grapalat"/>
          <w:sz w:val="20"/>
          <w:lang w:val="hy-AM"/>
        </w:rPr>
      </w:pPr>
      <w:r w:rsidRPr="006E0A77">
        <w:rPr>
          <w:rFonts w:ascii="GHEA Grapalat" w:hAnsi="GHEA Grapalat"/>
          <w:sz w:val="20"/>
          <w:lang w:val="hy-AM"/>
        </w:rPr>
        <w:t>4</w:t>
      </w:r>
      <w:r w:rsidRPr="006E0A77">
        <w:rPr>
          <w:rFonts w:ascii="GHEA Grapalat" w:hAnsi="GHEA Grapalat" w:cs="Sylfaen"/>
          <w:sz w:val="20"/>
          <w:lang w:val="hy-AM"/>
        </w:rPr>
        <w:t xml:space="preserve">.1 Սույն ընթացակարգին մասնակցելու համար </w:t>
      </w:r>
      <w:r w:rsidR="000946A3" w:rsidRPr="006E0A77">
        <w:rPr>
          <w:rFonts w:ascii="GHEA Grapalat" w:hAnsi="GHEA Grapalat" w:cs="Sylfaen"/>
          <w:sz w:val="20"/>
          <w:lang w:val="hy-AM"/>
        </w:rPr>
        <w:t xml:space="preserve">մասնակիցը </w:t>
      </w:r>
      <w:r w:rsidR="00926875" w:rsidRPr="006E0A77">
        <w:rPr>
          <w:rFonts w:ascii="GHEA Grapalat" w:hAnsi="GHEA Grapalat" w:cs="Sylfaen"/>
          <w:sz w:val="20"/>
          <w:lang w:val="hy-AM"/>
        </w:rPr>
        <w:t xml:space="preserve">համակարգի միջոցով հանձնաժողովին ներկայացնում է </w:t>
      </w:r>
      <w:r w:rsidR="000946A3" w:rsidRPr="006E0A77">
        <w:rPr>
          <w:rFonts w:ascii="GHEA Grapalat" w:hAnsi="GHEA Grapalat" w:cs="Sylfaen"/>
          <w:sz w:val="20"/>
          <w:lang w:val="hy-AM"/>
        </w:rPr>
        <w:t>հայտ</w:t>
      </w:r>
      <w:r w:rsidR="004D5671" w:rsidRPr="006E0A77">
        <w:rPr>
          <w:rFonts w:ascii="GHEA Grapalat" w:hAnsi="GHEA Grapalat" w:cs="Tahoma"/>
          <w:sz w:val="20"/>
          <w:lang w:val="hy-AM"/>
        </w:rPr>
        <w:t>։</w:t>
      </w:r>
      <w:r w:rsidRPr="006E0A77">
        <w:rPr>
          <w:rFonts w:ascii="GHEA Grapalat" w:hAnsi="GHEA Grapalat"/>
          <w:sz w:val="20"/>
          <w:lang w:val="hy-AM"/>
        </w:rPr>
        <w:t xml:space="preserve"> </w:t>
      </w:r>
      <w:r w:rsidR="00220ACB" w:rsidRPr="006E0A77">
        <w:rPr>
          <w:rFonts w:ascii="GHEA Grapalat" w:hAnsi="GHEA Grapalat" w:cs="Sylfaen"/>
          <w:sz w:val="20"/>
          <w:lang w:val="hy-AM"/>
        </w:rPr>
        <w:t xml:space="preserve">Հայտը սույն հրավերի հիման վրա </w:t>
      </w:r>
      <w:r w:rsidR="00051B7F" w:rsidRPr="006E0A77">
        <w:rPr>
          <w:rFonts w:ascii="GHEA Grapalat" w:hAnsi="GHEA Grapalat" w:cs="Sylfaen"/>
          <w:sz w:val="20"/>
          <w:lang w:val="hy-AM"/>
        </w:rPr>
        <w:t>մ</w:t>
      </w:r>
      <w:r w:rsidR="00220ACB" w:rsidRPr="006E0A77">
        <w:rPr>
          <w:rFonts w:ascii="GHEA Grapalat" w:hAnsi="GHEA Grapalat" w:cs="Sylfaen"/>
          <w:sz w:val="20"/>
          <w:lang w:val="hy-AM"/>
        </w:rPr>
        <w:t>ասնակցի կողմից ներկայացվող առաջարկն</w:t>
      </w:r>
      <w:r w:rsidR="005F1F95" w:rsidRPr="006E0A77">
        <w:rPr>
          <w:rFonts w:ascii="GHEA Grapalat" w:hAnsi="GHEA Grapalat" w:cs="Sylfaen"/>
          <w:sz w:val="20"/>
          <w:lang w:val="hy-AM"/>
        </w:rPr>
        <w:t xml:space="preserve"> է:</w:t>
      </w:r>
    </w:p>
    <w:p w14:paraId="6B8993A6" w14:textId="77777777"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այտը ներկայացվում </w:t>
      </w:r>
      <w:r w:rsidRPr="006E0A77">
        <w:rPr>
          <w:rFonts w:ascii="GHEA Grapalat" w:hAnsi="GHEA Grapalat" w:cs="Sylfaen"/>
          <w:szCs w:val="24"/>
          <w:lang w:val="hy-AM"/>
        </w:rPr>
        <w:t xml:space="preserve">է </w:t>
      </w:r>
      <w:r w:rsidR="00096865" w:rsidRPr="006E0A77">
        <w:rPr>
          <w:rFonts w:ascii="GHEA Grapalat" w:hAnsi="GHEA Grapalat" w:cs="Sylfaen"/>
          <w:szCs w:val="24"/>
          <w:lang w:val="hy-AM"/>
        </w:rPr>
        <w:t>մինչև դրա համար սույն հրավերով սահմանված ժամկետի ավարտը</w:t>
      </w:r>
      <w:r w:rsidR="004D5671" w:rsidRPr="006E0A77">
        <w:rPr>
          <w:rFonts w:ascii="GHEA Grapalat" w:hAnsi="GHEA Grapalat" w:cs="Sylfaen"/>
          <w:szCs w:val="24"/>
          <w:lang w:val="hy-AM"/>
        </w:rPr>
        <w:t>։</w:t>
      </w:r>
    </w:p>
    <w:p w14:paraId="17F24869" w14:textId="5D3D2CE8"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այտի պատրաստման կարգը նկարագրված է սույն հրավերի </w:t>
      </w:r>
      <w:r w:rsidR="00DD4F48" w:rsidRPr="006E0A77">
        <w:rPr>
          <w:rFonts w:ascii="GHEA Grapalat" w:hAnsi="GHEA Grapalat" w:cs="Sylfaen"/>
          <w:szCs w:val="24"/>
          <w:lang w:val="hy-AM"/>
        </w:rPr>
        <w:t>2-րդ</w:t>
      </w:r>
      <w:r w:rsidR="00096865" w:rsidRPr="006E0A77">
        <w:rPr>
          <w:rFonts w:ascii="GHEA Grapalat" w:hAnsi="GHEA Grapalat" w:cs="Sylfaen"/>
          <w:szCs w:val="24"/>
          <w:lang w:val="hy-AM"/>
        </w:rPr>
        <w:t xml:space="preserve"> մասում` </w:t>
      </w:r>
      <w:r w:rsidR="002B0934" w:rsidRPr="006E0A77">
        <w:rPr>
          <w:rFonts w:ascii="GHEA Grapalat" w:hAnsi="GHEA Grapalat" w:cs="Sylfaen"/>
          <w:szCs w:val="24"/>
          <w:lang w:val="hy-AM"/>
        </w:rPr>
        <w:t>բաց մրցույթի</w:t>
      </w:r>
      <w:r w:rsidR="00AE26C8" w:rsidRPr="006E0A77">
        <w:rPr>
          <w:rFonts w:ascii="GHEA Grapalat" w:hAnsi="GHEA Grapalat" w:cs="Sylfaen"/>
          <w:szCs w:val="24"/>
          <w:lang w:val="hy-AM"/>
        </w:rPr>
        <w:t xml:space="preserve"> </w:t>
      </w:r>
      <w:r w:rsidR="00096865" w:rsidRPr="006E0A77">
        <w:rPr>
          <w:rFonts w:ascii="GHEA Grapalat" w:hAnsi="GHEA Grapalat" w:cs="Sylfaen"/>
          <w:szCs w:val="24"/>
          <w:lang w:val="hy-AM"/>
        </w:rPr>
        <w:t>հայտերը պատրաստելու հրահանգում</w:t>
      </w:r>
      <w:r w:rsidR="004D5671" w:rsidRPr="006E0A77">
        <w:rPr>
          <w:rFonts w:ascii="GHEA Grapalat" w:hAnsi="GHEA Grapalat" w:cs="Sylfaen"/>
          <w:szCs w:val="24"/>
          <w:lang w:val="hy-AM"/>
        </w:rPr>
        <w:t>։</w:t>
      </w:r>
    </w:p>
    <w:p w14:paraId="44D0966C" w14:textId="6D0803DA" w:rsidR="008B1605" w:rsidRPr="006E0A77" w:rsidRDefault="00096865"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4.2  Ընթացակարգի հայտերն անհրաժեշտ է ներկայացնել </w:t>
      </w:r>
      <w:r w:rsidR="005F1F95" w:rsidRPr="006E0A77">
        <w:rPr>
          <w:rFonts w:ascii="GHEA Grapalat" w:hAnsi="GHEA Grapalat" w:cs="Sylfaen"/>
          <w:szCs w:val="24"/>
          <w:lang w:val="hy-AM"/>
        </w:rPr>
        <w:t xml:space="preserve">համակարգի միջոցով </w:t>
      </w:r>
      <w:r w:rsidRPr="006E0A77">
        <w:rPr>
          <w:rFonts w:ascii="GHEA Grapalat" w:hAnsi="GHEA Grapalat" w:cs="Sylfaen"/>
          <w:szCs w:val="24"/>
          <w:lang w:val="hy-AM"/>
        </w:rPr>
        <w:t xml:space="preserve">ոչ ուշ, քան </w:t>
      </w:r>
      <w:r w:rsidR="00BB5299" w:rsidRPr="00BB5299">
        <w:rPr>
          <w:rFonts w:ascii="GHEA Grapalat" w:hAnsi="GHEA Grapalat" w:cs="Sylfaen"/>
          <w:b/>
          <w:szCs w:val="24"/>
          <w:lang w:val="hy-AM"/>
        </w:rPr>
        <w:t>2025 թվականի մարտի 24-</w:t>
      </w:r>
      <w:r w:rsidR="00BB5299">
        <w:rPr>
          <w:rFonts w:ascii="GHEA Grapalat" w:hAnsi="GHEA Grapalat" w:cs="Sylfaen"/>
          <w:b/>
          <w:szCs w:val="24"/>
          <w:lang w:val="en-US"/>
        </w:rPr>
        <w:t>ը</w:t>
      </w:r>
      <w:r w:rsidR="00BB5299" w:rsidRPr="00BB5299">
        <w:rPr>
          <w:rFonts w:ascii="GHEA Grapalat" w:hAnsi="GHEA Grapalat" w:cs="Sylfaen"/>
          <w:b/>
          <w:szCs w:val="24"/>
          <w:lang w:val="hy-AM"/>
        </w:rPr>
        <w:t xml:space="preserve"> ժամը 11:00-</w:t>
      </w:r>
      <w:r w:rsidR="00BB5299">
        <w:rPr>
          <w:rFonts w:ascii="GHEA Grapalat" w:hAnsi="GHEA Grapalat" w:cs="Sylfaen"/>
          <w:b/>
          <w:szCs w:val="24"/>
          <w:lang w:val="en-US"/>
        </w:rPr>
        <w:t>ը</w:t>
      </w:r>
      <w:r w:rsidR="00BB5299" w:rsidRPr="00BB5299">
        <w:rPr>
          <w:rFonts w:ascii="GHEA Grapalat" w:hAnsi="GHEA Grapalat" w:cs="Sylfaen"/>
          <w:b/>
          <w:szCs w:val="24"/>
          <w:lang w:val="hy-AM"/>
        </w:rPr>
        <w:t>։</w:t>
      </w:r>
      <w:r w:rsidR="00BB5299">
        <w:rPr>
          <w:rFonts w:ascii="GHEA Grapalat" w:hAnsi="GHEA Grapalat"/>
        </w:rPr>
        <w:t xml:space="preserve"> </w:t>
      </w:r>
      <w:r w:rsidR="008B1605" w:rsidRPr="006E0A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E0A77">
        <w:rPr>
          <w:rFonts w:ascii="GHEA Grapalat" w:hAnsi="GHEA Grapalat" w:cs="Sylfaen"/>
          <w:szCs w:val="24"/>
          <w:lang w:val="hy-AM"/>
        </w:rPr>
        <w:t xml:space="preserve">համակարգի </w:t>
      </w:r>
      <w:r w:rsidR="008B1605" w:rsidRPr="006E0A77">
        <w:rPr>
          <w:rFonts w:ascii="GHEA Grapalat" w:hAnsi="GHEA Grapalat" w:cs="Sylfaen"/>
          <w:szCs w:val="24"/>
          <w:lang w:val="hy-AM"/>
        </w:rPr>
        <w:t>կողմից։</w:t>
      </w:r>
    </w:p>
    <w:p w14:paraId="11278282" w14:textId="3DDC49F8" w:rsidR="00B67CCD" w:rsidRPr="006E0A77" w:rsidRDefault="00B67CCD"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4.</w:t>
      </w:r>
      <w:r w:rsidR="0028726A" w:rsidRPr="006E0A77">
        <w:rPr>
          <w:rFonts w:ascii="GHEA Grapalat" w:hAnsi="GHEA Grapalat" w:cs="Sylfaen"/>
          <w:szCs w:val="24"/>
          <w:lang w:val="hy-AM"/>
        </w:rPr>
        <w:t xml:space="preserve">3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Մասնակիցը հայտով ներկայացնում է`</w:t>
      </w:r>
    </w:p>
    <w:p w14:paraId="75BC461A" w14:textId="6AACC6BE" w:rsidR="00B41427" w:rsidRPr="006E0A77"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6E0A77">
        <w:rPr>
          <w:rFonts w:ascii="GHEA Grapalat" w:hAnsi="GHEA Grapalat" w:cs="Sylfaen"/>
          <w:szCs w:val="24"/>
          <w:lang w:val="hy-AM"/>
        </w:rPr>
        <w:t xml:space="preserve">1)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 xml:space="preserve">իր կողմից հաստատված՝ սույն հրավերի 2-րդ մասի 2.1 կետով նախատեսված </w:t>
      </w:r>
      <w:r w:rsidRPr="006E0A77">
        <w:rPr>
          <w:rFonts w:ascii="GHEA Grapalat" w:hAnsi="GHEA Grapalat" w:cs="Sylfaen"/>
          <w:b/>
          <w:szCs w:val="24"/>
          <w:lang w:val="hy-AM"/>
        </w:rPr>
        <w:t>դիմում-հայտարարություն`</w:t>
      </w:r>
      <w:r w:rsidRPr="006E0A77">
        <w:rPr>
          <w:rFonts w:ascii="GHEA Grapalat" w:hAnsi="GHEA Grapalat" w:cs="Sylfaen"/>
          <w:lang w:val="hy-AM"/>
        </w:rPr>
        <w:t xml:space="preserve"> </w:t>
      </w:r>
      <w:r w:rsidR="0099433D" w:rsidRPr="006E0A77">
        <w:rPr>
          <w:rFonts w:ascii="GHEA Grapalat" w:hAnsi="GHEA Grapalat" w:cs="Sylfaen"/>
          <w:b/>
          <w:szCs w:val="24"/>
          <w:lang w:val="hy-AM"/>
        </w:rPr>
        <w:t xml:space="preserve">համաձայն </w:t>
      </w:r>
      <w:r w:rsidR="00FC2113" w:rsidRPr="006E0A77">
        <w:rPr>
          <w:rFonts w:ascii="GHEA Grapalat" w:hAnsi="GHEA Grapalat" w:cs="Sylfaen"/>
          <w:b/>
          <w:szCs w:val="24"/>
          <w:lang w:val="hy-AM"/>
        </w:rPr>
        <w:t xml:space="preserve">սույն հրավերի </w:t>
      </w:r>
      <w:r w:rsidR="0099433D" w:rsidRPr="006E0A77">
        <w:rPr>
          <w:rFonts w:ascii="GHEA Grapalat" w:hAnsi="GHEA Grapalat" w:cs="Sylfaen"/>
          <w:b/>
          <w:szCs w:val="24"/>
          <w:lang w:val="hy-AM"/>
        </w:rPr>
        <w:t>Հ</w:t>
      </w:r>
      <w:r w:rsidRPr="006E0A77">
        <w:rPr>
          <w:rFonts w:ascii="GHEA Grapalat" w:hAnsi="GHEA Grapalat" w:cs="Sylfaen"/>
          <w:b/>
          <w:szCs w:val="24"/>
          <w:lang w:val="hy-AM"/>
        </w:rPr>
        <w:t xml:space="preserve">ավելված </w:t>
      </w:r>
      <w:r w:rsidRPr="006E0A77">
        <w:rPr>
          <w:rFonts w:ascii="GHEA Grapalat" w:hAnsi="GHEA Grapalat" w:cs="Sylfaen"/>
          <w:b/>
          <w:szCs w:val="24"/>
        </w:rPr>
        <w:t xml:space="preserve">N </w:t>
      </w:r>
      <w:r w:rsidRPr="006E0A77">
        <w:rPr>
          <w:rFonts w:ascii="GHEA Grapalat" w:hAnsi="GHEA Grapalat" w:cs="Sylfaen"/>
          <w:b/>
          <w:szCs w:val="24"/>
          <w:lang w:val="hy-AM"/>
        </w:rPr>
        <w:t>1-ի`</w:t>
      </w:r>
      <w:r w:rsidRPr="006E0A7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E0A77">
        <w:rPr>
          <w:rFonts w:ascii="GHEA Grapalat" w:hAnsi="GHEA Grapalat" w:cs="Sylfaen"/>
          <w:szCs w:val="24"/>
          <w:lang w:val="hy-AM"/>
        </w:rPr>
        <w:t>, որը ներառում է`</w:t>
      </w:r>
    </w:p>
    <w:p w14:paraId="5BFC6676" w14:textId="0CF539BE"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ա) </w:t>
      </w:r>
      <w:r w:rsidR="000356CC" w:rsidRPr="006E0A77">
        <w:rPr>
          <w:rFonts w:ascii="GHEA Grapalat" w:hAnsi="GHEA Grapalat" w:cs="Sylfaen"/>
          <w:szCs w:val="24"/>
          <w:lang w:val="hy-AM"/>
        </w:rPr>
        <w:t xml:space="preserve">հավաստում </w:t>
      </w:r>
      <w:r w:rsidRPr="006E0A77">
        <w:rPr>
          <w:rFonts w:ascii="GHEA Grapalat" w:hAnsi="GHEA Grapalat" w:cs="Sylfaen"/>
          <w:szCs w:val="24"/>
          <w:lang w:val="hy-AM"/>
        </w:rPr>
        <w:t>սույն հրավերով սահմանված մասնակ</w:t>
      </w:r>
      <w:r w:rsidRPr="006E0A77">
        <w:rPr>
          <w:rFonts w:ascii="GHEA Grapalat" w:hAnsi="GHEA Grapalat" w:cs="Sylfaen"/>
          <w:szCs w:val="24"/>
          <w:lang w:val="hy-AM"/>
        </w:rPr>
        <w:softHyphen/>
        <w:t xml:space="preserve">ցության իրավունքի պահանջներին իր </w:t>
      </w:r>
      <w:r w:rsidR="00F379F1" w:rsidRPr="006E0A77">
        <w:rPr>
          <w:rFonts w:ascii="GHEA Grapalat" w:hAnsi="GHEA Grapalat" w:cs="Sylfaen"/>
          <w:szCs w:val="24"/>
          <w:lang w:val="hy-AM"/>
        </w:rPr>
        <w:t xml:space="preserve">և իրեն փոխկապակցված անձանց </w:t>
      </w:r>
      <w:r w:rsidRPr="006E0A77">
        <w:rPr>
          <w:rFonts w:ascii="GHEA Grapalat" w:hAnsi="GHEA Grapalat" w:cs="Sylfaen"/>
          <w:szCs w:val="24"/>
          <w:lang w:val="hy-AM"/>
        </w:rPr>
        <w:t>տվյալների համապատասխանության մասին.</w:t>
      </w:r>
    </w:p>
    <w:p w14:paraId="7CF39A99" w14:textId="52DA38E6" w:rsidR="00C63E1C" w:rsidRPr="006E0A77" w:rsidRDefault="003850A0" w:rsidP="00972668">
      <w:pPr>
        <w:shd w:val="clear" w:color="auto" w:fill="FFFFFF"/>
        <w:ind w:firstLine="567"/>
        <w:jc w:val="both"/>
        <w:rPr>
          <w:rFonts w:ascii="GHEA Grapalat" w:hAnsi="GHEA Grapalat" w:cs="Sylfaen"/>
          <w:sz w:val="20"/>
          <w:lang w:val="hy-AM"/>
        </w:rPr>
      </w:pPr>
      <w:r w:rsidRPr="006E0A77">
        <w:rPr>
          <w:rFonts w:ascii="GHEA Grapalat" w:hAnsi="GHEA Grapalat" w:cs="Sylfaen"/>
          <w:sz w:val="20"/>
          <w:lang w:val="hy-AM"/>
        </w:rPr>
        <w:t>բ)</w:t>
      </w:r>
      <w:r w:rsidRPr="006E0A77">
        <w:rPr>
          <w:rFonts w:ascii="GHEA Grapalat" w:hAnsi="GHEA Grapalat" w:cs="Sylfaen"/>
          <w:lang w:val="hy-AM"/>
        </w:rPr>
        <w:t xml:space="preserve"> </w:t>
      </w:r>
      <w:r w:rsidR="00C63E1C" w:rsidRPr="006E0A77">
        <w:rPr>
          <w:rFonts w:ascii="GHEA Grapalat" w:hAnsi="GHEA Grapalat" w:cs="Sylfaen"/>
          <w:sz w:val="20"/>
          <w:lang w:val="hy-AM"/>
        </w:rPr>
        <w:t>հավաստում՝ ընտրված մասնակից ճանաչվելու դեպքում, սույն հրավեր</w:t>
      </w:r>
      <w:r w:rsidR="00F379F1" w:rsidRPr="006E0A77">
        <w:rPr>
          <w:rFonts w:ascii="GHEA Grapalat" w:hAnsi="GHEA Grapalat" w:cs="Sylfaen"/>
          <w:sz w:val="20"/>
          <w:lang w:val="hy-AM"/>
        </w:rPr>
        <w:t>ով</w:t>
      </w:r>
      <w:r w:rsidR="00EA68B2" w:rsidRPr="006E0A77">
        <w:rPr>
          <w:rFonts w:ascii="GHEA Grapalat" w:hAnsi="GHEA Grapalat" w:cs="Sylfaen"/>
          <w:sz w:val="20"/>
          <w:lang w:val="hy-AM"/>
        </w:rPr>
        <w:t xml:space="preserve"> </w:t>
      </w:r>
      <w:r w:rsidR="00C63E1C" w:rsidRPr="006E0A7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E0A77">
        <w:rPr>
          <w:rFonts w:ascii="GHEA Grapalat" w:hAnsi="GHEA Grapalat" w:cs="Sylfaen"/>
          <w:sz w:val="20"/>
          <w:lang w:val="hy-AM"/>
        </w:rPr>
        <w:t>.</w:t>
      </w:r>
      <w:r w:rsidR="00C63E1C" w:rsidRPr="006E0A77">
        <w:rPr>
          <w:rFonts w:ascii="GHEA Grapalat" w:hAnsi="GHEA Grapalat" w:cs="Sylfaen"/>
          <w:sz w:val="20"/>
          <w:lang w:val="hy-AM"/>
        </w:rPr>
        <w:t xml:space="preserve"> </w:t>
      </w:r>
    </w:p>
    <w:p w14:paraId="287EE8B4" w14:textId="18C5A74C"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գ) </w:t>
      </w:r>
      <w:r w:rsidR="00B41427" w:rsidRPr="006E0A77">
        <w:rPr>
          <w:rFonts w:ascii="GHEA Grapalat" w:hAnsi="GHEA Grapalat" w:cs="Sylfaen"/>
          <w:szCs w:val="24"/>
          <w:lang w:val="hy-AM"/>
        </w:rPr>
        <w:t xml:space="preserve"> </w:t>
      </w:r>
      <w:r w:rsidRPr="006E0A77">
        <w:rPr>
          <w:rFonts w:ascii="GHEA Grapalat" w:hAnsi="GHEA Grapalat" w:cs="Sylfaen"/>
          <w:szCs w:val="24"/>
          <w:lang w:val="hy-AM"/>
        </w:rPr>
        <w:t>հայտարարություն սույն ընթացակարգի շրջանակում</w:t>
      </w:r>
      <w:r w:rsidR="007E7500" w:rsidRPr="006E0A77">
        <w:rPr>
          <w:rFonts w:ascii="GHEA Grapalat" w:hAnsi="GHEA Grapalat" w:cs="Sylfaen"/>
          <w:szCs w:val="24"/>
          <w:lang w:val="hy-AM"/>
        </w:rPr>
        <w:t xml:space="preserve">  անբարեխիղճ մրցակցության,</w:t>
      </w:r>
      <w:r w:rsidRPr="006E0A7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E0A77"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E0A7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6E0A77" w:rsidRDefault="0059404D" w:rsidP="00A2106F">
      <w:pPr>
        <w:pStyle w:val="BodyTextIndent2"/>
        <w:spacing w:line="240" w:lineRule="auto"/>
        <w:ind w:firstLine="567"/>
        <w:rPr>
          <w:rFonts w:ascii="GHEA Grapalat" w:hAnsi="GHEA Grapalat" w:cs="Sylfaen"/>
          <w:szCs w:val="24"/>
          <w:lang w:val="hy-AM"/>
        </w:rPr>
      </w:pPr>
      <w:r w:rsidRPr="006E0A77">
        <w:rPr>
          <w:rFonts w:ascii="GHEA Grapalat" w:hAnsi="GHEA Grapalat" w:cs="Sylfaen"/>
          <w:b/>
          <w:szCs w:val="24"/>
          <w:lang w:val="hy-AM"/>
        </w:rPr>
        <w:t xml:space="preserve">ե) </w:t>
      </w:r>
      <w:r w:rsidR="00821851" w:rsidRPr="006E0A77">
        <w:rPr>
          <w:rFonts w:ascii="GHEA Grapalat" w:hAnsi="GHEA Grapalat" w:cs="Sylfaen"/>
          <w:b/>
          <w:szCs w:val="24"/>
          <w:lang w:val="hy-AM"/>
        </w:rPr>
        <w:t xml:space="preserve">իրական շահառուների վերաբերյալ հայտարարագիր՝ համաձայն </w:t>
      </w:r>
      <w:r w:rsidR="009A03FD" w:rsidRPr="006E0A77">
        <w:rPr>
          <w:rFonts w:ascii="GHEA Grapalat" w:hAnsi="GHEA Grapalat" w:cs="Sylfaen"/>
          <w:b/>
          <w:szCs w:val="24"/>
          <w:lang w:val="hy-AM"/>
        </w:rPr>
        <w:t>Հ</w:t>
      </w:r>
      <w:r w:rsidR="00821851" w:rsidRPr="006E0A77">
        <w:rPr>
          <w:rFonts w:ascii="GHEA Grapalat" w:hAnsi="GHEA Grapalat" w:cs="Sylfaen"/>
          <w:b/>
          <w:szCs w:val="24"/>
          <w:lang w:val="hy-AM"/>
        </w:rPr>
        <w:t>ավելված 1-ի:</w:t>
      </w:r>
      <w:r w:rsidR="00821851" w:rsidRPr="006E0A7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6E0A77" w:rsidRDefault="00246F46" w:rsidP="009A03FD">
      <w:pPr>
        <w:pStyle w:val="norm"/>
        <w:tabs>
          <w:tab w:val="left" w:pos="450"/>
        </w:tabs>
        <w:spacing w:line="240" w:lineRule="auto"/>
        <w:ind w:firstLine="0"/>
        <w:rPr>
          <w:rFonts w:ascii="GHEA Grapalat" w:hAnsi="GHEA Grapalat" w:cs="Sylfaen"/>
          <w:b/>
          <w:color w:val="000000"/>
          <w:sz w:val="20"/>
          <w:lang w:val="hy-AM"/>
        </w:rPr>
      </w:pPr>
      <w:r w:rsidRPr="006E0A77">
        <w:rPr>
          <w:rFonts w:ascii="GHEA Grapalat" w:hAnsi="GHEA Grapalat" w:cs="Sylfaen"/>
          <w:sz w:val="20"/>
          <w:lang w:val="hy-AM"/>
        </w:rPr>
        <w:t xml:space="preserve"> </w:t>
      </w:r>
      <w:bookmarkEnd w:id="3"/>
      <w:r w:rsidR="009A03FD" w:rsidRPr="006E0A77">
        <w:rPr>
          <w:rFonts w:ascii="GHEA Grapalat" w:hAnsi="GHEA Grapalat" w:cs="Sylfaen"/>
          <w:b/>
          <w:color w:val="000000"/>
          <w:sz w:val="20"/>
          <w:lang w:val="hy-AM"/>
        </w:rPr>
        <w:t xml:space="preserve">         2)</w:t>
      </w:r>
      <w:r w:rsidR="009A03FD" w:rsidRPr="006E0A77">
        <w:rPr>
          <w:rFonts w:ascii="GHEA Grapalat" w:hAnsi="GHEA Grapalat" w:cs="Sylfaen"/>
          <w:color w:val="000000"/>
          <w:sz w:val="20"/>
          <w:lang w:val="hy-AM"/>
        </w:rPr>
        <w:t xml:space="preserve"> </w:t>
      </w:r>
      <w:r w:rsidR="007D460C" w:rsidRPr="006E0A77">
        <w:rPr>
          <w:rFonts w:ascii="GHEA Grapalat" w:hAnsi="GHEA Grapalat" w:cs="Sylfaen"/>
          <w:color w:val="000000"/>
          <w:sz w:val="20"/>
          <w:lang w:val="hy-AM"/>
        </w:rPr>
        <w:t xml:space="preserve"> </w:t>
      </w:r>
      <w:r w:rsidR="009A03FD" w:rsidRPr="006E0A77">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6E0A77"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6E0A77">
        <w:rPr>
          <w:rFonts w:ascii="GHEA Grapalat" w:eastAsia="Calibri" w:hAnsi="GHEA Grapalat"/>
          <w:sz w:val="20"/>
          <w:szCs w:val="20"/>
          <w:lang w:val="hy-AM"/>
        </w:rPr>
        <w:t xml:space="preserve">          </w:t>
      </w:r>
      <w:r w:rsidRPr="006E0A77">
        <w:rPr>
          <w:rFonts w:ascii="GHEA Grapalat" w:eastAsia="Calibri" w:hAnsi="GHEA Grapalat"/>
          <w:b/>
          <w:sz w:val="20"/>
          <w:szCs w:val="20"/>
          <w:lang w:val="hy-AM"/>
        </w:rPr>
        <w:t>3) նախկինում կատարած պայմանագրի (համաձայնագրերի, պայմանագրերի) պատճենները</w:t>
      </w:r>
      <w:r w:rsidRPr="006E0A7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w:t>
      </w:r>
      <w:r w:rsidRPr="006E0A77">
        <w:rPr>
          <w:rFonts w:ascii="GHEA Grapalat" w:eastAsia="Calibri" w:hAnsi="GHEA Grapalat"/>
          <w:sz w:val="20"/>
          <w:szCs w:val="20"/>
          <w:lang w:val="hy-AM"/>
        </w:rPr>
        <w:lastRenderedPageBreak/>
        <w:t xml:space="preserve">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6E0A77">
        <w:rPr>
          <w:rFonts w:ascii="GHEA Grapalat" w:eastAsia="Calibri" w:hAnsi="GHEA Grapalat"/>
          <w:b/>
          <w:sz w:val="20"/>
          <w:szCs w:val="20"/>
          <w:lang w:val="hy-AM"/>
        </w:rPr>
        <w:t>նմանատիպ*</w:t>
      </w:r>
      <w:r w:rsidRPr="006E0A77">
        <w:rPr>
          <w:rFonts w:ascii="GHEA Grapalat" w:eastAsia="Calibri" w:hAnsi="GHEA Grapalat"/>
          <w:sz w:val="20"/>
          <w:szCs w:val="20"/>
          <w:lang w:val="hy-AM"/>
        </w:rPr>
        <w:t xml:space="preserve">  առնվազն մեկ պայմանագիր: </w:t>
      </w:r>
    </w:p>
    <w:p w14:paraId="2411C7AB" w14:textId="54F60BD4" w:rsidR="00214ABC" w:rsidRPr="006E0A77" w:rsidRDefault="00B06A34" w:rsidP="00214ABC">
      <w:pPr>
        <w:pStyle w:val="NormalWeb"/>
        <w:tabs>
          <w:tab w:val="left" w:pos="450"/>
          <w:tab w:val="left" w:pos="540"/>
        </w:tabs>
        <w:spacing w:before="0" w:beforeAutospacing="0" w:after="0" w:afterAutospacing="0"/>
        <w:ind w:left="162" w:right="162"/>
        <w:jc w:val="both"/>
        <w:rPr>
          <w:rFonts w:ascii="GHEA Grapalat" w:eastAsiaTheme="minorHAnsi" w:hAnsi="GHEA Grapalat" w:cstheme="minorBidi"/>
          <w:b/>
          <w:color w:val="000000" w:themeColor="text1"/>
          <w:sz w:val="20"/>
          <w:szCs w:val="20"/>
          <w:lang w:val="hy-AM"/>
        </w:rPr>
      </w:pPr>
      <w:r w:rsidRPr="006E0A77">
        <w:rPr>
          <w:rFonts w:ascii="GHEA Grapalat" w:eastAsia="Calibri" w:hAnsi="GHEA Grapalat"/>
          <w:b/>
          <w:color w:val="FF0000"/>
          <w:sz w:val="20"/>
          <w:szCs w:val="20"/>
          <w:lang w:val="hy-AM"/>
        </w:rPr>
        <w:t>*</w:t>
      </w:r>
      <w:r w:rsidRPr="006E0A77">
        <w:rPr>
          <w:rFonts w:ascii="GHEA Grapalat" w:eastAsiaTheme="minorHAnsi" w:hAnsi="GHEA Grapalat" w:cstheme="minorBidi"/>
          <w:b/>
          <w:lang w:val="hy-AM"/>
        </w:rPr>
        <w:t xml:space="preserve"> </w:t>
      </w:r>
      <w:r w:rsidR="00214ABC">
        <w:rPr>
          <w:rFonts w:ascii="GHEA Grapalat" w:eastAsiaTheme="minorHAnsi" w:hAnsi="GHEA Grapalat" w:cstheme="minorBidi"/>
          <w:b/>
        </w:rPr>
        <w:t xml:space="preserve">     </w:t>
      </w:r>
      <w:r w:rsidR="00214ABC" w:rsidRPr="006E0A77">
        <w:rPr>
          <w:rFonts w:ascii="GHEA Grapalat" w:eastAsiaTheme="minorHAnsi" w:hAnsi="GHEA Grapalat" w:cstheme="minorBidi"/>
          <w:b/>
          <w:sz w:val="20"/>
          <w:szCs w:val="20"/>
        </w:rPr>
        <w:t>Ն</w:t>
      </w:r>
      <w:r w:rsidR="00214ABC" w:rsidRPr="006E0A77">
        <w:rPr>
          <w:rFonts w:ascii="GHEA Grapalat" w:eastAsiaTheme="minorHAnsi" w:hAnsi="GHEA Grapalat" w:cstheme="minorBidi"/>
          <w:b/>
          <w:sz w:val="20"/>
          <w:szCs w:val="20"/>
          <w:lang w:val="hy-AM"/>
        </w:rPr>
        <w:t xml:space="preserve">մանատիպ է համարվում </w:t>
      </w:r>
      <w:r w:rsidR="00214ABC" w:rsidRPr="006E0A77">
        <w:rPr>
          <w:rFonts w:ascii="GHEA Grapalat" w:hAnsi="GHEA Grapalat"/>
          <w:b/>
          <w:sz w:val="20"/>
          <w:szCs w:val="20"/>
          <w:lang w:val="hy-AM"/>
        </w:rPr>
        <w:t xml:space="preserve">IV կամ IV-ից բարձր կատեգորիայի ռիսկայնության աստիճանի </w:t>
      </w:r>
      <w:r w:rsidR="00214ABC">
        <w:rPr>
          <w:rFonts w:ascii="GHEA Grapalat" w:hAnsi="GHEA Grapalat"/>
          <w:b/>
          <w:sz w:val="20"/>
          <w:szCs w:val="20"/>
        </w:rPr>
        <w:t xml:space="preserve">բնակելի և </w:t>
      </w:r>
      <w:r w:rsidR="00214ABC" w:rsidRPr="006E0A77">
        <w:rPr>
          <w:rFonts w:ascii="GHEA Grapalat" w:hAnsi="GHEA Grapalat"/>
          <w:b/>
          <w:sz w:val="20"/>
          <w:szCs w:val="20"/>
          <w:lang w:val="hy-AM"/>
        </w:rPr>
        <w:t>հասարակական նշանակության օբյեկտների կառուցման նախագծանախահաշվային փաստաթղթերի կազմումը՝</w:t>
      </w:r>
      <w:r w:rsidR="00214ABC" w:rsidRPr="006E0A77">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214ABC" w:rsidRPr="006E0A77">
        <w:rPr>
          <w:rFonts w:ascii="GHEA Grapalat" w:eastAsia="Calibri" w:hAnsi="GHEA Grapalat"/>
          <w:b/>
          <w:color w:val="000000" w:themeColor="text1"/>
          <w:sz w:val="20"/>
          <w:szCs w:val="20"/>
        </w:rPr>
        <w:t>:</w:t>
      </w:r>
    </w:p>
    <w:p w14:paraId="7BEB25AA" w14:textId="4430ED70" w:rsidR="007D460C" w:rsidRPr="006E0A77" w:rsidRDefault="009A03FD" w:rsidP="00214ABC">
      <w:pPr>
        <w:pStyle w:val="NormalWeb"/>
        <w:tabs>
          <w:tab w:val="left" w:pos="450"/>
          <w:tab w:val="left" w:pos="540"/>
        </w:tabs>
        <w:spacing w:before="0" w:beforeAutospacing="0" w:after="0" w:afterAutospacing="0"/>
        <w:ind w:right="39" w:firstLine="540"/>
        <w:jc w:val="both"/>
        <w:rPr>
          <w:rFonts w:ascii="GHEA Grapalat" w:eastAsia="Calibri" w:hAnsi="GHEA Grapalat"/>
          <w:sz w:val="20"/>
          <w:szCs w:val="20"/>
          <w:lang w:val="hy-AM"/>
        </w:rPr>
      </w:pPr>
      <w:r w:rsidRPr="006E0A77">
        <w:rPr>
          <w:rFonts w:ascii="GHEA Grapalat" w:hAnsi="GHEA Grapalat" w:cs="Sylfaen"/>
          <w:b/>
          <w:color w:val="000000"/>
          <w:sz w:val="20"/>
          <w:szCs w:val="20"/>
          <w:lang w:val="hy-AM"/>
        </w:rPr>
        <w:tab/>
      </w:r>
      <w:r w:rsidR="007D460C" w:rsidRPr="006E0A77">
        <w:rPr>
          <w:rFonts w:ascii="GHEA Grapalat" w:hAnsi="GHEA Grapalat" w:cs="Sylfaen"/>
          <w:b/>
          <w:color w:val="000000"/>
          <w:sz w:val="20"/>
          <w:szCs w:val="20"/>
          <w:lang w:val="hy-AM"/>
        </w:rPr>
        <w:t xml:space="preserve"> </w:t>
      </w:r>
      <w:r w:rsidR="006D030E" w:rsidRPr="006E0A77">
        <w:rPr>
          <w:rFonts w:ascii="GHEA Grapalat" w:eastAsia="Calibri" w:hAnsi="GHEA Grapalat"/>
          <w:b/>
          <w:sz w:val="20"/>
          <w:szCs w:val="20"/>
          <w:lang w:val="hy-AM"/>
        </w:rPr>
        <w:t>4) աշխատակազմի մասին տվյալներ՝ համաձայն սույն հրավերի Հավելված N 1.2-ի</w:t>
      </w:r>
      <w:r w:rsidR="006C4B30" w:rsidRPr="006E0A77">
        <w:rPr>
          <w:rFonts w:ascii="GHEA Grapalat" w:eastAsia="Calibri" w:hAnsi="GHEA Grapalat"/>
          <w:b/>
          <w:sz w:val="20"/>
          <w:szCs w:val="20"/>
          <w:lang w:val="hy-AM"/>
        </w:rPr>
        <w:t xml:space="preserve"> </w:t>
      </w:r>
      <w:r w:rsidR="006C4B30" w:rsidRPr="006E0A77">
        <w:rPr>
          <w:rFonts w:ascii="GHEA Grapalat" w:eastAsia="Calibri" w:hAnsi="GHEA Grapalat"/>
          <w:b/>
          <w:sz w:val="20"/>
          <w:szCs w:val="20"/>
        </w:rPr>
        <w:t>և կից ձևաչափի (CV),</w:t>
      </w:r>
      <w:r w:rsidR="006D030E" w:rsidRPr="006E0A77">
        <w:rPr>
          <w:rFonts w:ascii="GHEA Grapalat" w:eastAsia="Calibri" w:hAnsi="GHEA Grapalat"/>
          <w:sz w:val="20"/>
          <w:szCs w:val="20"/>
          <w:lang w:val="hy-AM"/>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6E0A77">
        <w:rPr>
          <w:rFonts w:ascii="GHEA Grapalat" w:eastAsia="Calibri" w:hAnsi="GHEA Grapalat"/>
          <w:sz w:val="20"/>
          <w:szCs w:val="20"/>
          <w:lang w:val="hy-AM"/>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6E0A77" w:rsidRDefault="00C16BAC" w:rsidP="00483DDD">
      <w:pPr>
        <w:tabs>
          <w:tab w:val="left" w:pos="540"/>
          <w:tab w:val="left" w:pos="630"/>
        </w:tabs>
        <w:jc w:val="both"/>
        <w:rPr>
          <w:rFonts w:ascii="GHEA Grapalat" w:hAnsi="GHEA Grapalat"/>
          <w:b/>
          <w:sz w:val="20"/>
          <w:szCs w:val="20"/>
          <w:lang w:val="hy-AM"/>
        </w:rPr>
      </w:pPr>
      <w:r w:rsidRPr="006E0A77">
        <w:rPr>
          <w:rFonts w:ascii="GHEA Grapalat" w:hAnsi="GHEA Grapalat"/>
          <w:b/>
          <w:sz w:val="20"/>
          <w:lang w:val="hy-AM"/>
        </w:rPr>
        <w:t xml:space="preserve"> </w:t>
      </w:r>
      <w:r w:rsidR="00CC1BA8" w:rsidRPr="006E0A77">
        <w:rPr>
          <w:rFonts w:ascii="GHEA Grapalat" w:hAnsi="GHEA Grapalat"/>
          <w:b/>
          <w:sz w:val="20"/>
          <w:lang w:val="hy-AM"/>
        </w:rPr>
        <w:tab/>
        <w:t xml:space="preserve">5) Էսքիզային նախագիծ </w:t>
      </w:r>
      <w:r w:rsidR="00CC1BA8" w:rsidRPr="006E0A77">
        <w:rPr>
          <w:rFonts w:ascii="GHEA Grapalat" w:hAnsi="GHEA Grapalat"/>
          <w:sz w:val="20"/>
          <w:lang w:val="hy-AM"/>
        </w:rPr>
        <w:t>/</w:t>
      </w:r>
      <w:r w:rsidR="00CC1BA8" w:rsidRPr="006E0A77">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6E0A77" w:rsidRDefault="00206AAD" w:rsidP="00206AAD">
      <w:pPr>
        <w:tabs>
          <w:tab w:val="left" w:pos="540"/>
          <w:tab w:val="left" w:pos="630"/>
        </w:tabs>
        <w:jc w:val="both"/>
        <w:rPr>
          <w:rFonts w:ascii="GHEA Grapalat" w:hAnsi="GHEA Grapalat"/>
          <w:b/>
          <w:sz w:val="20"/>
          <w:szCs w:val="20"/>
          <w:lang w:val="hy-AM"/>
        </w:rPr>
      </w:pPr>
      <w:r w:rsidRPr="006E0A77">
        <w:rPr>
          <w:rFonts w:ascii="GHEA Grapalat" w:hAnsi="GHEA Grapalat" w:cs="Sylfaen"/>
          <w:b/>
          <w:sz w:val="20"/>
          <w:lang w:val="hy-AM"/>
        </w:rPr>
        <w:t xml:space="preserve">         6)</w:t>
      </w:r>
      <w:r w:rsidR="005709D4" w:rsidRPr="006E0A77">
        <w:rPr>
          <w:rFonts w:ascii="GHEA Grapalat" w:hAnsi="GHEA Grapalat" w:cs="Sylfaen"/>
          <w:b/>
          <w:sz w:val="20"/>
        </w:rPr>
        <w:t xml:space="preserve"> </w:t>
      </w:r>
      <w:r w:rsidR="009754DD" w:rsidRPr="006E0A77">
        <w:rPr>
          <w:rFonts w:ascii="GHEA Grapalat" w:hAnsi="GHEA Grapalat" w:cs="Sylfaen"/>
          <w:b/>
          <w:sz w:val="20"/>
          <w:lang w:val="hy-AM"/>
        </w:rPr>
        <w:t xml:space="preserve">իր կողմից հաստատված գնային առաջարկ՝ </w:t>
      </w:r>
      <w:r w:rsidR="009754DD" w:rsidRPr="006E0A77">
        <w:rPr>
          <w:rFonts w:ascii="GHEA Grapalat" w:hAnsi="GHEA Grapalat" w:cs="Sylfaen"/>
          <w:b/>
          <w:color w:val="000000"/>
          <w:sz w:val="20"/>
          <w:lang w:val="hy-AM"/>
        </w:rPr>
        <w:t>համաձայն սույն հրավերի Հավելված N 2-ի</w:t>
      </w:r>
      <w:r w:rsidR="009754DD" w:rsidRPr="006E0A77">
        <w:rPr>
          <w:rFonts w:ascii="GHEA Grapalat" w:hAnsi="GHEA Grapalat" w:cs="Sylfaen"/>
          <w:b/>
          <w:sz w:val="20"/>
          <w:lang w:val="hy-AM"/>
        </w:rPr>
        <w:t>.</w:t>
      </w:r>
    </w:p>
    <w:p w14:paraId="027F2F7A" w14:textId="6D58D83C" w:rsidR="009A03FD" w:rsidRPr="006E0A77" w:rsidRDefault="00206AAD" w:rsidP="009A03FD">
      <w:pPr>
        <w:pStyle w:val="norm"/>
        <w:spacing w:line="240" w:lineRule="auto"/>
        <w:ind w:firstLine="540"/>
        <w:rPr>
          <w:rFonts w:ascii="GHEA Grapalat" w:hAnsi="GHEA Grapalat" w:cs="Sylfaen"/>
          <w:b/>
          <w:sz w:val="20"/>
          <w:szCs w:val="24"/>
          <w:lang w:val="hy-AM" w:eastAsia="en-US"/>
        </w:rPr>
      </w:pPr>
      <w:r w:rsidRPr="006E0A77">
        <w:rPr>
          <w:rFonts w:ascii="GHEA Grapalat" w:hAnsi="GHEA Grapalat" w:cs="Sylfaen"/>
          <w:b/>
          <w:sz w:val="20"/>
          <w:szCs w:val="24"/>
          <w:lang w:val="hy-AM" w:eastAsia="en-US"/>
        </w:rPr>
        <w:t>7</w:t>
      </w:r>
      <w:r w:rsidR="009A03FD" w:rsidRPr="006E0A77">
        <w:rPr>
          <w:rFonts w:ascii="GHEA Grapalat" w:hAnsi="GHEA Grapalat" w:cs="Sylfaen"/>
          <w:b/>
          <w:sz w:val="20"/>
          <w:szCs w:val="24"/>
          <w:lang w:val="hy-AM" w:eastAsia="en-US"/>
        </w:rPr>
        <w:t xml:space="preserve">) </w:t>
      </w:r>
      <w:r w:rsidR="00C21C75" w:rsidRPr="006E0A77">
        <w:rPr>
          <w:rFonts w:ascii="GHEA Grapalat" w:hAnsi="GHEA Grapalat" w:cs="Sylfaen"/>
          <w:b/>
          <w:sz w:val="20"/>
          <w:szCs w:val="24"/>
          <w:lang w:val="hy-AM" w:eastAsia="en-US"/>
        </w:rPr>
        <w:t xml:space="preserve"> </w:t>
      </w:r>
      <w:r w:rsidR="009754DD" w:rsidRPr="006E0A77">
        <w:rPr>
          <w:rFonts w:ascii="GHEA Grapalat" w:hAnsi="GHEA Grapalat" w:cs="Sylfaen"/>
          <w:b/>
          <w:sz w:val="20"/>
          <w:lang w:val="hy-AM"/>
        </w:rPr>
        <w:t>հայտի</w:t>
      </w:r>
      <w:r w:rsidR="009754DD" w:rsidRPr="006E0A77">
        <w:rPr>
          <w:rFonts w:ascii="GHEA Grapalat" w:hAnsi="GHEA Grapalat" w:cs="Sylfaen"/>
          <w:b/>
          <w:sz w:val="20"/>
          <w:lang w:val="af-ZA"/>
        </w:rPr>
        <w:t xml:space="preserve"> </w:t>
      </w:r>
      <w:r w:rsidR="009754DD" w:rsidRPr="006E0A77">
        <w:rPr>
          <w:rFonts w:ascii="GHEA Grapalat" w:hAnsi="GHEA Grapalat" w:cs="Sylfaen"/>
          <w:b/>
          <w:sz w:val="20"/>
          <w:lang w:val="hy-AM"/>
        </w:rPr>
        <w:t>ապահովում, որը ներկայացվում է կանխիկ փողի կամ բանկային երաշխիքի ձևով</w:t>
      </w:r>
      <w:r w:rsidR="009754DD" w:rsidRPr="006E0A77">
        <w:rPr>
          <w:rFonts w:ascii="GHEA Grapalat" w:hAnsi="GHEA Grapalat" w:cs="Sylfaen"/>
          <w:b/>
          <w:sz w:val="20"/>
          <w:lang w:val="af-ZA"/>
        </w:rPr>
        <w:t xml:space="preserve"> (Հ</w:t>
      </w:r>
      <w:r w:rsidR="009754DD" w:rsidRPr="006E0A77">
        <w:rPr>
          <w:rFonts w:ascii="GHEA Grapalat" w:hAnsi="GHEA Grapalat" w:cs="Sylfaen"/>
          <w:b/>
          <w:sz w:val="20"/>
          <w:lang w:val="hy-AM"/>
        </w:rPr>
        <w:t>ավելված</w:t>
      </w:r>
      <w:r w:rsidR="009754DD" w:rsidRPr="006E0A77">
        <w:rPr>
          <w:rFonts w:ascii="GHEA Grapalat" w:hAnsi="GHEA Grapalat" w:cs="Sylfaen"/>
          <w:b/>
          <w:sz w:val="20"/>
          <w:lang w:val="af-ZA"/>
        </w:rPr>
        <w:t xml:space="preserve"> N 3)</w:t>
      </w:r>
      <w:r w:rsidR="009754DD" w:rsidRPr="006E0A77">
        <w:rPr>
          <w:rFonts w:ascii="GHEA Grapalat" w:hAnsi="GHEA Grapalat" w:cs="Sylfaen"/>
          <w:b/>
          <w:sz w:val="20"/>
          <w:lang w:val="hy-AM"/>
        </w:rPr>
        <w:t>:</w:t>
      </w:r>
    </w:p>
    <w:p w14:paraId="5F946690" w14:textId="30E3EC03" w:rsidR="000845F6" w:rsidRPr="006E0A77" w:rsidRDefault="009A03FD" w:rsidP="009A03FD">
      <w:pPr>
        <w:pStyle w:val="norm"/>
        <w:spacing w:line="240" w:lineRule="auto"/>
        <w:ind w:firstLine="540"/>
        <w:rPr>
          <w:rFonts w:ascii="GHEA Grapalat" w:hAnsi="GHEA Grapalat" w:cs="Sylfaen"/>
          <w:sz w:val="20"/>
          <w:szCs w:val="24"/>
          <w:lang w:val="hy-AM" w:eastAsia="en-US"/>
        </w:rPr>
      </w:pPr>
      <w:r w:rsidRPr="006E0A77">
        <w:rPr>
          <w:rFonts w:ascii="GHEA Grapalat" w:hAnsi="GHEA Grapalat" w:cs="Sylfaen"/>
          <w:b/>
          <w:sz w:val="20"/>
          <w:szCs w:val="24"/>
          <w:lang w:val="hy-AM" w:eastAsia="en-US"/>
        </w:rPr>
        <w:t>8</w:t>
      </w:r>
      <w:r w:rsidR="003E3FD0" w:rsidRPr="006E0A77">
        <w:rPr>
          <w:rFonts w:ascii="GHEA Grapalat" w:hAnsi="GHEA Grapalat" w:cs="Sylfaen"/>
          <w:b/>
          <w:sz w:val="20"/>
          <w:szCs w:val="24"/>
          <w:lang w:val="hy-AM" w:eastAsia="en-US"/>
        </w:rPr>
        <w:t>)</w:t>
      </w:r>
      <w:r w:rsidR="000845F6" w:rsidRPr="006E0A77">
        <w:rPr>
          <w:rFonts w:ascii="GHEA Grapalat" w:hAnsi="GHEA Grapalat" w:cs="Sylfaen"/>
          <w:b/>
          <w:sz w:val="20"/>
          <w:szCs w:val="24"/>
          <w:lang w:val="hy-AM" w:eastAsia="en-US"/>
        </w:rPr>
        <w:t xml:space="preserve"> </w:t>
      </w:r>
      <w:r w:rsidR="008C683D" w:rsidRPr="006E0A77">
        <w:rPr>
          <w:rFonts w:ascii="GHEA Grapalat" w:hAnsi="GHEA Grapalat" w:cs="Sylfaen"/>
          <w:b/>
          <w:sz w:val="20"/>
          <w:szCs w:val="24"/>
          <w:lang w:val="hy-AM" w:eastAsia="en-US"/>
        </w:rPr>
        <w:t xml:space="preserve"> </w:t>
      </w:r>
      <w:r w:rsidR="000845F6" w:rsidRPr="006E0A77">
        <w:rPr>
          <w:rFonts w:ascii="GHEA Grapalat" w:hAnsi="GHEA Grapalat" w:cs="Sylfaen"/>
          <w:b/>
          <w:sz w:val="20"/>
          <w:szCs w:val="24"/>
          <w:lang w:val="hy-AM" w:eastAsia="en-US"/>
        </w:rPr>
        <w:t>գործակալության պայմանագրի պատճենը</w:t>
      </w:r>
      <w:r w:rsidR="000845F6" w:rsidRPr="006E0A77">
        <w:rPr>
          <w:rFonts w:ascii="GHEA Grapalat" w:hAnsi="GHEA Grapalat" w:cs="Sylfaen"/>
          <w:sz w:val="20"/>
          <w:szCs w:val="24"/>
          <w:lang w:val="hy-AM" w:eastAsia="en-US"/>
        </w:rPr>
        <w:t xml:space="preserve"> և դրա </w:t>
      </w:r>
      <w:r w:rsidR="00244AD0" w:rsidRPr="006E0A77">
        <w:rPr>
          <w:rFonts w:ascii="GHEA Grapalat" w:hAnsi="GHEA Grapalat" w:cs="Sylfaen"/>
          <w:sz w:val="20"/>
          <w:szCs w:val="24"/>
          <w:lang w:val="hy-AM" w:eastAsia="en-US"/>
        </w:rPr>
        <w:t xml:space="preserve">կողմ հանդիսացող անձի տվյալները, </w:t>
      </w:r>
      <w:r w:rsidR="000845F6" w:rsidRPr="006E0A77">
        <w:rPr>
          <w:rFonts w:ascii="GHEA Grapalat" w:hAnsi="GHEA Grapalat" w:cs="Sylfaen"/>
          <w:sz w:val="20"/>
          <w:szCs w:val="24"/>
          <w:lang w:val="hy-AM" w:eastAsia="en-US"/>
        </w:rPr>
        <w:t xml:space="preserve">եթե </w:t>
      </w:r>
      <w:r w:rsidR="00F97D3E" w:rsidRPr="006E0A77">
        <w:rPr>
          <w:rFonts w:ascii="GHEA Grapalat" w:hAnsi="GHEA Grapalat" w:cs="Sylfaen"/>
          <w:sz w:val="20"/>
          <w:szCs w:val="24"/>
          <w:lang w:val="hy-AM" w:eastAsia="en-US"/>
        </w:rPr>
        <w:t xml:space="preserve">կնքվելիք </w:t>
      </w:r>
      <w:r w:rsidR="000845F6" w:rsidRPr="006E0A77">
        <w:rPr>
          <w:rFonts w:ascii="GHEA Grapalat" w:hAnsi="GHEA Grapalat" w:cs="Sylfaen"/>
          <w:sz w:val="20"/>
          <w:szCs w:val="24"/>
          <w:lang w:val="hy-AM" w:eastAsia="en-US"/>
        </w:rPr>
        <w:t>պայմանագիրն իրականացվելու է գործակալության միջոցով:</w:t>
      </w:r>
    </w:p>
    <w:p w14:paraId="704E02C5" w14:textId="7BCD246B" w:rsidR="008965BC" w:rsidRPr="006E0A77" w:rsidRDefault="009A03FD" w:rsidP="008965BC">
      <w:pPr>
        <w:pStyle w:val="FootnoteText"/>
        <w:ind w:firstLine="567"/>
        <w:jc w:val="both"/>
        <w:rPr>
          <w:rFonts w:ascii="GHEA Grapalat" w:hAnsi="GHEA Grapalat" w:cs="Sylfaen"/>
          <w:szCs w:val="24"/>
          <w:lang w:val="hy-AM" w:eastAsia="en-US"/>
        </w:rPr>
      </w:pPr>
      <w:r w:rsidRPr="006E0A77">
        <w:rPr>
          <w:rFonts w:ascii="GHEA Grapalat" w:hAnsi="GHEA Grapalat" w:cs="Sylfaen"/>
          <w:b/>
          <w:szCs w:val="24"/>
          <w:lang w:val="hy-AM" w:eastAsia="en-US"/>
        </w:rPr>
        <w:t>9</w:t>
      </w:r>
      <w:r w:rsidR="003E3FD0" w:rsidRPr="006E0A77">
        <w:rPr>
          <w:rFonts w:ascii="GHEA Grapalat" w:hAnsi="GHEA Grapalat" w:cs="Sylfaen"/>
          <w:b/>
          <w:szCs w:val="24"/>
          <w:lang w:val="hy-AM" w:eastAsia="en-US"/>
        </w:rPr>
        <w:t>)</w:t>
      </w:r>
      <w:r w:rsidR="002B0AEA" w:rsidRPr="006E0A77">
        <w:rPr>
          <w:rFonts w:ascii="GHEA Grapalat" w:hAnsi="GHEA Grapalat" w:cs="Sylfaen"/>
          <w:b/>
          <w:szCs w:val="24"/>
          <w:lang w:val="hy-AM" w:eastAsia="en-US"/>
        </w:rPr>
        <w:t xml:space="preserve"> համատեղ գործունեության պայմանագ</w:t>
      </w:r>
      <w:r w:rsidR="00B32124" w:rsidRPr="006E0A77">
        <w:rPr>
          <w:rFonts w:ascii="GHEA Grapalat" w:hAnsi="GHEA Grapalat" w:cs="Sylfaen"/>
          <w:b/>
          <w:szCs w:val="24"/>
          <w:lang w:val="hy-AM" w:eastAsia="en-US"/>
        </w:rPr>
        <w:t>րի պատճենը</w:t>
      </w:r>
      <w:r w:rsidR="002B0AEA" w:rsidRPr="006E0A77">
        <w:rPr>
          <w:rFonts w:ascii="GHEA Grapalat" w:hAnsi="GHEA Grapalat" w:cs="Sylfaen"/>
          <w:b/>
          <w:szCs w:val="24"/>
          <w:lang w:val="hy-AM" w:eastAsia="en-US"/>
        </w:rPr>
        <w:t>,</w:t>
      </w:r>
      <w:r w:rsidR="002B0AEA" w:rsidRPr="006E0A77">
        <w:rPr>
          <w:rFonts w:ascii="GHEA Grapalat" w:hAnsi="GHEA Grapalat" w:cs="Sylfaen"/>
          <w:szCs w:val="24"/>
          <w:lang w:val="hy-AM" w:eastAsia="en-US"/>
        </w:rPr>
        <w:t xml:space="preserve"> եթե </w:t>
      </w:r>
      <w:r w:rsidR="00F97D3E" w:rsidRPr="006E0A77">
        <w:rPr>
          <w:rFonts w:ascii="GHEA Grapalat" w:hAnsi="GHEA Grapalat" w:cs="Sylfaen"/>
          <w:szCs w:val="24"/>
          <w:lang w:val="hy-AM" w:eastAsia="en-US"/>
        </w:rPr>
        <w:t xml:space="preserve">մասնակիցները սույն </w:t>
      </w:r>
      <w:r w:rsidR="002B0AEA" w:rsidRPr="006E0A77">
        <w:rPr>
          <w:rFonts w:ascii="GHEA Grapalat" w:hAnsi="GHEA Grapalat" w:cs="Sylfaen"/>
          <w:szCs w:val="24"/>
          <w:lang w:val="hy-AM" w:eastAsia="en-US"/>
        </w:rPr>
        <w:t xml:space="preserve">ընթացակարգին մասնակցում </w:t>
      </w:r>
      <w:r w:rsidR="00F97D3E" w:rsidRPr="006E0A77">
        <w:rPr>
          <w:rFonts w:ascii="GHEA Grapalat" w:hAnsi="GHEA Grapalat" w:cs="Sylfaen"/>
          <w:szCs w:val="24"/>
          <w:lang w:val="hy-AM" w:eastAsia="en-US"/>
        </w:rPr>
        <w:t xml:space="preserve">են </w:t>
      </w:r>
      <w:r w:rsidR="002B0AEA" w:rsidRPr="006E0A77">
        <w:rPr>
          <w:rFonts w:ascii="GHEA Grapalat" w:hAnsi="GHEA Grapalat" w:cs="Sylfaen"/>
          <w:szCs w:val="24"/>
          <w:lang w:val="hy-AM" w:eastAsia="en-US"/>
        </w:rPr>
        <w:t>համատեղ գործունեության կարգով (կոնսորցիումով):</w:t>
      </w:r>
      <w:r w:rsidR="008965BC" w:rsidRPr="006E0A7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6E0A77"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6E0A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E0A7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E0A77">
        <w:rPr>
          <w:rFonts w:ascii="GHEA Grapalat" w:hAnsi="GHEA Grapalat" w:cs="Sylfaen"/>
          <w:sz w:val="20"/>
          <w:szCs w:val="24"/>
          <w:lang w:val="hy-AM" w:eastAsia="en-US"/>
        </w:rPr>
        <w:t xml:space="preserve">(միևնույն չափաբաժնին) </w:t>
      </w:r>
      <w:r w:rsidRPr="006E0A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EEF63A5" w:rsidR="00DD44CE" w:rsidRPr="006E0A7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0CE9F9D" w14:textId="77777777" w:rsidR="00AD760F" w:rsidRPr="006E0A77" w:rsidRDefault="00AD760F" w:rsidP="00AD760F">
      <w:pPr>
        <w:pStyle w:val="norm"/>
        <w:spacing w:line="240" w:lineRule="auto"/>
        <w:ind w:left="540" w:firstLine="0"/>
        <w:rPr>
          <w:rFonts w:ascii="GHEA Grapalat" w:hAnsi="GHEA Grapalat" w:cs="Sylfaen"/>
          <w:sz w:val="20"/>
          <w:szCs w:val="24"/>
          <w:lang w:val="hy-AM" w:eastAsia="en-US"/>
        </w:rPr>
      </w:pPr>
    </w:p>
    <w:bookmarkEnd w:id="4"/>
    <w:p w14:paraId="642A4789" w14:textId="05672B6D" w:rsidR="00A45946" w:rsidRPr="006E0A77" w:rsidRDefault="00C8055A" w:rsidP="00F81B6D">
      <w:pPr>
        <w:pStyle w:val="norm"/>
        <w:spacing w:line="240" w:lineRule="auto"/>
        <w:ind w:firstLine="0"/>
        <w:jc w:val="center"/>
        <w:rPr>
          <w:rFonts w:ascii="GHEA Grapalat" w:hAnsi="GHEA Grapalat" w:cs="Arial"/>
          <w:b/>
          <w:sz w:val="20"/>
          <w:lang w:val="es-ES"/>
        </w:rPr>
      </w:pPr>
      <w:r w:rsidRPr="006E0A77">
        <w:rPr>
          <w:rFonts w:ascii="GHEA Grapalat" w:hAnsi="GHEA Grapalat"/>
          <w:b/>
          <w:sz w:val="20"/>
          <w:lang w:val="es-ES"/>
        </w:rPr>
        <w:t>5</w:t>
      </w:r>
      <w:r w:rsidR="00A45946" w:rsidRPr="006E0A77">
        <w:rPr>
          <w:rFonts w:ascii="GHEA Grapalat" w:hAnsi="GHEA Grapalat"/>
          <w:b/>
          <w:sz w:val="20"/>
          <w:lang w:val="es-ES"/>
        </w:rPr>
        <w:t xml:space="preserve">.   </w:t>
      </w:r>
      <w:r w:rsidR="00A45946" w:rsidRPr="006E0A77">
        <w:rPr>
          <w:rFonts w:ascii="GHEA Grapalat" w:hAnsi="GHEA Grapalat" w:cs="Sylfaen"/>
          <w:b/>
          <w:sz w:val="20"/>
          <w:lang w:val="es-ES"/>
        </w:rPr>
        <w:t>ՀԱՅՏԻ</w:t>
      </w:r>
      <w:r w:rsidR="009A03FD" w:rsidRPr="006E0A77">
        <w:rPr>
          <w:rFonts w:ascii="GHEA Grapalat" w:hAnsi="GHEA Grapalat" w:cs="Arial"/>
          <w:b/>
          <w:sz w:val="20"/>
          <w:lang w:val="es-ES"/>
        </w:rPr>
        <w:t xml:space="preserve"> </w:t>
      </w:r>
      <w:r w:rsidR="00A45946" w:rsidRPr="006E0A77">
        <w:rPr>
          <w:rFonts w:ascii="GHEA Grapalat" w:hAnsi="GHEA Grapalat" w:cs="Sylfaen"/>
          <w:b/>
          <w:sz w:val="20"/>
          <w:lang w:val="es-ES"/>
        </w:rPr>
        <w:t>ԳՆԱՅԻՆ</w:t>
      </w:r>
      <w:r w:rsidR="009A03FD" w:rsidRPr="006E0A77">
        <w:rPr>
          <w:rFonts w:ascii="GHEA Grapalat" w:hAnsi="GHEA Grapalat" w:cs="Sylfaen"/>
          <w:b/>
          <w:sz w:val="20"/>
          <w:lang w:val="es-ES"/>
        </w:rPr>
        <w:t xml:space="preserve"> </w:t>
      </w:r>
      <w:r w:rsidR="00A45946" w:rsidRPr="006E0A77">
        <w:rPr>
          <w:rFonts w:ascii="GHEA Grapalat" w:hAnsi="GHEA Grapalat" w:cs="Sylfaen"/>
          <w:b/>
          <w:sz w:val="20"/>
          <w:lang w:val="es-ES"/>
        </w:rPr>
        <w:t>ԱՌԱՋԱՐԿԸ</w:t>
      </w:r>
    </w:p>
    <w:p w14:paraId="45072EB5" w14:textId="77777777" w:rsidR="00A45946" w:rsidRPr="006E0A77" w:rsidRDefault="00A45946" w:rsidP="00EF3662">
      <w:pPr>
        <w:jc w:val="center"/>
        <w:rPr>
          <w:rFonts w:ascii="GHEA Grapalat" w:hAnsi="GHEA Grapalat" w:cs="Arial"/>
          <w:b/>
          <w:sz w:val="10"/>
          <w:lang w:val="es-ES"/>
        </w:rPr>
      </w:pPr>
    </w:p>
    <w:p w14:paraId="3F97AAB9" w14:textId="1BE20067" w:rsidR="00A45946" w:rsidRPr="006E0A77" w:rsidRDefault="00C8055A" w:rsidP="00EF3662">
      <w:pPr>
        <w:ind w:firstLine="567"/>
        <w:jc w:val="both"/>
        <w:rPr>
          <w:rFonts w:ascii="GHEA Grapalat" w:hAnsi="GHEA Grapalat"/>
          <w:sz w:val="20"/>
          <w:lang w:val="es-ES"/>
        </w:rPr>
      </w:pPr>
      <w:r w:rsidRPr="006E0A77">
        <w:rPr>
          <w:rFonts w:ascii="GHEA Grapalat" w:hAnsi="GHEA Grapalat" w:cs="Sylfaen"/>
          <w:sz w:val="20"/>
          <w:lang w:val="es-ES"/>
        </w:rPr>
        <w:t>5</w:t>
      </w:r>
      <w:r w:rsidR="00A45946" w:rsidRPr="006E0A77">
        <w:rPr>
          <w:rFonts w:ascii="GHEA Grapalat" w:hAnsi="GHEA Grapalat" w:cs="Sylfaen"/>
          <w:sz w:val="20"/>
          <w:lang w:val="es-ES"/>
        </w:rPr>
        <w:t xml:space="preserve">.1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գինը</w:t>
      </w:r>
      <w:r w:rsidR="00A45946" w:rsidRPr="006E0A77">
        <w:rPr>
          <w:rFonts w:ascii="GHEA Grapalat" w:hAnsi="GHEA Grapalat" w:cs="Sylfaen"/>
          <w:sz w:val="20"/>
          <w:lang w:val="es-ES"/>
        </w:rPr>
        <w:t xml:space="preserve"> </w:t>
      </w:r>
      <w:r w:rsidR="007367E3" w:rsidRPr="006E0A77">
        <w:rPr>
          <w:rFonts w:ascii="GHEA Grapalat" w:hAnsi="GHEA Grapalat" w:cs="Sylfaen"/>
          <w:sz w:val="20"/>
          <w:lang w:val="es-ES"/>
        </w:rPr>
        <w:t xml:space="preserve">ծառայության </w:t>
      </w:r>
      <w:r w:rsidR="00A45946" w:rsidRPr="006E0A77">
        <w:rPr>
          <w:rFonts w:ascii="GHEA Grapalat" w:hAnsi="GHEA Grapalat" w:cs="Sylfaen"/>
          <w:sz w:val="20"/>
          <w:lang w:val="hy-AM"/>
        </w:rPr>
        <w:t>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բացի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ներառում</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փոխադրման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ապահովագրման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տուրքերի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հարկերի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այլ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վճարումների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գծով</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ծախսերը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և</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չի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կարող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պակաս</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լինել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դրանց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ինքնարժեքից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գնի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հաշվարկը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պետք</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ներկայացվի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հայտով</w:t>
      </w:r>
      <w:r w:rsidR="00A45946" w:rsidRPr="006E0A77">
        <w:rPr>
          <w:rFonts w:ascii="GHEA Grapalat" w:hAnsi="GHEA Grapalat"/>
          <w:sz w:val="20"/>
          <w:lang w:val="es-ES"/>
        </w:rPr>
        <w:t xml:space="preserve"> </w:t>
      </w:r>
      <w:r w:rsidR="00220C7C" w:rsidRPr="006E0A77">
        <w:rPr>
          <w:rFonts w:ascii="GHEA Grapalat" w:hAnsi="GHEA Grapalat"/>
          <w:sz w:val="20"/>
          <w:lang w:val="es-ES"/>
        </w:rPr>
        <w:t>հ</w:t>
      </w:r>
      <w:r w:rsidR="00A45946" w:rsidRPr="006E0A77">
        <w:rPr>
          <w:rFonts w:ascii="GHEA Grapalat" w:hAnsi="GHEA Grapalat"/>
          <w:sz w:val="20"/>
          <w:lang w:val="es-ES"/>
        </w:rPr>
        <w:t>ամակարգի միջոցով:</w:t>
      </w:r>
    </w:p>
    <w:p w14:paraId="3B17C053" w14:textId="261DCB4A" w:rsidR="00337F3C" w:rsidRPr="006E0A77" w:rsidRDefault="00C8055A" w:rsidP="00337F3C">
      <w:pPr>
        <w:pStyle w:val="norm"/>
        <w:spacing w:line="240" w:lineRule="auto"/>
        <w:ind w:firstLine="567"/>
        <w:rPr>
          <w:rFonts w:ascii="GHEA Grapalat" w:hAnsi="GHEA Grapalat" w:cs="Sylfaen"/>
          <w:sz w:val="20"/>
          <w:szCs w:val="24"/>
          <w:lang w:val="es-ES" w:eastAsia="en-US"/>
        </w:rPr>
      </w:pPr>
      <w:r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2</w:t>
      </w:r>
      <w:r w:rsidR="00A45946" w:rsidRPr="006E0A77">
        <w:rPr>
          <w:rFonts w:ascii="GHEA Grapalat" w:hAnsi="GHEA Grapalat" w:cs="Sylfaen"/>
          <w:sz w:val="20"/>
          <w:lang w:val="es-ES"/>
        </w:rPr>
        <w:t xml:space="preserve"> </w:t>
      </w:r>
      <w:r w:rsidR="00A45946" w:rsidRPr="006E0A77">
        <w:rPr>
          <w:rFonts w:ascii="GHEA Grapalat" w:hAnsi="GHEA Grapalat" w:cs="Sylfaen"/>
          <w:sz w:val="20"/>
          <w:szCs w:val="24"/>
          <w:lang w:val="hy-AM" w:eastAsia="en-US"/>
        </w:rPr>
        <w:t xml:space="preserve">Մասնակիցը գնային առաջարկը ներկայացնում է </w:t>
      </w:r>
      <w:r w:rsidR="004534DB" w:rsidRPr="006E0A77">
        <w:rPr>
          <w:rFonts w:ascii="GHEA Grapalat" w:hAnsi="GHEA Grapalat" w:cs="Sylfaen"/>
          <w:sz w:val="20"/>
          <w:szCs w:val="24"/>
          <w:lang w:val="hy-AM" w:eastAsia="en-US"/>
        </w:rPr>
        <w:t xml:space="preserve">արժեք (ինքնարժեքի և կանխատեսվող շահույթի հանրագումարը) </w:t>
      </w:r>
      <w:r w:rsidR="00A45946" w:rsidRPr="006E0A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E0A77">
        <w:rPr>
          <w:rFonts w:ascii="GHEA Grapalat" w:hAnsi="GHEA Grapalat" w:cs="Sylfaen"/>
          <w:sz w:val="20"/>
          <w:szCs w:val="24"/>
          <w:lang w:eastAsia="en-US"/>
        </w:rPr>
        <w:t>Ա</w:t>
      </w:r>
      <w:r w:rsidR="005855C3" w:rsidRPr="006E0A77">
        <w:rPr>
          <w:rFonts w:ascii="GHEA Grapalat" w:hAnsi="GHEA Grapalat" w:cs="Sylfaen"/>
          <w:sz w:val="20"/>
          <w:szCs w:val="24"/>
          <w:lang w:val="hy-AM" w:eastAsia="en-US"/>
        </w:rPr>
        <w:t xml:space="preserve">րժեքի </w:t>
      </w:r>
      <w:r w:rsidR="00A45946" w:rsidRPr="006E0A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E0A77">
        <w:rPr>
          <w:rFonts w:ascii="GHEA Grapalat" w:hAnsi="GHEA Grapalat" w:cs="Sylfaen"/>
          <w:sz w:val="20"/>
          <w:szCs w:val="24"/>
          <w:lang w:eastAsia="en-US"/>
        </w:rPr>
        <w:t>մ</w:t>
      </w:r>
      <w:r w:rsidR="00A45946" w:rsidRPr="006E0A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E0A77">
        <w:rPr>
          <w:rFonts w:ascii="GHEA Grapalat" w:hAnsi="GHEA Grapalat" w:cs="Sylfaen"/>
          <w:sz w:val="20"/>
          <w:szCs w:val="24"/>
          <w:lang w:val="es-ES" w:eastAsia="en-US"/>
        </w:rPr>
        <w:t xml:space="preserve"> </w:t>
      </w:r>
      <w:r w:rsidR="00A45946" w:rsidRPr="006E0A77">
        <w:rPr>
          <w:rFonts w:ascii="GHEA Grapalat" w:hAnsi="GHEA Grapalat" w:cs="Sylfaen"/>
          <w:sz w:val="20"/>
          <w:lang w:val="ru-RU"/>
        </w:rPr>
        <w:t>ներկայաց</w:t>
      </w:r>
      <w:r w:rsidR="00A45946" w:rsidRPr="006E0A77">
        <w:rPr>
          <w:rFonts w:ascii="GHEA Grapalat" w:hAnsi="GHEA Grapalat" w:cs="Sylfaen"/>
          <w:sz w:val="20"/>
        </w:rPr>
        <w:t>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գնային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առաջարկում</w:t>
      </w:r>
      <w:r w:rsidR="00A45946" w:rsidRPr="006E0A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E0A77">
        <w:rPr>
          <w:rFonts w:ascii="GHEA Grapalat" w:hAnsi="GHEA Grapalat" w:cs="Sylfaen"/>
          <w:sz w:val="20"/>
          <w:szCs w:val="24"/>
          <w:lang w:val="es-ES" w:eastAsia="en-US"/>
        </w:rPr>
        <w:t xml:space="preserve"> </w:t>
      </w:r>
      <w:r w:rsidR="002032FE" w:rsidRPr="006E0A77">
        <w:rPr>
          <w:rFonts w:ascii="GHEA Grapalat" w:hAnsi="GHEA Grapalat" w:cs="Sylfaen"/>
          <w:sz w:val="20"/>
          <w:szCs w:val="24"/>
          <w:lang w:val="es-ES" w:eastAsia="en-US"/>
        </w:rPr>
        <w:t xml:space="preserve">Ընդ որում </w:t>
      </w:r>
      <w:r w:rsidR="00337F3C" w:rsidRPr="006E0A77">
        <w:rPr>
          <w:rFonts w:ascii="GHEA Grapalat" w:hAnsi="GHEA Grapalat" w:cs="Sylfaen"/>
          <w:sz w:val="20"/>
          <w:szCs w:val="24"/>
          <w:lang w:eastAsia="en-US"/>
        </w:rPr>
        <w:t>մ</w:t>
      </w:r>
      <w:r w:rsidR="00337F3C" w:rsidRPr="006E0A77">
        <w:rPr>
          <w:rFonts w:ascii="GHEA Grapalat" w:hAnsi="GHEA Grapalat" w:cs="Sylfaen"/>
          <w:sz w:val="20"/>
          <w:szCs w:val="24"/>
          <w:lang w:val="hy-AM" w:eastAsia="en-US"/>
        </w:rPr>
        <w:t>ասնակիցների գնային առաջարկների գնահատում</w:t>
      </w:r>
      <w:r w:rsidR="00337F3C" w:rsidRPr="006E0A77">
        <w:rPr>
          <w:rFonts w:ascii="GHEA Grapalat" w:hAnsi="GHEA Grapalat" w:cs="Sylfaen"/>
          <w:sz w:val="20"/>
          <w:szCs w:val="24"/>
          <w:lang w:eastAsia="en-US"/>
        </w:rPr>
        <w:t>ն</w:t>
      </w:r>
      <w:r w:rsidR="00337F3C" w:rsidRPr="006E0A77">
        <w:rPr>
          <w:rFonts w:ascii="GHEA Grapalat" w:hAnsi="GHEA Grapalat" w:cs="Sylfaen"/>
          <w:sz w:val="20"/>
          <w:szCs w:val="24"/>
          <w:lang w:val="hy-AM" w:eastAsia="en-US"/>
        </w:rPr>
        <w:t xml:space="preserve"> </w:t>
      </w:r>
      <w:r w:rsidR="00337F3C" w:rsidRPr="006E0A77">
        <w:rPr>
          <w:rFonts w:ascii="GHEA Grapalat" w:hAnsi="GHEA Grapalat" w:cs="Sylfaen"/>
          <w:sz w:val="20"/>
          <w:szCs w:val="24"/>
          <w:lang w:eastAsia="en-US"/>
        </w:rPr>
        <w:t>ու</w:t>
      </w:r>
      <w:r w:rsidR="00337F3C" w:rsidRPr="006E0A77">
        <w:rPr>
          <w:rFonts w:ascii="GHEA Grapalat" w:hAnsi="GHEA Grapalat" w:cs="Sylfaen"/>
          <w:sz w:val="20"/>
          <w:szCs w:val="24"/>
          <w:lang w:val="hy-AM" w:eastAsia="en-US"/>
        </w:rPr>
        <w:t xml:space="preserve"> համեմատումն իրականացվում </w:t>
      </w:r>
      <w:r w:rsidR="00337F3C" w:rsidRPr="006E0A77">
        <w:rPr>
          <w:rFonts w:ascii="GHEA Grapalat" w:hAnsi="GHEA Grapalat" w:cs="Sylfaen"/>
          <w:sz w:val="20"/>
          <w:szCs w:val="24"/>
          <w:lang w:eastAsia="en-US"/>
        </w:rPr>
        <w:t>են</w:t>
      </w:r>
      <w:r w:rsidR="00337F3C" w:rsidRPr="006E0A77">
        <w:rPr>
          <w:rFonts w:ascii="GHEA Grapalat" w:hAnsi="GHEA Grapalat" w:cs="Sylfaen"/>
          <w:sz w:val="20"/>
          <w:szCs w:val="24"/>
          <w:lang w:val="hy-AM" w:eastAsia="en-US"/>
        </w:rPr>
        <w:t xml:space="preserve"> առանց սույն կետում նշված հարկի գումարի հաշվարկման</w:t>
      </w:r>
      <w:r w:rsidR="00337F3C" w:rsidRPr="006E0A77">
        <w:rPr>
          <w:rFonts w:ascii="GHEA Grapalat" w:hAnsi="GHEA Grapalat" w:cs="Sylfaen"/>
          <w:sz w:val="20"/>
          <w:szCs w:val="24"/>
          <w:lang w:val="es-ES" w:eastAsia="en-US"/>
        </w:rPr>
        <w:t>.</w:t>
      </w:r>
    </w:p>
    <w:p w14:paraId="462A6725" w14:textId="77777777" w:rsidR="00B95FE0" w:rsidRPr="006E0A77" w:rsidRDefault="00B95FE0" w:rsidP="006C1D25">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Մ</w:t>
      </w:r>
      <w:r w:rsidR="00A45946" w:rsidRPr="006E0A77">
        <w:rPr>
          <w:rFonts w:ascii="GHEA Grapalat" w:hAnsi="GHEA Grapalat" w:cs="Sylfaen"/>
          <w:sz w:val="20"/>
          <w:szCs w:val="24"/>
          <w:lang w:val="hy-AM" w:eastAsia="en-US"/>
        </w:rPr>
        <w:t>ասնակ</w:t>
      </w:r>
      <w:r w:rsidR="004A3507" w:rsidRPr="006E0A77">
        <w:rPr>
          <w:rFonts w:ascii="GHEA Grapalat" w:hAnsi="GHEA Grapalat" w:cs="Sylfaen"/>
          <w:sz w:val="20"/>
          <w:szCs w:val="24"/>
          <w:lang w:val="hy-AM" w:eastAsia="en-US"/>
        </w:rPr>
        <w:t xml:space="preserve">ցի </w:t>
      </w:r>
      <w:r w:rsidRPr="006E0A77">
        <w:rPr>
          <w:rFonts w:ascii="GHEA Grapalat" w:hAnsi="GHEA Grapalat" w:cs="Sylfaen"/>
          <w:sz w:val="20"/>
          <w:szCs w:val="24"/>
          <w:lang w:val="hy-AM" w:eastAsia="en-US"/>
        </w:rPr>
        <w:t>հայտը ենթակա չէ մերժման, եթե`</w:t>
      </w:r>
    </w:p>
    <w:p w14:paraId="63C3BE85" w14:textId="77777777" w:rsidR="00B95FE0" w:rsidRPr="006E0A77" w:rsidRDefault="00B95FE0" w:rsidP="00877F78">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ա. գնային առաջարկի </w:t>
      </w:r>
      <w:r w:rsidR="00052F61"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E0A77" w:rsidRDefault="00B95FE0" w:rsidP="00C75A7D">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lastRenderedPageBreak/>
        <w:t xml:space="preserve">բ. գնային առաջարկի </w:t>
      </w:r>
      <w:r w:rsidR="0042084B"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E0A77" w:rsidRDefault="00B95FE0" w:rsidP="001E17BA">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E0A77">
        <w:rPr>
          <w:rFonts w:ascii="GHEA Grapalat" w:hAnsi="GHEA Grapalat" w:cs="Sylfaen"/>
          <w:sz w:val="20"/>
          <w:szCs w:val="24"/>
          <w:lang w:val="hy-AM" w:eastAsia="en-US"/>
        </w:rPr>
        <w:t>.</w:t>
      </w:r>
    </w:p>
    <w:p w14:paraId="416A4CF3" w14:textId="77777777" w:rsidR="00A63118" w:rsidRPr="006E0A77" w:rsidRDefault="00A63118" w:rsidP="00972668">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դ. գնային առաջարկի արժեք</w:t>
      </w:r>
      <w:r w:rsidR="00D36A0F" w:rsidRPr="006E0A77">
        <w:rPr>
          <w:rFonts w:ascii="GHEA Grapalat" w:hAnsi="GHEA Grapalat" w:cs="Sylfaen"/>
          <w:sz w:val="20"/>
          <w:lang w:val="hy-AM"/>
        </w:rPr>
        <w:t>,</w:t>
      </w:r>
      <w:r w:rsidRPr="006E0A7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6E0A77" w:rsidRDefault="00A63118" w:rsidP="00DE51AD">
      <w:pPr>
        <w:tabs>
          <w:tab w:val="left" w:pos="0"/>
          <w:tab w:val="left" w:pos="540"/>
          <w:tab w:val="left" w:pos="720"/>
        </w:tabs>
        <w:ind w:firstLine="360"/>
        <w:jc w:val="both"/>
        <w:rPr>
          <w:rFonts w:ascii="GHEA Grapalat" w:hAnsi="GHEA Grapalat" w:cs="Sylfaen"/>
          <w:sz w:val="20"/>
          <w:lang w:val="hy-AM"/>
        </w:rPr>
      </w:pPr>
      <w:r w:rsidRPr="006E0A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E0A77" w:rsidRDefault="00A63118" w:rsidP="003D76F6">
      <w:pPr>
        <w:pStyle w:val="norm"/>
        <w:tabs>
          <w:tab w:val="left" w:pos="540"/>
        </w:tabs>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E0A77">
        <w:rPr>
          <w:rFonts w:ascii="GHEA Grapalat" w:hAnsi="GHEA Grapalat" w:cs="Sylfaen"/>
          <w:sz w:val="20"/>
          <w:szCs w:val="24"/>
          <w:lang w:val="hy-AM" w:eastAsia="en-US"/>
        </w:rPr>
        <w:t>:</w:t>
      </w:r>
    </w:p>
    <w:p w14:paraId="14A56490" w14:textId="522072D3" w:rsidR="00A45946" w:rsidRPr="006E0A77" w:rsidRDefault="003D76F6" w:rsidP="00446555">
      <w:pPr>
        <w:pStyle w:val="norm"/>
        <w:tabs>
          <w:tab w:val="left" w:pos="720"/>
        </w:tabs>
        <w:spacing w:line="240" w:lineRule="auto"/>
        <w:ind w:firstLine="567"/>
        <w:rPr>
          <w:rFonts w:ascii="GHEA Grapalat" w:hAnsi="GHEA Grapalat"/>
          <w:sz w:val="20"/>
          <w:lang w:val="es-ES"/>
        </w:rPr>
      </w:pPr>
      <w:r w:rsidRPr="006E0A77">
        <w:rPr>
          <w:rFonts w:ascii="GHEA Grapalat" w:hAnsi="GHEA Grapalat"/>
          <w:sz w:val="20"/>
          <w:lang w:val="es-ES"/>
        </w:rPr>
        <w:t xml:space="preserve">  </w:t>
      </w:r>
      <w:r w:rsidR="00C8055A"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3</w:t>
      </w:r>
      <w:r w:rsidR="00A45946" w:rsidRPr="006E0A7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E0A77">
        <w:rPr>
          <w:rFonts w:ascii="GHEA Grapalat" w:hAnsi="GHEA Grapalat"/>
          <w:sz w:val="20"/>
          <w:lang w:val="hy-AM"/>
        </w:rPr>
        <w:t>առանց Հայաստանի Հանրա</w:t>
      </w:r>
      <w:r w:rsidR="00A45946" w:rsidRPr="006E0A77">
        <w:rPr>
          <w:rFonts w:ascii="GHEA Grapalat" w:hAnsi="GHEA Grapalat"/>
          <w:sz w:val="20"/>
          <w:lang w:val="hy-AM"/>
        </w:rPr>
        <w:softHyphen/>
        <w:t>պետության պետական բյուջե վճարվելիք ավելացված արժեքի հարկի գումարի հաշվարկման</w:t>
      </w:r>
      <w:r w:rsidR="00A45946" w:rsidRPr="006E0A7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E0A77">
        <w:rPr>
          <w:rFonts w:ascii="GHEA Grapalat" w:hAnsi="GHEA Grapalat"/>
          <w:sz w:val="20"/>
          <w:lang w:val="es-ES"/>
        </w:rPr>
        <w:t>մ</w:t>
      </w:r>
      <w:r w:rsidR="00A45946" w:rsidRPr="006E0A77">
        <w:rPr>
          <w:rFonts w:ascii="GHEA Grapalat" w:hAnsi="GHEA Grapalat"/>
          <w:sz w:val="20"/>
          <w:lang w:val="es-ES"/>
        </w:rPr>
        <w:t>ասնակցի շահույթի չափը չի կարող հրավերով սահմանափակվել:</w:t>
      </w:r>
    </w:p>
    <w:p w14:paraId="280FB4BE" w14:textId="77777777" w:rsidR="00096865" w:rsidRPr="006E0A77" w:rsidRDefault="00096865" w:rsidP="00EF3662">
      <w:pPr>
        <w:pStyle w:val="BodyTextIndent2"/>
        <w:spacing w:line="240" w:lineRule="auto"/>
        <w:ind w:firstLine="567"/>
        <w:rPr>
          <w:rFonts w:ascii="GHEA Grapalat" w:hAnsi="GHEA Grapalat"/>
          <w:lang w:val="es-ES"/>
        </w:rPr>
      </w:pPr>
    </w:p>
    <w:p w14:paraId="7D959AFC" w14:textId="77777777" w:rsidR="00096865" w:rsidRPr="006E0A77" w:rsidRDefault="00220C7C" w:rsidP="00EF3662">
      <w:pPr>
        <w:jc w:val="center"/>
        <w:rPr>
          <w:rFonts w:ascii="GHEA Grapalat" w:hAnsi="GHEA Grapalat"/>
          <w:b/>
          <w:sz w:val="20"/>
          <w:lang w:val="es-ES"/>
        </w:rPr>
      </w:pPr>
      <w:r w:rsidRPr="006E0A77">
        <w:rPr>
          <w:rFonts w:ascii="GHEA Grapalat" w:hAnsi="GHEA Grapalat"/>
          <w:b/>
          <w:sz w:val="20"/>
          <w:lang w:val="es-ES"/>
        </w:rPr>
        <w:t>6</w:t>
      </w:r>
      <w:r w:rsidR="00955A1E" w:rsidRPr="006E0A77">
        <w:rPr>
          <w:rFonts w:ascii="GHEA Grapalat" w:hAnsi="GHEA Grapalat"/>
          <w:b/>
          <w:sz w:val="20"/>
          <w:lang w:val="es-ES"/>
        </w:rPr>
        <w:t xml:space="preserve">. </w:t>
      </w:r>
      <w:r w:rsidR="00955A1E" w:rsidRPr="006E0A77">
        <w:rPr>
          <w:rFonts w:ascii="GHEA Grapalat" w:hAnsi="GHEA Grapalat"/>
          <w:b/>
          <w:sz w:val="20"/>
        </w:rPr>
        <w:t>ՀԱՅՏԻ</w:t>
      </w:r>
      <w:r w:rsidR="00955A1E" w:rsidRPr="006E0A77">
        <w:rPr>
          <w:rFonts w:ascii="GHEA Grapalat" w:hAnsi="GHEA Grapalat"/>
          <w:b/>
          <w:sz w:val="20"/>
          <w:lang w:val="es-ES"/>
        </w:rPr>
        <w:t xml:space="preserve"> </w:t>
      </w:r>
      <w:r w:rsidR="00955A1E" w:rsidRPr="006E0A77">
        <w:rPr>
          <w:rFonts w:ascii="GHEA Grapalat" w:hAnsi="GHEA Grapalat"/>
          <w:b/>
          <w:sz w:val="20"/>
        </w:rPr>
        <w:t>ԳՈՐԾՈՂՈՒԹՅԱՆ</w:t>
      </w:r>
      <w:r w:rsidR="00955A1E" w:rsidRPr="006E0A77">
        <w:rPr>
          <w:rFonts w:ascii="GHEA Grapalat" w:hAnsi="GHEA Grapalat"/>
          <w:b/>
          <w:sz w:val="20"/>
          <w:lang w:val="es-ES"/>
        </w:rPr>
        <w:t xml:space="preserve"> </w:t>
      </w:r>
      <w:r w:rsidR="00955A1E" w:rsidRPr="006E0A77">
        <w:rPr>
          <w:rFonts w:ascii="GHEA Grapalat" w:hAnsi="GHEA Grapalat"/>
          <w:b/>
          <w:sz w:val="20"/>
        </w:rPr>
        <w:t>ԺԱՄԿԵՏԸ</w:t>
      </w:r>
      <w:r w:rsidR="00955A1E" w:rsidRPr="006E0A77">
        <w:rPr>
          <w:rFonts w:ascii="GHEA Grapalat" w:hAnsi="GHEA Grapalat"/>
          <w:b/>
          <w:sz w:val="20"/>
          <w:lang w:val="es-ES"/>
        </w:rPr>
        <w:t xml:space="preserve">, </w:t>
      </w:r>
      <w:r w:rsidR="00955A1E" w:rsidRPr="006E0A77">
        <w:rPr>
          <w:rFonts w:ascii="GHEA Grapalat" w:hAnsi="GHEA Grapalat"/>
          <w:b/>
          <w:sz w:val="20"/>
        </w:rPr>
        <w:t>ՀԱՅՏԵՐՈՒՄ</w:t>
      </w:r>
      <w:r w:rsidR="00955A1E" w:rsidRPr="006E0A77">
        <w:rPr>
          <w:rFonts w:ascii="GHEA Grapalat" w:hAnsi="GHEA Grapalat"/>
          <w:b/>
          <w:sz w:val="20"/>
          <w:lang w:val="es-ES"/>
        </w:rPr>
        <w:t xml:space="preserve"> </w:t>
      </w:r>
      <w:r w:rsidR="00955A1E" w:rsidRPr="006E0A77">
        <w:rPr>
          <w:rFonts w:ascii="GHEA Grapalat" w:hAnsi="GHEA Grapalat"/>
          <w:b/>
          <w:sz w:val="20"/>
        </w:rPr>
        <w:t>ՓՈՓՈԽՈՒԹՅՈՒՆ</w:t>
      </w:r>
      <w:r w:rsidR="00955A1E" w:rsidRPr="006E0A77">
        <w:rPr>
          <w:rFonts w:ascii="GHEA Grapalat" w:hAnsi="GHEA Grapalat"/>
          <w:b/>
          <w:sz w:val="20"/>
          <w:lang w:val="es-ES"/>
        </w:rPr>
        <w:t xml:space="preserve"> </w:t>
      </w:r>
      <w:r w:rsidR="00955A1E" w:rsidRPr="006E0A77">
        <w:rPr>
          <w:rFonts w:ascii="GHEA Grapalat" w:hAnsi="GHEA Grapalat"/>
          <w:b/>
          <w:sz w:val="20"/>
        </w:rPr>
        <w:t>ԿԱՏԱՐԵԼՈՒ</w:t>
      </w:r>
    </w:p>
    <w:p w14:paraId="6F67BE10" w14:textId="77777777" w:rsidR="00096865" w:rsidRPr="006E0A77" w:rsidRDefault="00955A1E" w:rsidP="00EF3662">
      <w:pPr>
        <w:jc w:val="center"/>
        <w:rPr>
          <w:rFonts w:ascii="GHEA Grapalat" w:hAnsi="GHEA Grapalat"/>
          <w:b/>
          <w:sz w:val="20"/>
          <w:lang w:val="es-ES"/>
        </w:rPr>
      </w:pPr>
      <w:r w:rsidRPr="006E0A77">
        <w:rPr>
          <w:rFonts w:ascii="GHEA Grapalat" w:hAnsi="GHEA Grapalat"/>
          <w:b/>
          <w:sz w:val="20"/>
        </w:rPr>
        <w:t>ԵՎ</w:t>
      </w:r>
      <w:r w:rsidRPr="006E0A77">
        <w:rPr>
          <w:rFonts w:ascii="GHEA Grapalat" w:hAnsi="GHEA Grapalat"/>
          <w:b/>
          <w:sz w:val="20"/>
          <w:lang w:val="es-ES"/>
        </w:rPr>
        <w:t xml:space="preserve"> </w:t>
      </w:r>
      <w:r w:rsidRPr="006E0A77">
        <w:rPr>
          <w:rFonts w:ascii="GHEA Grapalat" w:hAnsi="GHEA Grapalat"/>
          <w:b/>
          <w:sz w:val="20"/>
        </w:rPr>
        <w:t>ԴՐԱՆՔ</w:t>
      </w:r>
      <w:r w:rsidRPr="006E0A77">
        <w:rPr>
          <w:rFonts w:ascii="GHEA Grapalat" w:hAnsi="GHEA Grapalat"/>
          <w:b/>
          <w:sz w:val="20"/>
          <w:lang w:val="es-ES"/>
        </w:rPr>
        <w:t xml:space="preserve"> </w:t>
      </w:r>
      <w:r w:rsidRPr="006E0A77">
        <w:rPr>
          <w:rFonts w:ascii="GHEA Grapalat" w:hAnsi="GHEA Grapalat"/>
          <w:b/>
          <w:sz w:val="20"/>
        </w:rPr>
        <w:t>ՀԵՏ</w:t>
      </w:r>
      <w:r w:rsidRPr="006E0A77">
        <w:rPr>
          <w:rFonts w:ascii="GHEA Grapalat" w:hAnsi="GHEA Grapalat"/>
          <w:b/>
          <w:sz w:val="20"/>
          <w:lang w:val="es-ES"/>
        </w:rPr>
        <w:t xml:space="preserve"> </w:t>
      </w:r>
      <w:r w:rsidRPr="006E0A77">
        <w:rPr>
          <w:rFonts w:ascii="GHEA Grapalat" w:hAnsi="GHEA Grapalat"/>
          <w:b/>
          <w:sz w:val="20"/>
        </w:rPr>
        <w:t>ՎԵՐՑՆԵԼՈՒ</w:t>
      </w:r>
      <w:r w:rsidRPr="006E0A77">
        <w:rPr>
          <w:rFonts w:ascii="GHEA Grapalat" w:hAnsi="GHEA Grapalat"/>
          <w:b/>
          <w:sz w:val="20"/>
          <w:lang w:val="es-ES"/>
        </w:rPr>
        <w:t xml:space="preserve"> </w:t>
      </w:r>
      <w:r w:rsidRPr="006E0A77">
        <w:rPr>
          <w:rFonts w:ascii="GHEA Grapalat" w:hAnsi="GHEA Grapalat"/>
          <w:b/>
          <w:sz w:val="20"/>
        </w:rPr>
        <w:t>ԿԱՐԳԸ</w:t>
      </w:r>
    </w:p>
    <w:p w14:paraId="79F36A37" w14:textId="77777777" w:rsidR="00096865" w:rsidRPr="006E0A77" w:rsidRDefault="00096865" w:rsidP="00EF3662">
      <w:pPr>
        <w:pStyle w:val="BodyTextIndent"/>
        <w:spacing w:line="240" w:lineRule="auto"/>
        <w:ind w:firstLine="567"/>
        <w:rPr>
          <w:rFonts w:ascii="GHEA Grapalat" w:hAnsi="GHEA Grapalat"/>
          <w:b/>
          <w:lang w:val="af-ZA"/>
        </w:rPr>
      </w:pPr>
    </w:p>
    <w:p w14:paraId="0A3EAA4F"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i w:val="0"/>
          <w:lang w:val="af-ZA"/>
        </w:rPr>
        <w:t>6</w:t>
      </w:r>
      <w:r w:rsidR="00096865" w:rsidRPr="006E0A77">
        <w:rPr>
          <w:rFonts w:ascii="GHEA Grapalat" w:hAnsi="GHEA Grapalat"/>
          <w:i w:val="0"/>
          <w:lang w:val="af-ZA"/>
        </w:rPr>
        <w:t>.1</w:t>
      </w:r>
      <w:r w:rsidR="00096865" w:rsidRPr="006E0A77">
        <w:rPr>
          <w:rFonts w:ascii="GHEA Grapalat" w:hAnsi="GHEA Grapalat"/>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վավեր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համապատասխան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կնքումը</w:t>
      </w:r>
      <w:r w:rsidR="00096865" w:rsidRPr="006E0A77">
        <w:rPr>
          <w:rFonts w:ascii="GHEA Grapalat" w:hAnsi="GHEA Grapalat" w:cs="Sylfaen"/>
          <w:i w:val="0"/>
          <w:szCs w:val="24"/>
          <w:lang w:val="af-ZA"/>
        </w:rPr>
        <w:t xml:space="preserve">, </w:t>
      </w:r>
      <w:r w:rsidR="00705706"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կողմից</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մերժումը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402941" w:rsidRPr="006E0A77">
        <w:rPr>
          <w:rFonts w:ascii="GHEA Grapalat" w:hAnsi="GHEA Grapalat" w:cs="Sylfaen"/>
          <w:i w:val="0"/>
          <w:szCs w:val="24"/>
          <w:lang w:val="af-ZA"/>
        </w:rPr>
        <w:t xml:space="preserve">սույն </w:t>
      </w:r>
      <w:r w:rsidR="00096865" w:rsidRPr="006E0A77">
        <w:rPr>
          <w:rFonts w:ascii="GHEA Grapalat" w:hAnsi="GHEA Grapalat" w:cs="Sylfaen"/>
          <w:i w:val="0"/>
          <w:szCs w:val="24"/>
          <w:lang w:val="ru-RU"/>
        </w:rPr>
        <w:t>ընթացակարգը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չկայացած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հայտարարվելը</w:t>
      </w:r>
      <w:r w:rsidR="004D5671" w:rsidRPr="006E0A77">
        <w:rPr>
          <w:rFonts w:ascii="GHEA Grapalat" w:hAnsi="GHEA Grapalat" w:cs="Sylfaen"/>
          <w:i w:val="0"/>
          <w:szCs w:val="24"/>
          <w:lang w:val="ru-RU"/>
        </w:rPr>
        <w:t>։</w:t>
      </w:r>
    </w:p>
    <w:p w14:paraId="21184296"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6</w:t>
      </w:r>
      <w:r w:rsidR="00096865" w:rsidRPr="006E0A77">
        <w:rPr>
          <w:rFonts w:ascii="GHEA Grapalat" w:hAnsi="GHEA Grapalat" w:cs="Sylfaen"/>
          <w:i w:val="0"/>
          <w:szCs w:val="24"/>
          <w:lang w:val="af-ZA"/>
        </w:rPr>
        <w:t xml:space="preserve">.2 </w:t>
      </w:r>
      <w:r w:rsidR="00F20DA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F70E55"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ասնակիցը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Pr="006E0A77">
        <w:rPr>
          <w:rFonts w:ascii="GHEA Grapalat" w:hAnsi="GHEA Grapalat" w:cs="Sylfaen"/>
          <w:i w:val="0"/>
          <w:szCs w:val="24"/>
          <w:lang w:val="af-ZA"/>
        </w:rPr>
        <w:t xml:space="preserve">1-ին մասի </w:t>
      </w:r>
      <w:r w:rsidR="00096865" w:rsidRPr="006E0A77">
        <w:rPr>
          <w:rFonts w:ascii="GHEA Grapalat" w:hAnsi="GHEA Grapalat" w:cs="Sylfaen"/>
          <w:i w:val="0"/>
          <w:szCs w:val="24"/>
          <w:lang w:val="af-ZA"/>
        </w:rPr>
        <w:t xml:space="preserve">4.2 </w:t>
      </w:r>
      <w:r w:rsidR="00096865" w:rsidRPr="006E0A77">
        <w:rPr>
          <w:rFonts w:ascii="GHEA Grapalat" w:hAnsi="GHEA Grapalat" w:cs="Sylfaen"/>
          <w:i w:val="0"/>
          <w:szCs w:val="24"/>
          <w:lang w:val="ru-RU"/>
        </w:rPr>
        <w:t>կետում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նշված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ներկայացման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վերջնաժամկետը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իր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4D5671" w:rsidRPr="006E0A77">
        <w:rPr>
          <w:rFonts w:ascii="GHEA Grapalat" w:hAnsi="GHEA Grapalat" w:cs="Sylfaen"/>
          <w:i w:val="0"/>
          <w:szCs w:val="24"/>
          <w:lang w:val="ru-RU"/>
        </w:rPr>
        <w:t>։</w:t>
      </w:r>
    </w:p>
    <w:p w14:paraId="3ABF3C93" w14:textId="77777777" w:rsidR="00FA0E41" w:rsidRPr="006E0A77" w:rsidRDefault="00FA0E41" w:rsidP="00EF3662">
      <w:pPr>
        <w:ind w:firstLine="567"/>
        <w:jc w:val="center"/>
        <w:rPr>
          <w:rFonts w:ascii="GHEA Grapalat" w:hAnsi="GHEA Grapalat"/>
          <w:b/>
          <w:sz w:val="20"/>
          <w:lang w:val="af-ZA"/>
        </w:rPr>
      </w:pPr>
    </w:p>
    <w:p w14:paraId="5AA4C5E9" w14:textId="77777777" w:rsidR="002B33F6" w:rsidRPr="006E0A77" w:rsidRDefault="002B33F6" w:rsidP="002B33F6">
      <w:pPr>
        <w:ind w:firstLine="567"/>
        <w:jc w:val="center"/>
        <w:rPr>
          <w:rFonts w:ascii="GHEA Grapalat" w:hAnsi="GHEA Grapalat"/>
          <w:b/>
          <w:sz w:val="20"/>
          <w:lang w:val="af-ZA"/>
        </w:rPr>
      </w:pPr>
      <w:r w:rsidRPr="006E0A77">
        <w:rPr>
          <w:rFonts w:ascii="GHEA Grapalat" w:hAnsi="GHEA Grapalat"/>
          <w:b/>
          <w:sz w:val="20"/>
          <w:lang w:val="af-ZA"/>
        </w:rPr>
        <w:t xml:space="preserve">7. </w:t>
      </w:r>
      <w:r w:rsidRPr="006E0A77">
        <w:rPr>
          <w:rFonts w:ascii="GHEA Grapalat" w:hAnsi="GHEA Grapalat" w:cs="Sylfaen"/>
          <w:b/>
          <w:sz w:val="20"/>
          <w:lang w:val="es-ES"/>
        </w:rPr>
        <w:t>ՀԱՅՏԻ</w:t>
      </w:r>
      <w:r w:rsidRPr="006E0A77">
        <w:rPr>
          <w:rFonts w:ascii="GHEA Grapalat" w:hAnsi="GHEA Grapalat" w:cs="Times Armenian"/>
          <w:b/>
          <w:sz w:val="20"/>
          <w:lang w:val="af-ZA"/>
        </w:rPr>
        <w:t xml:space="preserve"> </w:t>
      </w:r>
      <w:r w:rsidRPr="006E0A77">
        <w:rPr>
          <w:rFonts w:ascii="GHEA Grapalat" w:hAnsi="GHEA Grapalat" w:cs="Sylfaen"/>
          <w:b/>
          <w:sz w:val="20"/>
          <w:lang w:val="es-ES"/>
        </w:rPr>
        <w:t>ԱՊԱՀՈՎՈՒՄԸ</w:t>
      </w:r>
      <w:r w:rsidRPr="006E0A77">
        <w:rPr>
          <w:rFonts w:ascii="GHEA Grapalat" w:hAnsi="GHEA Grapalat" w:cs="Times Armenian"/>
          <w:b/>
          <w:color w:val="FFFFFF"/>
          <w:sz w:val="20"/>
          <w:lang w:val="af-ZA"/>
        </w:rPr>
        <w:t xml:space="preserve"> </w:t>
      </w:r>
    </w:p>
    <w:p w14:paraId="7E4972ED" w14:textId="77777777" w:rsidR="002B33F6" w:rsidRPr="006E0A77" w:rsidRDefault="002B33F6" w:rsidP="002B33F6">
      <w:pPr>
        <w:ind w:firstLine="567"/>
        <w:jc w:val="both"/>
        <w:rPr>
          <w:rFonts w:ascii="GHEA Grapalat" w:hAnsi="GHEA Grapalat"/>
          <w:b/>
          <w:sz w:val="12"/>
          <w:lang w:val="af-ZA"/>
        </w:rPr>
      </w:pPr>
    </w:p>
    <w:p w14:paraId="62CAF4E4" w14:textId="77777777" w:rsidR="002B33F6" w:rsidRPr="006E0A77" w:rsidRDefault="002B33F6" w:rsidP="002B33F6">
      <w:pPr>
        <w:ind w:firstLine="567"/>
        <w:jc w:val="both"/>
        <w:rPr>
          <w:rFonts w:ascii="GHEA Grapalat" w:hAnsi="GHEA Grapalat"/>
          <w:sz w:val="20"/>
          <w:szCs w:val="20"/>
          <w:lang w:val="af-ZA"/>
        </w:rPr>
      </w:pPr>
      <w:r w:rsidRPr="006E0A77">
        <w:rPr>
          <w:rFonts w:ascii="GHEA Grapalat" w:hAnsi="GHEA Grapalat"/>
          <w:sz w:val="20"/>
          <w:szCs w:val="20"/>
          <w:lang w:val="af-ZA"/>
        </w:rPr>
        <w:t xml:space="preserve">7.1 </w:t>
      </w:r>
      <w:r w:rsidRPr="006E0A77">
        <w:rPr>
          <w:rFonts w:ascii="GHEA Grapalat" w:hAnsi="GHEA Grapalat" w:cs="Sylfaen"/>
          <w:sz w:val="20"/>
          <w:szCs w:val="20"/>
          <w:lang w:val="ru-RU"/>
        </w:rPr>
        <w:t>Մասնակիցը</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հայտով</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հրավերով</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սահմանված</w:t>
      </w:r>
      <w:r w:rsidRPr="006E0A77">
        <w:rPr>
          <w:rFonts w:ascii="GHEA Grapalat" w:hAnsi="GHEA Grapalat" w:cs="Sylfaen"/>
          <w:sz w:val="20"/>
          <w:szCs w:val="20"/>
          <w:lang w:val="af-ZA"/>
        </w:rPr>
        <w:t xml:space="preserve"> կարգով </w:t>
      </w:r>
      <w:r w:rsidRPr="006E0A77">
        <w:rPr>
          <w:rFonts w:ascii="GHEA Grapalat" w:hAnsi="GHEA Grapalat" w:cs="Sylfaen"/>
          <w:bCs/>
          <w:sz w:val="20"/>
          <w:szCs w:val="20"/>
        </w:rPr>
        <w:t>ներկայացնում</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հայտի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ապահովում</w:t>
      </w:r>
      <w:r w:rsidRPr="006E0A77">
        <w:rPr>
          <w:rFonts w:ascii="GHEA Grapalat" w:hAnsi="GHEA Grapalat" w:cs="Sylfaen"/>
          <w:bCs/>
          <w:sz w:val="20"/>
          <w:szCs w:val="20"/>
          <w:lang w:val="af-ZA"/>
        </w:rPr>
        <w:t>:</w:t>
      </w:r>
      <w:r w:rsidRPr="006E0A77">
        <w:rPr>
          <w:rFonts w:ascii="GHEA Grapalat" w:hAnsi="GHEA Grapalat"/>
          <w:sz w:val="20"/>
          <w:szCs w:val="20"/>
          <w:lang w:val="af-ZA"/>
        </w:rPr>
        <w:t xml:space="preserve"> </w:t>
      </w:r>
    </w:p>
    <w:p w14:paraId="1F21C657" w14:textId="77777777" w:rsidR="002B33F6" w:rsidRPr="006E0A77" w:rsidRDefault="002B33F6" w:rsidP="002B33F6">
      <w:pPr>
        <w:ind w:firstLine="567"/>
        <w:jc w:val="both"/>
        <w:rPr>
          <w:rFonts w:ascii="GHEA Grapalat" w:hAnsi="GHEA Grapalat" w:cs="Sylfaen"/>
          <w:sz w:val="20"/>
          <w:szCs w:val="20"/>
          <w:lang w:val="af-ZA"/>
        </w:rPr>
      </w:pPr>
      <w:r w:rsidRPr="006E0A77">
        <w:rPr>
          <w:rFonts w:ascii="GHEA Grapalat" w:hAnsi="GHEA Grapalat" w:cs="Sylfaen"/>
          <w:sz w:val="20"/>
          <w:szCs w:val="20"/>
        </w:rPr>
        <w:t>Հայտի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ապահովումը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բանկային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երաշխիքի</w:t>
      </w:r>
      <w:r w:rsidRPr="006E0A77">
        <w:rPr>
          <w:rFonts w:ascii="GHEA Grapalat" w:hAnsi="GHEA Grapalat" w:cs="Sylfaen"/>
          <w:sz w:val="20"/>
          <w:szCs w:val="20"/>
          <w:lang w:val="af-ZA"/>
        </w:rPr>
        <w:t xml:space="preserve"> (հավելված N 3) </w:t>
      </w:r>
      <w:r w:rsidRPr="006E0A77">
        <w:rPr>
          <w:rFonts w:ascii="GHEA Grapalat" w:hAnsi="GHEA Grapalat" w:cs="Sylfaen"/>
          <w:sz w:val="20"/>
          <w:szCs w:val="20"/>
        </w:rPr>
        <w:t>կամ</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կանխիկ</w:t>
      </w:r>
      <w:r w:rsidRPr="006E0A77">
        <w:rPr>
          <w:rFonts w:ascii="GHEA Grapalat" w:hAnsi="GHEA Grapalat" w:cs="Sylfaen"/>
          <w:sz w:val="20"/>
          <w:szCs w:val="20"/>
          <w:lang w:val="af-ZA"/>
        </w:rPr>
        <w:t xml:space="preserve"> </w:t>
      </w:r>
      <w:r w:rsidRPr="006E0A77">
        <w:rPr>
          <w:rFonts w:ascii="GHEA Grapalat" w:hAnsi="GHEA Grapalat" w:cs="Sylfaen"/>
          <w:sz w:val="20"/>
          <w:szCs w:val="20"/>
        </w:rPr>
        <w:t>փողի</w:t>
      </w:r>
      <w:r w:rsidRPr="006E0A77">
        <w:rPr>
          <w:rFonts w:ascii="GHEA Grapalat" w:hAnsi="GHEA Grapalat" w:cs="Sylfaen"/>
          <w:sz w:val="20"/>
          <w:szCs w:val="20"/>
          <w:lang w:val="af-ZA"/>
        </w:rPr>
        <w:t xml:space="preserve"> </w:t>
      </w:r>
      <w:r w:rsidRPr="006E0A77">
        <w:rPr>
          <w:rFonts w:ascii="GHEA Grapalat" w:hAnsi="GHEA Grapalat" w:cs="Sylfaen"/>
          <w:sz w:val="20"/>
          <w:szCs w:val="20"/>
        </w:rPr>
        <w:t>ձևով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որի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չափը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հավասար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lang w:val="hy-AM"/>
        </w:rPr>
        <w:t>գնման գնի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հինգ</w:t>
      </w:r>
      <w:r w:rsidRPr="006E0A77">
        <w:rPr>
          <w:rFonts w:ascii="GHEA Grapalat" w:hAnsi="GHEA Grapalat" w:cs="Sylfaen"/>
          <w:sz w:val="20"/>
          <w:szCs w:val="20"/>
          <w:lang w:val="af-ZA"/>
        </w:rPr>
        <w:t xml:space="preserve"> </w:t>
      </w:r>
      <w:r w:rsidRPr="006E0A77">
        <w:rPr>
          <w:rFonts w:ascii="GHEA Grapalat" w:hAnsi="GHEA Grapalat" w:cs="Sylfaen"/>
          <w:sz w:val="20"/>
          <w:szCs w:val="20"/>
        </w:rPr>
        <w:t>տոկոսին</w:t>
      </w:r>
      <w:r w:rsidRPr="006E0A77">
        <w:rPr>
          <w:rFonts w:ascii="GHEA Grapalat" w:hAnsi="GHEA Grapalat" w:cs="Sylfaen"/>
          <w:sz w:val="20"/>
          <w:szCs w:val="20"/>
          <w:lang w:val="af-ZA"/>
        </w:rPr>
        <w:t>:</w:t>
      </w:r>
      <w:r w:rsidRPr="006E0A77">
        <w:rPr>
          <w:rFonts w:ascii="GHEA Grapalat" w:hAnsi="GHEA Grapalat" w:cs="Sylfaen"/>
          <w:bCs/>
          <w:sz w:val="20"/>
          <w:szCs w:val="20"/>
          <w:lang w:val="hy-AM"/>
        </w:rPr>
        <w:t xml:space="preserve"> </w:t>
      </w:r>
      <w:r w:rsidRPr="006E0A77">
        <w:rPr>
          <w:rFonts w:ascii="GHEA Grapalat" w:hAnsi="GHEA Grapalat" w:cs="Sylfaen"/>
          <w:bCs/>
          <w:sz w:val="20"/>
          <w:szCs w:val="20"/>
        </w:rPr>
        <w:t>Եթե</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մասնակցի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գնային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առաջարկը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գերազանցում</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գնման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գինը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հայտի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ապահովման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չափը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հավասար</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գնային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առաջարկի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հինգ</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տոկոսին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Ընդ</w:t>
      </w:r>
      <w:r w:rsidRPr="006E0A77">
        <w:rPr>
          <w:rFonts w:ascii="GHEA Grapalat" w:hAnsi="GHEA Grapalat" w:cs="Sylfaen"/>
          <w:sz w:val="20"/>
          <w:szCs w:val="20"/>
          <w:lang w:val="af-ZA"/>
        </w:rPr>
        <w:t xml:space="preserve"> </w:t>
      </w:r>
      <w:r w:rsidRPr="006E0A77">
        <w:rPr>
          <w:rFonts w:ascii="GHEA Grapalat" w:hAnsi="GHEA Grapalat" w:cs="Sylfaen"/>
          <w:sz w:val="20"/>
          <w:szCs w:val="20"/>
        </w:rPr>
        <w:t>որում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մասնակիցը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ապահովումը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ներկայացրել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կետով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չափից</w:t>
      </w:r>
      <w:r w:rsidRPr="006E0A77">
        <w:rPr>
          <w:rFonts w:ascii="GHEA Grapalat" w:hAnsi="GHEA Grapalat" w:cs="Sylfaen"/>
          <w:sz w:val="20"/>
          <w:szCs w:val="20"/>
          <w:lang w:val="af-ZA"/>
        </w:rPr>
        <w:t xml:space="preserve"> </w:t>
      </w:r>
      <w:r w:rsidRPr="006E0A77">
        <w:rPr>
          <w:rFonts w:ascii="GHEA Grapalat" w:hAnsi="GHEA Grapalat" w:cs="Sylfaen"/>
          <w:sz w:val="20"/>
          <w:szCs w:val="20"/>
        </w:rPr>
        <w:t>ավելի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պահանջներին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բավարարող</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ենթակա</w:t>
      </w:r>
      <w:r w:rsidRPr="006E0A77">
        <w:rPr>
          <w:rFonts w:ascii="GHEA Grapalat" w:hAnsi="GHEA Grapalat" w:cs="Sylfaen"/>
          <w:sz w:val="20"/>
          <w:szCs w:val="20"/>
          <w:lang w:val="af-ZA"/>
        </w:rPr>
        <w:t xml:space="preserve"> </w:t>
      </w:r>
      <w:r w:rsidRPr="006E0A77">
        <w:rPr>
          <w:rFonts w:ascii="GHEA Grapalat" w:hAnsi="GHEA Grapalat" w:cs="Sylfaen"/>
          <w:sz w:val="20"/>
          <w:szCs w:val="20"/>
        </w:rPr>
        <w:t>չէ</w:t>
      </w:r>
      <w:r w:rsidRPr="006E0A77">
        <w:rPr>
          <w:rFonts w:ascii="GHEA Grapalat" w:hAnsi="GHEA Grapalat" w:cs="Sylfaen"/>
          <w:sz w:val="20"/>
          <w:szCs w:val="20"/>
          <w:lang w:val="af-ZA"/>
        </w:rPr>
        <w:t xml:space="preserve"> </w:t>
      </w:r>
      <w:r w:rsidRPr="006E0A77">
        <w:rPr>
          <w:rFonts w:ascii="GHEA Grapalat" w:hAnsi="GHEA Grapalat" w:cs="Sylfaen"/>
          <w:sz w:val="20"/>
          <w:szCs w:val="20"/>
        </w:rPr>
        <w:t>մերժման</w:t>
      </w:r>
      <w:r w:rsidRPr="006E0A77">
        <w:rPr>
          <w:rFonts w:ascii="GHEA Grapalat" w:hAnsi="GHEA Grapalat" w:cs="Sylfaen"/>
          <w:sz w:val="20"/>
          <w:szCs w:val="20"/>
          <w:lang w:val="af-ZA"/>
        </w:rPr>
        <w:t>:</w:t>
      </w:r>
    </w:p>
    <w:p w14:paraId="6DC2C694" w14:textId="6FC03E51" w:rsidR="002B33F6" w:rsidRPr="006E0A77" w:rsidRDefault="002B33F6" w:rsidP="002B33F6">
      <w:pPr>
        <w:ind w:firstLine="567"/>
        <w:jc w:val="both"/>
        <w:rPr>
          <w:rFonts w:ascii="GHEA Grapalat" w:hAnsi="GHEA Grapalat"/>
          <w:sz w:val="20"/>
          <w:szCs w:val="20"/>
          <w:lang w:val="af-ZA"/>
        </w:rPr>
      </w:pPr>
      <w:r w:rsidRPr="006E0A77">
        <w:rPr>
          <w:rFonts w:ascii="GHEA Grapalat" w:hAnsi="GHEA Grapalat"/>
          <w:sz w:val="20"/>
          <w:szCs w:val="20"/>
        </w:rPr>
        <w:t>Կանխիկ</w:t>
      </w:r>
      <w:r w:rsidRPr="006E0A77">
        <w:rPr>
          <w:rFonts w:ascii="GHEA Grapalat" w:hAnsi="GHEA Grapalat"/>
          <w:sz w:val="20"/>
          <w:szCs w:val="20"/>
          <w:lang w:val="af-ZA"/>
        </w:rPr>
        <w:t xml:space="preserve"> </w:t>
      </w:r>
      <w:r w:rsidRPr="006E0A77">
        <w:rPr>
          <w:rFonts w:ascii="GHEA Grapalat" w:hAnsi="GHEA Grapalat"/>
          <w:sz w:val="20"/>
          <w:szCs w:val="20"/>
        </w:rPr>
        <w:t>փողի</w:t>
      </w:r>
      <w:r w:rsidRPr="006E0A77">
        <w:rPr>
          <w:rFonts w:ascii="GHEA Grapalat" w:hAnsi="GHEA Grapalat"/>
          <w:sz w:val="20"/>
          <w:szCs w:val="20"/>
          <w:lang w:val="af-ZA"/>
        </w:rPr>
        <w:t xml:space="preserve"> </w:t>
      </w:r>
      <w:r w:rsidRPr="006E0A77">
        <w:rPr>
          <w:rFonts w:ascii="GHEA Grapalat" w:hAnsi="GHEA Grapalat"/>
          <w:sz w:val="20"/>
          <w:szCs w:val="20"/>
        </w:rPr>
        <w:t>ձևով</w:t>
      </w:r>
      <w:r w:rsidRPr="006E0A77">
        <w:rPr>
          <w:rFonts w:ascii="GHEA Grapalat" w:hAnsi="GHEA Grapalat"/>
          <w:sz w:val="20"/>
          <w:szCs w:val="20"/>
          <w:lang w:val="af-ZA"/>
        </w:rPr>
        <w:t xml:space="preserve"> </w:t>
      </w:r>
      <w:r w:rsidRPr="006E0A77">
        <w:rPr>
          <w:rFonts w:ascii="GHEA Grapalat" w:hAnsi="GHEA Grapalat"/>
          <w:sz w:val="20"/>
          <w:szCs w:val="20"/>
        </w:rPr>
        <w:t>ներկայացված</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պետք</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փոխանցվի</w:t>
      </w:r>
      <w:r w:rsidRPr="006E0A77">
        <w:rPr>
          <w:rFonts w:ascii="GHEA Grapalat" w:hAnsi="GHEA Grapalat"/>
          <w:sz w:val="20"/>
          <w:szCs w:val="20"/>
          <w:lang w:val="af-ZA"/>
        </w:rPr>
        <w:t xml:space="preserve"> </w:t>
      </w:r>
      <w:r w:rsidRPr="006E0A77">
        <w:rPr>
          <w:rFonts w:ascii="GHEA Grapalat" w:hAnsi="GHEA Grapalat"/>
          <w:sz w:val="20"/>
          <w:szCs w:val="20"/>
        </w:rPr>
        <w:t>Կենտրոնական</w:t>
      </w:r>
      <w:r w:rsidRPr="006E0A77">
        <w:rPr>
          <w:rFonts w:ascii="GHEA Grapalat" w:hAnsi="GHEA Grapalat"/>
          <w:sz w:val="20"/>
          <w:szCs w:val="20"/>
          <w:lang w:val="af-ZA"/>
        </w:rPr>
        <w:t xml:space="preserve"> </w:t>
      </w:r>
      <w:r w:rsidRPr="006E0A77">
        <w:rPr>
          <w:rFonts w:ascii="GHEA Grapalat" w:hAnsi="GHEA Grapalat"/>
          <w:sz w:val="20"/>
          <w:szCs w:val="20"/>
        </w:rPr>
        <w:t>գանձապետարանում</w:t>
      </w:r>
      <w:r w:rsidRPr="006E0A77">
        <w:rPr>
          <w:rFonts w:ascii="GHEA Grapalat" w:hAnsi="GHEA Grapalat"/>
          <w:sz w:val="20"/>
          <w:szCs w:val="20"/>
          <w:lang w:val="af-ZA"/>
        </w:rPr>
        <w:t xml:space="preserve"> </w:t>
      </w:r>
      <w:r w:rsidRPr="006E0A77">
        <w:rPr>
          <w:rFonts w:ascii="GHEA Grapalat" w:hAnsi="GHEA Grapalat"/>
          <w:sz w:val="20"/>
          <w:szCs w:val="20"/>
        </w:rPr>
        <w:t>լիազորված</w:t>
      </w:r>
      <w:r w:rsidRPr="006E0A77">
        <w:rPr>
          <w:rFonts w:ascii="GHEA Grapalat" w:hAnsi="GHEA Grapalat"/>
          <w:sz w:val="20"/>
          <w:szCs w:val="20"/>
          <w:lang w:val="af-ZA"/>
        </w:rPr>
        <w:t xml:space="preserve"> </w:t>
      </w:r>
      <w:r w:rsidRPr="006E0A77">
        <w:rPr>
          <w:rFonts w:ascii="GHEA Grapalat" w:hAnsi="GHEA Grapalat"/>
          <w:sz w:val="20"/>
          <w:szCs w:val="20"/>
        </w:rPr>
        <w:t>մարմնի</w:t>
      </w:r>
      <w:r w:rsidRPr="006E0A77">
        <w:rPr>
          <w:rFonts w:ascii="GHEA Grapalat" w:hAnsi="GHEA Grapalat"/>
          <w:sz w:val="20"/>
          <w:szCs w:val="20"/>
          <w:lang w:val="af-ZA"/>
        </w:rPr>
        <w:t xml:space="preserve"> </w:t>
      </w:r>
      <w:r w:rsidRPr="006E0A77">
        <w:rPr>
          <w:rFonts w:ascii="GHEA Grapalat" w:hAnsi="GHEA Grapalat"/>
          <w:sz w:val="20"/>
          <w:szCs w:val="20"/>
        </w:rPr>
        <w:t>անվամբ</w:t>
      </w:r>
      <w:r w:rsidRPr="006E0A77">
        <w:rPr>
          <w:rFonts w:ascii="GHEA Grapalat" w:hAnsi="GHEA Grapalat"/>
          <w:sz w:val="20"/>
          <w:szCs w:val="20"/>
          <w:lang w:val="af-ZA"/>
        </w:rPr>
        <w:t xml:space="preserve"> </w:t>
      </w:r>
      <w:r w:rsidRPr="006E0A77">
        <w:rPr>
          <w:rFonts w:ascii="GHEA Grapalat" w:hAnsi="GHEA Grapalat"/>
          <w:sz w:val="20"/>
          <w:szCs w:val="20"/>
        </w:rPr>
        <w:t>բացված</w:t>
      </w:r>
      <w:r w:rsidRPr="006E0A77">
        <w:rPr>
          <w:rFonts w:ascii="GHEA Grapalat" w:hAnsi="GHEA Grapalat"/>
          <w:sz w:val="20"/>
          <w:szCs w:val="20"/>
          <w:lang w:val="af-ZA"/>
        </w:rPr>
        <w:t xml:space="preserve"> «900008000466» </w:t>
      </w:r>
      <w:r w:rsidRPr="006E0A77">
        <w:rPr>
          <w:rFonts w:ascii="GHEA Grapalat" w:hAnsi="GHEA Grapalat"/>
          <w:sz w:val="20"/>
          <w:szCs w:val="20"/>
        </w:rPr>
        <w:t>գանձապետական</w:t>
      </w:r>
      <w:r w:rsidRPr="006E0A77">
        <w:rPr>
          <w:rFonts w:ascii="GHEA Grapalat" w:hAnsi="GHEA Grapalat"/>
          <w:sz w:val="20"/>
          <w:szCs w:val="20"/>
          <w:lang w:val="af-ZA"/>
        </w:rPr>
        <w:t xml:space="preserve"> </w:t>
      </w:r>
      <w:r w:rsidRPr="006E0A77">
        <w:rPr>
          <w:rFonts w:ascii="GHEA Grapalat" w:hAnsi="GHEA Grapalat"/>
          <w:sz w:val="20"/>
          <w:szCs w:val="20"/>
        </w:rPr>
        <w:t>հաշվին</w:t>
      </w:r>
      <w:r w:rsidRPr="006E0A77">
        <w:rPr>
          <w:rFonts w:ascii="GHEA Grapalat" w:hAnsi="GHEA Grapalat"/>
          <w:sz w:val="20"/>
          <w:szCs w:val="20"/>
          <w:lang w:val="af-ZA"/>
        </w:rPr>
        <w:t xml:space="preserve">, </w:t>
      </w:r>
      <w:r w:rsidRPr="006E0A77">
        <w:rPr>
          <w:rFonts w:ascii="GHEA Grapalat" w:hAnsi="GHEA Grapalat"/>
          <w:sz w:val="20"/>
          <w:szCs w:val="20"/>
        </w:rPr>
        <w:t>որը</w:t>
      </w:r>
      <w:r w:rsidRPr="006E0A77">
        <w:rPr>
          <w:rFonts w:ascii="GHEA Grapalat" w:hAnsi="GHEA Grapalat"/>
          <w:sz w:val="20"/>
          <w:szCs w:val="20"/>
          <w:lang w:val="af-ZA"/>
        </w:rPr>
        <w:t xml:space="preserve"> </w:t>
      </w:r>
      <w:r w:rsidRPr="006E0A77">
        <w:rPr>
          <w:rFonts w:ascii="GHEA Grapalat" w:hAnsi="GHEA Grapalat"/>
          <w:sz w:val="20"/>
          <w:szCs w:val="20"/>
        </w:rPr>
        <w:t>ենթակա</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վերադարձման</w:t>
      </w:r>
      <w:r w:rsidRPr="006E0A77">
        <w:rPr>
          <w:rFonts w:ascii="GHEA Grapalat" w:hAnsi="GHEA Grapalat"/>
          <w:sz w:val="20"/>
          <w:szCs w:val="20"/>
          <w:lang w:val="af-ZA"/>
        </w:rPr>
        <w:t xml:space="preserve"> </w:t>
      </w:r>
      <w:r w:rsidRPr="006E0A77">
        <w:rPr>
          <w:rFonts w:ascii="GHEA Grapalat" w:hAnsi="GHEA Grapalat"/>
          <w:sz w:val="20"/>
          <w:szCs w:val="20"/>
        </w:rPr>
        <w:t>այն</w:t>
      </w:r>
      <w:r w:rsidRPr="006E0A77">
        <w:rPr>
          <w:rFonts w:ascii="GHEA Grapalat" w:hAnsi="GHEA Grapalat"/>
          <w:sz w:val="20"/>
          <w:szCs w:val="20"/>
          <w:lang w:val="af-ZA"/>
        </w:rPr>
        <w:t xml:space="preserve"> </w:t>
      </w:r>
      <w:r w:rsidRPr="006E0A77">
        <w:rPr>
          <w:rFonts w:ascii="GHEA Grapalat" w:hAnsi="GHEA Grapalat"/>
          <w:sz w:val="20"/>
          <w:szCs w:val="20"/>
        </w:rPr>
        <w:t>ներկայացրած</w:t>
      </w:r>
      <w:r w:rsidRPr="006E0A77">
        <w:rPr>
          <w:rFonts w:ascii="GHEA Grapalat" w:hAnsi="GHEA Grapalat"/>
          <w:sz w:val="20"/>
          <w:szCs w:val="20"/>
          <w:lang w:val="af-ZA"/>
        </w:rPr>
        <w:t xml:space="preserve"> </w:t>
      </w:r>
      <w:r w:rsidRPr="006E0A77">
        <w:rPr>
          <w:rFonts w:ascii="GHEA Grapalat" w:hAnsi="GHEA Grapalat"/>
          <w:sz w:val="20"/>
          <w:szCs w:val="20"/>
        </w:rPr>
        <w:t>մասնակցին</w:t>
      </w:r>
      <w:r w:rsidRPr="006E0A77">
        <w:rPr>
          <w:rFonts w:ascii="GHEA Grapalat" w:hAnsi="GHEA Grapalat"/>
          <w:sz w:val="20"/>
          <w:szCs w:val="20"/>
          <w:lang w:val="af-ZA"/>
        </w:rPr>
        <w:t xml:space="preserve">` </w:t>
      </w:r>
      <w:r w:rsidRPr="006E0A77">
        <w:rPr>
          <w:rFonts w:ascii="GHEA Grapalat" w:hAnsi="GHEA Grapalat"/>
          <w:sz w:val="20"/>
          <w:szCs w:val="20"/>
        </w:rPr>
        <w:t>բացառությամբ</w:t>
      </w:r>
      <w:r w:rsidRPr="006E0A77">
        <w:rPr>
          <w:rFonts w:ascii="GHEA Grapalat" w:hAnsi="GHEA Grapalat"/>
          <w:sz w:val="20"/>
          <w:szCs w:val="20"/>
          <w:lang w:val="af-ZA"/>
        </w:rPr>
        <w:t xml:space="preserve"> </w:t>
      </w:r>
      <w:r w:rsidRPr="006E0A77">
        <w:rPr>
          <w:rFonts w:ascii="GHEA Grapalat" w:hAnsi="GHEA Grapalat"/>
          <w:sz w:val="20"/>
          <w:szCs w:val="20"/>
        </w:rPr>
        <w:t>սույն</w:t>
      </w:r>
      <w:r w:rsidRPr="006E0A77">
        <w:rPr>
          <w:rFonts w:ascii="GHEA Grapalat" w:hAnsi="GHEA Grapalat"/>
          <w:sz w:val="20"/>
          <w:szCs w:val="20"/>
          <w:lang w:val="af-ZA"/>
        </w:rPr>
        <w:t xml:space="preserve"> </w:t>
      </w:r>
      <w:r w:rsidRPr="006E0A77">
        <w:rPr>
          <w:rFonts w:ascii="GHEA Grapalat" w:hAnsi="GHEA Grapalat"/>
          <w:sz w:val="20"/>
          <w:szCs w:val="20"/>
        </w:rPr>
        <w:t>հրավերի</w:t>
      </w:r>
      <w:r w:rsidRPr="006E0A77">
        <w:rPr>
          <w:rFonts w:ascii="GHEA Grapalat" w:hAnsi="GHEA Grapalat"/>
          <w:sz w:val="20"/>
          <w:szCs w:val="20"/>
          <w:lang w:val="af-ZA"/>
        </w:rPr>
        <w:t xml:space="preserve"> 1-</w:t>
      </w:r>
      <w:r w:rsidRPr="006E0A77">
        <w:rPr>
          <w:rFonts w:ascii="GHEA Grapalat" w:hAnsi="GHEA Grapalat"/>
          <w:sz w:val="20"/>
          <w:szCs w:val="20"/>
        </w:rPr>
        <w:t>ին</w:t>
      </w:r>
      <w:r w:rsidRPr="006E0A77">
        <w:rPr>
          <w:rFonts w:ascii="GHEA Grapalat" w:hAnsi="GHEA Grapalat"/>
          <w:sz w:val="20"/>
          <w:szCs w:val="20"/>
          <w:lang w:val="af-ZA"/>
        </w:rPr>
        <w:t xml:space="preserve"> </w:t>
      </w:r>
      <w:r w:rsidRPr="006E0A77">
        <w:rPr>
          <w:rFonts w:ascii="GHEA Grapalat" w:hAnsi="GHEA Grapalat"/>
          <w:sz w:val="20"/>
          <w:szCs w:val="20"/>
        </w:rPr>
        <w:t>մասի</w:t>
      </w:r>
      <w:r w:rsidRPr="006E0A77">
        <w:rPr>
          <w:rFonts w:ascii="GHEA Grapalat" w:hAnsi="GHEA Grapalat"/>
          <w:sz w:val="20"/>
          <w:szCs w:val="20"/>
          <w:lang w:val="af-ZA"/>
        </w:rPr>
        <w:t xml:space="preserve"> 7.3 </w:t>
      </w:r>
      <w:r w:rsidRPr="006E0A77">
        <w:rPr>
          <w:rFonts w:ascii="GHEA Grapalat" w:hAnsi="GHEA Grapalat"/>
          <w:sz w:val="20"/>
          <w:szCs w:val="20"/>
        </w:rPr>
        <w:t>կետով</w:t>
      </w:r>
      <w:r w:rsidRPr="006E0A77">
        <w:rPr>
          <w:rFonts w:ascii="GHEA Grapalat" w:hAnsi="GHEA Grapalat"/>
          <w:sz w:val="20"/>
          <w:szCs w:val="20"/>
          <w:lang w:val="af-ZA"/>
        </w:rPr>
        <w:t xml:space="preserve"> </w:t>
      </w:r>
      <w:r w:rsidRPr="006E0A77">
        <w:rPr>
          <w:rFonts w:ascii="GHEA Grapalat" w:hAnsi="GHEA Grapalat"/>
          <w:sz w:val="20"/>
          <w:szCs w:val="20"/>
        </w:rPr>
        <w:t>նախատեսված</w:t>
      </w:r>
      <w:r w:rsidRPr="006E0A77">
        <w:rPr>
          <w:rFonts w:ascii="GHEA Grapalat" w:hAnsi="GHEA Grapalat"/>
          <w:sz w:val="20"/>
          <w:szCs w:val="20"/>
          <w:lang w:val="af-ZA"/>
        </w:rPr>
        <w:t xml:space="preserve"> </w:t>
      </w:r>
      <w:r w:rsidRPr="006E0A77">
        <w:rPr>
          <w:rFonts w:ascii="GHEA Grapalat" w:hAnsi="GHEA Grapalat"/>
          <w:sz w:val="20"/>
          <w:szCs w:val="20"/>
        </w:rPr>
        <w:t>դեպքերի</w:t>
      </w:r>
      <w:r w:rsidRPr="006E0A77">
        <w:rPr>
          <w:rFonts w:ascii="GHEA Grapalat" w:hAnsi="GHEA Grapalat"/>
          <w:sz w:val="20"/>
          <w:szCs w:val="20"/>
          <w:lang w:val="af-ZA"/>
        </w:rPr>
        <w:t xml:space="preserve">:  </w:t>
      </w:r>
      <w:r w:rsidRPr="006E0A77">
        <w:rPr>
          <w:rFonts w:ascii="GHEA Grapalat" w:hAnsi="GHEA Grapalat"/>
          <w:sz w:val="20"/>
          <w:szCs w:val="20"/>
        </w:rPr>
        <w:t>Ընդ</w:t>
      </w:r>
      <w:r w:rsidRPr="006E0A77">
        <w:rPr>
          <w:rFonts w:ascii="GHEA Grapalat" w:hAnsi="GHEA Grapalat"/>
          <w:sz w:val="20"/>
          <w:szCs w:val="20"/>
          <w:lang w:val="af-ZA"/>
        </w:rPr>
        <w:t xml:space="preserve"> </w:t>
      </w:r>
      <w:r w:rsidRPr="006E0A77">
        <w:rPr>
          <w:rFonts w:ascii="GHEA Grapalat" w:hAnsi="GHEA Grapalat"/>
          <w:sz w:val="20"/>
          <w:szCs w:val="20"/>
        </w:rPr>
        <w:t>որում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կնքվելու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չկայացած</w:t>
      </w:r>
      <w:r w:rsidRPr="006E0A77">
        <w:rPr>
          <w:rFonts w:ascii="GHEA Grapalat" w:hAnsi="GHEA Grapalat"/>
          <w:sz w:val="20"/>
          <w:szCs w:val="20"/>
          <w:lang w:val="af-ZA"/>
        </w:rPr>
        <w:t xml:space="preserve"> </w:t>
      </w:r>
      <w:r w:rsidRPr="006E0A77">
        <w:rPr>
          <w:rFonts w:ascii="GHEA Grapalat" w:hAnsi="GHEA Grapalat"/>
          <w:sz w:val="20"/>
          <w:szCs w:val="20"/>
        </w:rPr>
        <w:t>հայտարարվելու</w:t>
      </w:r>
      <w:r w:rsidRPr="006E0A77">
        <w:rPr>
          <w:rFonts w:ascii="GHEA Grapalat" w:hAnsi="GHEA Grapalat"/>
          <w:sz w:val="20"/>
          <w:szCs w:val="20"/>
          <w:lang w:val="af-ZA"/>
        </w:rPr>
        <w:t xml:space="preserve"> </w:t>
      </w:r>
      <w:r w:rsidRPr="006E0A77">
        <w:rPr>
          <w:rFonts w:ascii="GHEA Grapalat" w:hAnsi="GHEA Grapalat"/>
          <w:sz w:val="20"/>
          <w:szCs w:val="20"/>
        </w:rPr>
        <w:t>դեպքում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անգործության</w:t>
      </w:r>
      <w:r w:rsidRPr="006E0A77">
        <w:rPr>
          <w:rFonts w:ascii="GHEA Grapalat" w:hAnsi="GHEA Grapalat"/>
          <w:sz w:val="20"/>
          <w:szCs w:val="20"/>
          <w:lang w:val="af-ZA"/>
        </w:rPr>
        <w:t xml:space="preserve"> </w:t>
      </w:r>
      <w:r w:rsidRPr="006E0A77">
        <w:rPr>
          <w:rFonts w:ascii="GHEA Grapalat" w:hAnsi="GHEA Grapalat"/>
          <w:sz w:val="20"/>
          <w:szCs w:val="20"/>
        </w:rPr>
        <w:t>ժամկետն</w:t>
      </w:r>
      <w:r w:rsidRPr="006E0A77">
        <w:rPr>
          <w:rFonts w:ascii="GHEA Grapalat" w:hAnsi="GHEA Grapalat"/>
          <w:sz w:val="20"/>
          <w:szCs w:val="20"/>
          <w:lang w:val="af-ZA"/>
        </w:rPr>
        <w:t xml:space="preserve"> </w:t>
      </w:r>
      <w:r w:rsidRPr="006E0A77">
        <w:rPr>
          <w:rFonts w:ascii="GHEA Grapalat" w:hAnsi="GHEA Grapalat"/>
          <w:sz w:val="20"/>
          <w:szCs w:val="20"/>
        </w:rPr>
        <w:t>ավարտվելուն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ընթացակարգի</w:t>
      </w:r>
      <w:r w:rsidRPr="006E0A77">
        <w:rPr>
          <w:rFonts w:ascii="GHEA Grapalat" w:hAnsi="GHEA Grapalat"/>
          <w:sz w:val="20"/>
          <w:szCs w:val="20"/>
          <w:lang w:val="af-ZA"/>
        </w:rPr>
        <w:t xml:space="preserve"> </w:t>
      </w:r>
      <w:r w:rsidRPr="006E0A77">
        <w:rPr>
          <w:rFonts w:ascii="GHEA Grapalat" w:hAnsi="GHEA Grapalat"/>
          <w:sz w:val="20"/>
          <w:szCs w:val="20"/>
        </w:rPr>
        <w:t>արդյունքները</w:t>
      </w:r>
      <w:r w:rsidRPr="006E0A77">
        <w:rPr>
          <w:rFonts w:ascii="GHEA Grapalat" w:hAnsi="GHEA Grapalat"/>
          <w:sz w:val="20"/>
          <w:szCs w:val="20"/>
          <w:lang w:val="af-ZA"/>
        </w:rPr>
        <w:t xml:space="preserve"> </w:t>
      </w:r>
      <w:r w:rsidRPr="006E0A77">
        <w:rPr>
          <w:rFonts w:ascii="GHEA Grapalat" w:hAnsi="GHEA Grapalat"/>
          <w:sz w:val="20"/>
          <w:szCs w:val="20"/>
        </w:rPr>
        <w:t>բողոքարկված</w:t>
      </w:r>
      <w:r w:rsidRPr="006E0A77">
        <w:rPr>
          <w:rFonts w:ascii="GHEA Grapalat" w:hAnsi="GHEA Grapalat"/>
          <w:sz w:val="20"/>
          <w:szCs w:val="20"/>
          <w:lang w:val="af-ZA"/>
        </w:rPr>
        <w:t xml:space="preserve"> </w:t>
      </w:r>
      <w:r w:rsidRPr="006E0A77">
        <w:rPr>
          <w:rFonts w:ascii="GHEA Grapalat" w:hAnsi="GHEA Grapalat"/>
          <w:sz w:val="20"/>
          <w:szCs w:val="20"/>
        </w:rPr>
        <w:t>չեն</w:t>
      </w:r>
      <w:r w:rsidRPr="006E0A77">
        <w:rPr>
          <w:rFonts w:ascii="GHEA Grapalat" w:hAnsi="GHEA Grapalat"/>
          <w:sz w:val="20"/>
          <w:szCs w:val="20"/>
          <w:lang w:val="af-ZA"/>
        </w:rPr>
        <w:t xml:space="preserve">: </w:t>
      </w:r>
      <w:r w:rsidRPr="006E0A77">
        <w:rPr>
          <w:rFonts w:ascii="GHEA Grapalat" w:hAnsi="GHEA Grapalat"/>
          <w:sz w:val="20"/>
          <w:szCs w:val="20"/>
        </w:rPr>
        <w:t>Բողոքի</w:t>
      </w:r>
      <w:r w:rsidRPr="006E0A77">
        <w:rPr>
          <w:rFonts w:ascii="GHEA Grapalat" w:hAnsi="GHEA Grapalat"/>
          <w:sz w:val="20"/>
          <w:szCs w:val="20"/>
          <w:lang w:val="af-ZA"/>
        </w:rPr>
        <w:t xml:space="preserve"> </w:t>
      </w:r>
      <w:r w:rsidRPr="006E0A77">
        <w:rPr>
          <w:rFonts w:ascii="GHEA Grapalat" w:hAnsi="GHEA Grapalat"/>
          <w:sz w:val="20"/>
          <w:szCs w:val="20"/>
        </w:rPr>
        <w:t>առկայության</w:t>
      </w:r>
      <w:r w:rsidRPr="006E0A77">
        <w:rPr>
          <w:rFonts w:ascii="GHEA Grapalat" w:hAnsi="GHEA Grapalat"/>
          <w:sz w:val="20"/>
          <w:szCs w:val="20"/>
          <w:lang w:val="af-ZA"/>
        </w:rPr>
        <w:t xml:space="preserve"> </w:t>
      </w:r>
      <w:r w:rsidRPr="006E0A77">
        <w:rPr>
          <w:rFonts w:ascii="GHEA Grapalat" w:hAnsi="GHEA Grapalat"/>
          <w:sz w:val="20"/>
          <w:szCs w:val="20"/>
        </w:rPr>
        <w:t>դեպքում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չկայացած</w:t>
      </w:r>
      <w:r w:rsidRPr="006E0A77">
        <w:rPr>
          <w:rFonts w:ascii="GHEA Grapalat" w:hAnsi="GHEA Grapalat"/>
          <w:sz w:val="20"/>
          <w:szCs w:val="20"/>
          <w:lang w:val="af-ZA"/>
        </w:rPr>
        <w:t xml:space="preserve"> </w:t>
      </w:r>
      <w:r w:rsidRPr="006E0A77">
        <w:rPr>
          <w:rFonts w:ascii="GHEA Grapalat" w:hAnsi="GHEA Grapalat"/>
          <w:sz w:val="20"/>
          <w:szCs w:val="20"/>
        </w:rPr>
        <w:t>հայտարարելու</w:t>
      </w:r>
      <w:r w:rsidRPr="006E0A77">
        <w:rPr>
          <w:rFonts w:ascii="GHEA Grapalat" w:hAnsi="GHEA Grapalat"/>
          <w:sz w:val="20"/>
          <w:szCs w:val="20"/>
          <w:lang w:val="af-ZA"/>
        </w:rPr>
        <w:t xml:space="preserve"> </w:t>
      </w:r>
      <w:r w:rsidRPr="006E0A77">
        <w:rPr>
          <w:rFonts w:ascii="GHEA Grapalat" w:hAnsi="GHEA Grapalat"/>
          <w:sz w:val="20"/>
          <w:szCs w:val="20"/>
        </w:rPr>
        <w:t>մասին</w:t>
      </w:r>
      <w:r w:rsidRPr="006E0A77">
        <w:rPr>
          <w:rFonts w:ascii="GHEA Grapalat" w:hAnsi="GHEA Grapalat"/>
          <w:sz w:val="20"/>
          <w:szCs w:val="20"/>
          <w:lang w:val="af-ZA"/>
        </w:rPr>
        <w:t xml:space="preserve"> </w:t>
      </w:r>
      <w:r w:rsidRPr="006E0A77">
        <w:rPr>
          <w:rFonts w:ascii="GHEA Grapalat" w:hAnsi="GHEA Grapalat"/>
          <w:sz w:val="20"/>
          <w:szCs w:val="20"/>
        </w:rPr>
        <w:t>գնահատող</w:t>
      </w:r>
      <w:r w:rsidRPr="006E0A77">
        <w:rPr>
          <w:rFonts w:ascii="GHEA Grapalat" w:hAnsi="GHEA Grapalat"/>
          <w:sz w:val="20"/>
          <w:szCs w:val="20"/>
          <w:lang w:val="af-ZA"/>
        </w:rPr>
        <w:t xml:space="preserve"> </w:t>
      </w:r>
      <w:r w:rsidRPr="006E0A77">
        <w:rPr>
          <w:rFonts w:ascii="GHEA Grapalat" w:hAnsi="GHEA Grapalat"/>
          <w:sz w:val="20"/>
          <w:szCs w:val="20"/>
        </w:rPr>
        <w:t>հանձնաժողովի</w:t>
      </w:r>
      <w:r w:rsidRPr="006E0A77">
        <w:rPr>
          <w:rFonts w:ascii="GHEA Grapalat" w:hAnsi="GHEA Grapalat"/>
          <w:sz w:val="20"/>
          <w:szCs w:val="20"/>
          <w:lang w:val="af-ZA"/>
        </w:rPr>
        <w:t xml:space="preserve"> </w:t>
      </w:r>
      <w:r w:rsidRPr="006E0A77">
        <w:rPr>
          <w:rFonts w:ascii="GHEA Grapalat" w:hAnsi="GHEA Grapalat"/>
          <w:sz w:val="20"/>
          <w:szCs w:val="20"/>
        </w:rPr>
        <w:t>որոշումն</w:t>
      </w:r>
      <w:r w:rsidRPr="006E0A77">
        <w:rPr>
          <w:rFonts w:ascii="GHEA Grapalat" w:hAnsi="GHEA Grapalat"/>
          <w:sz w:val="20"/>
          <w:szCs w:val="20"/>
          <w:lang w:val="af-ZA"/>
        </w:rPr>
        <w:t xml:space="preserve"> </w:t>
      </w:r>
      <w:r w:rsidRPr="006E0A77">
        <w:rPr>
          <w:rFonts w:ascii="GHEA Grapalat" w:hAnsi="GHEA Grapalat"/>
          <w:sz w:val="20"/>
          <w:szCs w:val="20"/>
        </w:rPr>
        <w:t>անփոփոխ</w:t>
      </w:r>
      <w:r w:rsidRPr="006E0A77">
        <w:rPr>
          <w:rFonts w:ascii="GHEA Grapalat" w:hAnsi="GHEA Grapalat"/>
          <w:sz w:val="20"/>
          <w:szCs w:val="20"/>
          <w:lang w:val="af-ZA"/>
        </w:rPr>
        <w:t xml:space="preserve"> </w:t>
      </w:r>
      <w:r w:rsidRPr="006E0A77">
        <w:rPr>
          <w:rFonts w:ascii="GHEA Grapalat" w:hAnsi="GHEA Grapalat"/>
          <w:sz w:val="20"/>
          <w:szCs w:val="20"/>
        </w:rPr>
        <w:t>թողնելու</w:t>
      </w:r>
      <w:r w:rsidRPr="006E0A77">
        <w:rPr>
          <w:rFonts w:ascii="GHEA Grapalat" w:hAnsi="GHEA Grapalat"/>
          <w:sz w:val="20"/>
          <w:szCs w:val="20"/>
          <w:lang w:val="af-ZA"/>
        </w:rPr>
        <w:t xml:space="preserve"> </w:t>
      </w:r>
      <w:r w:rsidRPr="006E0A77">
        <w:rPr>
          <w:rFonts w:ascii="GHEA Grapalat" w:hAnsi="GHEA Grapalat"/>
          <w:sz w:val="20"/>
          <w:szCs w:val="20"/>
        </w:rPr>
        <w:t>մասին</w:t>
      </w:r>
      <w:r w:rsidRPr="006E0A77">
        <w:rPr>
          <w:rFonts w:ascii="GHEA Grapalat" w:hAnsi="GHEA Grapalat"/>
          <w:sz w:val="20"/>
          <w:szCs w:val="20"/>
          <w:lang w:val="af-ZA"/>
        </w:rPr>
        <w:t xml:space="preserve"> </w:t>
      </w:r>
      <w:r w:rsidRPr="006E0A77">
        <w:rPr>
          <w:rFonts w:ascii="GHEA Grapalat" w:hAnsi="GHEA Grapalat"/>
          <w:sz w:val="20"/>
          <w:szCs w:val="20"/>
        </w:rPr>
        <w:t>դատարանի</w:t>
      </w:r>
      <w:r w:rsidRPr="006E0A77">
        <w:rPr>
          <w:rFonts w:ascii="GHEA Grapalat" w:hAnsi="GHEA Grapalat"/>
          <w:sz w:val="20"/>
          <w:szCs w:val="20"/>
          <w:lang w:val="af-ZA"/>
        </w:rPr>
        <w:t xml:space="preserve"> </w:t>
      </w:r>
      <w:r w:rsidRPr="006E0A77">
        <w:rPr>
          <w:rFonts w:ascii="GHEA Grapalat" w:hAnsi="GHEA Grapalat"/>
          <w:sz w:val="20"/>
          <w:szCs w:val="20"/>
        </w:rPr>
        <w:t>եզրափակիչ</w:t>
      </w:r>
      <w:r w:rsidRPr="006E0A77">
        <w:rPr>
          <w:rFonts w:ascii="GHEA Grapalat" w:hAnsi="GHEA Grapalat"/>
          <w:sz w:val="20"/>
          <w:szCs w:val="20"/>
          <w:lang w:val="af-ZA"/>
        </w:rPr>
        <w:t xml:space="preserve"> </w:t>
      </w:r>
      <w:r w:rsidRPr="006E0A77">
        <w:rPr>
          <w:rFonts w:ascii="GHEA Grapalat" w:hAnsi="GHEA Grapalat"/>
          <w:sz w:val="20"/>
          <w:szCs w:val="20"/>
        </w:rPr>
        <w:t>դատական</w:t>
      </w:r>
      <w:r w:rsidRPr="006E0A77">
        <w:rPr>
          <w:rFonts w:ascii="GHEA Grapalat" w:hAnsi="GHEA Grapalat"/>
          <w:sz w:val="20"/>
          <w:szCs w:val="20"/>
          <w:lang w:val="af-ZA"/>
        </w:rPr>
        <w:t xml:space="preserve"> </w:t>
      </w:r>
      <w:r w:rsidRPr="006E0A77">
        <w:rPr>
          <w:rFonts w:ascii="GHEA Grapalat" w:hAnsi="GHEA Grapalat"/>
          <w:sz w:val="20"/>
          <w:szCs w:val="20"/>
        </w:rPr>
        <w:t>ակտն</w:t>
      </w:r>
      <w:r w:rsidRPr="006E0A77">
        <w:rPr>
          <w:rFonts w:ascii="GHEA Grapalat" w:hAnsi="GHEA Grapalat"/>
          <w:sz w:val="20"/>
          <w:szCs w:val="20"/>
          <w:lang w:val="af-ZA"/>
        </w:rPr>
        <w:t xml:space="preserve"> </w:t>
      </w:r>
      <w:r w:rsidRPr="006E0A77">
        <w:rPr>
          <w:rFonts w:ascii="GHEA Grapalat" w:hAnsi="GHEA Grapalat"/>
          <w:sz w:val="20"/>
          <w:szCs w:val="20"/>
        </w:rPr>
        <w:t>օրինական</w:t>
      </w:r>
      <w:r w:rsidRPr="006E0A77">
        <w:rPr>
          <w:rFonts w:ascii="GHEA Grapalat" w:hAnsi="GHEA Grapalat"/>
          <w:sz w:val="20"/>
          <w:szCs w:val="20"/>
          <w:lang w:val="af-ZA"/>
        </w:rPr>
        <w:t xml:space="preserve"> </w:t>
      </w:r>
      <w:r w:rsidRPr="006E0A77">
        <w:rPr>
          <w:rFonts w:ascii="GHEA Grapalat" w:hAnsi="GHEA Grapalat"/>
          <w:sz w:val="20"/>
          <w:szCs w:val="20"/>
        </w:rPr>
        <w:t>ուժի</w:t>
      </w:r>
      <w:r w:rsidRPr="006E0A77">
        <w:rPr>
          <w:rFonts w:ascii="GHEA Grapalat" w:hAnsi="GHEA Grapalat"/>
          <w:sz w:val="20"/>
          <w:szCs w:val="20"/>
          <w:lang w:val="af-ZA"/>
        </w:rPr>
        <w:t xml:space="preserve"> </w:t>
      </w:r>
      <w:r w:rsidRPr="006E0A77">
        <w:rPr>
          <w:rFonts w:ascii="GHEA Grapalat" w:hAnsi="GHEA Grapalat"/>
          <w:sz w:val="20"/>
          <w:szCs w:val="20"/>
        </w:rPr>
        <w:t>մեջ</w:t>
      </w:r>
      <w:r w:rsidRPr="006E0A77">
        <w:rPr>
          <w:rFonts w:ascii="GHEA Grapalat" w:hAnsi="GHEA Grapalat"/>
          <w:sz w:val="20"/>
          <w:szCs w:val="20"/>
          <w:lang w:val="af-ZA"/>
        </w:rPr>
        <w:t xml:space="preserve"> </w:t>
      </w:r>
      <w:r w:rsidRPr="006E0A77">
        <w:rPr>
          <w:rFonts w:ascii="GHEA Grapalat" w:hAnsi="GHEA Grapalat"/>
          <w:sz w:val="20"/>
          <w:szCs w:val="20"/>
        </w:rPr>
        <w:t>մտնելու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w:t>
      </w:r>
    </w:p>
    <w:p w14:paraId="3D238F8E" w14:textId="777A8733" w:rsidR="008424B1" w:rsidRPr="006E0A77" w:rsidRDefault="008424B1" w:rsidP="002B33F6">
      <w:pPr>
        <w:ind w:firstLine="567"/>
        <w:jc w:val="both"/>
        <w:rPr>
          <w:rFonts w:ascii="GHEA Grapalat" w:hAnsi="GHEA Grapalat"/>
          <w:sz w:val="20"/>
          <w:szCs w:val="20"/>
          <w:lang w:val="af-ZA"/>
        </w:rPr>
      </w:pP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կազմակերպվում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lang w:val="hy-AM"/>
        </w:rPr>
        <w:t>Օ</w:t>
      </w:r>
      <w:r w:rsidRPr="006E0A77">
        <w:rPr>
          <w:rFonts w:ascii="GHEA Grapalat" w:hAnsi="GHEA Grapalat"/>
          <w:sz w:val="20"/>
          <w:szCs w:val="20"/>
        </w:rPr>
        <w:t>րենքի</w:t>
      </w:r>
      <w:r w:rsidRPr="006E0A77">
        <w:rPr>
          <w:rFonts w:ascii="GHEA Grapalat" w:hAnsi="GHEA Grapalat"/>
          <w:sz w:val="20"/>
          <w:szCs w:val="20"/>
          <w:lang w:val="af-ZA"/>
        </w:rPr>
        <w:t xml:space="preserve"> 15-</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հոդվածի</w:t>
      </w:r>
      <w:r w:rsidRPr="006E0A77">
        <w:rPr>
          <w:rFonts w:ascii="GHEA Grapalat" w:hAnsi="GHEA Grapalat"/>
          <w:sz w:val="20"/>
          <w:szCs w:val="20"/>
          <w:lang w:val="af-ZA"/>
        </w:rPr>
        <w:t xml:space="preserve"> 6-</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մասի</w:t>
      </w:r>
      <w:r w:rsidRPr="006E0A77">
        <w:rPr>
          <w:rFonts w:ascii="GHEA Grapalat" w:hAnsi="GHEA Grapalat"/>
          <w:sz w:val="20"/>
          <w:szCs w:val="20"/>
          <w:lang w:val="af-ZA"/>
        </w:rPr>
        <w:t xml:space="preserve"> 2-</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կետի</w:t>
      </w:r>
      <w:r w:rsidRPr="006E0A77">
        <w:rPr>
          <w:rFonts w:ascii="GHEA Grapalat" w:hAnsi="GHEA Grapalat"/>
          <w:sz w:val="20"/>
          <w:szCs w:val="20"/>
          <w:lang w:val="af-ZA"/>
        </w:rPr>
        <w:t xml:space="preserve"> </w:t>
      </w:r>
      <w:r w:rsidRPr="006E0A77">
        <w:rPr>
          <w:rFonts w:ascii="GHEA Grapalat" w:hAnsi="GHEA Grapalat"/>
          <w:sz w:val="20"/>
          <w:szCs w:val="20"/>
        </w:rPr>
        <w:t>հիման</w:t>
      </w:r>
      <w:r w:rsidRPr="006E0A77">
        <w:rPr>
          <w:rFonts w:ascii="GHEA Grapalat" w:hAnsi="GHEA Grapalat"/>
          <w:sz w:val="20"/>
          <w:szCs w:val="20"/>
          <w:lang w:val="af-ZA"/>
        </w:rPr>
        <w:t xml:space="preserve"> </w:t>
      </w:r>
      <w:r w:rsidRPr="006E0A77">
        <w:rPr>
          <w:rFonts w:ascii="GHEA Grapalat" w:hAnsi="GHEA Grapalat"/>
          <w:sz w:val="20"/>
          <w:szCs w:val="20"/>
        </w:rPr>
        <w:t>վրա</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կնքած</w:t>
      </w:r>
      <w:r w:rsidRPr="006E0A77">
        <w:rPr>
          <w:rFonts w:ascii="GHEA Grapalat" w:hAnsi="GHEA Grapalat"/>
          <w:sz w:val="20"/>
          <w:szCs w:val="20"/>
          <w:lang w:val="af-ZA"/>
        </w:rPr>
        <w:t xml:space="preserve"> </w:t>
      </w:r>
      <w:r w:rsidRPr="006E0A77">
        <w:rPr>
          <w:rFonts w:ascii="GHEA Grapalat" w:hAnsi="GHEA Grapalat"/>
          <w:sz w:val="20"/>
          <w:szCs w:val="20"/>
        </w:rPr>
        <w:t>անձին</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ֆինանսական</w:t>
      </w:r>
      <w:r w:rsidRPr="006E0A77">
        <w:rPr>
          <w:rFonts w:ascii="GHEA Grapalat" w:hAnsi="GHEA Grapalat"/>
          <w:sz w:val="20"/>
          <w:szCs w:val="20"/>
          <w:lang w:val="af-ZA"/>
        </w:rPr>
        <w:t xml:space="preserve"> </w:t>
      </w:r>
      <w:r w:rsidRPr="006E0A77">
        <w:rPr>
          <w:rFonts w:ascii="GHEA Grapalat" w:hAnsi="GHEA Grapalat"/>
          <w:sz w:val="20"/>
          <w:szCs w:val="20"/>
        </w:rPr>
        <w:t>միջոցներ</w:t>
      </w:r>
      <w:r w:rsidRPr="006E0A77">
        <w:rPr>
          <w:rFonts w:ascii="GHEA Grapalat" w:hAnsi="GHEA Grapalat"/>
          <w:sz w:val="20"/>
          <w:szCs w:val="20"/>
          <w:lang w:val="af-ZA"/>
        </w:rPr>
        <w:t xml:space="preserve"> </w:t>
      </w:r>
      <w:r w:rsidRPr="006E0A77">
        <w:rPr>
          <w:rFonts w:ascii="GHEA Grapalat" w:hAnsi="GHEA Grapalat"/>
          <w:sz w:val="20"/>
          <w:szCs w:val="20"/>
        </w:rPr>
        <w:t>նախատեսված</w:t>
      </w:r>
      <w:r w:rsidRPr="006E0A77">
        <w:rPr>
          <w:rFonts w:ascii="GHEA Grapalat" w:hAnsi="GHEA Grapalat"/>
          <w:sz w:val="20"/>
          <w:szCs w:val="20"/>
          <w:lang w:val="af-ZA"/>
        </w:rPr>
        <w:t xml:space="preserve"> </w:t>
      </w:r>
      <w:r w:rsidRPr="006E0A77">
        <w:rPr>
          <w:rFonts w:ascii="GHEA Grapalat" w:hAnsi="GHEA Grapalat"/>
          <w:sz w:val="20"/>
          <w:szCs w:val="20"/>
        </w:rPr>
        <w:t>լինելու</w:t>
      </w:r>
      <w:r w:rsidRPr="006E0A77">
        <w:rPr>
          <w:rFonts w:ascii="GHEA Grapalat" w:hAnsi="GHEA Grapalat"/>
          <w:sz w:val="20"/>
          <w:szCs w:val="20"/>
          <w:lang w:val="af-ZA"/>
        </w:rPr>
        <w:t xml:space="preserve"> </w:t>
      </w:r>
      <w:r w:rsidRPr="006E0A77">
        <w:rPr>
          <w:rFonts w:ascii="GHEA Grapalat" w:hAnsi="GHEA Grapalat"/>
          <w:sz w:val="20"/>
          <w:szCs w:val="20"/>
        </w:rPr>
        <w:t>վերաբերյալ</w:t>
      </w:r>
      <w:r w:rsidRPr="006E0A77">
        <w:rPr>
          <w:rFonts w:ascii="GHEA Grapalat" w:hAnsi="GHEA Grapalat"/>
          <w:sz w:val="20"/>
          <w:szCs w:val="20"/>
          <w:lang w:val="af-ZA"/>
        </w:rPr>
        <w:t xml:space="preserve"> </w:t>
      </w:r>
      <w:r w:rsidRPr="006E0A77">
        <w:rPr>
          <w:rFonts w:ascii="GHEA Grapalat" w:hAnsi="GHEA Grapalat"/>
          <w:sz w:val="20"/>
          <w:szCs w:val="20"/>
        </w:rPr>
        <w:t>կողմերի</w:t>
      </w:r>
      <w:r w:rsidRPr="006E0A77">
        <w:rPr>
          <w:rFonts w:ascii="GHEA Grapalat" w:hAnsi="GHEA Grapalat"/>
          <w:sz w:val="20"/>
          <w:szCs w:val="20"/>
          <w:lang w:val="af-ZA"/>
        </w:rPr>
        <w:t xml:space="preserve"> </w:t>
      </w:r>
      <w:r w:rsidRPr="006E0A77">
        <w:rPr>
          <w:rFonts w:ascii="GHEA Grapalat" w:hAnsi="GHEA Grapalat"/>
          <w:sz w:val="20"/>
          <w:szCs w:val="20"/>
        </w:rPr>
        <w:t>միջև</w:t>
      </w:r>
      <w:r w:rsidRPr="006E0A77">
        <w:rPr>
          <w:rFonts w:ascii="GHEA Grapalat" w:hAnsi="GHEA Grapalat"/>
          <w:sz w:val="20"/>
          <w:szCs w:val="20"/>
          <w:lang w:val="af-ZA"/>
        </w:rPr>
        <w:t xml:space="preserve"> </w:t>
      </w:r>
      <w:r w:rsidRPr="006E0A77">
        <w:rPr>
          <w:rFonts w:ascii="GHEA Grapalat" w:hAnsi="GHEA Grapalat"/>
          <w:sz w:val="20"/>
          <w:szCs w:val="20"/>
        </w:rPr>
        <w:t>համաձայնագիրը</w:t>
      </w:r>
      <w:r w:rsidRPr="006E0A77">
        <w:rPr>
          <w:rFonts w:ascii="GHEA Grapalat" w:hAnsi="GHEA Grapalat"/>
          <w:sz w:val="20"/>
          <w:szCs w:val="20"/>
          <w:lang w:val="af-ZA"/>
        </w:rPr>
        <w:t xml:space="preserve"> </w:t>
      </w:r>
      <w:r w:rsidRPr="006E0A77">
        <w:rPr>
          <w:rFonts w:ascii="GHEA Grapalat" w:hAnsi="GHEA Grapalat"/>
          <w:sz w:val="20"/>
          <w:szCs w:val="20"/>
        </w:rPr>
        <w:t>կնքվելու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պայմանագիր</w:t>
      </w:r>
      <w:r w:rsidRPr="006E0A77">
        <w:rPr>
          <w:rFonts w:ascii="GHEA Grapalat" w:hAnsi="GHEA Grapalat"/>
          <w:sz w:val="20"/>
          <w:szCs w:val="20"/>
          <w:lang w:val="af-ZA"/>
        </w:rPr>
        <w:t xml:space="preserve"> </w:t>
      </w:r>
      <w:r w:rsidRPr="006E0A77">
        <w:rPr>
          <w:rFonts w:ascii="GHEA Grapalat" w:hAnsi="GHEA Grapalat"/>
          <w:sz w:val="20"/>
          <w:szCs w:val="20"/>
        </w:rPr>
        <w:t>կնքելու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վեց</w:t>
      </w:r>
      <w:r w:rsidRPr="006E0A77">
        <w:rPr>
          <w:rFonts w:ascii="GHEA Grapalat" w:hAnsi="GHEA Grapalat"/>
          <w:sz w:val="20"/>
          <w:szCs w:val="20"/>
          <w:lang w:val="af-ZA"/>
        </w:rPr>
        <w:t xml:space="preserve"> </w:t>
      </w:r>
      <w:r w:rsidRPr="006E0A77">
        <w:rPr>
          <w:rFonts w:ascii="GHEA Grapalat" w:hAnsi="GHEA Grapalat"/>
          <w:sz w:val="20"/>
          <w:szCs w:val="20"/>
        </w:rPr>
        <w:t>ամսվա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պայմանագրի</w:t>
      </w:r>
      <w:r w:rsidRPr="006E0A77">
        <w:rPr>
          <w:rFonts w:ascii="GHEA Grapalat" w:hAnsi="GHEA Grapalat"/>
          <w:sz w:val="20"/>
          <w:szCs w:val="20"/>
          <w:lang w:val="af-ZA"/>
        </w:rPr>
        <w:t xml:space="preserve"> </w:t>
      </w:r>
      <w:r w:rsidRPr="006E0A77">
        <w:rPr>
          <w:rFonts w:ascii="GHEA Grapalat" w:hAnsi="GHEA Grapalat"/>
          <w:sz w:val="20"/>
          <w:szCs w:val="20"/>
        </w:rPr>
        <w:t>կատարման</w:t>
      </w:r>
      <w:r w:rsidRPr="006E0A77">
        <w:rPr>
          <w:rFonts w:ascii="GHEA Grapalat" w:hAnsi="GHEA Grapalat"/>
          <w:sz w:val="20"/>
          <w:szCs w:val="20"/>
          <w:lang w:val="af-ZA"/>
        </w:rPr>
        <w:t xml:space="preserve"> </w:t>
      </w:r>
      <w:r w:rsidRPr="006E0A77">
        <w:rPr>
          <w:rFonts w:ascii="GHEA Grapalat" w:hAnsi="GHEA Grapalat"/>
          <w:sz w:val="20"/>
          <w:szCs w:val="20"/>
        </w:rPr>
        <w:t>համար</w:t>
      </w:r>
      <w:r w:rsidRPr="006E0A77">
        <w:rPr>
          <w:rFonts w:ascii="GHEA Grapalat" w:hAnsi="GHEA Grapalat"/>
          <w:sz w:val="20"/>
          <w:szCs w:val="20"/>
          <w:lang w:val="af-ZA"/>
        </w:rPr>
        <w:t xml:space="preserve"> </w:t>
      </w:r>
      <w:r w:rsidRPr="006E0A77">
        <w:rPr>
          <w:rFonts w:ascii="GHEA Grapalat" w:hAnsi="GHEA Grapalat"/>
          <w:sz w:val="20"/>
          <w:szCs w:val="20"/>
        </w:rPr>
        <w:t>ֆինանսական</w:t>
      </w:r>
      <w:r w:rsidRPr="006E0A77">
        <w:rPr>
          <w:rFonts w:ascii="GHEA Grapalat" w:hAnsi="GHEA Grapalat"/>
          <w:sz w:val="20"/>
          <w:szCs w:val="20"/>
          <w:lang w:val="af-ZA"/>
        </w:rPr>
        <w:t xml:space="preserve"> </w:t>
      </w:r>
      <w:r w:rsidRPr="006E0A77">
        <w:rPr>
          <w:rFonts w:ascii="GHEA Grapalat" w:hAnsi="GHEA Grapalat"/>
          <w:sz w:val="20"/>
          <w:szCs w:val="20"/>
        </w:rPr>
        <w:t>միջոցներ</w:t>
      </w:r>
      <w:r w:rsidRPr="006E0A77">
        <w:rPr>
          <w:rFonts w:ascii="GHEA Grapalat" w:hAnsi="GHEA Grapalat"/>
          <w:sz w:val="20"/>
          <w:szCs w:val="20"/>
          <w:lang w:val="af-ZA"/>
        </w:rPr>
        <w:t xml:space="preserve"> </w:t>
      </w:r>
      <w:r w:rsidRPr="006E0A77">
        <w:rPr>
          <w:rFonts w:ascii="GHEA Grapalat" w:hAnsi="GHEA Grapalat"/>
          <w:sz w:val="20"/>
          <w:szCs w:val="20"/>
        </w:rPr>
        <w:t>չեն</w:t>
      </w:r>
      <w:r w:rsidRPr="006E0A77">
        <w:rPr>
          <w:rFonts w:ascii="GHEA Grapalat" w:hAnsi="GHEA Grapalat"/>
          <w:sz w:val="20"/>
          <w:szCs w:val="20"/>
          <w:lang w:val="af-ZA"/>
        </w:rPr>
        <w:t xml:space="preserve"> </w:t>
      </w:r>
      <w:r w:rsidRPr="006E0A77">
        <w:rPr>
          <w:rFonts w:ascii="GHEA Grapalat" w:hAnsi="GHEA Grapalat"/>
          <w:sz w:val="20"/>
          <w:szCs w:val="20"/>
        </w:rPr>
        <w:t>նախատեսվում</w:t>
      </w:r>
      <w:r w:rsidRPr="006E0A77">
        <w:rPr>
          <w:rFonts w:ascii="GHEA Grapalat" w:hAnsi="GHEA Grapalat"/>
          <w:sz w:val="20"/>
          <w:szCs w:val="20"/>
          <w:lang w:val="af-ZA"/>
        </w:rPr>
        <w:t xml:space="preserve"> </w:t>
      </w:r>
      <w:r w:rsidRPr="006E0A77">
        <w:rPr>
          <w:rFonts w:ascii="GHEA Grapalat" w:hAnsi="GHEA Grapalat"/>
          <w:sz w:val="20"/>
          <w:szCs w:val="20"/>
        </w:rPr>
        <w:t>և</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լուծվում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ապա</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hy-AM"/>
        </w:rPr>
        <w:t xml:space="preserve"> պայմանագիրը լուծվելու օրվան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w:t>
      </w:r>
    </w:p>
    <w:p w14:paraId="644906D6"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xml:space="preserve">Պատվիրատուի ղեկավարը </w:t>
      </w:r>
      <w:r w:rsidRPr="006E0A77">
        <w:rPr>
          <w:rFonts w:ascii="GHEA Grapalat" w:hAnsi="GHEA Grapalat" w:cs="Sylfaen"/>
          <w:sz w:val="20"/>
          <w:szCs w:val="20"/>
          <w:lang w:val="af-ZA"/>
        </w:rPr>
        <w:t xml:space="preserve">հայտի ապահովման </w:t>
      </w:r>
      <w:r w:rsidRPr="006E0A77">
        <w:rPr>
          <w:rFonts w:ascii="GHEA Grapalat" w:hAnsi="GHEA Grapalat" w:cs="Sylfaen"/>
          <w:sz w:val="20"/>
          <w:szCs w:val="20"/>
          <w:lang w:val="hy-AM"/>
        </w:rPr>
        <w:t>վերադարձման մասին սույն կետով նախատեսված ժամկետներում գրավոր տեղեկացնում է՝</w:t>
      </w:r>
    </w:p>
    <w:p w14:paraId="60982F4F"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95BD54C"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բանկային երաշխիքի ձևով ներկայացված ապահովման դեպքում՝ երաշխիքը թողարկած բանկին:</w:t>
      </w:r>
    </w:p>
    <w:p w14:paraId="63129827"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7.3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վճարում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նա</w:t>
      </w:r>
      <w:r w:rsidRPr="006E0A77">
        <w:rPr>
          <w:rFonts w:ascii="GHEA Grapalat" w:hAnsi="GHEA Grapalat" w:cs="Sylfaen"/>
          <w:sz w:val="20"/>
          <w:lang w:val="af-ZA"/>
        </w:rPr>
        <w:t>`</w:t>
      </w:r>
    </w:p>
    <w:p w14:paraId="5B63FE50"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ընտրված</w:t>
      </w:r>
      <w:r w:rsidRPr="006E0A77">
        <w:rPr>
          <w:rFonts w:ascii="GHEA Grapalat" w:hAnsi="GHEA Grapalat" w:cs="Sylfaen"/>
          <w:sz w:val="20"/>
          <w:lang w:val="af-ZA"/>
        </w:rPr>
        <w:t xml:space="preserve"> </w:t>
      </w:r>
      <w:r w:rsidRPr="006E0A77">
        <w:rPr>
          <w:rFonts w:ascii="GHEA Grapalat" w:hAnsi="GHEA Grapalat" w:cs="Sylfaen"/>
          <w:sz w:val="20"/>
          <w:lang w:val="ru-RU"/>
        </w:rPr>
        <w:t>մասնակից</w:t>
      </w:r>
      <w:r w:rsidRPr="006E0A77">
        <w:rPr>
          <w:rFonts w:ascii="GHEA Grapalat" w:hAnsi="GHEA Grapalat" w:cs="Sylfaen"/>
          <w:sz w:val="20"/>
          <w:lang w:val="af-ZA"/>
        </w:rPr>
        <w:t xml:space="preserve">, </w:t>
      </w:r>
      <w:r w:rsidRPr="006E0A77">
        <w:rPr>
          <w:rFonts w:ascii="GHEA Grapalat" w:hAnsi="GHEA Grapalat" w:cs="Sylfaen"/>
          <w:sz w:val="20"/>
          <w:lang w:val="ru-RU"/>
        </w:rPr>
        <w:t>սակայն</w:t>
      </w:r>
      <w:r w:rsidRPr="006E0A77">
        <w:rPr>
          <w:rFonts w:ascii="GHEA Grapalat" w:hAnsi="GHEA Grapalat" w:cs="Sylfaen"/>
          <w:sz w:val="20"/>
          <w:lang w:val="af-ZA"/>
        </w:rPr>
        <w:t xml:space="preserve"> </w:t>
      </w:r>
      <w:r w:rsidRPr="006E0A77">
        <w:rPr>
          <w:rFonts w:ascii="GHEA Grapalat" w:hAnsi="GHEA Grapalat" w:cs="Sylfaen"/>
          <w:sz w:val="20"/>
          <w:lang w:val="ru-RU"/>
        </w:rPr>
        <w:t>հրաժարվում</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զրկվում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կնքելու</w:t>
      </w:r>
      <w:r w:rsidRPr="006E0A77">
        <w:rPr>
          <w:rFonts w:ascii="GHEA Grapalat" w:hAnsi="GHEA Grapalat" w:cs="Sylfaen"/>
          <w:sz w:val="20"/>
          <w:lang w:val="af-ZA"/>
        </w:rPr>
        <w:t xml:space="preserve"> </w:t>
      </w:r>
      <w:r w:rsidRPr="006E0A77">
        <w:rPr>
          <w:rFonts w:ascii="GHEA Grapalat" w:hAnsi="GHEA Grapalat" w:cs="Sylfaen"/>
          <w:sz w:val="20"/>
          <w:lang w:val="ru-RU"/>
        </w:rPr>
        <w:t>իրավունքից</w:t>
      </w:r>
      <w:r w:rsidRPr="006E0A77">
        <w:rPr>
          <w:rFonts w:ascii="GHEA Grapalat" w:hAnsi="GHEA Grapalat" w:cs="Sylfaen"/>
          <w:sz w:val="20"/>
          <w:lang w:val="af-ZA"/>
        </w:rPr>
        <w:t>.</w:t>
      </w:r>
    </w:p>
    <w:p w14:paraId="26201D5A"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2) </w:t>
      </w:r>
      <w:r w:rsidRPr="006E0A77">
        <w:rPr>
          <w:rFonts w:ascii="GHEA Grapalat" w:hAnsi="GHEA Grapalat" w:cs="Sylfaen"/>
          <w:sz w:val="20"/>
          <w:lang w:val="ru-RU"/>
        </w:rPr>
        <w:t>խախտել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գործընթացի</w:t>
      </w:r>
      <w:r w:rsidRPr="006E0A77">
        <w:rPr>
          <w:rFonts w:ascii="GHEA Grapalat" w:hAnsi="GHEA Grapalat" w:cs="Sylfaen"/>
          <w:sz w:val="20"/>
          <w:lang w:val="af-ZA"/>
        </w:rPr>
        <w:t xml:space="preserve"> </w:t>
      </w:r>
      <w:r w:rsidRPr="006E0A77">
        <w:rPr>
          <w:rFonts w:ascii="GHEA Grapalat" w:hAnsi="GHEA Grapalat" w:cs="Sylfaen"/>
          <w:sz w:val="20"/>
          <w:lang w:val="ru-RU"/>
        </w:rPr>
        <w:t>շրջանակում</w:t>
      </w:r>
      <w:r w:rsidRPr="006E0A77">
        <w:rPr>
          <w:rFonts w:ascii="GHEA Grapalat" w:hAnsi="GHEA Grapalat" w:cs="Sylfaen"/>
          <w:sz w:val="20"/>
          <w:lang w:val="af-ZA"/>
        </w:rPr>
        <w:t xml:space="preserve"> </w:t>
      </w:r>
      <w:r w:rsidRPr="006E0A77">
        <w:rPr>
          <w:rFonts w:ascii="GHEA Grapalat" w:hAnsi="GHEA Grapalat" w:cs="Sylfaen"/>
          <w:sz w:val="20"/>
          <w:lang w:val="ru-RU"/>
        </w:rPr>
        <w:t>ստանձնած</w:t>
      </w:r>
      <w:r w:rsidRPr="006E0A77">
        <w:rPr>
          <w:rFonts w:ascii="GHEA Grapalat" w:hAnsi="GHEA Grapalat" w:cs="Sylfaen"/>
          <w:sz w:val="20"/>
          <w:lang w:val="af-ZA"/>
        </w:rPr>
        <w:t xml:space="preserve"> </w:t>
      </w:r>
      <w:r w:rsidRPr="006E0A77">
        <w:rPr>
          <w:rFonts w:ascii="GHEA Grapalat" w:hAnsi="GHEA Grapalat" w:cs="Sylfaen"/>
          <w:sz w:val="20"/>
          <w:lang w:val="ru-RU"/>
        </w:rPr>
        <w:t>պարտավորություն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որը</w:t>
      </w:r>
      <w:r w:rsidRPr="006E0A77">
        <w:rPr>
          <w:rFonts w:ascii="GHEA Grapalat" w:hAnsi="GHEA Grapalat" w:cs="Sylfaen"/>
          <w:sz w:val="20"/>
          <w:lang w:val="af-ZA"/>
        </w:rPr>
        <w:t xml:space="preserve"> </w:t>
      </w:r>
      <w:r w:rsidRPr="006E0A77">
        <w:rPr>
          <w:rFonts w:ascii="GHEA Grapalat" w:hAnsi="GHEA Grapalat" w:cs="Sylfaen"/>
          <w:sz w:val="20"/>
          <w:lang w:val="ru-RU"/>
        </w:rPr>
        <w:t>հանգեցրել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գործընթացին</w:t>
      </w:r>
      <w:r w:rsidRPr="006E0A77">
        <w:rPr>
          <w:rFonts w:ascii="GHEA Grapalat" w:hAnsi="GHEA Grapalat" w:cs="Sylfaen"/>
          <w:sz w:val="20"/>
          <w:lang w:val="af-ZA"/>
        </w:rPr>
        <w:t xml:space="preserve"> </w:t>
      </w:r>
      <w:r w:rsidRPr="006E0A77">
        <w:rPr>
          <w:rFonts w:ascii="GHEA Grapalat" w:hAnsi="GHEA Grapalat" w:cs="Sylfaen"/>
          <w:sz w:val="20"/>
          <w:lang w:val="ru-RU"/>
        </w:rPr>
        <w:t>տվյալ</w:t>
      </w:r>
      <w:r w:rsidRPr="006E0A77">
        <w:rPr>
          <w:rFonts w:ascii="GHEA Grapalat" w:hAnsi="GHEA Grapalat" w:cs="Sylfaen"/>
          <w:sz w:val="20"/>
          <w:lang w:val="af-ZA"/>
        </w:rPr>
        <w:t xml:space="preserve"> </w:t>
      </w:r>
      <w:r w:rsidRPr="006E0A77">
        <w:rPr>
          <w:rFonts w:ascii="GHEA Grapalat" w:hAnsi="GHEA Grapalat" w:cs="Sylfaen"/>
          <w:sz w:val="20"/>
        </w:rPr>
        <w:t>Մ</w:t>
      </w:r>
      <w:r w:rsidRPr="006E0A77">
        <w:rPr>
          <w:rFonts w:ascii="GHEA Grapalat" w:hAnsi="GHEA Grapalat" w:cs="Sylfaen"/>
          <w:sz w:val="20"/>
          <w:lang w:val="ru-RU"/>
        </w:rPr>
        <w:t>ասնակցի</w:t>
      </w:r>
      <w:r w:rsidRPr="006E0A77">
        <w:rPr>
          <w:rFonts w:ascii="GHEA Grapalat" w:hAnsi="GHEA Grapalat" w:cs="Sylfaen"/>
          <w:sz w:val="20"/>
          <w:lang w:val="af-ZA"/>
        </w:rPr>
        <w:t xml:space="preserve"> </w:t>
      </w:r>
      <w:r w:rsidRPr="006E0A77">
        <w:rPr>
          <w:rFonts w:ascii="GHEA Grapalat" w:hAnsi="GHEA Grapalat" w:cs="Sylfaen"/>
          <w:sz w:val="20"/>
          <w:lang w:val="ru-RU"/>
        </w:rPr>
        <w:t>հետագա</w:t>
      </w:r>
      <w:r w:rsidRPr="006E0A77">
        <w:rPr>
          <w:rFonts w:ascii="GHEA Grapalat" w:hAnsi="GHEA Grapalat" w:cs="Sylfaen"/>
          <w:sz w:val="20"/>
          <w:lang w:val="af-ZA"/>
        </w:rPr>
        <w:t xml:space="preserve"> </w:t>
      </w:r>
      <w:r w:rsidRPr="006E0A77">
        <w:rPr>
          <w:rFonts w:ascii="GHEA Grapalat" w:hAnsi="GHEA Grapalat" w:cs="Sylfaen"/>
          <w:sz w:val="20"/>
          <w:lang w:val="ru-RU"/>
        </w:rPr>
        <w:t>մասնակցության</w:t>
      </w:r>
      <w:r w:rsidRPr="006E0A77">
        <w:rPr>
          <w:rFonts w:ascii="GHEA Grapalat" w:hAnsi="GHEA Grapalat" w:cs="Sylfaen"/>
          <w:sz w:val="20"/>
          <w:lang w:val="af-ZA"/>
        </w:rPr>
        <w:t xml:space="preserve"> </w:t>
      </w:r>
      <w:r w:rsidRPr="006E0A77">
        <w:rPr>
          <w:rFonts w:ascii="GHEA Grapalat" w:hAnsi="GHEA Grapalat" w:cs="Sylfaen"/>
          <w:sz w:val="20"/>
          <w:lang w:val="ru-RU"/>
        </w:rPr>
        <w:t>դադարեցմանը</w:t>
      </w:r>
      <w:r w:rsidRPr="006E0A77">
        <w:rPr>
          <w:rFonts w:ascii="GHEA Grapalat" w:hAnsi="GHEA Grapalat" w:cs="Sylfaen"/>
          <w:sz w:val="20"/>
          <w:lang w:val="af-ZA"/>
        </w:rPr>
        <w:t>.</w:t>
      </w:r>
    </w:p>
    <w:p w14:paraId="3912DAD1" w14:textId="218AB895" w:rsidR="002B33F6" w:rsidRPr="006E0A77" w:rsidRDefault="002B33F6" w:rsidP="002B33F6">
      <w:pPr>
        <w:ind w:firstLine="567"/>
        <w:jc w:val="both"/>
        <w:rPr>
          <w:rFonts w:ascii="GHEA Grapalat" w:hAnsi="GHEA Grapalat"/>
          <w:b/>
          <w:sz w:val="20"/>
          <w:szCs w:val="20"/>
          <w:lang w:val="hy-AM"/>
        </w:rPr>
      </w:pPr>
      <w:r w:rsidRPr="006E0A77">
        <w:rPr>
          <w:rFonts w:ascii="GHEA Grapalat" w:hAnsi="GHEA Grapalat"/>
          <w:b/>
          <w:sz w:val="20"/>
          <w:lang w:val="af-ZA"/>
        </w:rPr>
        <w:t xml:space="preserve">7.4 </w:t>
      </w:r>
      <w:r w:rsidRPr="006E0A77">
        <w:rPr>
          <w:rFonts w:ascii="GHEA Grapalat" w:hAnsi="GHEA Grapalat" w:cs="Sylfaen"/>
          <w:b/>
          <w:sz w:val="20"/>
          <w:lang w:val="ru-RU"/>
        </w:rPr>
        <w:t>Հայտի</w:t>
      </w:r>
      <w:r w:rsidRPr="006E0A77">
        <w:rPr>
          <w:rFonts w:ascii="GHEA Grapalat" w:hAnsi="GHEA Grapalat" w:cs="Sylfaen"/>
          <w:b/>
          <w:sz w:val="20"/>
          <w:lang w:val="af-ZA"/>
        </w:rPr>
        <w:t xml:space="preserve"> </w:t>
      </w:r>
      <w:r w:rsidRPr="006E0A77">
        <w:rPr>
          <w:rFonts w:ascii="GHEA Grapalat" w:hAnsi="GHEA Grapalat" w:cs="Sylfaen"/>
          <w:b/>
          <w:sz w:val="20"/>
          <w:lang w:val="ru-RU"/>
        </w:rPr>
        <w:t>ապահով</w:t>
      </w:r>
      <w:r w:rsidRPr="006E0A77">
        <w:rPr>
          <w:rFonts w:ascii="GHEA Grapalat" w:hAnsi="GHEA Grapalat" w:cs="Sylfaen"/>
          <w:b/>
          <w:sz w:val="20"/>
        </w:rPr>
        <w:t>ումը</w:t>
      </w:r>
      <w:r w:rsidRPr="006E0A77">
        <w:rPr>
          <w:rFonts w:ascii="GHEA Grapalat" w:hAnsi="GHEA Grapalat" w:cs="Sylfaen"/>
          <w:b/>
          <w:sz w:val="20"/>
          <w:lang w:val="af-ZA"/>
        </w:rPr>
        <w:t xml:space="preserve"> </w:t>
      </w:r>
      <w:r w:rsidRPr="006E0A77">
        <w:rPr>
          <w:rFonts w:ascii="GHEA Grapalat" w:hAnsi="GHEA Grapalat" w:cs="Sylfaen"/>
          <w:b/>
          <w:sz w:val="20"/>
        </w:rPr>
        <w:t>պետք</w:t>
      </w:r>
      <w:r w:rsidRPr="006E0A77">
        <w:rPr>
          <w:rFonts w:ascii="GHEA Grapalat" w:hAnsi="GHEA Grapalat" w:cs="Sylfaen"/>
          <w:b/>
          <w:sz w:val="20"/>
          <w:lang w:val="af-ZA"/>
        </w:rPr>
        <w:t xml:space="preserve"> </w:t>
      </w:r>
      <w:r w:rsidRPr="006E0A77">
        <w:rPr>
          <w:rFonts w:ascii="GHEA Grapalat" w:hAnsi="GHEA Grapalat" w:cs="Sylfaen"/>
          <w:b/>
          <w:sz w:val="20"/>
        </w:rPr>
        <w:t>է</w:t>
      </w:r>
      <w:r w:rsidRPr="006E0A77">
        <w:rPr>
          <w:rFonts w:ascii="GHEA Grapalat" w:hAnsi="GHEA Grapalat" w:cs="Sylfaen"/>
          <w:b/>
          <w:sz w:val="20"/>
          <w:lang w:val="af-ZA"/>
        </w:rPr>
        <w:t xml:space="preserve"> </w:t>
      </w:r>
      <w:r w:rsidRPr="006E0A77">
        <w:rPr>
          <w:rFonts w:ascii="GHEA Grapalat" w:hAnsi="GHEA Grapalat" w:cs="Sylfaen"/>
          <w:b/>
          <w:sz w:val="20"/>
        </w:rPr>
        <w:t>վավեր</w:t>
      </w:r>
      <w:r w:rsidRPr="006E0A77">
        <w:rPr>
          <w:rFonts w:ascii="GHEA Grapalat" w:hAnsi="GHEA Grapalat" w:cs="Sylfaen"/>
          <w:b/>
          <w:sz w:val="20"/>
          <w:lang w:val="af-ZA"/>
        </w:rPr>
        <w:t xml:space="preserve"> </w:t>
      </w:r>
      <w:r w:rsidRPr="006E0A77">
        <w:rPr>
          <w:rFonts w:ascii="GHEA Grapalat" w:hAnsi="GHEA Grapalat" w:cs="Sylfaen"/>
          <w:b/>
          <w:sz w:val="20"/>
        </w:rPr>
        <w:t>լինի</w:t>
      </w:r>
      <w:r w:rsidRPr="006E0A77">
        <w:rPr>
          <w:rFonts w:ascii="GHEA Grapalat" w:hAnsi="GHEA Grapalat" w:cs="Sylfaen"/>
          <w:b/>
          <w:sz w:val="20"/>
          <w:lang w:val="af-ZA"/>
        </w:rPr>
        <w:t xml:space="preserve"> </w:t>
      </w:r>
      <w:r w:rsidRPr="006E0A77">
        <w:rPr>
          <w:rFonts w:ascii="GHEA Grapalat" w:hAnsi="GHEA Grapalat" w:cs="Sylfaen"/>
          <w:b/>
          <w:sz w:val="20"/>
          <w:lang w:val="hy-AM"/>
        </w:rPr>
        <w:t>հայտ</w:t>
      </w:r>
      <w:r w:rsidRPr="006E0A77">
        <w:rPr>
          <w:rFonts w:ascii="GHEA Grapalat" w:hAnsi="GHEA Grapalat" w:cs="Sylfaen"/>
          <w:b/>
          <w:sz w:val="20"/>
        </w:rPr>
        <w:t>եր</w:t>
      </w:r>
      <w:r w:rsidRPr="006E0A77">
        <w:rPr>
          <w:rFonts w:ascii="GHEA Grapalat" w:hAnsi="GHEA Grapalat" w:cs="Sylfaen"/>
          <w:b/>
          <w:sz w:val="20"/>
          <w:lang w:val="hy-AM"/>
        </w:rPr>
        <w:t xml:space="preserve">ի ներկայացման վերջնաժամկետը լրանալու </w:t>
      </w:r>
      <w:r w:rsidRPr="006E0A77">
        <w:rPr>
          <w:rFonts w:ascii="GHEA Grapalat" w:hAnsi="GHEA Grapalat" w:cs="Sylfaen"/>
          <w:b/>
          <w:sz w:val="20"/>
        </w:rPr>
        <w:t>օրվանից</w:t>
      </w:r>
      <w:r w:rsidRPr="006E0A77">
        <w:rPr>
          <w:rFonts w:ascii="GHEA Grapalat" w:hAnsi="GHEA Grapalat" w:cs="Sylfaen"/>
          <w:b/>
          <w:sz w:val="20"/>
          <w:lang w:val="af-ZA"/>
        </w:rPr>
        <w:t xml:space="preserve"> </w:t>
      </w:r>
      <w:r w:rsidRPr="006E0A77">
        <w:rPr>
          <w:rFonts w:ascii="GHEA Grapalat" w:hAnsi="GHEA Grapalat" w:cs="Sylfaen"/>
          <w:b/>
          <w:sz w:val="20"/>
        </w:rPr>
        <w:t>հաշված</w:t>
      </w:r>
      <w:r w:rsidRPr="006E0A77">
        <w:rPr>
          <w:rFonts w:ascii="GHEA Grapalat" w:hAnsi="GHEA Grapalat" w:cs="Sylfaen"/>
          <w:b/>
          <w:sz w:val="20"/>
          <w:lang w:val="af-ZA"/>
        </w:rPr>
        <w:t xml:space="preserve"> </w:t>
      </w:r>
      <w:r w:rsidR="009C6265" w:rsidRPr="006E0A77">
        <w:rPr>
          <w:rFonts w:ascii="GHEA Grapalat" w:hAnsi="GHEA Grapalat" w:cs="Sylfaen"/>
          <w:b/>
          <w:sz w:val="20"/>
          <w:lang w:val="af-ZA"/>
        </w:rPr>
        <w:t>12</w:t>
      </w:r>
      <w:r w:rsidRPr="006E0A77">
        <w:rPr>
          <w:rFonts w:ascii="GHEA Grapalat" w:hAnsi="GHEA Grapalat" w:cs="Sylfaen"/>
          <w:b/>
          <w:sz w:val="20"/>
          <w:lang w:val="af-ZA"/>
        </w:rPr>
        <w:t>0</w:t>
      </w:r>
      <w:r w:rsidRPr="006E0A77">
        <w:rPr>
          <w:rFonts w:ascii="GHEA Grapalat" w:hAnsi="GHEA Grapalat" w:cs="Sylfaen"/>
          <w:b/>
          <w:sz w:val="20"/>
          <w:lang w:val="hy-AM"/>
        </w:rPr>
        <w:t xml:space="preserve"> </w:t>
      </w:r>
      <w:r w:rsidRPr="006E0A77">
        <w:rPr>
          <w:rFonts w:ascii="GHEA Grapalat" w:hAnsi="GHEA Grapalat" w:cs="Sylfaen"/>
          <w:b/>
          <w:sz w:val="20"/>
          <w:lang w:val="af-ZA"/>
        </w:rPr>
        <w:t>(</w:t>
      </w:r>
      <w:r w:rsidR="009C6265" w:rsidRPr="006E0A77">
        <w:rPr>
          <w:rFonts w:ascii="GHEA Grapalat" w:hAnsi="GHEA Grapalat" w:cs="Sylfaen"/>
          <w:b/>
          <w:sz w:val="20"/>
          <w:lang w:val="af-ZA"/>
        </w:rPr>
        <w:t>մեկ հարյուր քսան</w:t>
      </w:r>
      <w:r w:rsidRPr="006E0A77">
        <w:rPr>
          <w:rFonts w:ascii="GHEA Grapalat" w:hAnsi="GHEA Grapalat" w:cs="Sylfaen"/>
          <w:b/>
          <w:sz w:val="20"/>
          <w:lang w:val="af-ZA"/>
        </w:rPr>
        <w:t xml:space="preserve">) </w:t>
      </w:r>
      <w:r w:rsidRPr="006E0A77">
        <w:rPr>
          <w:rFonts w:ascii="GHEA Grapalat" w:hAnsi="GHEA Grapalat" w:cs="Sylfaen"/>
          <w:b/>
          <w:sz w:val="20"/>
        </w:rPr>
        <w:t>աշխատանքային</w:t>
      </w:r>
      <w:r w:rsidRPr="006E0A77">
        <w:rPr>
          <w:rFonts w:ascii="GHEA Grapalat" w:hAnsi="GHEA Grapalat" w:cs="Sylfaen"/>
          <w:b/>
          <w:sz w:val="20"/>
          <w:lang w:val="af-ZA"/>
        </w:rPr>
        <w:t xml:space="preserve"> </w:t>
      </w:r>
      <w:r w:rsidRPr="006E0A77">
        <w:rPr>
          <w:rFonts w:ascii="GHEA Grapalat" w:hAnsi="GHEA Grapalat" w:cs="Sylfaen"/>
          <w:b/>
          <w:sz w:val="20"/>
        </w:rPr>
        <w:t>օր</w:t>
      </w:r>
      <w:r w:rsidRPr="006E0A77">
        <w:rPr>
          <w:rFonts w:ascii="GHEA Grapalat" w:hAnsi="GHEA Grapalat"/>
          <w:b/>
          <w:sz w:val="20"/>
          <w:szCs w:val="20"/>
          <w:lang w:val="af-ZA"/>
        </w:rPr>
        <w:t xml:space="preserve">: </w:t>
      </w:r>
    </w:p>
    <w:p w14:paraId="23614497" w14:textId="77777777" w:rsidR="002B33F6" w:rsidRPr="006E0A77" w:rsidRDefault="002B33F6" w:rsidP="002B33F6">
      <w:pPr>
        <w:pStyle w:val="NormalWeb"/>
        <w:shd w:val="clear" w:color="auto" w:fill="FFFFFF"/>
        <w:spacing w:before="0" w:beforeAutospacing="0" w:after="0" w:afterAutospacing="0"/>
        <w:ind w:firstLine="375"/>
        <w:jc w:val="both"/>
        <w:rPr>
          <w:rFonts w:ascii="GHEA Grapalat" w:hAnsi="GHEA Grapalat" w:cs="Sylfaen"/>
          <w:sz w:val="20"/>
          <w:lang w:val="af-ZA"/>
        </w:rPr>
      </w:pPr>
      <w:r w:rsidRPr="006E0A77">
        <w:rPr>
          <w:rFonts w:ascii="GHEA Grapalat" w:hAnsi="GHEA Grapalat" w:cs="Sylfaen"/>
          <w:sz w:val="20"/>
          <w:lang w:val="hy-AM"/>
        </w:rPr>
        <w:t xml:space="preserve">    </w:t>
      </w:r>
      <w:r w:rsidRPr="006E0A77">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E0A77">
        <w:rPr>
          <w:rFonts w:ascii="GHEA Grapalat" w:hAnsi="GHEA Grapalat" w:cs="Sylfaen"/>
          <w:sz w:val="20"/>
          <w:lang w:val="hy-AM"/>
        </w:rPr>
        <w:t>ՀՀ ֆինանսների նախարարություն</w:t>
      </w:r>
      <w:r w:rsidRPr="006E0A77">
        <w:rPr>
          <w:rFonts w:ascii="GHEA Grapalat" w:hAnsi="GHEA Grapalat" w:cs="Sylfaen"/>
          <w:sz w:val="20"/>
          <w:lang w:val="af-ZA"/>
        </w:rPr>
        <w:t xml:space="preserve">, ներկայացնում է </w:t>
      </w:r>
      <w:r w:rsidRPr="006E0A77">
        <w:rPr>
          <w:rFonts w:ascii="GHEA Grapalat" w:hAnsi="GHEA Grapalat" w:cs="Sylfaen"/>
          <w:sz w:val="20"/>
          <w:lang w:val="hy-AM"/>
        </w:rPr>
        <w:t xml:space="preserve">գրավոր՝ </w:t>
      </w:r>
      <w:r w:rsidRPr="006E0A77">
        <w:rPr>
          <w:rFonts w:ascii="GHEA Grapalat" w:hAnsi="GHEA Grapalat" w:cs="Sylfaen"/>
          <w:sz w:val="20"/>
          <w:lang w:val="af-ZA"/>
        </w:rPr>
        <w:t xml:space="preserve">հայտի ապահովման վճարման հիմքը առաջանալու օրվան հաջորդող </w:t>
      </w:r>
      <w:r w:rsidRPr="006E0A77">
        <w:rPr>
          <w:rFonts w:ascii="GHEA Grapalat" w:hAnsi="GHEA Grapalat" w:cs="Sylfaen"/>
          <w:sz w:val="20"/>
          <w:lang w:val="hy-AM"/>
        </w:rPr>
        <w:t>հինգ</w:t>
      </w:r>
      <w:r w:rsidRPr="006E0A77">
        <w:rPr>
          <w:rFonts w:ascii="GHEA Grapalat" w:hAnsi="GHEA Grapalat" w:cs="Sylfaen"/>
          <w:sz w:val="20"/>
          <w:lang w:val="af-ZA"/>
        </w:rPr>
        <w:t xml:space="preserve"> աշխատանքային օրվա ընթացքում: Եթե ապահովման վճարման պահանջը բանկի</w:t>
      </w:r>
      <w:r w:rsidRPr="006E0A77">
        <w:rPr>
          <w:rFonts w:ascii="GHEA Grapalat" w:hAnsi="GHEA Grapalat" w:cs="Sylfaen"/>
          <w:sz w:val="20"/>
          <w:lang w:val="hy-AM"/>
        </w:rPr>
        <w:t xml:space="preserve"> կամ ՀՀ ֆինանսների նախարարության</w:t>
      </w:r>
      <w:r w:rsidRPr="006E0A7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E0A77">
        <w:rPr>
          <w:rFonts w:ascii="GHEA Grapalat" w:hAnsi="GHEA Grapalat" w:cs="Sylfaen"/>
          <w:sz w:val="20"/>
          <w:lang w:val="hy-AM"/>
        </w:rPr>
        <w:t>գրավոր</w:t>
      </w:r>
      <w:r w:rsidRPr="006E0A7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5912554"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7</w:t>
      </w:r>
      <w:r w:rsidRPr="006E0A77">
        <w:rPr>
          <w:rFonts w:ascii="Cambria Math" w:hAnsi="Cambria Math" w:cs="Cambria Math"/>
          <w:sz w:val="20"/>
          <w:lang w:val="af-ZA"/>
        </w:rPr>
        <w:t>․</w:t>
      </w:r>
      <w:r w:rsidRPr="006E0A77">
        <w:rPr>
          <w:rFonts w:ascii="GHEA Grapalat" w:hAnsi="GHEA Grapalat" w:cs="Sylfaen"/>
          <w:sz w:val="20"/>
          <w:lang w:val="hy-AM"/>
        </w:rPr>
        <w:t>6</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w:t>
      </w:r>
      <w:r w:rsidRPr="006E0A77">
        <w:rPr>
          <w:rFonts w:ascii="GHEA Grapalat" w:hAnsi="GHEA Grapalat" w:cs="Sylfaen"/>
          <w:sz w:val="20"/>
          <w:lang w:val="af-ZA"/>
        </w:rPr>
        <w:t xml:space="preserve"> </w:t>
      </w:r>
      <w:r w:rsidRPr="006E0A77">
        <w:rPr>
          <w:rFonts w:ascii="GHEA Grapalat" w:hAnsi="GHEA Grapalat" w:cs="Sylfaen"/>
          <w:sz w:val="20"/>
          <w:lang w:val="hy-AM"/>
        </w:rPr>
        <w:t>հայտը</w:t>
      </w:r>
      <w:r w:rsidRPr="006E0A77">
        <w:rPr>
          <w:rFonts w:ascii="GHEA Grapalat" w:hAnsi="GHEA Grapalat" w:cs="Sylfaen"/>
          <w:sz w:val="20"/>
          <w:lang w:val="af-ZA"/>
        </w:rPr>
        <w:t xml:space="preserve"> </w:t>
      </w:r>
      <w:r w:rsidRPr="006E0A77">
        <w:rPr>
          <w:rFonts w:ascii="GHEA Grapalat" w:hAnsi="GHEA Grapalat" w:cs="Sylfaen"/>
          <w:sz w:val="20"/>
          <w:lang w:val="hy-AM"/>
        </w:rPr>
        <w:t>ենթակա</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մերժման</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դրանում</w:t>
      </w:r>
      <w:r w:rsidRPr="006E0A77">
        <w:rPr>
          <w:rFonts w:ascii="GHEA Grapalat" w:hAnsi="GHEA Grapalat" w:cs="Sylfaen"/>
          <w:sz w:val="20"/>
          <w:lang w:val="af-ZA"/>
        </w:rPr>
        <w:t xml:space="preserve"> </w:t>
      </w:r>
      <w:r w:rsidRPr="006E0A77">
        <w:rPr>
          <w:rFonts w:ascii="GHEA Grapalat" w:hAnsi="GHEA Grapalat" w:cs="Sylfaen"/>
          <w:sz w:val="20"/>
          <w:lang w:val="hy-AM"/>
        </w:rPr>
        <w:t>բացակայում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այն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հրավերի</w:t>
      </w:r>
      <w:r w:rsidRPr="006E0A77">
        <w:rPr>
          <w:rFonts w:ascii="GHEA Grapalat" w:hAnsi="GHEA Grapalat" w:cs="Sylfaen"/>
          <w:sz w:val="20"/>
          <w:lang w:val="af-ZA"/>
        </w:rPr>
        <w:t xml:space="preserve"> </w:t>
      </w:r>
      <w:r w:rsidRPr="006E0A77">
        <w:rPr>
          <w:rFonts w:ascii="GHEA Grapalat" w:hAnsi="GHEA Grapalat" w:cs="Sylfaen"/>
          <w:sz w:val="20"/>
          <w:lang w:val="hy-AM"/>
        </w:rPr>
        <w:t>պահանջներին</w:t>
      </w:r>
      <w:r w:rsidRPr="006E0A77">
        <w:rPr>
          <w:rFonts w:ascii="GHEA Grapalat" w:hAnsi="GHEA Grapalat" w:cs="Sylfaen"/>
          <w:sz w:val="20"/>
          <w:lang w:val="af-ZA"/>
        </w:rPr>
        <w:t xml:space="preserve"> </w:t>
      </w:r>
      <w:r w:rsidRPr="006E0A77">
        <w:rPr>
          <w:rFonts w:ascii="GHEA Grapalat" w:hAnsi="GHEA Grapalat" w:cs="Sylfaen"/>
          <w:sz w:val="20"/>
          <w:lang w:val="hy-AM"/>
        </w:rPr>
        <w:t>անհամապատասխան</w:t>
      </w:r>
      <w:r w:rsidRPr="006E0A77">
        <w:rPr>
          <w:rFonts w:ascii="GHEA Grapalat" w:hAnsi="GHEA Grapalat" w:cs="Sylfaen"/>
          <w:sz w:val="20"/>
          <w:lang w:val="af-ZA"/>
        </w:rPr>
        <w:t>:</w:t>
      </w:r>
    </w:p>
    <w:p w14:paraId="7AAB9209" w14:textId="77777777" w:rsidR="00C5256E" w:rsidRPr="006E0A77" w:rsidRDefault="00C5256E" w:rsidP="00EF3662">
      <w:pPr>
        <w:ind w:firstLine="567"/>
        <w:jc w:val="both"/>
        <w:rPr>
          <w:rFonts w:ascii="GHEA Grapalat" w:hAnsi="GHEA Grapalat" w:cs="Sylfaen"/>
          <w:sz w:val="20"/>
          <w:szCs w:val="20"/>
          <w:lang w:val="af-ZA"/>
        </w:rPr>
      </w:pPr>
    </w:p>
    <w:p w14:paraId="6A40F977" w14:textId="77777777" w:rsidR="00807178" w:rsidRPr="006E0A77" w:rsidRDefault="00FD2748" w:rsidP="00EF3662">
      <w:pPr>
        <w:ind w:firstLine="567"/>
        <w:jc w:val="center"/>
        <w:rPr>
          <w:rFonts w:ascii="GHEA Grapalat" w:hAnsi="GHEA Grapalat"/>
          <w:b/>
          <w:sz w:val="20"/>
          <w:lang w:val="hy-AM"/>
        </w:rPr>
      </w:pPr>
      <w:r w:rsidRPr="006E0A77">
        <w:rPr>
          <w:rFonts w:ascii="GHEA Grapalat" w:hAnsi="GHEA Grapalat"/>
          <w:b/>
          <w:sz w:val="20"/>
          <w:lang w:val="af-ZA"/>
        </w:rPr>
        <w:t>8</w:t>
      </w:r>
      <w:r w:rsidR="008D5016" w:rsidRPr="006E0A77">
        <w:rPr>
          <w:rFonts w:ascii="GHEA Grapalat" w:hAnsi="GHEA Grapalat"/>
          <w:b/>
          <w:sz w:val="20"/>
          <w:lang w:val="af-ZA"/>
        </w:rPr>
        <w:t>.  ՀԱՅՏԵՐԻ ԲԱՑՈՒՄԸ</w:t>
      </w:r>
      <w:r w:rsidR="00807178" w:rsidRPr="006E0A77">
        <w:rPr>
          <w:rFonts w:ascii="GHEA Grapalat" w:hAnsi="GHEA Grapalat"/>
          <w:b/>
          <w:sz w:val="20"/>
          <w:lang w:val="hy-AM"/>
        </w:rPr>
        <w:t xml:space="preserve">, </w:t>
      </w:r>
      <w:r w:rsidR="00807178" w:rsidRPr="006E0A77">
        <w:rPr>
          <w:rFonts w:ascii="GHEA Grapalat" w:hAnsi="GHEA Grapalat"/>
          <w:b/>
          <w:sz w:val="20"/>
          <w:lang w:val="af-ZA"/>
        </w:rPr>
        <w:t xml:space="preserve">ԳՆԱՀԱՏՈՒՄԸ  ԵՎ  </w:t>
      </w:r>
    </w:p>
    <w:p w14:paraId="59AF3740" w14:textId="77777777" w:rsidR="00096865" w:rsidRPr="006E0A77" w:rsidRDefault="00807178" w:rsidP="00EF3662">
      <w:pPr>
        <w:ind w:firstLine="567"/>
        <w:jc w:val="center"/>
        <w:rPr>
          <w:rFonts w:ascii="GHEA Grapalat" w:hAnsi="GHEA Grapalat"/>
          <w:b/>
          <w:sz w:val="20"/>
          <w:lang w:val="af-ZA"/>
        </w:rPr>
      </w:pPr>
      <w:r w:rsidRPr="006E0A77">
        <w:rPr>
          <w:rFonts w:ascii="GHEA Grapalat" w:hAnsi="GHEA Grapalat"/>
          <w:b/>
          <w:sz w:val="20"/>
          <w:lang w:val="af-ZA"/>
        </w:rPr>
        <w:t>ԱՐԴՅՈՒՆՔՆԵՐԻ ԱՄՓՈՓՈՒՄԸ</w:t>
      </w:r>
      <w:r w:rsidR="008D5016" w:rsidRPr="006E0A77">
        <w:rPr>
          <w:rFonts w:ascii="GHEA Grapalat" w:hAnsi="GHEA Grapalat"/>
          <w:b/>
          <w:sz w:val="20"/>
          <w:lang w:val="af-ZA"/>
        </w:rPr>
        <w:t xml:space="preserve"> </w:t>
      </w:r>
    </w:p>
    <w:p w14:paraId="31E7771B" w14:textId="77777777" w:rsidR="00096865" w:rsidRPr="006E0A77" w:rsidRDefault="00096865" w:rsidP="00EF3662">
      <w:pPr>
        <w:ind w:firstLine="567"/>
        <w:jc w:val="both"/>
        <w:rPr>
          <w:rFonts w:ascii="GHEA Grapalat" w:hAnsi="GHEA Grapalat"/>
          <w:b/>
          <w:sz w:val="20"/>
          <w:lang w:val="af-ZA"/>
        </w:rPr>
      </w:pPr>
    </w:p>
    <w:p w14:paraId="17D10D05" w14:textId="58AC0D02" w:rsidR="00096865" w:rsidRPr="00C564FF" w:rsidRDefault="00FD2748" w:rsidP="00EF3662">
      <w:pPr>
        <w:pStyle w:val="BodyTextIndent2"/>
        <w:spacing w:line="240" w:lineRule="auto"/>
        <w:ind w:firstLine="567"/>
        <w:rPr>
          <w:rFonts w:ascii="GHEA Grapalat" w:hAnsi="GHEA Grapalat" w:cs="Sylfaen"/>
          <w:b/>
          <w:lang w:val="ru-RU"/>
        </w:rPr>
      </w:pPr>
      <w:r w:rsidRPr="00C564FF">
        <w:rPr>
          <w:rFonts w:ascii="GHEA Grapalat" w:hAnsi="GHEA Grapalat" w:cs="Sylfaen"/>
          <w:b/>
          <w:lang w:val="ru-RU"/>
        </w:rPr>
        <w:t>8</w:t>
      </w:r>
      <w:r w:rsidR="00096865" w:rsidRPr="00C564FF">
        <w:rPr>
          <w:rFonts w:ascii="GHEA Grapalat" w:hAnsi="GHEA Grapalat" w:cs="Sylfaen"/>
          <w:b/>
          <w:lang w:val="ru-RU"/>
        </w:rPr>
        <w:t xml:space="preserve">.1 </w:t>
      </w:r>
      <w:r w:rsidR="002C3CAA" w:rsidRPr="00C564FF">
        <w:rPr>
          <w:rFonts w:ascii="GHEA Grapalat" w:hAnsi="GHEA Grapalat" w:cs="Sylfaen"/>
          <w:b/>
          <w:lang w:val="ru-RU"/>
        </w:rPr>
        <w:t xml:space="preserve">Հայտերի բացումը կկատարվի </w:t>
      </w:r>
      <w:r w:rsidR="004C3803" w:rsidRPr="00C564FF">
        <w:rPr>
          <w:rFonts w:ascii="GHEA Grapalat" w:hAnsi="GHEA Grapalat" w:cs="Sylfaen"/>
          <w:b/>
          <w:lang w:val="ru-RU"/>
        </w:rPr>
        <w:t xml:space="preserve">համակարգի միջոցով` </w:t>
      </w:r>
      <w:r w:rsidR="00BB5299" w:rsidRPr="00C564FF">
        <w:rPr>
          <w:rFonts w:ascii="GHEA Grapalat" w:hAnsi="GHEA Grapalat" w:cs="Sylfaen"/>
          <w:b/>
          <w:lang w:val="ru-RU"/>
        </w:rPr>
        <w:t>2025 թվականի մարտի 24-ին ժամը 11:00-ին։</w:t>
      </w:r>
      <w:r w:rsidR="005C41C6" w:rsidRPr="00C564FF">
        <w:rPr>
          <w:rFonts w:ascii="GHEA Grapalat" w:hAnsi="GHEA Grapalat" w:cs="Sylfaen"/>
          <w:b/>
          <w:lang w:val="ru-RU"/>
        </w:rPr>
        <w:t xml:space="preserve"> </w:t>
      </w:r>
    </w:p>
    <w:p w14:paraId="49ED33DC" w14:textId="2C76C68D" w:rsidR="00ED6836" w:rsidRPr="006E0A77" w:rsidRDefault="009B6D58" w:rsidP="00D7484B">
      <w:pPr>
        <w:pStyle w:val="BodyTextIndent2"/>
        <w:spacing w:line="240" w:lineRule="auto"/>
        <w:ind w:firstLine="567"/>
        <w:rPr>
          <w:rFonts w:ascii="GHEA Grapalat" w:hAnsi="GHEA Grapalat" w:cs="Sylfaen"/>
          <w:lang w:val="hy-AM"/>
        </w:rPr>
      </w:pPr>
      <w:r w:rsidRPr="006E0A77">
        <w:rPr>
          <w:rFonts w:ascii="GHEA Grapalat" w:hAnsi="GHEA Grapalat" w:cs="Sylfaen"/>
          <w:lang w:val="hy-AM"/>
        </w:rPr>
        <w:t>Հայտերի բացման</w:t>
      </w:r>
      <w:r w:rsidR="00CC3419" w:rsidRPr="006E0A77">
        <w:rPr>
          <w:rFonts w:ascii="GHEA Grapalat" w:hAnsi="GHEA Grapalat" w:cs="Sylfaen"/>
          <w:lang w:val="hy-AM"/>
        </w:rPr>
        <w:t xml:space="preserve"> և գնահատման</w:t>
      </w:r>
      <w:r w:rsidRPr="006E0A77">
        <w:rPr>
          <w:rFonts w:ascii="GHEA Grapalat" w:hAnsi="GHEA Grapalat" w:cs="Sylfaen"/>
          <w:lang w:val="hy-AM"/>
        </w:rPr>
        <w:t xml:space="preserve"> նիստում հանձնաժողովի նախագահը (նիստը նախագահողը) նիստը</w:t>
      </w:r>
      <w:r w:rsidRPr="006E0A77">
        <w:rPr>
          <w:rFonts w:ascii="GHEA Grapalat" w:hAnsi="GHEA Grapalat" w:cs="Sylfaen"/>
        </w:rPr>
        <w:t xml:space="preserve"> </w:t>
      </w:r>
      <w:r w:rsidRPr="006E0A77">
        <w:rPr>
          <w:rFonts w:ascii="GHEA Grapalat" w:hAnsi="GHEA Grapalat" w:cs="Sylfaen"/>
          <w:lang w:val="hy-AM"/>
        </w:rPr>
        <w:t>հայտարարում</w:t>
      </w:r>
      <w:r w:rsidRPr="006E0A77">
        <w:rPr>
          <w:rFonts w:ascii="GHEA Grapalat" w:hAnsi="GHEA Grapalat" w:cs="Sylfaen"/>
        </w:rPr>
        <w:t xml:space="preserve"> </w:t>
      </w:r>
      <w:r w:rsidRPr="006E0A77">
        <w:rPr>
          <w:rFonts w:ascii="GHEA Grapalat" w:hAnsi="GHEA Grapalat" w:cs="Sylfaen"/>
          <w:lang w:val="hy-AM"/>
        </w:rPr>
        <w:t>է</w:t>
      </w:r>
      <w:r w:rsidRPr="006E0A77">
        <w:rPr>
          <w:rFonts w:ascii="GHEA Grapalat" w:hAnsi="GHEA Grapalat" w:cs="Sylfaen"/>
        </w:rPr>
        <w:t xml:space="preserve"> </w:t>
      </w:r>
      <w:r w:rsidRPr="006E0A77">
        <w:rPr>
          <w:rFonts w:ascii="GHEA Grapalat" w:hAnsi="GHEA Grapalat" w:cs="Sylfaen"/>
          <w:lang w:val="hy-AM"/>
        </w:rPr>
        <w:t>բացված</w:t>
      </w:r>
      <w:r w:rsidRPr="006E0A77">
        <w:rPr>
          <w:rFonts w:ascii="GHEA Grapalat" w:hAnsi="GHEA Grapalat" w:cs="Sylfaen"/>
        </w:rPr>
        <w:t xml:space="preserve"> </w:t>
      </w:r>
      <w:r w:rsidRPr="006E0A77">
        <w:rPr>
          <w:rFonts w:ascii="GHEA Grapalat" w:hAnsi="GHEA Grapalat" w:cs="Sylfaen"/>
          <w:lang w:val="hy-AM"/>
        </w:rPr>
        <w:t>և</w:t>
      </w:r>
      <w:r w:rsidRPr="006E0A77">
        <w:rPr>
          <w:rFonts w:ascii="GHEA Grapalat" w:hAnsi="GHEA Grapalat" w:cs="Sylfaen"/>
        </w:rPr>
        <w:t xml:space="preserve"> </w:t>
      </w:r>
      <w:r w:rsidRPr="006E0A77">
        <w:rPr>
          <w:rFonts w:ascii="GHEA Grapalat" w:hAnsi="GHEA Grapalat" w:cs="Sylfaen"/>
          <w:lang w:val="hy-AM"/>
        </w:rPr>
        <w:t>հրապա</w:t>
      </w:r>
      <w:r w:rsidRPr="006E0A77">
        <w:rPr>
          <w:rFonts w:ascii="GHEA Grapalat" w:hAnsi="GHEA Grapalat" w:cs="Sylfaen"/>
          <w:lang w:val="hy-AM"/>
        </w:rPr>
        <w:softHyphen/>
        <w:t xml:space="preserve">րակում է </w:t>
      </w:r>
      <w:r w:rsidR="00A222D7" w:rsidRPr="006E0A77">
        <w:rPr>
          <w:rFonts w:ascii="GHEA Grapalat" w:hAnsi="GHEA Grapalat" w:cs="Sylfaen"/>
          <w:lang w:val="hy-AM"/>
        </w:rPr>
        <w:t>գնման հայտով սահմանված</w:t>
      </w:r>
      <w:r w:rsidR="00A222D7" w:rsidRPr="006E0A77">
        <w:rPr>
          <w:rFonts w:ascii="GHEA Grapalat" w:hAnsi="GHEA Grapalat" w:cs="Sylfaen"/>
        </w:rPr>
        <w:t>`</w:t>
      </w:r>
      <w:r w:rsidR="00A222D7" w:rsidRPr="006E0A77">
        <w:rPr>
          <w:rFonts w:ascii="GHEA Grapalat" w:hAnsi="GHEA Grapalat" w:cs="Sylfaen"/>
          <w:lang w:val="hy-AM"/>
        </w:rPr>
        <w:t xml:space="preserve"> </w:t>
      </w:r>
      <w:r w:rsidR="00A222D7" w:rsidRPr="006E0A77">
        <w:rPr>
          <w:rFonts w:ascii="GHEA Grapalat" w:hAnsi="GHEA Grapalat" w:cs="Sylfaen"/>
        </w:rPr>
        <w:t xml:space="preserve">սույն ընթացակարգի շրջանակում գնվելիք </w:t>
      </w:r>
      <w:r w:rsidR="002A5E43" w:rsidRPr="006E0A77">
        <w:rPr>
          <w:rFonts w:ascii="GHEA Grapalat" w:hAnsi="GHEA Grapalat" w:cs="Sylfaen"/>
        </w:rPr>
        <w:t>ծառայությ</w:t>
      </w:r>
      <w:r w:rsidR="009319E6" w:rsidRPr="006E0A77">
        <w:rPr>
          <w:rFonts w:ascii="GHEA Grapalat" w:hAnsi="GHEA Grapalat" w:cs="Sylfaen"/>
        </w:rPr>
        <w:t>ան</w:t>
      </w:r>
      <w:r w:rsidR="0043390C" w:rsidRPr="006E0A77">
        <w:rPr>
          <w:rFonts w:ascii="GHEA Grapalat" w:hAnsi="GHEA Grapalat" w:cs="Sylfaen"/>
          <w:lang w:val="hy-AM"/>
        </w:rPr>
        <w:t xml:space="preserve"> գնման</w:t>
      </w:r>
      <w:r w:rsidR="00A222D7" w:rsidRPr="006E0A77">
        <w:rPr>
          <w:rFonts w:ascii="GHEA Grapalat" w:hAnsi="GHEA Grapalat" w:cs="Sylfaen"/>
        </w:rPr>
        <w:t xml:space="preserve"> </w:t>
      </w:r>
      <w:r w:rsidRPr="006E0A77">
        <w:rPr>
          <w:rFonts w:ascii="GHEA Grapalat" w:hAnsi="GHEA Grapalat" w:cs="Sylfaen"/>
          <w:lang w:val="hy-AM"/>
        </w:rPr>
        <w:t>գինը՝</w:t>
      </w:r>
      <w:r w:rsidRPr="006E0A77">
        <w:rPr>
          <w:rFonts w:ascii="GHEA Grapalat" w:hAnsi="GHEA Grapalat" w:cs="Sylfaen"/>
        </w:rPr>
        <w:t xml:space="preserve"> </w:t>
      </w:r>
      <w:r w:rsidRPr="006E0A77">
        <w:rPr>
          <w:rFonts w:ascii="GHEA Grapalat" w:hAnsi="GHEA Grapalat" w:cs="Sylfaen"/>
          <w:lang w:val="hy-AM"/>
        </w:rPr>
        <w:t>մեկ</w:t>
      </w:r>
      <w:r w:rsidRPr="006E0A77">
        <w:rPr>
          <w:rFonts w:ascii="GHEA Grapalat" w:hAnsi="GHEA Grapalat" w:cs="Sylfaen"/>
        </w:rPr>
        <w:t xml:space="preserve"> </w:t>
      </w:r>
      <w:r w:rsidRPr="006E0A77">
        <w:rPr>
          <w:rFonts w:ascii="GHEA Grapalat" w:hAnsi="GHEA Grapalat" w:cs="Sylfaen"/>
          <w:lang w:val="hy-AM"/>
        </w:rPr>
        <w:t>թվով</w:t>
      </w:r>
      <w:r w:rsidRPr="006E0A77">
        <w:rPr>
          <w:rFonts w:ascii="GHEA Grapalat" w:hAnsi="GHEA Grapalat" w:cs="Sylfaen"/>
        </w:rPr>
        <w:t xml:space="preserve"> </w:t>
      </w:r>
      <w:r w:rsidRPr="006E0A77">
        <w:rPr>
          <w:rFonts w:ascii="GHEA Grapalat" w:hAnsi="GHEA Grapalat" w:cs="Sylfaen"/>
          <w:lang w:val="hy-AM"/>
        </w:rPr>
        <w:t>արտահայտված</w:t>
      </w:r>
      <w:r w:rsidR="00745561" w:rsidRPr="006E0A77">
        <w:rPr>
          <w:rFonts w:ascii="GHEA Grapalat" w:hAnsi="GHEA Grapalat" w:cs="Sylfaen"/>
        </w:rPr>
        <w:t>, ինչպես նաև</w:t>
      </w:r>
      <w:r w:rsidR="00F20DA5" w:rsidRPr="006E0A77">
        <w:rPr>
          <w:rFonts w:ascii="GHEA Grapalat" w:hAnsi="GHEA Grapalat" w:cs="Sylfaen"/>
        </w:rPr>
        <w:t xml:space="preserve"> </w:t>
      </w:r>
      <w:r w:rsidR="00745561" w:rsidRPr="006E0A77">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6E0A77">
        <w:rPr>
          <w:rFonts w:ascii="GHEA Grapalat" w:hAnsi="GHEA Grapalat" w:cs="Sylfaen"/>
        </w:rPr>
        <w:t>:</w:t>
      </w:r>
    </w:p>
    <w:p w14:paraId="2BEB5DDC" w14:textId="77777777" w:rsidR="003B60D5" w:rsidRPr="006E0A77" w:rsidRDefault="00ED6836" w:rsidP="00EF3662">
      <w:pPr>
        <w:ind w:firstLine="567"/>
        <w:jc w:val="both"/>
        <w:rPr>
          <w:rFonts w:ascii="GHEA Grapalat" w:hAnsi="GHEA Grapalat" w:cs="Sylfaen"/>
          <w:sz w:val="20"/>
          <w:lang w:val="af-ZA"/>
        </w:rPr>
      </w:pPr>
      <w:r w:rsidRPr="006E0A77">
        <w:rPr>
          <w:rFonts w:ascii="GHEA Grapalat" w:hAnsi="GHEA Grapalat"/>
          <w:sz w:val="20"/>
          <w:lang w:val="hy-AM"/>
        </w:rPr>
        <w:t>Համակարգում հանձնաժողովի բացող անդամների գործառույթներն աստիճա</w:t>
      </w:r>
      <w:r w:rsidRPr="006E0A77">
        <w:rPr>
          <w:rFonts w:ascii="GHEA Grapalat" w:hAnsi="GHEA Grapalat"/>
          <w:sz w:val="20"/>
          <w:lang w:val="hy-AM"/>
        </w:rPr>
        <w:softHyphen/>
        <w:t>նա</w:t>
      </w:r>
      <w:r w:rsidRPr="006E0A77">
        <w:rPr>
          <w:rFonts w:ascii="GHEA Grapalat" w:hAnsi="GHEA Grapalat"/>
          <w:sz w:val="20"/>
          <w:lang w:val="hy-AM"/>
        </w:rPr>
        <w:softHyphen/>
        <w:t>կարգված են: Աստիճանակարգումը որոշվում է հանձնաժողովի նախա</w:t>
      </w:r>
      <w:r w:rsidRPr="006E0A77">
        <w:rPr>
          <w:rFonts w:ascii="GHEA Grapalat" w:hAnsi="GHEA Grapalat"/>
          <w:sz w:val="20"/>
          <w:lang w:val="hy-AM"/>
        </w:rPr>
        <w:softHyphen/>
        <w:t xml:space="preserve">գահի կողմից: </w:t>
      </w:r>
      <w:r w:rsidR="004C3803" w:rsidRPr="006E0A77">
        <w:rPr>
          <w:rFonts w:ascii="GHEA Grapalat" w:hAnsi="GHEA Grapalat"/>
          <w:sz w:val="20"/>
          <w:lang w:val="hy-AM"/>
        </w:rPr>
        <w:t>Հ</w:t>
      </w:r>
      <w:r w:rsidR="003B60D5" w:rsidRPr="006E0A77">
        <w:rPr>
          <w:rFonts w:ascii="GHEA Grapalat" w:hAnsi="GHEA Grapalat"/>
          <w:sz w:val="20"/>
          <w:lang w:val="hy-AM"/>
        </w:rPr>
        <w:t>անձնաժողովի</w:t>
      </w:r>
      <w:r w:rsidR="003B60D5" w:rsidRPr="006E0A77">
        <w:rPr>
          <w:rFonts w:ascii="GHEA Grapalat" w:hAnsi="GHEA Grapalat"/>
          <w:sz w:val="20"/>
          <w:lang w:val="af-ZA"/>
        </w:rPr>
        <w:t xml:space="preserve"> </w:t>
      </w:r>
      <w:r w:rsidR="003B60D5" w:rsidRPr="006E0A77">
        <w:rPr>
          <w:rFonts w:ascii="GHEA Grapalat" w:hAnsi="GHEA Grapalat"/>
          <w:sz w:val="20"/>
          <w:lang w:val="hy-AM"/>
        </w:rPr>
        <w:t>առաջին</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անդամն</w:t>
      </w:r>
      <w:r w:rsidR="003B60D5" w:rsidRPr="006E0A77">
        <w:rPr>
          <w:rFonts w:ascii="GHEA Grapalat" w:hAnsi="GHEA Grapalat"/>
          <w:sz w:val="20"/>
          <w:lang w:val="af-ZA"/>
        </w:rPr>
        <w:t xml:space="preserve"> </w:t>
      </w:r>
      <w:r w:rsidR="003B60D5" w:rsidRPr="006E0A77">
        <w:rPr>
          <w:rFonts w:ascii="GHEA Grapalat" w:hAnsi="GHEA Grapalat"/>
          <w:sz w:val="20"/>
          <w:lang w:val="hy-AM"/>
        </w:rPr>
        <w:t>իր</w:t>
      </w:r>
      <w:r w:rsidR="003B60D5" w:rsidRPr="006E0A77">
        <w:rPr>
          <w:rFonts w:ascii="GHEA Grapalat" w:hAnsi="GHEA Grapalat"/>
          <w:sz w:val="20"/>
          <w:lang w:val="af-ZA"/>
        </w:rPr>
        <w:t xml:space="preserve"> </w:t>
      </w:r>
      <w:r w:rsidR="003B60D5" w:rsidRPr="006E0A77">
        <w:rPr>
          <w:rFonts w:ascii="GHEA Grapalat" w:hAnsi="GHEA Grapalat"/>
          <w:sz w:val="20"/>
          <w:lang w:val="hy-AM"/>
        </w:rPr>
        <w:t>կատարած</w:t>
      </w:r>
      <w:r w:rsidR="003B60D5" w:rsidRPr="006E0A77">
        <w:rPr>
          <w:rFonts w:ascii="GHEA Grapalat" w:hAnsi="GHEA Grapalat"/>
          <w:sz w:val="20"/>
          <w:lang w:val="af-ZA"/>
        </w:rPr>
        <w:t xml:space="preserve"> </w:t>
      </w:r>
      <w:r w:rsidR="003B60D5" w:rsidRPr="006E0A77">
        <w:rPr>
          <w:rFonts w:ascii="GHEA Grapalat" w:hAnsi="GHEA Grapalat"/>
          <w:sz w:val="20"/>
          <w:lang w:val="hy-AM"/>
        </w:rPr>
        <w:t>նշումներով</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անդամի</w:t>
      </w:r>
      <w:r w:rsidR="003B60D5" w:rsidRPr="006E0A77">
        <w:rPr>
          <w:rFonts w:ascii="GHEA Grapalat" w:hAnsi="GHEA Grapalat"/>
          <w:sz w:val="20"/>
          <w:lang w:val="af-ZA"/>
        </w:rPr>
        <w:t xml:space="preserve"> </w:t>
      </w:r>
      <w:r w:rsidR="003B60D5" w:rsidRPr="006E0A77">
        <w:rPr>
          <w:rFonts w:ascii="GHEA Grapalat" w:hAnsi="GHEA Grapalat"/>
          <w:sz w:val="20"/>
          <w:lang w:val="hy-AM"/>
        </w:rPr>
        <w:t>դիտարկմանն</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ներկայացնում</w:t>
      </w:r>
      <w:r w:rsidR="003B60D5" w:rsidRPr="006E0A77">
        <w:rPr>
          <w:rFonts w:ascii="GHEA Grapalat" w:hAnsi="GHEA Grapalat"/>
          <w:sz w:val="20"/>
          <w:lang w:val="af-ZA"/>
        </w:rPr>
        <w:t xml:space="preserve"> </w:t>
      </w:r>
      <w:r w:rsidR="003B60D5" w:rsidRPr="006E0A77">
        <w:rPr>
          <w:rFonts w:ascii="GHEA Grapalat" w:hAnsi="GHEA Grapalat"/>
          <w:sz w:val="20"/>
          <w:lang w:val="hy-AM"/>
        </w:rPr>
        <w:t>բացման</w:t>
      </w:r>
      <w:r w:rsidR="003B60D5" w:rsidRPr="006E0A77">
        <w:rPr>
          <w:rFonts w:ascii="GHEA Grapalat" w:hAnsi="GHEA Grapalat"/>
          <w:sz w:val="20"/>
          <w:lang w:val="af-ZA"/>
        </w:rPr>
        <w:t xml:space="preserve"> </w:t>
      </w:r>
      <w:r w:rsidR="003B60D5" w:rsidRPr="006E0A77">
        <w:rPr>
          <w:rFonts w:ascii="GHEA Grapalat" w:hAnsi="GHEA Grapalat"/>
          <w:sz w:val="20"/>
          <w:lang w:val="hy-AM"/>
        </w:rPr>
        <w:t>ենթակա</w:t>
      </w:r>
      <w:r w:rsidR="003B60D5" w:rsidRPr="006E0A77">
        <w:rPr>
          <w:rFonts w:ascii="GHEA Grapalat" w:hAnsi="GHEA Grapalat"/>
          <w:sz w:val="20"/>
          <w:lang w:val="af-ZA"/>
        </w:rPr>
        <w:t xml:space="preserve"> </w:t>
      </w:r>
      <w:r w:rsidR="003B60D5" w:rsidRPr="006E0A77">
        <w:rPr>
          <w:rFonts w:ascii="GHEA Grapalat" w:hAnsi="GHEA Grapalat"/>
          <w:sz w:val="20"/>
          <w:lang w:val="hy-AM"/>
        </w:rPr>
        <w:t>այն</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հայտերի</w:t>
      </w:r>
      <w:r w:rsidR="003B60D5" w:rsidRPr="006E0A77">
        <w:rPr>
          <w:rFonts w:ascii="GHEA Grapalat" w:hAnsi="GHEA Grapalat"/>
          <w:sz w:val="20"/>
          <w:lang w:val="af-ZA"/>
        </w:rPr>
        <w:t xml:space="preserve"> </w:t>
      </w:r>
      <w:r w:rsidR="003B60D5" w:rsidRPr="006E0A77">
        <w:rPr>
          <w:rFonts w:ascii="GHEA Grapalat" w:hAnsi="GHEA Grapalat"/>
          <w:sz w:val="20"/>
          <w:lang w:val="hy-AM"/>
        </w:rPr>
        <w:t>ցուցակը</w:t>
      </w:r>
      <w:r w:rsidR="003B60D5" w:rsidRPr="006E0A77">
        <w:rPr>
          <w:rFonts w:ascii="GHEA Grapalat" w:hAnsi="GHEA Grapalat"/>
          <w:sz w:val="20"/>
          <w:lang w:val="af-ZA"/>
        </w:rPr>
        <w:t xml:space="preserve">, </w:t>
      </w:r>
      <w:r w:rsidR="003B60D5" w:rsidRPr="006E0A77">
        <w:rPr>
          <w:rFonts w:ascii="GHEA Grapalat" w:hAnsi="GHEA Grapalat"/>
          <w:sz w:val="20"/>
          <w:lang w:val="hy-AM"/>
        </w:rPr>
        <w:t>որոնց</w:t>
      </w:r>
      <w:r w:rsidR="003B60D5" w:rsidRPr="006E0A77">
        <w:rPr>
          <w:rFonts w:ascii="GHEA Grapalat" w:hAnsi="GHEA Grapalat"/>
          <w:sz w:val="20"/>
          <w:lang w:val="af-ZA"/>
        </w:rPr>
        <w:t xml:space="preserve"> </w:t>
      </w:r>
      <w:r w:rsidR="004C3803" w:rsidRPr="006E0A77">
        <w:rPr>
          <w:rFonts w:ascii="GHEA Grapalat" w:hAnsi="GHEA Grapalat"/>
          <w:sz w:val="20"/>
          <w:lang w:val="hy-AM"/>
        </w:rPr>
        <w:t>համակարգը</w:t>
      </w:r>
      <w:r w:rsidR="004C3803" w:rsidRPr="006E0A77">
        <w:rPr>
          <w:rFonts w:ascii="GHEA Grapalat" w:hAnsi="GHEA Grapalat"/>
          <w:sz w:val="20"/>
          <w:lang w:val="af-ZA"/>
        </w:rPr>
        <w:t xml:space="preserve"> </w:t>
      </w:r>
      <w:r w:rsidR="003B60D5" w:rsidRPr="006E0A77">
        <w:rPr>
          <w:rFonts w:ascii="GHEA Grapalat" w:hAnsi="GHEA Grapalat"/>
          <w:sz w:val="20"/>
          <w:lang w:val="hy-AM"/>
        </w:rPr>
        <w:t>դիտել</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որպես</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ներկայացված</w:t>
      </w:r>
      <w:r w:rsidR="003B60D5" w:rsidRPr="006E0A77">
        <w:rPr>
          <w:rFonts w:ascii="GHEA Grapalat" w:hAnsi="GHEA Grapalat"/>
          <w:sz w:val="20"/>
          <w:lang w:val="af-ZA"/>
        </w:rPr>
        <w:t xml:space="preserve"> (</w:t>
      </w:r>
      <w:r w:rsidR="003B60D5" w:rsidRPr="006E0A77">
        <w:rPr>
          <w:rFonts w:ascii="GHEA Grapalat" w:hAnsi="GHEA Grapalat"/>
          <w:sz w:val="20"/>
          <w:lang w:val="hy-AM"/>
        </w:rPr>
        <w:t>պիտանի</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w:t>
      </w:r>
      <w:r w:rsidR="003B60D5" w:rsidRPr="006E0A77">
        <w:rPr>
          <w:rFonts w:ascii="GHEA Grapalat" w:hAnsi="GHEA Grapalat"/>
          <w:sz w:val="20"/>
          <w:lang w:val="af-ZA"/>
        </w:rPr>
        <w:t xml:space="preserve">, </w:t>
      </w:r>
      <w:r w:rsidR="003B60D5" w:rsidRPr="006E0A77">
        <w:rPr>
          <w:rFonts w:ascii="GHEA Grapalat" w:hAnsi="GHEA Grapalat"/>
          <w:sz w:val="20"/>
          <w:lang w:val="hy-AM"/>
        </w:rPr>
        <w:t>որից</w:t>
      </w:r>
      <w:r w:rsidR="003B60D5" w:rsidRPr="006E0A77">
        <w:rPr>
          <w:rFonts w:ascii="GHEA Grapalat" w:hAnsi="GHEA Grapalat"/>
          <w:sz w:val="20"/>
          <w:lang w:val="af-ZA"/>
        </w:rPr>
        <w:t xml:space="preserve"> </w:t>
      </w:r>
      <w:r w:rsidR="003B60D5" w:rsidRPr="006E0A77">
        <w:rPr>
          <w:rFonts w:ascii="GHEA Grapalat" w:hAnsi="GHEA Grapalat"/>
          <w:sz w:val="20"/>
          <w:lang w:val="hy-AM"/>
        </w:rPr>
        <w:t>հետո</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անդամը</w:t>
      </w:r>
      <w:r w:rsidR="003B60D5" w:rsidRPr="006E0A77">
        <w:rPr>
          <w:rFonts w:ascii="GHEA Grapalat" w:hAnsi="GHEA Grapalat"/>
          <w:sz w:val="20"/>
          <w:lang w:val="af-ZA"/>
        </w:rPr>
        <w:t xml:space="preserve"> </w:t>
      </w:r>
      <w:r w:rsidR="003B60D5" w:rsidRPr="006E0A77">
        <w:rPr>
          <w:rFonts w:ascii="GHEA Grapalat" w:hAnsi="GHEA Grapalat"/>
          <w:sz w:val="20"/>
          <w:lang w:val="hy-AM"/>
        </w:rPr>
        <w:t>հաստատում</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իրեն</w:t>
      </w:r>
      <w:r w:rsidR="003B60D5" w:rsidRPr="006E0A77">
        <w:rPr>
          <w:rFonts w:ascii="GHEA Grapalat" w:hAnsi="GHEA Grapalat"/>
          <w:sz w:val="20"/>
          <w:lang w:val="af-ZA"/>
        </w:rPr>
        <w:t xml:space="preserve"> </w:t>
      </w:r>
      <w:r w:rsidR="003B60D5" w:rsidRPr="006E0A77">
        <w:rPr>
          <w:rFonts w:ascii="GHEA Grapalat" w:hAnsi="GHEA Grapalat" w:cs="Sylfaen"/>
          <w:sz w:val="20"/>
          <w:lang w:val="hy-AM"/>
        </w:rPr>
        <w:t>ներկայացված</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ցուցակը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Հաստատումից</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հետո</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բեռնվում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է</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մասին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արձանագրությունը</w:t>
      </w:r>
      <w:r w:rsidR="003B60D5" w:rsidRPr="006E0A77">
        <w:rPr>
          <w:rFonts w:ascii="GHEA Grapalat" w:hAnsi="GHEA Grapalat" w:cs="Sylfaen"/>
          <w:sz w:val="20"/>
          <w:lang w:val="af-ZA"/>
        </w:rPr>
        <w:t xml:space="preserve"> (</w:t>
      </w:r>
      <w:r w:rsidR="00CB79A4" w:rsidRPr="006E0A77">
        <w:rPr>
          <w:rFonts w:ascii="GHEA Grapalat" w:hAnsi="GHEA Grapalat" w:cs="Sylfaen"/>
          <w:sz w:val="20"/>
          <w:lang w:val="hy-AM"/>
        </w:rPr>
        <w:t>հ</w:t>
      </w:r>
      <w:r w:rsidR="003B60D5" w:rsidRPr="006E0A77">
        <w:rPr>
          <w:rFonts w:ascii="GHEA Grapalat" w:hAnsi="GHEA Grapalat" w:cs="Sylfaen"/>
          <w:sz w:val="20"/>
          <w:lang w:val="hy-AM"/>
        </w:rPr>
        <w:t>ամակարգում՝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հաշվետվություն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որը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օրը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հանձնաժողովի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քարտուղարը</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 </w:t>
      </w:r>
      <w:r w:rsidR="00CB79A4" w:rsidRPr="006E0A77">
        <w:rPr>
          <w:rFonts w:ascii="GHEA Grapalat" w:hAnsi="GHEA Grapalat" w:cs="Sylfaen"/>
          <w:sz w:val="20"/>
          <w:lang w:val="hy-AM"/>
        </w:rPr>
        <w:t xml:space="preserve">համակարգի </w:t>
      </w:r>
      <w:r w:rsidRPr="006E0A77">
        <w:rPr>
          <w:rFonts w:ascii="GHEA Grapalat" w:hAnsi="GHEA Grapalat" w:cs="Sylfaen"/>
          <w:sz w:val="20"/>
          <w:lang w:val="hy-AM"/>
        </w:rPr>
        <w:t>միջոցով</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ուղարկում է </w:t>
      </w:r>
      <w:r w:rsidR="00153C87" w:rsidRPr="006E0A77">
        <w:rPr>
          <w:rFonts w:ascii="GHEA Grapalat" w:hAnsi="GHEA Grapalat" w:cs="Sylfaen"/>
          <w:sz w:val="20"/>
          <w:lang w:val="hy-AM"/>
        </w:rPr>
        <w:t xml:space="preserve">մասնակիցների </w:t>
      </w:r>
      <w:r w:rsidRPr="006E0A77">
        <w:rPr>
          <w:rFonts w:ascii="GHEA Grapalat" w:hAnsi="GHEA Grapalat" w:cs="Sylfaen"/>
          <w:sz w:val="20"/>
          <w:lang w:val="hy-AM"/>
        </w:rPr>
        <w:t>էլեկտրոնային փոստերին</w:t>
      </w:r>
      <w:r w:rsidR="003B60D5" w:rsidRPr="006E0A77">
        <w:rPr>
          <w:rFonts w:ascii="GHEA Grapalat" w:hAnsi="GHEA Grapalat" w:cs="Sylfaen"/>
          <w:sz w:val="20"/>
          <w:lang w:val="af-ZA"/>
        </w:rPr>
        <w:t>:</w:t>
      </w:r>
    </w:p>
    <w:p w14:paraId="7F7C79B7" w14:textId="77777777" w:rsidR="009A796C" w:rsidRPr="006E0A77" w:rsidRDefault="00FD2748"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2</w:t>
      </w:r>
      <w:r w:rsidR="00152564" w:rsidRPr="006E0A77">
        <w:rPr>
          <w:rFonts w:ascii="GHEA Grapalat" w:hAnsi="GHEA Grapalat" w:cs="Sylfaen"/>
          <w:sz w:val="20"/>
          <w:lang w:val="af-ZA"/>
        </w:rPr>
        <w:t xml:space="preserve"> </w:t>
      </w:r>
      <w:r w:rsidR="00F61898" w:rsidRPr="006E0A77">
        <w:rPr>
          <w:rFonts w:ascii="GHEA Grapalat" w:hAnsi="GHEA Grapalat" w:cs="Sylfaen"/>
          <w:sz w:val="20"/>
        </w:rPr>
        <w:t>Հայտերը</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գնահատվում</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են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սույն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հրավերով</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սահմանված</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կարգով</w:t>
      </w:r>
      <w:r w:rsidR="00152564" w:rsidRPr="006E0A77">
        <w:rPr>
          <w:rFonts w:ascii="GHEA Grapalat" w:hAnsi="GHEA Grapalat" w:cs="Sylfaen"/>
          <w:sz w:val="20"/>
          <w:lang w:val="af-ZA"/>
        </w:rPr>
        <w:t>:</w:t>
      </w:r>
      <w:r w:rsidR="00B46279" w:rsidRPr="006E0A77">
        <w:rPr>
          <w:rFonts w:ascii="GHEA Grapalat" w:hAnsi="GHEA Grapalat" w:cs="Sylfaen"/>
          <w:sz w:val="20"/>
          <w:lang w:val="af-ZA"/>
        </w:rPr>
        <w:t xml:space="preserve"> </w:t>
      </w:r>
    </w:p>
    <w:p w14:paraId="00065ECA" w14:textId="77777777" w:rsidR="005C41C6" w:rsidRPr="006E0A77" w:rsidRDefault="005C41C6" w:rsidP="005C41C6">
      <w:pPr>
        <w:ind w:firstLine="567"/>
        <w:jc w:val="both"/>
        <w:rPr>
          <w:rFonts w:ascii="GHEA Grapalat" w:hAnsi="GHEA Grapalat" w:cs="Sylfaen"/>
          <w:sz w:val="20"/>
          <w:lang w:val="af-ZA"/>
        </w:rPr>
      </w:pP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գնահատումն</w:t>
      </w:r>
      <w:r w:rsidRPr="006E0A77">
        <w:rPr>
          <w:rFonts w:ascii="GHEA Grapalat" w:hAnsi="GHEA Grapalat" w:cs="Sylfaen"/>
          <w:sz w:val="20"/>
          <w:lang w:val="af-ZA"/>
        </w:rPr>
        <w:t xml:space="preserve"> </w:t>
      </w:r>
      <w:r w:rsidRPr="006E0A77">
        <w:rPr>
          <w:rFonts w:ascii="GHEA Grapalat" w:hAnsi="GHEA Grapalat" w:cs="Sylfaen"/>
          <w:sz w:val="20"/>
        </w:rPr>
        <w:t>իրականացվում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օրվանից</w:t>
      </w:r>
      <w:r w:rsidRPr="006E0A77">
        <w:rPr>
          <w:rFonts w:ascii="GHEA Grapalat" w:hAnsi="GHEA Grapalat" w:cs="Sylfaen"/>
          <w:sz w:val="20"/>
          <w:lang w:val="af-ZA"/>
        </w:rPr>
        <w:t xml:space="preserve"> </w:t>
      </w:r>
      <w:r w:rsidRPr="006E0A77">
        <w:rPr>
          <w:rFonts w:ascii="GHEA Grapalat" w:hAnsi="GHEA Grapalat" w:cs="Sylfaen"/>
          <w:sz w:val="20"/>
        </w:rPr>
        <w:t>հաշված</w:t>
      </w:r>
      <w:r w:rsidRPr="006E0A77">
        <w:rPr>
          <w:rFonts w:ascii="GHEA Grapalat" w:hAnsi="GHEA Grapalat" w:cs="Sylfaen"/>
          <w:sz w:val="20"/>
          <w:lang w:val="af-ZA"/>
        </w:rPr>
        <w:t xml:space="preserve">  </w:t>
      </w:r>
      <w:r w:rsidRPr="006E0A77">
        <w:rPr>
          <w:rFonts w:ascii="GHEA Grapalat" w:hAnsi="GHEA Grapalat" w:cs="Sylfaen"/>
          <w:sz w:val="20"/>
        </w:rPr>
        <w:t>տաս</w:t>
      </w:r>
      <w:r w:rsidRPr="006E0A77">
        <w:rPr>
          <w:rFonts w:ascii="GHEA Grapalat" w:hAnsi="GHEA Grapalat" w:cs="Sylfaen"/>
          <w:sz w:val="20"/>
          <w:lang w:val="hy-AM"/>
        </w:rPr>
        <w:t>նհինգ</w:t>
      </w:r>
      <w:r w:rsidRPr="006E0A77">
        <w:rPr>
          <w:rFonts w:ascii="GHEA Grapalat" w:hAnsi="GHEA Grapalat" w:cs="Sylfaen"/>
          <w:sz w:val="20"/>
          <w:lang w:val="af-ZA"/>
        </w:rPr>
        <w:t xml:space="preserve"> </w:t>
      </w:r>
      <w:r w:rsidRPr="006E0A77">
        <w:rPr>
          <w:rFonts w:ascii="GHEA Grapalat" w:hAnsi="GHEA Grapalat" w:cs="Sylfaen"/>
          <w:sz w:val="20"/>
        </w:rPr>
        <w:t>աշխատանքային</w:t>
      </w:r>
      <w:r w:rsidRPr="006E0A77">
        <w:rPr>
          <w:rFonts w:ascii="GHEA Grapalat" w:hAnsi="GHEA Grapalat" w:cs="Sylfaen"/>
          <w:sz w:val="20"/>
          <w:lang w:val="af-ZA"/>
        </w:rPr>
        <w:t xml:space="preserve"> </w:t>
      </w:r>
      <w:r w:rsidRPr="006E0A77">
        <w:rPr>
          <w:rFonts w:ascii="GHEA Grapalat" w:hAnsi="GHEA Grapalat" w:cs="Sylfaen"/>
          <w:sz w:val="20"/>
        </w:rPr>
        <w:t>օրվա</w:t>
      </w:r>
      <w:r w:rsidRPr="006E0A77">
        <w:rPr>
          <w:rFonts w:ascii="GHEA Grapalat" w:hAnsi="GHEA Grapalat" w:cs="Sylfaen"/>
          <w:sz w:val="20"/>
          <w:lang w:val="af-ZA"/>
        </w:rPr>
        <w:t xml:space="preserve"> </w:t>
      </w:r>
      <w:r w:rsidRPr="006E0A77">
        <w:rPr>
          <w:rFonts w:ascii="GHEA Grapalat" w:hAnsi="GHEA Grapalat" w:cs="Sylfaen"/>
          <w:sz w:val="20"/>
        </w:rPr>
        <w:t>ընթացքում</w:t>
      </w:r>
      <w:r w:rsidRPr="006E0A77">
        <w:rPr>
          <w:rFonts w:ascii="GHEA Grapalat" w:hAnsi="GHEA Grapalat" w:cs="Sylfaen"/>
          <w:sz w:val="20"/>
          <w:lang w:val="af-ZA"/>
        </w:rPr>
        <w:t xml:space="preserve">: </w:t>
      </w:r>
    </w:p>
    <w:p w14:paraId="3C1C9D46" w14:textId="5A882146" w:rsidR="00ED6836" w:rsidRPr="006E0A77" w:rsidRDefault="00745561" w:rsidP="00EF3662">
      <w:pPr>
        <w:ind w:firstLine="567"/>
        <w:jc w:val="both"/>
        <w:rPr>
          <w:rFonts w:ascii="GHEA Grapalat" w:hAnsi="GHEA Grapalat" w:cs="Sylfaen"/>
          <w:sz w:val="20"/>
          <w:lang w:val="af-ZA"/>
        </w:rPr>
      </w:pPr>
      <w:r w:rsidRPr="006E0A77">
        <w:rPr>
          <w:rFonts w:ascii="GHEA Grapalat" w:hAnsi="GHEA Grapalat" w:cs="Sylfaen"/>
          <w:sz w:val="20"/>
        </w:rPr>
        <w:t>Բավարար</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հրավերով</w:t>
      </w:r>
      <w:r w:rsidRPr="006E0A77">
        <w:rPr>
          <w:rFonts w:ascii="GHEA Grapalat" w:hAnsi="GHEA Grapalat" w:cs="Sylfaen"/>
          <w:sz w:val="20"/>
          <w:lang w:val="af-ZA"/>
        </w:rPr>
        <w:t xml:space="preserve"> </w:t>
      </w:r>
      <w:r w:rsidRPr="006E0A77">
        <w:rPr>
          <w:rFonts w:ascii="GHEA Grapalat" w:hAnsi="GHEA Grapalat" w:cs="Sylfaen"/>
          <w:sz w:val="20"/>
        </w:rPr>
        <w:t>նախատեսված</w:t>
      </w:r>
      <w:r w:rsidRPr="006E0A77">
        <w:rPr>
          <w:rFonts w:ascii="GHEA Grapalat" w:hAnsi="GHEA Grapalat" w:cs="Sylfaen"/>
          <w:sz w:val="20"/>
          <w:lang w:val="af-ZA"/>
        </w:rPr>
        <w:t xml:space="preserve"> </w:t>
      </w:r>
      <w:r w:rsidRPr="006E0A77">
        <w:rPr>
          <w:rFonts w:ascii="GHEA Grapalat" w:hAnsi="GHEA Grapalat" w:cs="Sylfaen"/>
          <w:sz w:val="20"/>
        </w:rPr>
        <w:t>պայմաններին</w:t>
      </w:r>
      <w:r w:rsidRPr="006E0A77">
        <w:rPr>
          <w:rFonts w:ascii="GHEA Grapalat" w:hAnsi="GHEA Grapalat" w:cs="Sylfaen"/>
          <w:sz w:val="20"/>
          <w:lang w:val="af-ZA"/>
        </w:rPr>
        <w:t xml:space="preserve"> </w:t>
      </w:r>
      <w:r w:rsidRPr="006E0A77">
        <w:rPr>
          <w:rFonts w:ascii="GHEA Grapalat" w:hAnsi="GHEA Grapalat" w:cs="Sylfaen"/>
          <w:sz w:val="20"/>
        </w:rPr>
        <w:t>համապատասխանող</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հակառակ</w:t>
      </w:r>
      <w:r w:rsidRPr="006E0A77">
        <w:rPr>
          <w:rFonts w:ascii="GHEA Grapalat" w:hAnsi="GHEA Grapalat" w:cs="Sylfaen"/>
          <w:sz w:val="20"/>
          <w:lang w:val="af-ZA"/>
        </w:rPr>
        <w:t xml:space="preserve"> </w:t>
      </w:r>
      <w:r w:rsidRPr="006E0A77">
        <w:rPr>
          <w:rFonts w:ascii="GHEA Grapalat" w:hAnsi="GHEA Grapalat" w:cs="Sylfaen"/>
          <w:sz w:val="20"/>
        </w:rPr>
        <w:t>դեպքում</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անբավարար</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մերժվում</w:t>
      </w:r>
      <w:r w:rsidRPr="006E0A77">
        <w:rPr>
          <w:rFonts w:ascii="GHEA Grapalat" w:hAnsi="GHEA Grapalat" w:cs="Sylfaen"/>
          <w:sz w:val="20"/>
          <w:lang w:val="af-ZA"/>
        </w:rPr>
        <w:t xml:space="preserve"> </w:t>
      </w:r>
      <w:r w:rsidRPr="006E0A77">
        <w:rPr>
          <w:rFonts w:ascii="GHEA Grapalat" w:hAnsi="GHEA Grapalat" w:cs="Sylfaen"/>
          <w:sz w:val="20"/>
        </w:rPr>
        <w:t>են</w:t>
      </w:r>
      <w:r w:rsidR="00F20DA5" w:rsidRPr="006E0A77">
        <w:rPr>
          <w:rFonts w:ascii="GHEA Grapalat" w:hAnsi="GHEA Grapalat" w:cs="Sylfaen"/>
          <w:sz w:val="20"/>
          <w:lang w:val="af-ZA"/>
        </w:rPr>
        <w:t>:</w:t>
      </w:r>
      <w:r w:rsidRPr="006E0A77">
        <w:rPr>
          <w:rFonts w:ascii="GHEA Grapalat" w:hAnsi="GHEA Grapalat" w:cs="Sylfaen"/>
          <w:sz w:val="20"/>
          <w:lang w:val="af-ZA"/>
        </w:rPr>
        <w:t xml:space="preserve"> </w:t>
      </w:r>
      <w:r w:rsidR="00B46279" w:rsidRPr="006E0A77">
        <w:rPr>
          <w:rFonts w:ascii="GHEA Grapalat" w:hAnsi="GHEA Grapalat" w:cs="Sylfaen"/>
          <w:sz w:val="20"/>
        </w:rPr>
        <w:t>Ընդ</w:t>
      </w:r>
      <w:r w:rsidR="00B46279" w:rsidRPr="006E0A77">
        <w:rPr>
          <w:rFonts w:ascii="GHEA Grapalat" w:hAnsi="GHEA Grapalat" w:cs="Sylfaen"/>
          <w:sz w:val="20"/>
          <w:lang w:val="af-ZA"/>
        </w:rPr>
        <w:t xml:space="preserve"> որում հայտերի բացման </w:t>
      </w:r>
      <w:r w:rsidR="00F7009A" w:rsidRPr="006E0A77">
        <w:rPr>
          <w:rFonts w:ascii="GHEA Grapalat" w:hAnsi="GHEA Grapalat" w:cs="Sylfaen"/>
          <w:sz w:val="20"/>
          <w:lang w:val="af-ZA"/>
        </w:rPr>
        <w:t xml:space="preserve">և գնահատման </w:t>
      </w:r>
      <w:r w:rsidR="00B46279" w:rsidRPr="006E0A77">
        <w:rPr>
          <w:rFonts w:ascii="GHEA Grapalat" w:hAnsi="GHEA Grapalat" w:cs="Sylfaen"/>
          <w:sz w:val="20"/>
          <w:lang w:val="af-ZA"/>
        </w:rPr>
        <w:t xml:space="preserve">նիստում հանձնաժողովը մերժում է այն հայտերը, </w:t>
      </w:r>
      <w:r w:rsidR="00B46279" w:rsidRPr="006E0A77">
        <w:rPr>
          <w:rFonts w:ascii="GHEA Grapalat" w:hAnsi="GHEA Grapalat" w:cs="Sylfaen"/>
          <w:sz w:val="20"/>
        </w:rPr>
        <w:t>որոնցում</w:t>
      </w:r>
      <w:r w:rsidR="00B46279" w:rsidRPr="006E0A77">
        <w:rPr>
          <w:rFonts w:ascii="GHEA Grapalat" w:hAnsi="GHEA Grapalat" w:cs="Sylfaen"/>
          <w:sz w:val="20"/>
          <w:lang w:val="af-ZA"/>
        </w:rPr>
        <w:t xml:space="preserve"> </w:t>
      </w:r>
      <w:r w:rsidR="00ED6836" w:rsidRPr="006E0A77">
        <w:rPr>
          <w:rFonts w:ascii="GHEA Grapalat" w:hAnsi="GHEA Grapalat" w:cs="Sylfaen"/>
          <w:sz w:val="20"/>
        </w:rPr>
        <w:t>բացակայում</w:t>
      </w:r>
      <w:r w:rsidR="00ED6836" w:rsidRPr="006E0A77">
        <w:rPr>
          <w:rFonts w:ascii="GHEA Grapalat" w:hAnsi="GHEA Grapalat" w:cs="Sylfaen"/>
          <w:sz w:val="20"/>
          <w:lang w:val="af-ZA"/>
        </w:rPr>
        <w:t xml:space="preserve"> </w:t>
      </w:r>
      <w:r w:rsidR="0043390C" w:rsidRPr="006E0A77">
        <w:rPr>
          <w:rFonts w:ascii="GHEA Grapalat" w:hAnsi="GHEA Grapalat" w:cs="Sylfaen"/>
          <w:sz w:val="20"/>
          <w:lang w:val="hy-AM"/>
        </w:rPr>
        <w:t>են</w:t>
      </w:r>
      <w:r w:rsidR="00763EF7" w:rsidRPr="006E0A77">
        <w:rPr>
          <w:rFonts w:ascii="GHEA Grapalat" w:hAnsi="GHEA Grapalat" w:cs="Sylfaen"/>
          <w:sz w:val="20"/>
          <w:lang w:val="af-ZA"/>
        </w:rPr>
        <w:t xml:space="preserve"> </w:t>
      </w:r>
      <w:r w:rsidR="00ED6836" w:rsidRPr="006E0A77">
        <w:rPr>
          <w:rFonts w:ascii="GHEA Grapalat" w:hAnsi="GHEA Grapalat" w:cs="Sylfaen"/>
          <w:sz w:val="20"/>
        </w:rPr>
        <w:t>գնային</w:t>
      </w:r>
      <w:r w:rsidR="00ED6836" w:rsidRPr="006E0A77">
        <w:rPr>
          <w:rFonts w:ascii="GHEA Grapalat" w:hAnsi="GHEA Grapalat" w:cs="Sylfaen"/>
          <w:sz w:val="20"/>
          <w:lang w:val="af-ZA"/>
        </w:rPr>
        <w:t xml:space="preserve"> </w:t>
      </w:r>
      <w:r w:rsidR="00ED6836" w:rsidRPr="006E0A77">
        <w:rPr>
          <w:rFonts w:ascii="GHEA Grapalat" w:hAnsi="GHEA Grapalat" w:cs="Sylfaen"/>
          <w:sz w:val="20"/>
        </w:rPr>
        <w:t>առաջարկ</w:t>
      </w:r>
      <w:r w:rsidR="00771A92" w:rsidRPr="006E0A77">
        <w:rPr>
          <w:rFonts w:ascii="GHEA Grapalat" w:hAnsi="GHEA Grapalat" w:cs="Sylfaen"/>
          <w:sz w:val="20"/>
        </w:rPr>
        <w:t>ներ</w:t>
      </w:r>
      <w:r w:rsidR="00ED6836" w:rsidRPr="006E0A77">
        <w:rPr>
          <w:rFonts w:ascii="GHEA Grapalat" w:hAnsi="GHEA Grapalat" w:cs="Sylfaen"/>
          <w:sz w:val="20"/>
        </w:rPr>
        <w:t>ը</w:t>
      </w:r>
      <w:r w:rsidR="0043390C" w:rsidRPr="006E0A77">
        <w:rPr>
          <w:rFonts w:ascii="GHEA Grapalat" w:hAnsi="GHEA Grapalat" w:cs="Sylfaen"/>
          <w:sz w:val="20"/>
          <w:lang w:val="hy-AM"/>
        </w:rPr>
        <w:t xml:space="preserve"> </w:t>
      </w:r>
      <w:r w:rsidR="00474CA1" w:rsidRPr="006E0A77">
        <w:rPr>
          <w:rFonts w:ascii="GHEA Grapalat" w:hAnsi="GHEA Grapalat" w:cs="Sylfaen"/>
          <w:sz w:val="20"/>
          <w:lang w:val="hy-AM"/>
        </w:rPr>
        <w:t>և/կամ հայտի ապահովումը</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կամ</w:t>
      </w:r>
      <w:r w:rsidR="00474CA1" w:rsidRPr="006E0A77">
        <w:rPr>
          <w:rFonts w:ascii="GHEA Grapalat" w:hAnsi="GHEA Grapalat" w:cs="Sylfaen"/>
          <w:sz w:val="20"/>
          <w:lang w:val="af-ZA"/>
        </w:rPr>
        <w:t xml:space="preserve"> դրանք </w:t>
      </w:r>
      <w:r w:rsidR="00474CA1" w:rsidRPr="006E0A77">
        <w:rPr>
          <w:rFonts w:ascii="GHEA Grapalat" w:hAnsi="GHEA Grapalat" w:cs="Sylfaen"/>
          <w:sz w:val="20"/>
        </w:rPr>
        <w:t>ներկայացված</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են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հրավերի</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պահանջներին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անհամապատասխան</w:t>
      </w:r>
      <w:r w:rsidR="00474CA1" w:rsidRPr="006E0A77">
        <w:rPr>
          <w:rFonts w:ascii="GHEA Grapalat" w:hAnsi="GHEA Grapalat" w:cs="Sylfaen"/>
          <w:sz w:val="20"/>
          <w:lang w:val="hy-AM"/>
        </w:rPr>
        <w:t>, բացառությամբ սույն հրավերի 1-ին մասի 8.9 կետով սահմանված դեպքի:</w:t>
      </w:r>
      <w:r w:rsidR="00270AF6" w:rsidRPr="006E0A77">
        <w:rPr>
          <w:rFonts w:ascii="GHEA Grapalat" w:hAnsi="GHEA Grapalat" w:cs="Sylfaen"/>
          <w:sz w:val="20"/>
          <w:lang w:val="hy-AM"/>
        </w:rPr>
        <w:t xml:space="preserve"> </w:t>
      </w:r>
    </w:p>
    <w:p w14:paraId="30CA4FDC" w14:textId="0B149FE5" w:rsidR="00096865" w:rsidRPr="006E0A77" w:rsidRDefault="00FD2748" w:rsidP="00EF3662">
      <w:pPr>
        <w:pStyle w:val="norm"/>
        <w:spacing w:line="240" w:lineRule="auto"/>
        <w:ind w:firstLine="567"/>
        <w:rPr>
          <w:rFonts w:ascii="GHEA Grapalat" w:hAnsi="GHEA Grapalat" w:cs="Sylfaen"/>
          <w:szCs w:val="24"/>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3</w:t>
      </w:r>
      <w:r w:rsidR="00152564" w:rsidRPr="006E0A77">
        <w:rPr>
          <w:rFonts w:ascii="GHEA Grapalat" w:hAnsi="GHEA Grapalat" w:cs="Sylfaen"/>
          <w:sz w:val="20"/>
          <w:lang w:val="af-ZA"/>
        </w:rPr>
        <w:t xml:space="preserve"> </w:t>
      </w:r>
      <w:r w:rsidR="001669C1" w:rsidRPr="006E0A77">
        <w:rPr>
          <w:rFonts w:ascii="GHEA Grapalat" w:hAnsi="GHEA Grapalat" w:cs="Sylfaen"/>
          <w:sz w:val="20"/>
          <w:szCs w:val="24"/>
          <w:lang w:val="ru-RU" w:eastAsia="en-US"/>
        </w:rPr>
        <w:t>Ընտրված</w:t>
      </w:r>
      <w:r w:rsidR="001669C1"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և</w:t>
      </w:r>
      <w:r w:rsidR="003755FD" w:rsidRPr="006E0A77">
        <w:rPr>
          <w:rFonts w:ascii="GHEA Grapalat" w:hAnsi="GHEA Grapalat" w:cs="Sylfaen"/>
          <w:sz w:val="20"/>
          <w:szCs w:val="24"/>
          <w:lang w:val="af-ZA" w:eastAsia="en-US"/>
        </w:rPr>
        <w:t xml:space="preserve"> </w:t>
      </w:r>
      <w:r w:rsidR="0043390C" w:rsidRPr="006E0A77">
        <w:rPr>
          <w:rFonts w:ascii="GHEA Grapalat" w:hAnsi="GHEA Grapalat" w:cs="Sylfaen"/>
          <w:sz w:val="20"/>
          <w:szCs w:val="24"/>
          <w:lang w:val="hy-AM" w:eastAsia="en-US"/>
        </w:rPr>
        <w:t>այդպիսին չճանաչված</w:t>
      </w:r>
      <w:r w:rsidR="0099433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մասնակիցների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որոշման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նպատակով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նախագահն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ավտոմատ</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եղանակով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ստեղծում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հայտերի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գնահատման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մասին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արձանագրություն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որը</w:t>
      </w:r>
      <w:r w:rsidR="003755FD" w:rsidRPr="006E0A77">
        <w:rPr>
          <w:rFonts w:ascii="GHEA Grapalat" w:hAnsi="GHEA Grapalat" w:cs="Sylfaen"/>
          <w:sz w:val="20"/>
          <w:szCs w:val="24"/>
          <w:lang w:val="af-ZA" w:eastAsia="en-US"/>
        </w:rPr>
        <w:t xml:space="preserve"> </w:t>
      </w:r>
      <w:r w:rsidR="00153C87"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հաստատվում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անդամների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կողմից</w:t>
      </w:r>
      <w:r w:rsidR="003755FD" w:rsidRPr="006E0A77">
        <w:rPr>
          <w:rFonts w:ascii="GHEA Grapalat" w:hAnsi="GHEA Grapalat" w:cs="Sylfaen"/>
          <w:sz w:val="20"/>
          <w:szCs w:val="24"/>
          <w:lang w:val="af-ZA" w:eastAsia="en-US"/>
        </w:rPr>
        <w:t xml:space="preserve">` </w:t>
      </w:r>
      <w:r w:rsidR="00AE4008"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նշում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կատարելու</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միջոցով</w:t>
      </w:r>
      <w:r w:rsidR="003755FD" w:rsidRPr="006E0A77">
        <w:rPr>
          <w:rFonts w:ascii="GHEA Grapalat" w:hAnsi="GHEA Grapalat" w:cs="Sylfaen"/>
          <w:sz w:val="20"/>
          <w:szCs w:val="24"/>
          <w:lang w:val="af-ZA" w:eastAsia="en-US"/>
        </w:rPr>
        <w:t>:</w:t>
      </w:r>
    </w:p>
    <w:p w14:paraId="39B00208" w14:textId="77777777" w:rsidR="005C41C6" w:rsidRPr="006E0A77" w:rsidRDefault="005C41C6" w:rsidP="005C41C6">
      <w:pPr>
        <w:ind w:firstLine="567"/>
        <w:jc w:val="both"/>
        <w:rPr>
          <w:rFonts w:ascii="GHEA Grapalat" w:hAnsi="GHEA Grapalat" w:cs="Sylfaen"/>
          <w:b/>
          <w:sz w:val="20"/>
          <w:szCs w:val="20"/>
          <w:lang w:val="af-ZA"/>
        </w:rPr>
      </w:pPr>
      <w:r w:rsidRPr="006E0A77">
        <w:rPr>
          <w:rFonts w:ascii="GHEA Grapalat" w:hAnsi="GHEA Grapalat" w:cs="Sylfaen"/>
          <w:b/>
          <w:sz w:val="20"/>
          <w:szCs w:val="20"/>
          <w:lang w:val="af-ZA"/>
        </w:rPr>
        <w:t>8.</w:t>
      </w:r>
      <w:r w:rsidRPr="006E0A77">
        <w:rPr>
          <w:rFonts w:ascii="GHEA Grapalat" w:hAnsi="GHEA Grapalat" w:cs="Sylfaen"/>
          <w:b/>
          <w:sz w:val="20"/>
          <w:szCs w:val="20"/>
          <w:lang w:val="hy-AM"/>
        </w:rPr>
        <w:t>4</w:t>
      </w:r>
      <w:r w:rsidRPr="006E0A77">
        <w:rPr>
          <w:rFonts w:ascii="GHEA Grapalat" w:hAnsi="GHEA Grapalat" w:cs="Sylfaen"/>
          <w:sz w:val="20"/>
          <w:szCs w:val="20"/>
          <w:lang w:val="af-ZA"/>
        </w:rPr>
        <w:t xml:space="preserve"> </w:t>
      </w:r>
      <w:r w:rsidRPr="006E0A77">
        <w:rPr>
          <w:rFonts w:ascii="GHEA Grapalat" w:hAnsi="GHEA Grapalat" w:cs="Sylfaen"/>
          <w:b/>
          <w:sz w:val="20"/>
          <w:szCs w:val="20"/>
        </w:rPr>
        <w:t>Ընտրված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մասնակիցը</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որոշվում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է</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և</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աշխատանքային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փորձին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աշխատակազմին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ծառայության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մատուցման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առաջարկվող</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ոչ</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այլ</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պայմաններին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գործակիցների</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հանրագումարներից</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ամենաբարձրն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ընտրելու</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սկզբունքով</w:t>
      </w:r>
      <w:r w:rsidRPr="006E0A77">
        <w:rPr>
          <w:rFonts w:ascii="GHEA Grapalat" w:hAnsi="GHEA Grapalat" w:cs="Sylfaen"/>
          <w:b/>
          <w:sz w:val="20"/>
          <w:szCs w:val="20"/>
          <w:lang w:val="af-ZA"/>
        </w:rPr>
        <w:t>:</w:t>
      </w:r>
    </w:p>
    <w:p w14:paraId="5C66850F" w14:textId="1E90F266" w:rsidR="00B514E8" w:rsidRPr="006E0A77" w:rsidRDefault="00B514E8"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ru-RU"/>
        </w:rPr>
        <w:t>Ընդ</w:t>
      </w:r>
      <w:r w:rsidRPr="006E0A77">
        <w:rPr>
          <w:rFonts w:ascii="GHEA Grapalat" w:hAnsi="GHEA Grapalat" w:cs="Sylfaen"/>
          <w:szCs w:val="24"/>
        </w:rPr>
        <w:t xml:space="preserve"> </w:t>
      </w:r>
      <w:r w:rsidRPr="006E0A77">
        <w:rPr>
          <w:rFonts w:ascii="GHEA Grapalat" w:hAnsi="GHEA Grapalat" w:cs="Sylfaen"/>
          <w:szCs w:val="24"/>
          <w:lang w:val="ru-RU"/>
        </w:rPr>
        <w:t>որում</w:t>
      </w:r>
      <w:r w:rsidRPr="006E0A77">
        <w:rPr>
          <w:rFonts w:ascii="GHEA Grapalat" w:hAnsi="GHEA Grapalat" w:cs="Sylfaen"/>
          <w:szCs w:val="24"/>
        </w:rPr>
        <w:t xml:space="preserve">, </w:t>
      </w:r>
      <w:r w:rsidRPr="006E0A77">
        <w:rPr>
          <w:rFonts w:ascii="GHEA Grapalat" w:hAnsi="GHEA Grapalat" w:cs="Sylfaen"/>
          <w:szCs w:val="24"/>
          <w:lang w:val="ru-RU"/>
        </w:rPr>
        <w:t>հանձնաժողովի</w:t>
      </w:r>
      <w:r w:rsidRPr="006E0A77">
        <w:rPr>
          <w:rFonts w:ascii="GHEA Grapalat" w:hAnsi="GHEA Grapalat" w:cs="Sylfaen"/>
          <w:szCs w:val="24"/>
        </w:rPr>
        <w:t xml:space="preserve"> </w:t>
      </w:r>
      <w:r w:rsidRPr="006E0A77">
        <w:rPr>
          <w:rFonts w:ascii="GHEA Grapalat" w:hAnsi="GHEA Grapalat" w:cs="Sylfaen"/>
          <w:szCs w:val="24"/>
          <w:lang w:val="ru-RU"/>
        </w:rPr>
        <w:t>կողմից</w:t>
      </w:r>
      <w:r w:rsidRPr="006E0A77">
        <w:rPr>
          <w:rFonts w:ascii="GHEA Grapalat" w:hAnsi="GHEA Grapalat" w:cs="Sylfaen"/>
          <w:szCs w:val="24"/>
        </w:rPr>
        <w:t xml:space="preserve"> </w:t>
      </w:r>
      <w:r w:rsidR="00A85E5D" w:rsidRPr="006E0A77">
        <w:rPr>
          <w:rFonts w:ascii="GHEA Grapalat" w:hAnsi="GHEA Grapalat" w:cs="Sylfaen"/>
          <w:szCs w:val="24"/>
          <w:lang w:val="hy-AM"/>
        </w:rPr>
        <w:t>ընտրված</w:t>
      </w:r>
      <w:r w:rsidR="00A85E5D" w:rsidRPr="006E0A77">
        <w:rPr>
          <w:rFonts w:ascii="GHEA Grapalat" w:hAnsi="GHEA Grapalat" w:cs="Sylfaen"/>
          <w:szCs w:val="24"/>
        </w:rPr>
        <w:t xml:space="preserve"> </w:t>
      </w:r>
      <w:r w:rsidRPr="006E0A77">
        <w:rPr>
          <w:rFonts w:ascii="GHEA Grapalat" w:hAnsi="GHEA Grapalat" w:cs="Sylfaen"/>
          <w:szCs w:val="24"/>
          <w:lang w:val="en-US"/>
        </w:rPr>
        <w:t>և</w:t>
      </w:r>
      <w:r w:rsidRPr="006E0A77">
        <w:rPr>
          <w:rFonts w:ascii="GHEA Grapalat" w:hAnsi="GHEA Grapalat" w:cs="Sylfaen"/>
          <w:szCs w:val="24"/>
        </w:rPr>
        <w:t xml:space="preserve"> </w:t>
      </w:r>
      <w:r w:rsidR="0043390C" w:rsidRPr="006E0A77">
        <w:rPr>
          <w:rFonts w:ascii="GHEA Grapalat" w:hAnsi="GHEA Grapalat" w:cs="Sylfaen"/>
          <w:szCs w:val="24"/>
          <w:lang w:val="hy-AM"/>
        </w:rPr>
        <w:t>այդպիսին չճանաչված</w:t>
      </w:r>
      <w:r w:rsidRPr="006E0A77">
        <w:rPr>
          <w:rFonts w:ascii="GHEA Grapalat" w:hAnsi="GHEA Grapalat" w:cs="Sylfaen"/>
          <w:szCs w:val="24"/>
        </w:rPr>
        <w:t xml:space="preserve"> </w:t>
      </w:r>
      <w:r w:rsidRPr="006E0A77">
        <w:rPr>
          <w:rFonts w:ascii="GHEA Grapalat" w:hAnsi="GHEA Grapalat" w:cs="Sylfaen"/>
          <w:szCs w:val="24"/>
          <w:lang w:val="ru-RU"/>
        </w:rPr>
        <w:t>մասնակիցներին</w:t>
      </w:r>
      <w:r w:rsidRPr="006E0A77">
        <w:rPr>
          <w:rFonts w:ascii="GHEA Grapalat" w:hAnsi="GHEA Grapalat" w:cs="Sylfaen"/>
          <w:szCs w:val="24"/>
        </w:rPr>
        <w:t xml:space="preserve"> </w:t>
      </w:r>
      <w:r w:rsidRPr="006E0A77">
        <w:rPr>
          <w:rFonts w:ascii="GHEA Grapalat" w:hAnsi="GHEA Grapalat" w:cs="Sylfaen"/>
          <w:szCs w:val="24"/>
          <w:lang w:val="ru-RU"/>
        </w:rPr>
        <w:t>որոշելիս</w:t>
      </w:r>
      <w:r w:rsidRPr="006E0A77">
        <w:rPr>
          <w:rFonts w:ascii="GHEA Grapalat" w:hAnsi="GHEA Grapalat" w:cs="Sylfaen"/>
          <w:szCs w:val="24"/>
        </w:rPr>
        <w:t xml:space="preserve"> </w:t>
      </w:r>
      <w:r w:rsidRPr="006E0A77">
        <w:rPr>
          <w:rFonts w:ascii="GHEA Grapalat" w:hAnsi="GHEA Grapalat" w:cs="Sylfaen"/>
          <w:szCs w:val="24"/>
          <w:lang w:val="ru-RU"/>
        </w:rPr>
        <w:t>գնային</w:t>
      </w:r>
      <w:r w:rsidRPr="006E0A77">
        <w:rPr>
          <w:rFonts w:ascii="GHEA Grapalat" w:hAnsi="GHEA Grapalat" w:cs="Sylfaen"/>
          <w:szCs w:val="24"/>
        </w:rPr>
        <w:t xml:space="preserve"> </w:t>
      </w:r>
      <w:r w:rsidRPr="006E0A77">
        <w:rPr>
          <w:rFonts w:ascii="GHEA Grapalat" w:hAnsi="GHEA Grapalat" w:cs="Sylfaen"/>
          <w:szCs w:val="24"/>
          <w:lang w:val="ru-RU"/>
        </w:rPr>
        <w:t>առաջարկների</w:t>
      </w:r>
      <w:r w:rsidRPr="006E0A77">
        <w:rPr>
          <w:rFonts w:ascii="GHEA Grapalat" w:hAnsi="GHEA Grapalat" w:cs="Sylfaen"/>
          <w:szCs w:val="24"/>
        </w:rPr>
        <w:t xml:space="preserve"> գնահատումը և </w:t>
      </w:r>
      <w:r w:rsidRPr="006E0A77">
        <w:rPr>
          <w:rFonts w:ascii="GHEA Grapalat" w:hAnsi="GHEA Grapalat" w:cs="Sylfaen"/>
          <w:szCs w:val="24"/>
          <w:lang w:val="ru-RU"/>
        </w:rPr>
        <w:t>համեմատումն</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առանց</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հրավերի</w:t>
      </w:r>
      <w:r w:rsidRPr="006E0A77">
        <w:rPr>
          <w:rFonts w:ascii="GHEA Grapalat" w:hAnsi="GHEA Grapalat" w:cs="Sylfaen"/>
          <w:szCs w:val="24"/>
        </w:rPr>
        <w:t xml:space="preserve"> </w:t>
      </w:r>
      <w:r w:rsidR="00AE4008" w:rsidRPr="006E0A77">
        <w:rPr>
          <w:rFonts w:ascii="GHEA Grapalat" w:hAnsi="GHEA Grapalat" w:cs="Sylfaen"/>
          <w:szCs w:val="24"/>
        </w:rPr>
        <w:t>1-ին</w:t>
      </w:r>
      <w:r w:rsidRPr="006E0A77">
        <w:rPr>
          <w:rFonts w:ascii="GHEA Grapalat" w:hAnsi="GHEA Grapalat" w:cs="Sylfaen"/>
          <w:szCs w:val="24"/>
        </w:rPr>
        <w:t xml:space="preserve"> </w:t>
      </w:r>
      <w:r w:rsidRPr="006E0A77">
        <w:rPr>
          <w:rFonts w:ascii="GHEA Grapalat" w:hAnsi="GHEA Grapalat" w:cs="Sylfaen"/>
          <w:szCs w:val="24"/>
          <w:lang w:val="ru-RU"/>
        </w:rPr>
        <w:t>մասի</w:t>
      </w:r>
      <w:r w:rsidRPr="006E0A77">
        <w:rPr>
          <w:rFonts w:ascii="GHEA Grapalat" w:hAnsi="GHEA Grapalat" w:cs="Sylfaen"/>
          <w:szCs w:val="24"/>
        </w:rPr>
        <w:t xml:space="preserve"> </w:t>
      </w:r>
      <w:r w:rsidR="00AE4008" w:rsidRPr="006E0A77">
        <w:rPr>
          <w:rFonts w:ascii="GHEA Grapalat" w:hAnsi="GHEA Grapalat" w:cs="Sylfaen"/>
          <w:szCs w:val="24"/>
        </w:rPr>
        <w:t>5</w:t>
      </w:r>
      <w:r w:rsidRPr="006E0A77">
        <w:rPr>
          <w:rFonts w:ascii="GHEA Grapalat" w:hAnsi="GHEA Grapalat" w:cs="Sylfaen"/>
          <w:szCs w:val="24"/>
        </w:rPr>
        <w:t>.2</w:t>
      </w:r>
      <w:r w:rsidR="00F20DA5" w:rsidRPr="006E0A77">
        <w:rPr>
          <w:rFonts w:ascii="GHEA Grapalat" w:hAnsi="GHEA Grapalat" w:cs="Sylfaen"/>
          <w:szCs w:val="24"/>
        </w:rPr>
        <w:t>-րդ</w:t>
      </w:r>
      <w:r w:rsidRPr="006E0A77">
        <w:rPr>
          <w:rFonts w:ascii="GHEA Grapalat" w:hAnsi="GHEA Grapalat" w:cs="Sylfaen"/>
          <w:szCs w:val="24"/>
        </w:rPr>
        <w:t xml:space="preserve"> </w:t>
      </w:r>
      <w:r w:rsidRPr="006E0A77">
        <w:rPr>
          <w:rFonts w:ascii="GHEA Grapalat" w:hAnsi="GHEA Grapalat" w:cs="Sylfaen"/>
          <w:szCs w:val="24"/>
          <w:lang w:val="ru-RU"/>
        </w:rPr>
        <w:t>կետում</w:t>
      </w:r>
      <w:r w:rsidRPr="006E0A77">
        <w:rPr>
          <w:rFonts w:ascii="GHEA Grapalat" w:hAnsi="GHEA Grapalat" w:cs="Sylfaen"/>
          <w:szCs w:val="24"/>
        </w:rPr>
        <w:t xml:space="preserve"> </w:t>
      </w:r>
      <w:r w:rsidRPr="006E0A77">
        <w:rPr>
          <w:rFonts w:ascii="GHEA Grapalat" w:hAnsi="GHEA Grapalat" w:cs="Sylfaen"/>
          <w:szCs w:val="24"/>
          <w:lang w:val="ru-RU"/>
        </w:rPr>
        <w:t>նշված</w:t>
      </w:r>
      <w:r w:rsidRPr="006E0A77">
        <w:rPr>
          <w:rFonts w:ascii="GHEA Grapalat" w:hAnsi="GHEA Grapalat" w:cs="Sylfaen"/>
          <w:szCs w:val="24"/>
        </w:rPr>
        <w:t xml:space="preserve"> </w:t>
      </w:r>
      <w:r w:rsidRPr="006E0A77">
        <w:rPr>
          <w:rFonts w:ascii="GHEA Grapalat" w:hAnsi="GHEA Grapalat" w:cs="Sylfaen"/>
          <w:szCs w:val="24"/>
          <w:lang w:val="ru-RU"/>
        </w:rPr>
        <w:t>հարկի</w:t>
      </w:r>
      <w:r w:rsidRPr="006E0A77">
        <w:rPr>
          <w:rFonts w:ascii="GHEA Grapalat" w:hAnsi="GHEA Grapalat" w:cs="Sylfaen"/>
          <w:szCs w:val="24"/>
        </w:rPr>
        <w:t xml:space="preserve"> </w:t>
      </w:r>
      <w:r w:rsidRPr="006E0A77">
        <w:rPr>
          <w:rFonts w:ascii="GHEA Grapalat" w:hAnsi="GHEA Grapalat" w:cs="Sylfaen"/>
          <w:szCs w:val="24"/>
          <w:lang w:val="ru-RU"/>
        </w:rPr>
        <w:t>գումարի</w:t>
      </w:r>
      <w:r w:rsidRPr="006E0A77">
        <w:rPr>
          <w:rFonts w:ascii="GHEA Grapalat" w:hAnsi="GHEA Grapalat" w:cs="Sylfaen"/>
          <w:szCs w:val="24"/>
        </w:rPr>
        <w:t xml:space="preserve"> </w:t>
      </w:r>
      <w:r w:rsidRPr="006E0A77">
        <w:rPr>
          <w:rFonts w:ascii="GHEA Grapalat" w:hAnsi="GHEA Grapalat" w:cs="Sylfaen"/>
          <w:szCs w:val="24"/>
          <w:lang w:val="ru-RU"/>
        </w:rPr>
        <w:t>հաշվարկման</w:t>
      </w:r>
      <w:r w:rsidR="00F61898" w:rsidRPr="006E0A77">
        <w:rPr>
          <w:rFonts w:ascii="GHEA Grapalat" w:hAnsi="GHEA Grapalat" w:cs="Sylfaen"/>
          <w:szCs w:val="24"/>
          <w:lang w:val="hy-AM"/>
        </w:rPr>
        <w:t>, իսկ</w:t>
      </w:r>
      <w:r w:rsidR="00F61898" w:rsidRPr="006E0A77">
        <w:rPr>
          <w:rFonts w:ascii="GHEA Grapalat" w:hAnsi="GHEA Grapalat" w:cs="Sylfaen"/>
          <w:szCs w:val="24"/>
        </w:rPr>
        <w:t xml:space="preserve"> </w:t>
      </w:r>
      <w:r w:rsidR="00F61898" w:rsidRPr="006E0A77">
        <w:rPr>
          <w:rFonts w:ascii="GHEA Grapalat" w:hAnsi="GHEA Grapalat" w:cs="Sylfaen"/>
        </w:rPr>
        <w:t xml:space="preserve">հայտերը գնահատելիս </w:t>
      </w:r>
      <w:r w:rsidR="00F61898" w:rsidRPr="006E0A77">
        <w:rPr>
          <w:rFonts w:ascii="GHEA Grapalat" w:hAnsi="GHEA Grapalat" w:cs="Sylfaen"/>
          <w:lang w:val="en-US"/>
        </w:rPr>
        <w:t>հիմք</w:t>
      </w:r>
      <w:r w:rsidR="00F61898" w:rsidRPr="006E0A77">
        <w:rPr>
          <w:rFonts w:ascii="GHEA Grapalat" w:hAnsi="GHEA Grapalat" w:cs="Sylfaen"/>
        </w:rPr>
        <w:t xml:space="preserve"> </w:t>
      </w:r>
      <w:r w:rsidR="00F61898" w:rsidRPr="006E0A77">
        <w:rPr>
          <w:rFonts w:ascii="GHEA Grapalat" w:hAnsi="GHEA Grapalat" w:cs="Sylfaen"/>
          <w:lang w:val="en-US"/>
        </w:rPr>
        <w:t>է</w:t>
      </w:r>
      <w:r w:rsidR="00F61898" w:rsidRPr="006E0A77">
        <w:rPr>
          <w:rFonts w:ascii="GHEA Grapalat" w:hAnsi="GHEA Grapalat" w:cs="Sylfaen"/>
        </w:rPr>
        <w:t xml:space="preserve"> </w:t>
      </w:r>
      <w:r w:rsidR="00F61898" w:rsidRPr="006E0A77">
        <w:rPr>
          <w:rFonts w:ascii="GHEA Grapalat" w:hAnsi="GHEA Grapalat" w:cs="Sylfaen"/>
          <w:lang w:val="en-US"/>
        </w:rPr>
        <w:t>ընդունում</w:t>
      </w:r>
      <w:r w:rsidR="00F61898" w:rsidRPr="006E0A77">
        <w:rPr>
          <w:rFonts w:ascii="GHEA Grapalat" w:hAnsi="GHEA Grapalat" w:cs="Sylfaen"/>
        </w:rPr>
        <w:t xml:space="preserve"> </w:t>
      </w:r>
      <w:r w:rsidR="00153C87" w:rsidRPr="006E0A77">
        <w:rPr>
          <w:rFonts w:ascii="GHEA Grapalat" w:hAnsi="GHEA Grapalat" w:cs="Sylfaen"/>
        </w:rPr>
        <w:t>հ</w:t>
      </w:r>
      <w:r w:rsidR="00153C87" w:rsidRPr="006E0A77">
        <w:rPr>
          <w:rFonts w:ascii="GHEA Grapalat" w:hAnsi="GHEA Grapalat" w:cs="Sylfaen"/>
          <w:lang w:val="en-US"/>
        </w:rPr>
        <w:t>ամակարգում</w:t>
      </w:r>
      <w:r w:rsidR="00153C87" w:rsidRPr="006E0A77">
        <w:rPr>
          <w:rFonts w:ascii="GHEA Grapalat" w:hAnsi="GHEA Grapalat" w:cs="Sylfaen"/>
        </w:rPr>
        <w:t xml:space="preserve"> </w:t>
      </w:r>
      <w:r w:rsidR="00F61898" w:rsidRPr="006E0A77">
        <w:rPr>
          <w:rFonts w:ascii="GHEA Grapalat" w:hAnsi="GHEA Grapalat" w:cs="Sylfaen"/>
          <w:lang w:val="en-US"/>
        </w:rPr>
        <w:t>կցված</w:t>
      </w:r>
      <w:r w:rsidR="00F61898" w:rsidRPr="006E0A77">
        <w:rPr>
          <w:rFonts w:ascii="GHEA Grapalat" w:hAnsi="GHEA Grapalat" w:cs="Sylfaen"/>
        </w:rPr>
        <w:t xml:space="preserve">` </w:t>
      </w:r>
      <w:r w:rsidR="00AE4008" w:rsidRPr="006E0A77">
        <w:rPr>
          <w:rFonts w:ascii="GHEA Grapalat" w:hAnsi="GHEA Grapalat" w:cs="Sylfaen"/>
          <w:lang w:val="en-US"/>
        </w:rPr>
        <w:t>մ</w:t>
      </w:r>
      <w:r w:rsidR="00F61898" w:rsidRPr="006E0A77">
        <w:rPr>
          <w:rFonts w:ascii="GHEA Grapalat" w:hAnsi="GHEA Grapalat" w:cs="Sylfaen"/>
          <w:lang w:val="en-US"/>
        </w:rPr>
        <w:t>ասնակցի</w:t>
      </w:r>
      <w:r w:rsidR="00F61898" w:rsidRPr="006E0A77">
        <w:rPr>
          <w:rFonts w:ascii="GHEA Grapalat" w:hAnsi="GHEA Grapalat" w:cs="Sylfaen"/>
        </w:rPr>
        <w:t xml:space="preserve"> </w:t>
      </w:r>
      <w:r w:rsidR="00F61898" w:rsidRPr="006E0A77">
        <w:rPr>
          <w:rFonts w:ascii="GHEA Grapalat" w:hAnsi="GHEA Grapalat" w:cs="Sylfaen"/>
          <w:lang w:val="en-US"/>
        </w:rPr>
        <w:t>կողմից</w:t>
      </w:r>
      <w:r w:rsidR="00F61898" w:rsidRPr="006E0A77">
        <w:rPr>
          <w:rFonts w:ascii="GHEA Grapalat" w:hAnsi="GHEA Grapalat" w:cs="Sylfaen"/>
        </w:rPr>
        <w:t xml:space="preserve"> </w:t>
      </w:r>
      <w:r w:rsidR="00F61898" w:rsidRPr="006E0A77">
        <w:rPr>
          <w:rFonts w:ascii="GHEA Grapalat" w:hAnsi="GHEA Grapalat" w:cs="Sylfaen"/>
          <w:lang w:val="en-US"/>
        </w:rPr>
        <w:t>հաստատված</w:t>
      </w:r>
      <w:r w:rsidR="00F61898" w:rsidRPr="006E0A77">
        <w:rPr>
          <w:rFonts w:ascii="GHEA Grapalat" w:hAnsi="GHEA Grapalat" w:cs="Sylfaen"/>
        </w:rPr>
        <w:t xml:space="preserve"> </w:t>
      </w:r>
      <w:r w:rsidR="00F61898" w:rsidRPr="006E0A77">
        <w:rPr>
          <w:rFonts w:ascii="GHEA Grapalat" w:hAnsi="GHEA Grapalat" w:cs="Sylfaen"/>
          <w:lang w:val="en-US"/>
        </w:rPr>
        <w:t>գնային</w:t>
      </w:r>
      <w:r w:rsidR="00F61898" w:rsidRPr="006E0A77">
        <w:rPr>
          <w:rFonts w:ascii="GHEA Grapalat" w:hAnsi="GHEA Grapalat" w:cs="Sylfaen"/>
        </w:rPr>
        <w:t xml:space="preserve"> </w:t>
      </w:r>
      <w:r w:rsidR="00F61898" w:rsidRPr="006E0A77">
        <w:rPr>
          <w:rFonts w:ascii="GHEA Grapalat" w:hAnsi="GHEA Grapalat" w:cs="Sylfaen"/>
          <w:lang w:val="en-US"/>
        </w:rPr>
        <w:t>առաջարկը</w:t>
      </w:r>
      <w:r w:rsidR="00F61898" w:rsidRPr="006E0A77">
        <w:rPr>
          <w:rFonts w:ascii="GHEA Grapalat" w:hAnsi="GHEA Grapalat" w:cs="Sylfaen"/>
          <w:lang w:val="hy-AM"/>
        </w:rPr>
        <w:t>:</w:t>
      </w:r>
    </w:p>
    <w:p w14:paraId="29841E34" w14:textId="77777777" w:rsidR="002A4B43" w:rsidRPr="006E0A77" w:rsidRDefault="002A4B43" w:rsidP="002A4B43">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8.</w:t>
      </w:r>
      <w:r w:rsidRPr="006E0A77">
        <w:rPr>
          <w:rFonts w:ascii="GHEA Grapalat" w:hAnsi="GHEA Grapalat" w:cs="Sylfaen"/>
          <w:i w:val="0"/>
          <w:szCs w:val="24"/>
          <w:lang w:val="hy-AM"/>
        </w:rPr>
        <w:t>5</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հայտում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անհամապատասխանություն</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տեղ</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գտել</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թվերով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գումարների</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միջև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հիմք</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ընդունվում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առաջարկվող</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գները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ներկայացված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երկու</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կամ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ավելի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lastRenderedPageBreak/>
        <w:t>արժույթներով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դրանք</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համեմատվում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Հայաստանի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Հանրապետության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դրամով</w:t>
      </w:r>
      <w:r w:rsidRPr="006E0A77">
        <w:rPr>
          <w:rFonts w:ascii="GHEA Grapalat" w:hAnsi="GHEA Grapalat" w:cs="Sylfaen"/>
          <w:i w:val="0"/>
          <w:szCs w:val="24"/>
          <w:lang w:val="af-ZA"/>
        </w:rPr>
        <w:t xml:space="preserve">` </w:t>
      </w:r>
      <w:r w:rsidRPr="006E0A77">
        <w:rPr>
          <w:rFonts w:ascii="GHEA Grapalat" w:hAnsi="GHEA Grapalat" w:cs="Sylfaen"/>
          <w:i w:val="0"/>
          <w:color w:val="000000"/>
          <w:szCs w:val="24"/>
          <w:lang w:val="af-ZA"/>
        </w:rPr>
        <w:t>տվյալ օրվա ՀՀ Կենտրոնական Բանկի սահմանած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փոխարժեքով։</w:t>
      </w:r>
      <w:r w:rsidRPr="006E0A77">
        <w:rPr>
          <w:rFonts w:ascii="GHEA Grapalat" w:hAnsi="GHEA Grapalat" w:cs="Sylfaen"/>
          <w:i w:val="0"/>
          <w:szCs w:val="24"/>
          <w:lang w:val="af-ZA"/>
        </w:rPr>
        <w:t xml:space="preserve"> </w:t>
      </w:r>
    </w:p>
    <w:p w14:paraId="408128CD" w14:textId="54E0B503" w:rsidR="00E35390" w:rsidRPr="006E0A77" w:rsidRDefault="00EC602B" w:rsidP="00D70EA6">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lang w:val="af-ZA"/>
        </w:rPr>
        <w:t xml:space="preserve">8.6 </w:t>
      </w:r>
      <w:r w:rsidR="00E35390" w:rsidRPr="006E0A77">
        <w:rPr>
          <w:rFonts w:ascii="GHEA Grapalat" w:hAnsi="GHEA Grapalat"/>
          <w:color w:val="000000"/>
          <w:sz w:val="20"/>
          <w:szCs w:val="21"/>
        </w:rPr>
        <w:t>Խորհրդատվական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ծառայությունների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ընտրված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ճանաչվում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այն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մասնակիցը</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որին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ամենաբարձրն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Մասնակիցներին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հավասարության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p>
    <w:p w14:paraId="3607130B"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նպատակով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հետ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համապատասխան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լիազորություն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ունեցող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ներկայացուցիչները</w:t>
      </w:r>
      <w:r w:rsidRPr="006E0A77">
        <w:rPr>
          <w:rFonts w:ascii="GHEA Grapalat" w:hAnsi="GHEA Grapalat"/>
          <w:color w:val="000000"/>
          <w:sz w:val="20"/>
          <w:szCs w:val="21"/>
          <w:lang w:val="af-ZA"/>
        </w:rPr>
        <w:t>),</w:t>
      </w:r>
    </w:p>
    <w:p w14:paraId="48726D47"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բ</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հակառակ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դեպքում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կասեցվում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մեկ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քարտուղարը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էլեկտրոնային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ձևով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նվազեցման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շուրջ</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պայմանների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տևողության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ժամի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վայրի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մասին</w:t>
      </w:r>
      <w:r w:rsidRPr="006E0A77">
        <w:rPr>
          <w:rFonts w:ascii="GHEA Grapalat" w:hAnsi="GHEA Grapalat"/>
          <w:color w:val="000000"/>
          <w:sz w:val="20"/>
          <w:szCs w:val="21"/>
          <w:lang w:val="af-ZA"/>
        </w:rPr>
        <w:t>,</w:t>
      </w:r>
    </w:p>
    <w:p w14:paraId="68D7264A"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գ</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ուղարկվելու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հաջորդող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օրվանից</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երկրորդ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ուշ</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հինգերորդ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օրը</w:t>
      </w:r>
      <w:r w:rsidRPr="006E0A77">
        <w:rPr>
          <w:rFonts w:ascii="GHEA Grapalat" w:hAnsi="GHEA Grapalat"/>
          <w:color w:val="000000"/>
          <w:sz w:val="20"/>
          <w:szCs w:val="21"/>
          <w:lang w:val="af-ZA"/>
        </w:rPr>
        <w:t>,</w:t>
      </w:r>
    </w:p>
    <w:p w14:paraId="20E4DB7F"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յուրաքանչյուր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տվյալ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հրապարակվում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մյուս</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մինչև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նախատեսված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ավարտը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կարող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վերանայել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իր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w:t>
      </w:r>
    </w:p>
    <w:p w14:paraId="06C55F39" w14:textId="00B3806E"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լրանալու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ըստ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դրան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հրավերով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չափանիշների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արդյունքում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մնում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ընթացակարգն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օրենքի</w:t>
      </w:r>
      <w:r w:rsidRPr="006E0A77">
        <w:rPr>
          <w:rFonts w:ascii="GHEA Grapalat" w:hAnsi="GHEA Grapalat"/>
          <w:color w:val="000000"/>
          <w:sz w:val="20"/>
          <w:szCs w:val="21"/>
          <w:lang w:val="af-ZA"/>
        </w:rPr>
        <w:t xml:space="preserve"> 37-</w:t>
      </w:r>
      <w:r w:rsidRPr="006E0A77">
        <w:rPr>
          <w:rFonts w:ascii="GHEA Grapalat" w:hAnsi="GHEA Grapalat"/>
          <w:color w:val="000000"/>
          <w:sz w:val="20"/>
          <w:szCs w:val="21"/>
        </w:rPr>
        <w:t>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հոդվածի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չկայացած</w:t>
      </w:r>
      <w:r w:rsidRPr="006E0A77">
        <w:rPr>
          <w:rFonts w:ascii="GHEA Grapalat" w:hAnsi="GHEA Grapalat"/>
          <w:color w:val="000000"/>
          <w:sz w:val="20"/>
          <w:szCs w:val="21"/>
          <w:lang w:val="af-ZA"/>
        </w:rPr>
        <w:t>:</w:t>
      </w:r>
    </w:p>
    <w:p w14:paraId="0AE1FEBB" w14:textId="1BC31E48"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Pr="006E0A7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6E0A77" w:rsidRDefault="00FD2748" w:rsidP="00EF3662">
      <w:pPr>
        <w:ind w:firstLine="708"/>
        <w:jc w:val="both"/>
        <w:rPr>
          <w:rFonts w:ascii="GHEA Grapalat" w:hAnsi="GHEA Grapalat"/>
          <w:sz w:val="20"/>
          <w:szCs w:val="20"/>
          <w:lang w:val="hy-AM" w:eastAsia="x-none"/>
        </w:rPr>
      </w:pPr>
      <w:r w:rsidRPr="006E0A77">
        <w:rPr>
          <w:rFonts w:ascii="GHEA Grapalat" w:hAnsi="GHEA Grapalat"/>
          <w:sz w:val="20"/>
          <w:szCs w:val="20"/>
          <w:lang w:val="af-ZA" w:eastAsia="x-none"/>
        </w:rPr>
        <w:t>8</w:t>
      </w:r>
      <w:r w:rsidR="00C82BD2" w:rsidRPr="006E0A77">
        <w:rPr>
          <w:rFonts w:ascii="GHEA Grapalat" w:hAnsi="GHEA Grapalat"/>
          <w:sz w:val="20"/>
          <w:szCs w:val="20"/>
          <w:lang w:val="af-ZA" w:eastAsia="x-none"/>
        </w:rPr>
        <w:t>.</w:t>
      </w:r>
      <w:r w:rsidR="00D770E9" w:rsidRPr="006E0A77">
        <w:rPr>
          <w:rFonts w:ascii="GHEA Grapalat" w:hAnsi="GHEA Grapalat"/>
          <w:sz w:val="20"/>
          <w:szCs w:val="20"/>
          <w:lang w:val="hy-AM" w:eastAsia="x-none"/>
        </w:rPr>
        <w:t>8</w:t>
      </w:r>
      <w:r w:rsidR="00E24EBF" w:rsidRPr="006E0A77">
        <w:rPr>
          <w:rFonts w:ascii="GHEA Grapalat" w:hAnsi="GHEA Grapalat"/>
          <w:sz w:val="20"/>
          <w:szCs w:val="20"/>
          <w:lang w:val="af-ZA" w:eastAsia="x-none"/>
        </w:rPr>
        <w:t xml:space="preserve"> </w:t>
      </w:r>
      <w:r w:rsidR="00753C9B" w:rsidRPr="006E0A77">
        <w:rPr>
          <w:rFonts w:ascii="GHEA Grapalat" w:hAnsi="GHEA Grapalat"/>
          <w:sz w:val="20"/>
          <w:szCs w:val="20"/>
          <w:lang w:val="af-ZA" w:eastAsia="x-none"/>
        </w:rPr>
        <w:t>Պ</w:t>
      </w:r>
      <w:r w:rsidR="00B514E8" w:rsidRPr="006E0A77">
        <w:rPr>
          <w:rFonts w:ascii="GHEA Grapalat" w:hAnsi="GHEA Grapalat"/>
          <w:sz w:val="20"/>
          <w:szCs w:val="20"/>
          <w:lang w:val="af-ZA" w:eastAsia="x-none"/>
        </w:rPr>
        <w:t xml:space="preserve">ահանջի դեպքում </w:t>
      </w:r>
      <w:r w:rsidR="00AD522C" w:rsidRPr="006E0A77">
        <w:rPr>
          <w:rFonts w:ascii="GHEA Grapalat" w:hAnsi="GHEA Grapalat"/>
          <w:sz w:val="20"/>
          <w:szCs w:val="20"/>
          <w:lang w:val="af-ZA" w:eastAsia="x-none"/>
        </w:rPr>
        <w:t xml:space="preserve">որևէ </w:t>
      </w:r>
      <w:r w:rsidR="007210AC"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 հայտի</w:t>
      </w:r>
      <w:r w:rsidR="0023538A" w:rsidRPr="006E0A77">
        <w:rPr>
          <w:rFonts w:ascii="GHEA Grapalat" w:hAnsi="GHEA Grapalat"/>
          <w:sz w:val="20"/>
          <w:szCs w:val="20"/>
          <w:lang w:val="af-ZA" w:eastAsia="x-none"/>
        </w:rPr>
        <w:t xml:space="preserve"> </w:t>
      </w:r>
      <w:r w:rsidR="00B514E8" w:rsidRPr="006E0A7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E0A77">
        <w:rPr>
          <w:rFonts w:ascii="GHEA Grapalat" w:hAnsi="GHEA Grapalat"/>
          <w:sz w:val="20"/>
          <w:szCs w:val="20"/>
          <w:lang w:val="af-ZA" w:eastAsia="x-none"/>
        </w:rPr>
        <w:t xml:space="preserve">այլ </w:t>
      </w:r>
      <w:r w:rsidR="007B36E4"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ասնակցին:</w:t>
      </w:r>
      <w:r w:rsidR="007B6811" w:rsidRPr="006E0A77">
        <w:rPr>
          <w:rFonts w:ascii="GHEA Grapalat" w:hAnsi="GHEA Grapalat"/>
          <w:sz w:val="20"/>
          <w:szCs w:val="20"/>
          <w:lang w:val="hy-AM" w:eastAsia="x-none"/>
        </w:rPr>
        <w:t xml:space="preserve"> </w:t>
      </w:r>
      <w:r w:rsidR="007B6811" w:rsidRPr="006E0A7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E0A77">
        <w:rPr>
          <w:rFonts w:ascii="GHEA Grapalat" w:hAnsi="GHEA Grapalat"/>
          <w:sz w:val="20"/>
          <w:szCs w:val="20"/>
          <w:lang w:val="hy-AM" w:eastAsia="x-none"/>
        </w:rPr>
        <w:t xml:space="preserve">հայտում ներառված </w:t>
      </w:r>
      <w:r w:rsidR="007B6811" w:rsidRPr="006E0A7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E0A77">
        <w:rPr>
          <w:rFonts w:ascii="GHEA Grapalat" w:hAnsi="GHEA Grapalat"/>
          <w:sz w:val="20"/>
          <w:szCs w:val="20"/>
          <w:lang w:val="af-ZA" w:eastAsia="x-none"/>
        </w:rPr>
        <w:t xml:space="preserve">հանձնաժողովի </w:t>
      </w:r>
      <w:r w:rsidR="007B6811" w:rsidRPr="006E0A7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E0A77">
        <w:rPr>
          <w:rFonts w:ascii="GHEA Grapalat" w:hAnsi="GHEA Grapalat"/>
          <w:sz w:val="20"/>
          <w:szCs w:val="20"/>
          <w:lang w:val="hy-AM" w:eastAsia="x-none"/>
        </w:rPr>
        <w:t>:</w:t>
      </w:r>
    </w:p>
    <w:p w14:paraId="61158BF5" w14:textId="77777777" w:rsidR="00116E47" w:rsidRPr="006E0A77" w:rsidRDefault="00A150A9" w:rsidP="00EF3662">
      <w:pPr>
        <w:pStyle w:val="norm"/>
        <w:spacing w:line="240" w:lineRule="auto"/>
        <w:rPr>
          <w:rFonts w:ascii="GHEA Grapalat" w:hAnsi="GHEA Grapalat" w:cs="Sylfaen"/>
          <w:sz w:val="20"/>
          <w:szCs w:val="24"/>
          <w:lang w:val="af-ZA" w:eastAsia="en-US"/>
        </w:rPr>
      </w:pPr>
      <w:r w:rsidRPr="006E0A77">
        <w:rPr>
          <w:rFonts w:ascii="GHEA Grapalat" w:hAnsi="GHEA Grapalat"/>
          <w:sz w:val="20"/>
          <w:lang w:val="af-ZA" w:eastAsia="x-none"/>
        </w:rPr>
        <w:t>8</w:t>
      </w:r>
      <w:r w:rsidR="002B121D" w:rsidRPr="006E0A77">
        <w:rPr>
          <w:rFonts w:ascii="GHEA Grapalat" w:hAnsi="GHEA Grapalat"/>
          <w:sz w:val="20"/>
          <w:lang w:val="af-ZA" w:eastAsia="x-none"/>
        </w:rPr>
        <w:t>.</w:t>
      </w:r>
      <w:r w:rsidR="00D770E9" w:rsidRPr="006E0A77">
        <w:rPr>
          <w:rFonts w:ascii="GHEA Grapalat" w:hAnsi="GHEA Grapalat"/>
          <w:sz w:val="20"/>
          <w:lang w:val="hy-AM" w:eastAsia="x-none"/>
        </w:rPr>
        <w:t>9</w:t>
      </w:r>
      <w:r w:rsidR="002B121D" w:rsidRPr="006E0A77">
        <w:rPr>
          <w:rFonts w:ascii="GHEA Grapalat" w:hAnsi="GHEA Grapalat"/>
          <w:sz w:val="20"/>
          <w:lang w:val="af-ZA" w:eastAsia="x-none"/>
        </w:rPr>
        <w:t xml:space="preserve"> Եթե հայտերի բացման</w:t>
      </w:r>
      <w:r w:rsidR="00DE1C00" w:rsidRPr="006E0A77">
        <w:rPr>
          <w:rFonts w:ascii="GHEA Grapalat" w:hAnsi="GHEA Grapalat"/>
          <w:sz w:val="20"/>
          <w:lang w:val="hy-AM" w:eastAsia="x-none"/>
        </w:rPr>
        <w:t xml:space="preserve"> և գնահատման</w:t>
      </w:r>
      <w:r w:rsidR="002B121D" w:rsidRPr="006E0A77">
        <w:rPr>
          <w:rFonts w:ascii="GHEA Grapalat" w:hAnsi="GHEA Grapalat"/>
          <w:sz w:val="20"/>
          <w:lang w:val="af-ZA" w:eastAsia="x-none"/>
        </w:rPr>
        <w:t xml:space="preserve"> նիստի ընթացքում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իրականացված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արդյուն</w:t>
      </w:r>
      <w:r w:rsidR="002B121D" w:rsidRPr="006E0A77">
        <w:rPr>
          <w:rFonts w:ascii="GHEA Grapalat" w:hAnsi="GHEA Grapalat" w:cs="Sylfaen"/>
          <w:sz w:val="20"/>
          <w:szCs w:val="24"/>
          <w:lang w:val="af-ZA" w:eastAsia="en-US"/>
        </w:rPr>
        <w:softHyphen/>
      </w:r>
      <w:r w:rsidR="002B121D" w:rsidRPr="006E0A77">
        <w:rPr>
          <w:rFonts w:ascii="GHEA Grapalat" w:hAnsi="GHEA Grapalat" w:cs="Sylfaen"/>
          <w:sz w:val="20"/>
          <w:szCs w:val="24"/>
          <w:lang w:val="hy-AM" w:eastAsia="en-US"/>
        </w:rPr>
        <w:t>քում</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A24827" w:rsidRPr="006E0A77">
        <w:rPr>
          <w:rFonts w:ascii="GHEA Grapalat" w:hAnsi="GHEA Grapalat" w:cs="Sylfaen"/>
          <w:sz w:val="20"/>
          <w:szCs w:val="24"/>
          <w:lang w:val="af-ZA" w:eastAsia="en-US"/>
        </w:rPr>
        <w:t xml:space="preserve">ասնակցի </w:t>
      </w:r>
      <w:r w:rsidR="002B121D" w:rsidRPr="006E0A77">
        <w:rPr>
          <w:rFonts w:ascii="GHEA Grapalat" w:hAnsi="GHEA Grapalat" w:cs="Sylfaen"/>
          <w:sz w:val="20"/>
          <w:szCs w:val="24"/>
          <w:lang w:val="hy-AM" w:eastAsia="en-US"/>
        </w:rPr>
        <w:t>հայտում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անհամապատասխանություններ՝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պահանջների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նկատմամբ</w:t>
      </w:r>
      <w:r w:rsidR="002B121D" w:rsidRPr="006E0A77">
        <w:rPr>
          <w:rFonts w:ascii="GHEA Grapalat" w:hAnsi="GHEA Grapalat" w:cs="Sylfaen"/>
          <w:sz w:val="20"/>
          <w:szCs w:val="24"/>
          <w:lang w:val="af-ZA" w:eastAsia="en-US"/>
        </w:rPr>
        <w:t>,</w:t>
      </w:r>
      <w:bookmarkStart w:id="5" w:name="_Hlk9262487"/>
      <w:r w:rsidR="00476579" w:rsidRPr="006E0A77">
        <w:rPr>
          <w:rFonts w:ascii="GHEA Grapalat" w:hAnsi="GHEA Grapalat" w:cs="Sylfaen"/>
          <w:sz w:val="20"/>
          <w:szCs w:val="24"/>
          <w:lang w:val="hy-AM" w:eastAsia="en-US"/>
        </w:rPr>
        <w:t xml:space="preserve"> ներառյալ </w:t>
      </w:r>
      <w:r w:rsidR="004E2F96" w:rsidRPr="006E0A77">
        <w:rPr>
          <w:rFonts w:ascii="GHEA Grapalat" w:hAnsi="GHEA Grapalat" w:cs="Sylfaen"/>
          <w:sz w:val="20"/>
          <w:szCs w:val="24"/>
          <w:lang w:val="hy-AM" w:eastAsia="en-US"/>
        </w:rPr>
        <w:t xml:space="preserve">այն դեպքի, </w:t>
      </w:r>
      <w:r w:rsidR="00476579" w:rsidRPr="006E0A7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E0A77">
        <w:rPr>
          <w:rFonts w:ascii="GHEA Grapalat" w:hAnsi="GHEA Grapalat" w:cs="Sylfaen"/>
          <w:sz w:val="20"/>
          <w:szCs w:val="24"/>
          <w:lang w:val="hy-AM" w:eastAsia="en-US"/>
        </w:rPr>
        <w:t xml:space="preserve">հաստատված </w:t>
      </w:r>
      <w:r w:rsidR="00476579" w:rsidRPr="006E0A7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6E0A77">
        <w:rPr>
          <w:rFonts w:ascii="GHEA Grapalat" w:hAnsi="GHEA Grapalat" w:cs="Sylfaen"/>
          <w:sz w:val="20"/>
          <w:szCs w:val="24"/>
          <w:lang w:val="hy-AM"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աշխատանքային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նիստը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իսկ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քարտուղարը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դրա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մասին</w:t>
      </w:r>
      <w:r w:rsidR="002B121D" w:rsidRPr="006E0A77">
        <w:rPr>
          <w:rFonts w:ascii="GHEA Grapalat" w:hAnsi="GHEA Grapalat" w:cs="Sylfaen"/>
          <w:sz w:val="20"/>
          <w:szCs w:val="24"/>
          <w:lang w:val="af-ZA" w:eastAsia="en-US"/>
        </w:rPr>
        <w:t xml:space="preserve"> </w:t>
      </w:r>
      <w:r w:rsidR="00476579" w:rsidRPr="006E0A77">
        <w:rPr>
          <w:rFonts w:ascii="GHEA Grapalat" w:hAnsi="GHEA Grapalat" w:cs="Sylfaen"/>
          <w:sz w:val="20"/>
          <w:szCs w:val="24"/>
          <w:lang w:val="af-ZA" w:eastAsia="en-US"/>
        </w:rPr>
        <w:t xml:space="preserve">համակարգի միջոցով </w:t>
      </w:r>
      <w:r w:rsidR="002B121D" w:rsidRPr="006E0A77">
        <w:rPr>
          <w:rFonts w:ascii="GHEA Grapalat" w:hAnsi="GHEA Grapalat" w:cs="Sylfaen"/>
          <w:sz w:val="20"/>
          <w:szCs w:val="24"/>
          <w:lang w:val="hy-AM" w:eastAsia="en-US"/>
        </w:rPr>
        <w:t>տեղեկացնում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ասնակցին՝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առաջարկելով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մինչև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ավարտը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շտկել</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w:t>
      </w:r>
    </w:p>
    <w:p w14:paraId="12A71A57" w14:textId="77777777" w:rsidR="002B121D" w:rsidRPr="006E0A77" w:rsidRDefault="00116E47" w:rsidP="00EF3662">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E0A77">
        <w:rPr>
          <w:rFonts w:ascii="GHEA Grapalat" w:hAnsi="GHEA Grapalat" w:cs="Sylfaen"/>
          <w:sz w:val="20"/>
          <w:szCs w:val="24"/>
          <w:lang w:val="hy-AM" w:eastAsia="en-US"/>
        </w:rPr>
        <w:t>հայտի գն</w:t>
      </w:r>
      <w:r w:rsidR="00563192" w:rsidRPr="006E0A77">
        <w:rPr>
          <w:rFonts w:ascii="GHEA Grapalat" w:hAnsi="GHEA Grapalat" w:cs="Sylfaen"/>
          <w:sz w:val="20"/>
          <w:szCs w:val="24"/>
          <w:lang w:eastAsia="en-US"/>
        </w:rPr>
        <w:t>ա</w:t>
      </w:r>
      <w:r w:rsidR="00873E83" w:rsidRPr="006E0A77">
        <w:rPr>
          <w:rFonts w:ascii="GHEA Grapalat" w:hAnsi="GHEA Grapalat" w:cs="Sylfaen"/>
          <w:sz w:val="20"/>
          <w:szCs w:val="24"/>
          <w:lang w:val="hy-AM" w:eastAsia="en-US"/>
        </w:rPr>
        <w:t xml:space="preserve">հատման ընթացքում </w:t>
      </w:r>
      <w:r w:rsidRPr="006E0A77">
        <w:rPr>
          <w:rFonts w:ascii="GHEA Grapalat" w:hAnsi="GHEA Grapalat" w:cs="Sylfaen"/>
          <w:sz w:val="20"/>
          <w:szCs w:val="24"/>
          <w:lang w:val="hy-AM" w:eastAsia="en-US"/>
        </w:rPr>
        <w:t xml:space="preserve">հայտնաբերված </w:t>
      </w:r>
      <w:r w:rsidR="00873E83" w:rsidRPr="006E0A77">
        <w:rPr>
          <w:rFonts w:ascii="GHEA Grapalat" w:hAnsi="GHEA Grapalat" w:cs="Sylfaen"/>
          <w:sz w:val="20"/>
          <w:szCs w:val="24"/>
          <w:lang w:val="hy-AM" w:eastAsia="en-US"/>
        </w:rPr>
        <w:t xml:space="preserve">բոլոր </w:t>
      </w:r>
      <w:r w:rsidRPr="006E0A77">
        <w:rPr>
          <w:rFonts w:ascii="GHEA Grapalat" w:hAnsi="GHEA Grapalat" w:cs="Sylfaen"/>
          <w:sz w:val="20"/>
          <w:szCs w:val="24"/>
          <w:lang w:val="hy-AM" w:eastAsia="en-US"/>
        </w:rPr>
        <w:t>անհամապատասխանությունները:</w:t>
      </w:r>
      <w:r w:rsidR="002B121D" w:rsidRPr="006E0A77">
        <w:rPr>
          <w:rFonts w:ascii="GHEA Grapalat" w:hAnsi="GHEA Grapalat" w:cs="Sylfaen"/>
          <w:sz w:val="20"/>
          <w:szCs w:val="24"/>
          <w:lang w:val="hy-AM" w:eastAsia="en-US"/>
        </w:rPr>
        <w:t xml:space="preserve">   </w:t>
      </w:r>
    </w:p>
    <w:p w14:paraId="2FAA280A" w14:textId="5BA21A20" w:rsidR="00FC31D8" w:rsidRPr="006E0A77" w:rsidRDefault="0023538A" w:rsidP="00EF3662">
      <w:pPr>
        <w:pStyle w:val="norm"/>
        <w:spacing w:line="240" w:lineRule="auto"/>
        <w:ind w:firstLine="567"/>
        <w:rPr>
          <w:rFonts w:ascii="GHEA Grapalat" w:hAnsi="GHEA Grapalat" w:cs="Sylfaen"/>
          <w:sz w:val="20"/>
          <w:szCs w:val="24"/>
          <w:lang w:val="hy-AM" w:eastAsia="en-US"/>
        </w:rPr>
      </w:pPr>
      <w:r w:rsidRPr="006E0A77">
        <w:rPr>
          <w:rFonts w:ascii="GHEA Grapalat" w:hAnsi="GHEA Grapalat" w:cs="Sylfaen"/>
          <w:sz w:val="20"/>
          <w:szCs w:val="24"/>
          <w:lang w:val="af-ZA" w:eastAsia="en-US"/>
        </w:rPr>
        <w:t xml:space="preserve">  </w:t>
      </w:r>
      <w:r w:rsidR="00A150A9"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10</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Եթե</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9</w:t>
      </w:r>
      <w:r w:rsidR="004E6A12" w:rsidRPr="006E0A77">
        <w:rPr>
          <w:rFonts w:ascii="GHEA Grapalat" w:hAnsi="GHEA Grapalat" w:cs="Sylfaen"/>
          <w:sz w:val="20"/>
          <w:szCs w:val="24"/>
          <w:lang w:val="af-ZA" w:eastAsia="en-US"/>
        </w:rPr>
        <w:t>-</w:t>
      </w:r>
      <w:r w:rsidR="004E6A12" w:rsidRPr="006E0A77">
        <w:rPr>
          <w:rFonts w:ascii="GHEA Grapalat" w:hAnsi="GHEA Grapalat" w:cs="Sylfaen"/>
          <w:sz w:val="20"/>
          <w:szCs w:val="24"/>
          <w:lang w:val="hy-AM" w:eastAsia="en-US"/>
        </w:rPr>
        <w:t>րդ</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կետով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սահմանված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ժամկետում</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ասնակիցը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վերջին</w:t>
      </w:r>
      <w:r w:rsidR="009A05AC" w:rsidRPr="006E0A77">
        <w:rPr>
          <w:rFonts w:ascii="GHEA Grapalat" w:hAnsi="GHEA Grapalat" w:cs="Sylfaen"/>
          <w:sz w:val="20"/>
          <w:szCs w:val="24"/>
          <w:lang w:val="hy-AM" w:eastAsia="en-US"/>
        </w:rPr>
        <w:t>ի</w:t>
      </w:r>
      <w:r w:rsidR="002B121D" w:rsidRPr="006E0A77">
        <w:rPr>
          <w:rFonts w:ascii="GHEA Grapalat" w:hAnsi="GHEA Grapalat" w:cs="Sylfaen"/>
          <w:sz w:val="20"/>
          <w:szCs w:val="24"/>
          <w:lang w:val="hy-AM" w:eastAsia="en-US"/>
        </w:rPr>
        <w:t>ս</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Հակառակ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դեպքում</w:t>
      </w:r>
      <w:r w:rsidR="00D14B02" w:rsidRPr="006E0A77">
        <w:rPr>
          <w:rFonts w:ascii="GHEA Grapalat" w:hAnsi="GHEA Grapalat" w:cs="Sylfaen"/>
          <w:sz w:val="20"/>
          <w:szCs w:val="24"/>
          <w:lang w:val="hy-AM" w:eastAsia="en-US"/>
        </w:rPr>
        <w:t xml:space="preserve"> տվյալ մասնակցի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մերժվում</w:t>
      </w:r>
      <w:r w:rsidR="009A05AC" w:rsidRPr="006E0A77">
        <w:rPr>
          <w:rFonts w:ascii="GHEA Grapalat" w:hAnsi="GHEA Grapalat" w:cs="Sylfaen"/>
          <w:sz w:val="20"/>
          <w:szCs w:val="24"/>
          <w:lang w:val="af-ZA" w:eastAsia="en-US"/>
        </w:rPr>
        <w:t xml:space="preserve"> </w:t>
      </w:r>
      <w:r w:rsidR="009A05AC" w:rsidRPr="006E0A77">
        <w:rPr>
          <w:rFonts w:ascii="GHEA Grapalat" w:hAnsi="GHEA Grapalat" w:cs="Sylfaen"/>
          <w:sz w:val="20"/>
          <w:szCs w:val="24"/>
          <w:lang w:val="hy-AM" w:eastAsia="en-US"/>
        </w:rPr>
        <w:t>է</w:t>
      </w:r>
      <w:r w:rsidR="00D14B02" w:rsidRPr="006E0A77">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6E0A77" w:rsidRDefault="0023538A" w:rsidP="00D571F0">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  </w:t>
      </w:r>
      <w:r w:rsidR="00A150A9" w:rsidRPr="006E0A77">
        <w:rPr>
          <w:rFonts w:ascii="GHEA Grapalat" w:hAnsi="GHEA Grapalat" w:cs="Sylfaen"/>
          <w:szCs w:val="24"/>
        </w:rPr>
        <w:t>8</w:t>
      </w:r>
      <w:r w:rsidR="002B121D" w:rsidRPr="006E0A77">
        <w:rPr>
          <w:rFonts w:ascii="GHEA Grapalat" w:hAnsi="GHEA Grapalat" w:cs="Sylfaen"/>
          <w:szCs w:val="24"/>
        </w:rPr>
        <w:t>.</w:t>
      </w:r>
      <w:r w:rsidR="00D770E9" w:rsidRPr="006E0A77">
        <w:rPr>
          <w:rFonts w:ascii="GHEA Grapalat" w:hAnsi="GHEA Grapalat" w:cs="Sylfaen"/>
          <w:szCs w:val="24"/>
          <w:lang w:val="hy-AM"/>
        </w:rPr>
        <w:t>1</w:t>
      </w:r>
      <w:r w:rsidR="00EA58C8" w:rsidRPr="006E0A77">
        <w:rPr>
          <w:rFonts w:ascii="GHEA Grapalat" w:hAnsi="GHEA Grapalat" w:cs="Sylfaen"/>
          <w:szCs w:val="24"/>
          <w:lang w:val="hy-AM"/>
        </w:rPr>
        <w:t>1</w:t>
      </w:r>
      <w:r w:rsidR="002B121D"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չի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կարող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աշխատանքներին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եթե հանձնաժողովի գործունեության ընթացքում</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պարզվում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վերջիններիս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lastRenderedPageBreak/>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իրենց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մերձավոր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ազգակցությամբ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խնամիությամբ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կապված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w:t>
      </w:r>
      <w:r w:rsidR="004E2F96" w:rsidRPr="006E0A77">
        <w:rPr>
          <w:rFonts w:ascii="GHEA Grapalat" w:hAnsi="GHEA Grapalat" w:cs="Sylfaen"/>
          <w:szCs w:val="24"/>
        </w:rPr>
        <w:t>,</w:t>
      </w:r>
      <w:r w:rsidR="004E2F96" w:rsidRPr="006E0A77">
        <w:rPr>
          <w:rFonts w:ascii="GHEA Grapalat" w:hAnsi="GHEA Grapalat" w:cs="Sylfaen"/>
          <w:szCs w:val="24"/>
          <w:lang w:val="hy-AM"/>
        </w:rPr>
        <w:t>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ինչպես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նաև</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ամուսնու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 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այդ</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համար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ներկայացրել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w:t>
      </w:r>
      <w:r w:rsidR="004E2F96" w:rsidRPr="006E0A77">
        <w:rPr>
          <w:rFonts w:ascii="GHEA Grapalat" w:hAnsi="GHEA Grapalat" w:cs="Sylfaen"/>
          <w:szCs w:val="24"/>
        </w:rPr>
        <w:t>:</w:t>
      </w:r>
      <w:r w:rsidR="004E2F96" w:rsidRPr="006E0A77">
        <w:rPr>
          <w:rFonts w:ascii="GHEA Grapalat" w:hAnsi="GHEA Grapalat" w:cs="Sylfaen"/>
          <w:szCs w:val="24"/>
          <w:lang w:val="hy-AM"/>
        </w:rPr>
        <w:t xml:space="preserve"> Եթե</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առկա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կետով</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նախատեսված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պայմանը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ապա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 xml:space="preserve"> սույն ընթացակարգի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առնչությամբ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շահերի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բախում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 անհապաղ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ինքնաբացարկ</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հայտնում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ընթացակարգից</w:t>
      </w:r>
      <w:r w:rsidR="004E2F96" w:rsidRPr="006E0A77">
        <w:rPr>
          <w:rFonts w:ascii="GHEA Grapalat" w:hAnsi="GHEA Grapalat" w:cs="Sylfaen"/>
          <w:szCs w:val="24"/>
        </w:rPr>
        <w:t xml:space="preserve">: </w:t>
      </w:r>
    </w:p>
    <w:p w14:paraId="2DCED675" w14:textId="31DF5D87" w:rsidR="006A15BC"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0E50" w:rsidRPr="006E0A77">
        <w:rPr>
          <w:rFonts w:ascii="GHEA Grapalat" w:hAnsi="GHEA Grapalat" w:cs="Sylfaen"/>
          <w:szCs w:val="24"/>
          <w:lang w:val="hy-AM"/>
        </w:rPr>
        <w:t xml:space="preserve">.12 </w:t>
      </w:r>
      <w:r w:rsidR="00EA58C8" w:rsidRPr="006E0A77">
        <w:rPr>
          <w:rFonts w:ascii="GHEA Grapalat" w:hAnsi="GHEA Grapalat" w:cs="Sylfaen"/>
          <w:szCs w:val="24"/>
          <w:lang w:val="es-ES"/>
        </w:rPr>
        <w:t xml:space="preserve">Հայտերը բացվելուց </w:t>
      </w:r>
      <w:r w:rsidR="007A3F75" w:rsidRPr="006E0A77">
        <w:rPr>
          <w:rFonts w:ascii="GHEA Grapalat" w:hAnsi="GHEA Grapalat" w:cs="Sylfaen"/>
          <w:szCs w:val="24"/>
          <w:lang w:val="es-ES"/>
        </w:rPr>
        <w:t xml:space="preserve">և գնահատվելուց  </w:t>
      </w:r>
      <w:r w:rsidR="00EA58C8" w:rsidRPr="006E0A77">
        <w:rPr>
          <w:rFonts w:ascii="GHEA Grapalat" w:hAnsi="GHEA Grapalat" w:cs="Sylfaen"/>
          <w:szCs w:val="24"/>
          <w:lang w:val="es-ES"/>
        </w:rPr>
        <w:t>հետո կազմվում է արձանագրություն`</w:t>
      </w:r>
      <w:r w:rsidR="00EA58C8" w:rsidRPr="006E0A77">
        <w:rPr>
          <w:rFonts w:ascii="GHEA Grapalat" w:hAnsi="GHEA Grapalat" w:cs="Sylfaen"/>
        </w:rPr>
        <w:t xml:space="preserve"> գնումների մասին ՀՀ օրենսդրությամբ սահմանված կարգով</w:t>
      </w:r>
      <w:r w:rsidR="00EA58C8" w:rsidRPr="006E0A77">
        <w:rPr>
          <w:rFonts w:ascii="GHEA Grapalat" w:hAnsi="GHEA Grapalat" w:cs="Sylfaen"/>
          <w:lang w:val="hy-AM"/>
        </w:rPr>
        <w:t>:</w:t>
      </w:r>
      <w:r w:rsidR="00D571F0" w:rsidRPr="006E0A77">
        <w:rPr>
          <w:rFonts w:ascii="GHEA Grapalat" w:hAnsi="GHEA Grapalat" w:cs="Sylfaen"/>
          <w:lang w:val="hy-AM"/>
        </w:rPr>
        <w:t xml:space="preserve"> </w:t>
      </w:r>
      <w:r w:rsidR="00F025FC" w:rsidRPr="006E0A77">
        <w:rPr>
          <w:rFonts w:ascii="GHEA Grapalat" w:hAnsi="GHEA Grapalat" w:cs="Sylfaen"/>
          <w:lang w:val="hy-AM"/>
        </w:rPr>
        <w:t>Ընդ որում հանձնաժողովի նիստի արձանագր</w:t>
      </w:r>
      <w:r w:rsidR="007A3F75" w:rsidRPr="006E0A77">
        <w:rPr>
          <w:rFonts w:ascii="GHEA Grapalat" w:hAnsi="GHEA Grapalat" w:cs="Sylfaen"/>
          <w:lang w:val="hy-AM"/>
        </w:rPr>
        <w:t>ու</w:t>
      </w:r>
      <w:r w:rsidR="00F025FC" w:rsidRPr="006E0A77">
        <w:rPr>
          <w:rFonts w:ascii="GHEA Grapalat" w:hAnsi="GHEA Grapalat" w:cs="Sylfaen"/>
          <w:lang w:val="hy-AM"/>
        </w:rPr>
        <w:t>թյ</w:t>
      </w:r>
      <w:r w:rsidR="007A3F75" w:rsidRPr="006E0A77">
        <w:rPr>
          <w:rFonts w:ascii="GHEA Grapalat" w:hAnsi="GHEA Grapalat" w:cs="Sylfaen"/>
          <w:lang w:val="hy-AM"/>
        </w:rPr>
        <w:t>ա</w:t>
      </w:r>
      <w:r w:rsidR="00F025FC" w:rsidRPr="006E0A7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E0A77">
        <w:rPr>
          <w:rFonts w:ascii="GHEA Grapalat" w:hAnsi="GHEA Grapalat" w:cs="Sylfaen"/>
          <w:lang w:val="hy-AM"/>
        </w:rPr>
        <w:t xml:space="preserve"> </w:t>
      </w:r>
      <w:r w:rsidR="007A3F75" w:rsidRPr="006E0A77">
        <w:rPr>
          <w:rFonts w:ascii="GHEA Grapalat" w:hAnsi="GHEA Grapalat" w:cs="Sylfaen"/>
          <w:szCs w:val="24"/>
          <w:lang w:val="hy-AM"/>
        </w:rPr>
        <w:t>Արձանագրությունն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ստորագրում</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են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հանձնաժողովի</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նիստին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ներկա</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անդամները։</w:t>
      </w:r>
    </w:p>
    <w:p w14:paraId="730623A3" w14:textId="77777777" w:rsidR="00E65F37"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2F4D" w:rsidRPr="006E0A77">
        <w:rPr>
          <w:rFonts w:ascii="GHEA Grapalat" w:hAnsi="GHEA Grapalat" w:cs="Sylfaen"/>
          <w:szCs w:val="24"/>
          <w:lang w:val="hy-AM"/>
        </w:rPr>
        <w:t>.</w:t>
      </w:r>
      <w:r w:rsidR="00EA58C8" w:rsidRPr="006E0A77">
        <w:rPr>
          <w:rFonts w:ascii="GHEA Grapalat" w:hAnsi="GHEA Grapalat" w:cs="Sylfaen"/>
          <w:szCs w:val="24"/>
          <w:lang w:val="hy-AM"/>
        </w:rPr>
        <w:t>1</w:t>
      </w:r>
      <w:r w:rsidR="005E0E50" w:rsidRPr="006E0A77">
        <w:rPr>
          <w:rFonts w:ascii="GHEA Grapalat" w:hAnsi="GHEA Grapalat" w:cs="Sylfaen"/>
          <w:szCs w:val="24"/>
          <w:lang w:val="hy-AM"/>
        </w:rPr>
        <w:t>3</w:t>
      </w:r>
      <w:r w:rsidR="00EA58C8" w:rsidRPr="006E0A77">
        <w:rPr>
          <w:rFonts w:ascii="GHEA Grapalat" w:hAnsi="GHEA Grapalat" w:cs="Sylfaen"/>
          <w:szCs w:val="24"/>
          <w:lang w:val="hy-AM"/>
        </w:rPr>
        <w:t xml:space="preserve"> </w:t>
      </w:r>
      <w:r w:rsidR="005E3501" w:rsidRPr="006E0A77">
        <w:rPr>
          <w:rFonts w:ascii="GHEA Grapalat" w:hAnsi="GHEA Grapalat" w:cs="Sylfaen"/>
          <w:szCs w:val="24"/>
        </w:rPr>
        <w:t xml:space="preserve"> </w:t>
      </w:r>
      <w:r w:rsidR="009A171D" w:rsidRPr="006E0A77">
        <w:rPr>
          <w:rFonts w:ascii="GHEA Grapalat" w:hAnsi="GHEA Grapalat" w:cs="Sylfaen"/>
          <w:szCs w:val="24"/>
        </w:rPr>
        <w:t>Հ</w:t>
      </w:r>
      <w:r w:rsidR="005E3501" w:rsidRPr="006E0A77">
        <w:rPr>
          <w:rFonts w:ascii="GHEA Grapalat" w:hAnsi="GHEA Grapalat" w:cs="Sylfaen"/>
          <w:szCs w:val="24"/>
        </w:rPr>
        <w:t xml:space="preserve">անձնաժողովի քարտուղարը </w:t>
      </w:r>
      <w:r w:rsidR="00E65F37" w:rsidRPr="006E0A77">
        <w:rPr>
          <w:rFonts w:ascii="GHEA Grapalat" w:hAnsi="GHEA Grapalat" w:cs="Sylfaen"/>
          <w:szCs w:val="24"/>
        </w:rPr>
        <w:t xml:space="preserve">հայտերի </w:t>
      </w:r>
      <w:r w:rsidR="00D11611" w:rsidRPr="006E0A77">
        <w:rPr>
          <w:rFonts w:ascii="GHEA Grapalat" w:hAnsi="GHEA Grapalat" w:cs="Sylfaen"/>
          <w:szCs w:val="24"/>
        </w:rPr>
        <w:t>բացման</w:t>
      </w:r>
      <w:r w:rsidR="006D5E0B" w:rsidRPr="006E0A77">
        <w:rPr>
          <w:rFonts w:ascii="GHEA Grapalat" w:hAnsi="GHEA Grapalat" w:cs="Sylfaen"/>
          <w:szCs w:val="24"/>
          <w:lang w:val="hy-AM"/>
        </w:rPr>
        <w:t xml:space="preserve"> և գնահատման</w:t>
      </w:r>
      <w:r w:rsidR="00D11611" w:rsidRPr="006E0A77">
        <w:rPr>
          <w:rFonts w:ascii="GHEA Grapalat" w:hAnsi="GHEA Grapalat" w:cs="Sylfaen"/>
          <w:szCs w:val="24"/>
        </w:rPr>
        <w:t xml:space="preserve"> նիստի ավարտից հետո ոչ ուշ քան</w:t>
      </w:r>
      <w:r w:rsidR="00D11611" w:rsidRPr="006E0A77">
        <w:rPr>
          <w:rFonts w:ascii="GHEA Grapalat" w:hAnsi="GHEA Grapalat" w:cs="Arial"/>
          <w:spacing w:val="-8"/>
          <w:sz w:val="24"/>
          <w:szCs w:val="24"/>
        </w:rPr>
        <w:t xml:space="preserve"> </w:t>
      </w:r>
      <w:r w:rsidR="00E65F37" w:rsidRPr="006E0A77">
        <w:rPr>
          <w:rFonts w:ascii="GHEA Grapalat" w:hAnsi="GHEA Grapalat" w:cs="Sylfaen"/>
          <w:szCs w:val="24"/>
        </w:rPr>
        <w:t xml:space="preserve"> հաջորդող աշխատանքային օրը` </w:t>
      </w:r>
    </w:p>
    <w:p w14:paraId="4D921BF3" w14:textId="77777777" w:rsidR="00B56A92" w:rsidRPr="006E0A77" w:rsidRDefault="00A24827" w:rsidP="00EF3662">
      <w:pPr>
        <w:pStyle w:val="BodyTextIndent2"/>
        <w:spacing w:line="240" w:lineRule="auto"/>
        <w:ind w:firstLine="567"/>
        <w:rPr>
          <w:rFonts w:ascii="GHEA Grapalat" w:hAnsi="GHEA Grapalat" w:cs="Sylfaen"/>
          <w:lang w:val="hy-AM"/>
        </w:rPr>
      </w:pPr>
      <w:r w:rsidRPr="006E0A77">
        <w:rPr>
          <w:rFonts w:ascii="GHEA Grapalat" w:hAnsi="GHEA Grapalat" w:cs="Sylfaen"/>
          <w:lang w:val="hy-AM"/>
        </w:rPr>
        <w:t xml:space="preserve">1) հայտերի բացման </w:t>
      </w:r>
      <w:r w:rsidR="006E3FB9" w:rsidRPr="006E0A77">
        <w:rPr>
          <w:rFonts w:ascii="GHEA Grapalat" w:hAnsi="GHEA Grapalat" w:cs="Sylfaen"/>
        </w:rPr>
        <w:t xml:space="preserve">և գնահատման </w:t>
      </w:r>
      <w:r w:rsidRPr="006E0A77">
        <w:rPr>
          <w:rFonts w:ascii="GHEA Grapalat" w:hAnsi="GHEA Grapalat" w:cs="Sylfaen"/>
          <w:lang w:val="hy-AM"/>
        </w:rPr>
        <w:t>նիստի արձանագրության բնօրինակից արտատպված (սկանավորված) տարբերակը</w:t>
      </w:r>
      <w:r w:rsidR="009A30B4" w:rsidRPr="006E0A77">
        <w:rPr>
          <w:rFonts w:ascii="GHEA Grapalat" w:hAnsi="GHEA Grapalat" w:cs="Sylfaen"/>
          <w:lang w:val="hy-AM"/>
        </w:rPr>
        <w:t xml:space="preserve"> և սույն </w:t>
      </w:r>
      <w:r w:rsidR="00E30D12" w:rsidRPr="006E0A77">
        <w:rPr>
          <w:rFonts w:ascii="GHEA Grapalat" w:hAnsi="GHEA Grapalat" w:cs="Sylfaen"/>
          <w:lang w:val="hy-AM"/>
        </w:rPr>
        <w:t>հրավերի 1-ին մասի 3.5 կետում նշված</w:t>
      </w:r>
      <w:r w:rsidR="009A30B4" w:rsidRPr="006E0A7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E0A77">
        <w:rPr>
          <w:rFonts w:ascii="GHEA Grapalat" w:hAnsi="GHEA Grapalat" w:cs="Sylfaen"/>
          <w:lang w:val="hy-AM"/>
        </w:rPr>
        <w:t xml:space="preserve"> հրապարակում է տեղեկագրում</w:t>
      </w:r>
      <w:r w:rsidR="00902BB9" w:rsidRPr="006E0A7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E0A77" w:rsidRDefault="008B73CD"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2) իր և գնահատող հանձնաժողովի` հայտերի բացման </w:t>
      </w:r>
      <w:r w:rsidR="009A6B5D" w:rsidRPr="006E0A77">
        <w:rPr>
          <w:rFonts w:ascii="GHEA Grapalat" w:hAnsi="GHEA Grapalat" w:cs="Sylfaen"/>
          <w:szCs w:val="24"/>
          <w:lang w:val="hy-AM"/>
        </w:rPr>
        <w:t xml:space="preserve">և գնահատման </w:t>
      </w:r>
      <w:r w:rsidRPr="006E0A7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E0A77">
        <w:rPr>
          <w:rFonts w:ascii="GHEA Grapalat" w:hAnsi="GHEA Grapalat" w:cs="Sylfaen"/>
          <w:szCs w:val="24"/>
        </w:rPr>
        <w:t>Հ</w:t>
      </w:r>
      <w:r w:rsidRPr="006E0A7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E0A77">
        <w:rPr>
          <w:rFonts w:ascii="GHEA Grapalat" w:hAnsi="GHEA Grapalat" w:cs="Sylfaen"/>
          <w:szCs w:val="24"/>
        </w:rPr>
        <w:t xml:space="preserve">և գնահատման </w:t>
      </w:r>
      <w:r w:rsidRPr="006E0A7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6E0A77" w:rsidRDefault="008769B4" w:rsidP="00EF3662">
      <w:pPr>
        <w:ind w:firstLine="375"/>
        <w:jc w:val="both"/>
        <w:rPr>
          <w:rFonts w:ascii="GHEA Grapalat" w:hAnsi="GHEA Grapalat" w:cs="Sylfaen"/>
          <w:sz w:val="20"/>
          <w:lang w:val="af-ZA"/>
        </w:rPr>
      </w:pPr>
      <w:r w:rsidRPr="006E0A77">
        <w:rPr>
          <w:rFonts w:ascii="GHEA Grapalat" w:hAnsi="GHEA Grapalat"/>
          <w:lang w:val="af-ZA"/>
        </w:rPr>
        <w:tab/>
      </w:r>
      <w:r w:rsidR="00A150A9" w:rsidRPr="006E0A77">
        <w:rPr>
          <w:rFonts w:ascii="GHEA Grapalat" w:hAnsi="GHEA Grapalat" w:cs="Sylfaen"/>
          <w:sz w:val="20"/>
          <w:lang w:val="af-ZA"/>
        </w:rPr>
        <w:t>8</w:t>
      </w:r>
      <w:r w:rsidR="0036230B" w:rsidRPr="006E0A77">
        <w:rPr>
          <w:rFonts w:ascii="GHEA Grapalat" w:hAnsi="GHEA Grapalat" w:cs="Sylfaen"/>
          <w:sz w:val="20"/>
          <w:lang w:val="af-ZA"/>
        </w:rPr>
        <w:t>.</w:t>
      </w:r>
      <w:r w:rsidR="009D03A4" w:rsidRPr="006E0A77">
        <w:rPr>
          <w:rFonts w:ascii="GHEA Grapalat" w:hAnsi="GHEA Grapalat" w:cs="Sylfaen"/>
          <w:sz w:val="20"/>
          <w:lang w:val="af-ZA"/>
        </w:rPr>
        <w:t>1</w:t>
      </w:r>
      <w:r w:rsidR="00B56A92" w:rsidRPr="006E0A77">
        <w:rPr>
          <w:rFonts w:ascii="GHEA Grapalat" w:hAnsi="GHEA Grapalat" w:cs="Sylfaen"/>
          <w:sz w:val="20"/>
          <w:lang w:val="af-ZA"/>
        </w:rPr>
        <w:t>4</w:t>
      </w:r>
      <w:r w:rsidR="009D03A4" w:rsidRPr="006E0A77">
        <w:rPr>
          <w:rFonts w:ascii="GHEA Grapalat" w:hAnsi="GHEA Grapalat" w:cs="Sylfaen"/>
          <w:sz w:val="20"/>
          <w:lang w:val="af-ZA"/>
        </w:rPr>
        <w:t xml:space="preserve"> </w:t>
      </w:r>
      <w:r w:rsidR="0036230B" w:rsidRPr="006E0A77">
        <w:rPr>
          <w:rFonts w:ascii="GHEA Grapalat" w:hAnsi="GHEA Grapalat" w:cs="Sylfaen"/>
          <w:sz w:val="20"/>
        </w:rPr>
        <w:t>Օրենքի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հոդվածի</w:t>
      </w:r>
      <w:r w:rsidR="0036230B" w:rsidRPr="006E0A77">
        <w:rPr>
          <w:rFonts w:ascii="GHEA Grapalat" w:hAnsi="GHEA Grapalat" w:cs="Sylfaen"/>
          <w:sz w:val="20"/>
          <w:lang w:val="af-ZA"/>
        </w:rPr>
        <w:t xml:space="preserve"> 1-</w:t>
      </w:r>
      <w:r w:rsidR="0036230B" w:rsidRPr="006E0A77">
        <w:rPr>
          <w:rFonts w:ascii="GHEA Grapalat" w:hAnsi="GHEA Grapalat" w:cs="Sylfaen"/>
          <w:sz w:val="20"/>
        </w:rPr>
        <w:t>ին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մասի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կետով</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նախատեսված</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հիմքերն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ի</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հայտ</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գալու</w:t>
      </w:r>
      <w:r w:rsidR="0036230B"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պատճառաբանված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վրա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C01DE0" w:rsidRPr="006E0A77">
        <w:rPr>
          <w:rFonts w:ascii="GHEA Grapalat" w:hAnsi="GHEA Grapalat" w:cs="Sylfaen"/>
          <w:sz w:val="20"/>
          <w:lang w:val="hy-AM"/>
        </w:rPr>
        <w:t>:</w:t>
      </w:r>
      <w:r w:rsidR="00180D94" w:rsidRPr="006E0A77">
        <w:rPr>
          <w:rFonts w:ascii="GHEA Grapalat" w:hAnsi="GHEA Grapalat" w:cs="Sylfaen"/>
          <w:sz w:val="20"/>
          <w:lang w:val="hy-AM"/>
        </w:rPr>
        <w:t xml:space="preserve"> </w:t>
      </w:r>
      <w:r w:rsidR="00C01DE0" w:rsidRPr="006E0A7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6E0A77">
        <w:rPr>
          <w:rFonts w:ascii="GHEA Grapalat" w:hAnsi="GHEA Grapalat" w:cs="Sylfaen"/>
          <w:sz w:val="20"/>
          <w:lang w:val="ru-RU"/>
        </w:rPr>
        <w:t>։</w:t>
      </w:r>
      <w:r w:rsidR="004E2F96" w:rsidRPr="006E0A77">
        <w:rPr>
          <w:rFonts w:ascii="GHEA Grapalat" w:hAnsi="GHEA Grapalat" w:cs="Sylfaen"/>
          <w:sz w:val="20"/>
          <w:lang w:val="af-ZA"/>
        </w:rPr>
        <w:t xml:space="preserve"> </w:t>
      </w:r>
    </w:p>
    <w:p w14:paraId="383C25FC" w14:textId="4A62AB38" w:rsidR="003D0C33" w:rsidRPr="006E0A77" w:rsidRDefault="0060589C" w:rsidP="00EF3662">
      <w:pPr>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4E2F96" w:rsidRPr="006E0A77">
        <w:rPr>
          <w:rFonts w:ascii="GHEA Grapalat" w:hAnsi="GHEA Grapalat" w:cs="Sylfaen"/>
          <w:sz w:val="20"/>
          <w:lang w:val="ru-RU"/>
        </w:rPr>
        <w:t>Ընդ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որում</w:t>
      </w:r>
      <w:r w:rsidR="004E2F96" w:rsidRPr="006E0A77">
        <w:rPr>
          <w:rFonts w:ascii="GHEA Grapalat" w:hAnsi="GHEA Grapalat" w:cs="Sylfaen"/>
          <w:sz w:val="20"/>
          <w:lang w:val="af-ZA"/>
        </w:rPr>
        <w:t xml:space="preserve"> </w:t>
      </w:r>
      <w:r w:rsidR="004E2F96" w:rsidRPr="006E0A77">
        <w:rPr>
          <w:rFonts w:ascii="Calibri" w:hAnsi="Calibri" w:cs="Calibri"/>
          <w:sz w:val="20"/>
          <w:lang w:val="af-ZA"/>
        </w:rPr>
        <w:t> </w:t>
      </w:r>
      <w:r w:rsidR="004E2F96" w:rsidRPr="006E0A77">
        <w:rPr>
          <w:rFonts w:ascii="GHEA Grapalat" w:hAnsi="GHEA Grapalat" w:cs="Sylfaen"/>
          <w:sz w:val="20"/>
          <w:lang w:val="ru-RU"/>
        </w:rPr>
        <w:t>սույն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կետում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նշված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կայացնում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ընթացակարգը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չկայացած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հայտարարվելու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կնքված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պայմանագիրը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միակողմանի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լուծելու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3D0C33" w:rsidRPr="006E0A77">
        <w:rPr>
          <w:rFonts w:ascii="GHEA Grapalat" w:hAnsi="GHEA Grapalat" w:cs="Sylfaen"/>
          <w:sz w:val="20"/>
          <w:lang w:val="af-ZA"/>
        </w:rPr>
        <w:t>(</w:t>
      </w:r>
      <w:r w:rsidR="003D0C33" w:rsidRPr="006E0A77">
        <w:rPr>
          <w:rFonts w:ascii="GHEA Grapalat" w:hAnsi="GHEA Grapalat" w:cs="Sylfaen"/>
          <w:sz w:val="20"/>
          <w:lang w:val="hy-AM"/>
        </w:rPr>
        <w:t>ծանուցումը</w:t>
      </w:r>
      <w:r w:rsidR="003D0C33"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տասն</w:t>
      </w:r>
      <w:r w:rsidR="003D0C33" w:rsidRPr="006E0A77">
        <w:rPr>
          <w:rFonts w:ascii="GHEA Grapalat" w:hAnsi="GHEA Grapalat" w:cs="Sylfaen"/>
          <w:sz w:val="20"/>
          <w:lang w:val="hy-AM"/>
        </w:rPr>
        <w:t>երորդ 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կայացվելուն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այն</w:t>
      </w:r>
      <w:r w:rsidR="004E2F96" w:rsidRPr="006E0A77">
        <w:rPr>
          <w:rFonts w:ascii="GHEA Grapalat" w:hAnsi="GHEA Grapalat" w:cs="Sylfaen"/>
          <w:sz w:val="20"/>
          <w:lang w:val="af-ZA"/>
        </w:rPr>
        <w:t xml:space="preserve"> գրավոր </w:t>
      </w:r>
      <w:r w:rsidR="004E2F96" w:rsidRPr="006E0A77">
        <w:rPr>
          <w:rFonts w:ascii="GHEA Grapalat" w:hAnsi="GHEA Grapalat" w:cs="Sylfaen"/>
          <w:sz w:val="20"/>
          <w:lang w:val="ru-RU"/>
        </w:rPr>
        <w:t>տրամադրվում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մարմնին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իսկ</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դրությամբ</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կողմից</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բողոքարկման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հարուցված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չավարտված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առկայության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տվյալ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եզրափակիչ</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ակտն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ուժի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մեջ</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մտնելու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եթե</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քննության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արդյունքով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կատարման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հնարավորությունը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վերացել</w:t>
      </w:r>
      <w:r w:rsidR="004E2F96" w:rsidRPr="006E0A77">
        <w:rPr>
          <w:rFonts w:ascii="GHEA Grapalat" w:hAnsi="GHEA Grapalat" w:cs="Sylfaen"/>
          <w:sz w:val="20"/>
          <w:lang w:val="hy-AM"/>
        </w:rPr>
        <w:t>:</w:t>
      </w:r>
    </w:p>
    <w:p w14:paraId="7689F6B5" w14:textId="61A3CE6F" w:rsidR="003D0C33" w:rsidRPr="006E0A77" w:rsidRDefault="008C7A16" w:rsidP="003D0C33">
      <w:pPr>
        <w:shd w:val="clear" w:color="auto" w:fill="FFFFFF"/>
        <w:ind w:firstLine="375"/>
        <w:jc w:val="both"/>
        <w:rPr>
          <w:rFonts w:ascii="GHEA Grapalat" w:hAnsi="GHEA Grapalat" w:cs="Sylfaen"/>
          <w:sz w:val="20"/>
          <w:lang w:val="af-ZA"/>
        </w:rPr>
      </w:pPr>
      <w:r w:rsidRPr="006E0A77">
        <w:rPr>
          <w:rFonts w:ascii="GHEA Grapalat" w:hAnsi="GHEA Grapalat" w:cs="Sylfaen"/>
          <w:sz w:val="20"/>
          <w:lang w:val="hy-AM"/>
        </w:rPr>
        <w:t>Ե</w:t>
      </w:r>
      <w:r w:rsidR="003D0C33" w:rsidRPr="006E0A77">
        <w:rPr>
          <w:rFonts w:ascii="GHEA Grapalat" w:hAnsi="GHEA Grapalat" w:cs="Sylfaen"/>
          <w:sz w:val="20"/>
          <w:lang w:val="af-ZA"/>
        </w:rPr>
        <w:t>թե՝</w:t>
      </w:r>
    </w:p>
    <w:p w14:paraId="25CA6681" w14:textId="77777777" w:rsidR="003D0C33" w:rsidRPr="006E0A77"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6E0A77">
        <w:rPr>
          <w:rFonts w:ascii="GHEA Grapalat" w:hAnsi="GHEA Grapalat" w:cs="Sylfaen"/>
          <w:sz w:val="20"/>
          <w:lang w:val="af-ZA"/>
        </w:rPr>
        <w:t xml:space="preserve">սույն կետով նախատեսված՝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E0A7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6E0A77"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6E0A7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նին որոշումը ներկայացվելու վերջնաժամկետը լրանալու</w:t>
      </w:r>
      <w:r w:rsidRPr="006E0A77">
        <w:rPr>
          <w:rFonts w:ascii="GHEA Grapalat" w:hAnsi="GHEA Grapalat" w:cs="Sylfaen"/>
          <w:sz w:val="20"/>
          <w:lang w:val="en-US"/>
        </w:rPr>
        <w:t>ց</w:t>
      </w:r>
      <w:r w:rsidRPr="006E0A77">
        <w:rPr>
          <w:rFonts w:ascii="GHEA Grapalat" w:hAnsi="GHEA Grapalat" w:cs="Sylfaen"/>
          <w:sz w:val="20"/>
          <w:lang w:val="af-ZA"/>
        </w:rPr>
        <w:t xml:space="preserve"> </w:t>
      </w:r>
      <w:r w:rsidRPr="006E0A77">
        <w:rPr>
          <w:rFonts w:ascii="GHEA Grapalat" w:hAnsi="GHEA Grapalat" w:cs="Sylfaen"/>
          <w:sz w:val="20"/>
          <w:lang w:val="en-US"/>
        </w:rPr>
        <w:t>հետո</w:t>
      </w:r>
      <w:r w:rsidRPr="006E0A77">
        <w:rPr>
          <w:rFonts w:ascii="GHEA Grapalat" w:hAnsi="GHEA Grapalat" w:cs="Sylfaen"/>
          <w:sz w:val="20"/>
          <w:lang w:val="af-ZA"/>
        </w:rPr>
        <w:t xml:space="preserve">, </w:t>
      </w:r>
      <w:r w:rsidRPr="006E0A77">
        <w:rPr>
          <w:rFonts w:ascii="GHEA Grapalat" w:hAnsi="GHEA Grapalat" w:cs="Sylfaen"/>
          <w:sz w:val="20"/>
          <w:lang w:val="en-US"/>
        </w:rPr>
        <w:t>բայց</w:t>
      </w:r>
      <w:r w:rsidRPr="006E0A77">
        <w:rPr>
          <w:rFonts w:ascii="GHEA Grapalat" w:hAnsi="GHEA Grapalat" w:cs="Sylfaen"/>
          <w:sz w:val="20"/>
          <w:lang w:val="af-ZA"/>
        </w:rPr>
        <w:t xml:space="preserve"> </w:t>
      </w:r>
      <w:r w:rsidRPr="006E0A77">
        <w:rPr>
          <w:rFonts w:ascii="GHEA Grapalat" w:hAnsi="GHEA Grapalat" w:cs="Sylfaen"/>
          <w:sz w:val="20"/>
          <w:lang w:val="en-US"/>
        </w:rPr>
        <w:t>ոչ</w:t>
      </w:r>
      <w:r w:rsidRPr="006E0A77">
        <w:rPr>
          <w:rFonts w:ascii="GHEA Grapalat" w:hAnsi="GHEA Grapalat" w:cs="Sylfaen"/>
          <w:sz w:val="20"/>
          <w:lang w:val="af-ZA"/>
        </w:rPr>
        <w:t xml:space="preserve"> </w:t>
      </w:r>
      <w:r w:rsidRPr="006E0A77">
        <w:rPr>
          <w:rFonts w:ascii="GHEA Grapalat" w:hAnsi="GHEA Grapalat" w:cs="Sylfaen"/>
          <w:sz w:val="20"/>
          <w:lang w:val="en-US"/>
        </w:rPr>
        <w:t>ուշ</w:t>
      </w:r>
      <w:r w:rsidRPr="006E0A77">
        <w:rPr>
          <w:rFonts w:ascii="GHEA Grapalat" w:hAnsi="GHEA Grapalat" w:cs="Sylfaen"/>
          <w:sz w:val="20"/>
          <w:lang w:val="af-ZA"/>
        </w:rPr>
        <w:t xml:space="preserve">, </w:t>
      </w:r>
      <w:r w:rsidRPr="006E0A77">
        <w:rPr>
          <w:rFonts w:ascii="GHEA Grapalat" w:hAnsi="GHEA Grapalat" w:cs="Sylfaen"/>
          <w:sz w:val="20"/>
          <w:lang w:val="en-US"/>
        </w:rPr>
        <w:t>քան</w:t>
      </w:r>
      <w:r w:rsidR="003D47ED" w:rsidRPr="006E0A77">
        <w:rPr>
          <w:rFonts w:ascii="GHEA Grapalat" w:hAnsi="GHEA Grapalat" w:cs="Sylfaen"/>
          <w:sz w:val="20"/>
          <w:lang w:val="hy-AM"/>
        </w:rPr>
        <w:t xml:space="preserve"> </w:t>
      </w:r>
      <w:r w:rsidR="00180D94" w:rsidRPr="006E0A7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E0A77">
        <w:rPr>
          <w:rFonts w:ascii="GHEA Grapalat" w:hAnsi="GHEA Grapalat" w:cs="Sylfaen"/>
          <w:sz w:val="20"/>
          <w:lang w:val="af-ZA"/>
        </w:rPr>
        <w:t>,</w:t>
      </w:r>
      <w:r w:rsidR="003D47ED" w:rsidRPr="006E0A77">
        <w:rPr>
          <w:rFonts w:ascii="GHEA Grapalat" w:hAnsi="GHEA Grapalat" w:cs="Sylfaen"/>
          <w:sz w:val="20"/>
          <w:lang w:val="hy-AM"/>
        </w:rPr>
        <w:t xml:space="preserve"> </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իսկ</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որոշումն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ստանալուն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հաջորդող</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քառասուներորդ</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օրվա</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դրությամբ</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մասնակցի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կողմից</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բողոքարկման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վերաբերյալ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հարուցված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և</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չավարտված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առկայության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դեպքում</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ուշ</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քան</w:t>
      </w:r>
      <w:r w:rsidR="00C01DE0" w:rsidRPr="006E0A77">
        <w:rPr>
          <w:rFonts w:ascii="GHEA Grapalat" w:hAnsi="GHEA Grapalat" w:cs="Sylfaen"/>
          <w:sz w:val="20"/>
          <w:lang w:val="hy-AM"/>
        </w:rPr>
        <w:t xml:space="preserve"> </w:t>
      </w:r>
      <w:r w:rsidR="00C01DE0" w:rsidRPr="006E0A77">
        <w:rPr>
          <w:rFonts w:ascii="GHEA Grapalat" w:hAnsi="GHEA Grapalat" w:cs="Sylfaen"/>
          <w:sz w:val="20"/>
          <w:lang w:val="ru-RU"/>
        </w:rPr>
        <w:t>տվյալ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գործով</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եզրափակիչ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ակտն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ուժի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մեջ</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մտնելը</w:t>
      </w:r>
      <w:r w:rsidRPr="006E0A77">
        <w:rPr>
          <w:rFonts w:ascii="GHEA Grapalat" w:hAnsi="GHEA Grapalat" w:cs="Sylfaen"/>
          <w:sz w:val="20"/>
          <w:lang w:val="af-ZA"/>
        </w:rPr>
        <w:t xml:space="preserve"> </w:t>
      </w:r>
      <w:r w:rsidRPr="006E0A77">
        <w:rPr>
          <w:rFonts w:ascii="GHEA Grapalat" w:hAnsi="GHEA Grapalat" w:cs="Sylfaen"/>
          <w:sz w:val="20"/>
          <w:lang w:val="en-US"/>
        </w:rPr>
        <w:t>ապա</w:t>
      </w:r>
      <w:r w:rsidRPr="006E0A77">
        <w:rPr>
          <w:rFonts w:ascii="GHEA Grapalat" w:hAnsi="GHEA Grapalat" w:cs="Sylfaen"/>
          <w:sz w:val="20"/>
          <w:lang w:val="af-ZA"/>
        </w:rPr>
        <w:t xml:space="preserve"> </w:t>
      </w:r>
      <w:r w:rsidRPr="006E0A77">
        <w:rPr>
          <w:rFonts w:ascii="GHEA Grapalat" w:hAnsi="GHEA Grapalat" w:cs="Sylfaen"/>
          <w:sz w:val="20"/>
          <w:lang w:val="en-US"/>
        </w:rPr>
        <w:t>պատվիրատուն</w:t>
      </w:r>
      <w:r w:rsidRPr="006E0A77">
        <w:rPr>
          <w:rFonts w:ascii="GHEA Grapalat" w:hAnsi="GHEA Grapalat" w:cs="Sylfaen"/>
          <w:sz w:val="20"/>
          <w:lang w:val="af-ZA"/>
        </w:rPr>
        <w:t xml:space="preserve"> </w:t>
      </w:r>
      <w:r w:rsidRPr="006E0A77">
        <w:rPr>
          <w:rFonts w:ascii="GHEA Grapalat" w:hAnsi="GHEA Grapalat" w:cs="Sylfaen"/>
          <w:sz w:val="20"/>
          <w:lang w:val="en-US"/>
        </w:rPr>
        <w:t>դրա</w:t>
      </w:r>
      <w:r w:rsidRPr="006E0A77">
        <w:rPr>
          <w:rFonts w:ascii="GHEA Grapalat" w:hAnsi="GHEA Grapalat" w:cs="Sylfaen"/>
          <w:sz w:val="20"/>
          <w:lang w:val="af-ZA"/>
        </w:rPr>
        <w:t xml:space="preserve"> </w:t>
      </w:r>
      <w:r w:rsidRPr="006E0A77">
        <w:rPr>
          <w:rFonts w:ascii="GHEA Grapalat" w:hAnsi="GHEA Grapalat" w:cs="Sylfaen"/>
          <w:sz w:val="20"/>
          <w:lang w:val="en-US"/>
        </w:rPr>
        <w:t>մասին</w:t>
      </w:r>
      <w:r w:rsidRPr="006E0A77">
        <w:rPr>
          <w:rFonts w:ascii="GHEA Grapalat" w:hAnsi="GHEA Grapalat" w:cs="Sylfaen"/>
          <w:sz w:val="20"/>
          <w:lang w:val="af-ZA"/>
        </w:rPr>
        <w:t xml:space="preserve"> </w:t>
      </w:r>
      <w:r w:rsidRPr="006E0A77">
        <w:rPr>
          <w:rFonts w:ascii="GHEA Grapalat" w:hAnsi="GHEA Grapalat" w:cs="Sylfaen"/>
          <w:sz w:val="20"/>
          <w:lang w:val="en-US"/>
        </w:rPr>
        <w:t>գրավոր</w:t>
      </w:r>
      <w:r w:rsidRPr="006E0A77">
        <w:rPr>
          <w:rFonts w:ascii="GHEA Grapalat" w:hAnsi="GHEA Grapalat" w:cs="Sylfaen"/>
          <w:sz w:val="20"/>
          <w:lang w:val="af-ZA"/>
        </w:rPr>
        <w:t xml:space="preserve"> </w:t>
      </w:r>
      <w:r w:rsidRPr="006E0A77">
        <w:rPr>
          <w:rFonts w:ascii="GHEA Grapalat" w:hAnsi="GHEA Grapalat" w:cs="Sylfaen"/>
          <w:sz w:val="20"/>
          <w:lang w:val="en-US"/>
        </w:rPr>
        <w:t>տեղեկացնում</w:t>
      </w:r>
      <w:r w:rsidRPr="006E0A77">
        <w:rPr>
          <w:rFonts w:ascii="GHEA Grapalat" w:hAnsi="GHEA Grapalat" w:cs="Sylfaen"/>
          <w:sz w:val="20"/>
          <w:lang w:val="af-ZA"/>
        </w:rPr>
        <w:t xml:space="preserve"> </w:t>
      </w:r>
      <w:r w:rsidRPr="006E0A77">
        <w:rPr>
          <w:rFonts w:ascii="GHEA Grapalat" w:hAnsi="GHEA Grapalat" w:cs="Sylfaen"/>
          <w:sz w:val="20"/>
          <w:lang w:val="en-US"/>
        </w:rPr>
        <w:t>է</w:t>
      </w:r>
      <w:r w:rsidRPr="006E0A77">
        <w:rPr>
          <w:rFonts w:ascii="GHEA Grapalat" w:hAnsi="GHEA Grapalat" w:cs="Sylfaen"/>
          <w:sz w:val="20"/>
          <w:lang w:val="af-ZA"/>
        </w:rPr>
        <w:t xml:space="preserve"> </w:t>
      </w:r>
      <w:r w:rsidRPr="006E0A77">
        <w:rPr>
          <w:rFonts w:ascii="GHEA Grapalat" w:hAnsi="GHEA Grapalat" w:cs="Sylfaen"/>
          <w:sz w:val="20"/>
          <w:lang w:val="en-US"/>
        </w:rPr>
        <w:t>լիազորված</w:t>
      </w:r>
      <w:r w:rsidRPr="006E0A77">
        <w:rPr>
          <w:rFonts w:ascii="GHEA Grapalat" w:hAnsi="GHEA Grapalat" w:cs="Sylfaen"/>
          <w:sz w:val="20"/>
          <w:lang w:val="af-ZA"/>
        </w:rPr>
        <w:t xml:space="preserve"> </w:t>
      </w:r>
      <w:r w:rsidRPr="006E0A77">
        <w:rPr>
          <w:rFonts w:ascii="GHEA Grapalat" w:hAnsi="GHEA Grapalat" w:cs="Sylfaen"/>
          <w:sz w:val="20"/>
          <w:lang w:val="en-US"/>
        </w:rPr>
        <w:t>մարմին</w:t>
      </w:r>
      <w:r w:rsidRPr="006E0A77">
        <w:rPr>
          <w:rFonts w:ascii="GHEA Grapalat" w:hAnsi="GHEA Grapalat" w:cs="Sylfaen"/>
          <w:sz w:val="20"/>
          <w:lang w:val="af-ZA"/>
        </w:rPr>
        <w:t xml:space="preserve">, </w:t>
      </w:r>
      <w:r w:rsidRPr="006E0A77">
        <w:rPr>
          <w:rFonts w:ascii="GHEA Grapalat" w:hAnsi="GHEA Grapalat" w:cs="Sylfaen"/>
          <w:sz w:val="20"/>
          <w:lang w:val="en-US"/>
        </w:rPr>
        <w:t>որի</w:t>
      </w:r>
      <w:r w:rsidRPr="006E0A77">
        <w:rPr>
          <w:rFonts w:ascii="GHEA Grapalat" w:hAnsi="GHEA Grapalat" w:cs="Sylfaen"/>
          <w:sz w:val="20"/>
          <w:lang w:val="af-ZA"/>
        </w:rPr>
        <w:t xml:space="preserve"> </w:t>
      </w:r>
      <w:r w:rsidRPr="006E0A77">
        <w:rPr>
          <w:rFonts w:ascii="GHEA Grapalat" w:hAnsi="GHEA Grapalat" w:cs="Sylfaen"/>
          <w:sz w:val="20"/>
          <w:lang w:val="en-US"/>
        </w:rPr>
        <w:t>հիման</w:t>
      </w:r>
      <w:r w:rsidRPr="006E0A77">
        <w:rPr>
          <w:rFonts w:ascii="GHEA Grapalat" w:hAnsi="GHEA Grapalat" w:cs="Sylfaen"/>
          <w:sz w:val="20"/>
          <w:lang w:val="af-ZA"/>
        </w:rPr>
        <w:t xml:space="preserve"> </w:t>
      </w:r>
      <w:r w:rsidRPr="006E0A77">
        <w:rPr>
          <w:rFonts w:ascii="GHEA Grapalat" w:hAnsi="GHEA Grapalat" w:cs="Sylfaen"/>
          <w:sz w:val="20"/>
          <w:lang w:val="en-US"/>
        </w:rPr>
        <w:t>վրա</w:t>
      </w:r>
      <w:r w:rsidRPr="006E0A77">
        <w:rPr>
          <w:rFonts w:ascii="GHEA Grapalat" w:hAnsi="GHEA Grapalat" w:cs="Sylfaen"/>
          <w:sz w:val="20"/>
          <w:lang w:val="af-ZA"/>
        </w:rPr>
        <w:t xml:space="preserve"> </w:t>
      </w:r>
      <w:r w:rsidRPr="006E0A77">
        <w:rPr>
          <w:rFonts w:ascii="GHEA Grapalat" w:hAnsi="GHEA Grapalat" w:cs="Sylfaen"/>
          <w:sz w:val="20"/>
          <w:lang w:val="en-US"/>
        </w:rPr>
        <w:t>մասնակիցը</w:t>
      </w:r>
      <w:r w:rsidRPr="006E0A77">
        <w:rPr>
          <w:rFonts w:ascii="GHEA Grapalat" w:hAnsi="GHEA Grapalat" w:cs="Sylfaen"/>
          <w:sz w:val="20"/>
          <w:lang w:val="af-ZA"/>
        </w:rPr>
        <w:t xml:space="preserve"> </w:t>
      </w:r>
      <w:r w:rsidRPr="006E0A77">
        <w:rPr>
          <w:rFonts w:ascii="GHEA Grapalat" w:hAnsi="GHEA Grapalat" w:cs="Sylfaen"/>
          <w:sz w:val="20"/>
          <w:lang w:val="en-US"/>
        </w:rPr>
        <w:t>չի</w:t>
      </w:r>
      <w:r w:rsidRPr="006E0A77">
        <w:rPr>
          <w:rFonts w:ascii="GHEA Grapalat" w:hAnsi="GHEA Grapalat" w:cs="Sylfaen"/>
          <w:sz w:val="20"/>
          <w:lang w:val="af-ZA"/>
        </w:rPr>
        <w:t xml:space="preserve"> </w:t>
      </w:r>
      <w:r w:rsidRPr="006E0A77">
        <w:rPr>
          <w:rFonts w:ascii="GHEA Grapalat" w:hAnsi="GHEA Grapalat" w:cs="Sylfaen"/>
          <w:sz w:val="20"/>
          <w:lang w:val="en-US"/>
        </w:rPr>
        <w:t>ներառվում</w:t>
      </w:r>
      <w:r w:rsidRPr="006E0A77">
        <w:rPr>
          <w:rFonts w:ascii="GHEA Grapalat" w:hAnsi="GHEA Grapalat" w:cs="Sylfaen"/>
          <w:sz w:val="20"/>
          <w:lang w:val="af-ZA"/>
        </w:rPr>
        <w:t xml:space="preserve"> </w:t>
      </w:r>
      <w:r w:rsidRPr="006E0A77">
        <w:rPr>
          <w:rFonts w:ascii="GHEA Grapalat" w:hAnsi="GHEA Grapalat" w:cs="Sylfaen"/>
          <w:sz w:val="20"/>
          <w:lang w:val="en-US"/>
        </w:rPr>
        <w:t>ցուցակում</w:t>
      </w:r>
      <w:r w:rsidRPr="006E0A77">
        <w:rPr>
          <w:rFonts w:ascii="GHEA Grapalat" w:hAnsi="GHEA Grapalat" w:cs="Sylfaen"/>
          <w:sz w:val="20"/>
          <w:lang w:val="af-ZA"/>
        </w:rPr>
        <w:t>:</w:t>
      </w:r>
    </w:p>
    <w:p w14:paraId="58C8FFA4" w14:textId="68FDD4CA" w:rsidR="009A6B5D" w:rsidRPr="006E0A77" w:rsidRDefault="009A6B5D" w:rsidP="009A6B5D">
      <w:pPr>
        <w:ind w:firstLine="567"/>
        <w:jc w:val="both"/>
        <w:rPr>
          <w:rFonts w:ascii="GHEA Grapalat" w:hAnsi="GHEA Grapalat" w:cs="Sylfaen"/>
          <w:sz w:val="20"/>
          <w:lang w:val="af-ZA"/>
        </w:rPr>
      </w:pPr>
      <w:r w:rsidRPr="006E0A77">
        <w:rPr>
          <w:rFonts w:ascii="GHEA Grapalat" w:hAnsi="GHEA Grapalat" w:cs="Sylfaen"/>
          <w:sz w:val="20"/>
          <w:lang w:val="hy-AM"/>
        </w:rPr>
        <w:t>Ընդ որում  եթե</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w:t>
      </w:r>
      <w:r w:rsidRPr="006E0A77">
        <w:rPr>
          <w:rFonts w:ascii="GHEA Grapalat" w:hAnsi="GHEA Grapalat" w:cs="Sylfaen"/>
          <w:sz w:val="20"/>
          <w:lang w:val="af-ZA"/>
        </w:rPr>
        <w:t xml:space="preserve"> </w:t>
      </w:r>
      <w:r w:rsidRPr="006E0A77">
        <w:rPr>
          <w:rFonts w:ascii="GHEA Grapalat" w:hAnsi="GHEA Grapalat" w:cs="Sylfaen"/>
          <w:sz w:val="20"/>
          <w:lang w:val="hy-AM"/>
        </w:rPr>
        <w:t>գնումներին</w:t>
      </w:r>
      <w:r w:rsidRPr="006E0A77">
        <w:rPr>
          <w:rFonts w:ascii="GHEA Grapalat" w:hAnsi="GHEA Grapalat" w:cs="Sylfaen"/>
          <w:sz w:val="20"/>
          <w:lang w:val="af-ZA"/>
        </w:rPr>
        <w:t xml:space="preserve"> </w:t>
      </w:r>
      <w:r w:rsidRPr="006E0A77">
        <w:rPr>
          <w:rFonts w:ascii="GHEA Grapalat" w:hAnsi="GHEA Grapalat" w:cs="Sylfaen"/>
          <w:sz w:val="20"/>
          <w:lang w:val="hy-AM"/>
        </w:rPr>
        <w:t>մասնակցելու</w:t>
      </w:r>
      <w:r w:rsidRPr="006E0A77">
        <w:rPr>
          <w:rFonts w:ascii="GHEA Grapalat" w:hAnsi="GHEA Grapalat" w:cs="Sylfaen"/>
          <w:sz w:val="20"/>
          <w:lang w:val="af-ZA"/>
        </w:rPr>
        <w:t xml:space="preserve"> </w:t>
      </w:r>
      <w:r w:rsidRPr="006E0A77">
        <w:rPr>
          <w:rFonts w:ascii="GHEA Grapalat" w:hAnsi="GHEA Grapalat" w:cs="Sylfaen"/>
          <w:sz w:val="20"/>
          <w:lang w:val="hy-AM"/>
        </w:rPr>
        <w:t>իրավունք</w:t>
      </w:r>
      <w:r w:rsidRPr="006E0A77">
        <w:rPr>
          <w:rFonts w:ascii="GHEA Grapalat" w:hAnsi="GHEA Grapalat" w:cs="Sylfaen"/>
          <w:sz w:val="20"/>
          <w:lang w:val="af-ZA"/>
        </w:rPr>
        <w:t xml:space="preserve"> </w:t>
      </w:r>
      <w:r w:rsidRPr="006E0A77">
        <w:rPr>
          <w:rFonts w:ascii="GHEA Grapalat" w:hAnsi="GHEA Grapalat" w:cs="Sylfaen"/>
          <w:sz w:val="20"/>
          <w:lang w:val="hy-AM"/>
        </w:rPr>
        <w:t>ունենալու մասին դիմում-հայտարարությունը որակվում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որպես</w:t>
      </w:r>
      <w:r w:rsidRPr="006E0A77">
        <w:rPr>
          <w:rFonts w:ascii="GHEA Grapalat" w:hAnsi="GHEA Grapalat" w:cs="Sylfaen"/>
          <w:sz w:val="20"/>
          <w:lang w:val="af-ZA"/>
        </w:rPr>
        <w:t xml:space="preserve"> </w:t>
      </w:r>
      <w:r w:rsidRPr="006E0A77">
        <w:rPr>
          <w:rFonts w:ascii="GHEA Grapalat" w:hAnsi="GHEA Grapalat" w:cs="Sylfaen"/>
          <w:sz w:val="20"/>
          <w:lang w:val="hy-AM"/>
        </w:rPr>
        <w:t>իրականությանը</w:t>
      </w:r>
      <w:r w:rsidRPr="006E0A77">
        <w:rPr>
          <w:rFonts w:ascii="GHEA Grapalat" w:hAnsi="GHEA Grapalat" w:cs="Sylfaen"/>
          <w:sz w:val="20"/>
          <w:lang w:val="af-ZA"/>
        </w:rPr>
        <w:t xml:space="preserve"> </w:t>
      </w:r>
      <w:r w:rsidRPr="006E0A77">
        <w:rPr>
          <w:rFonts w:ascii="GHEA Grapalat" w:hAnsi="GHEA Grapalat" w:cs="Sylfaen"/>
          <w:sz w:val="20"/>
          <w:lang w:val="hy-AM"/>
        </w:rPr>
        <w:t>չհամապատասխանող</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սույն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սահմանված</w:t>
      </w:r>
      <w:r w:rsidRPr="006E0A77">
        <w:rPr>
          <w:rFonts w:ascii="GHEA Grapalat" w:hAnsi="GHEA Grapalat" w:cs="Sylfaen"/>
          <w:sz w:val="20"/>
          <w:lang w:val="af-ZA"/>
        </w:rPr>
        <w:t xml:space="preserve"> </w:t>
      </w:r>
      <w:r w:rsidRPr="006E0A77">
        <w:rPr>
          <w:rFonts w:ascii="GHEA Grapalat" w:hAnsi="GHEA Grapalat" w:cs="Sylfaen"/>
          <w:sz w:val="20"/>
          <w:lang w:val="hy-AM"/>
        </w:rPr>
        <w:t>կարգով</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ժամկետներում</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նախատեսված</w:t>
      </w:r>
      <w:r w:rsidRPr="006E0A77">
        <w:rPr>
          <w:rFonts w:ascii="GHEA Grapalat" w:hAnsi="GHEA Grapalat" w:cs="Sylfaen"/>
          <w:sz w:val="20"/>
          <w:lang w:val="af-ZA"/>
        </w:rPr>
        <w:t xml:space="preserve"> </w:t>
      </w:r>
      <w:r w:rsidRPr="006E0A77">
        <w:rPr>
          <w:rFonts w:ascii="GHEA Grapalat" w:hAnsi="GHEA Grapalat" w:cs="Sylfaen"/>
          <w:sz w:val="20"/>
          <w:lang w:val="hy-AM"/>
        </w:rPr>
        <w:t>փաստաթղթերը</w:t>
      </w:r>
      <w:r w:rsidRPr="006E0A77">
        <w:rPr>
          <w:rFonts w:ascii="GHEA Grapalat" w:hAnsi="GHEA Grapalat" w:cs="Sylfaen"/>
          <w:sz w:val="20"/>
          <w:lang w:val="af-ZA"/>
        </w:rPr>
        <w:t xml:space="preserve"> (այդ թվում շտկման ենթակա)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որակավորման</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w:t>
      </w:r>
      <w:r w:rsidRPr="006E0A77">
        <w:rPr>
          <w:rFonts w:ascii="GHEA Grapalat" w:hAnsi="GHEA Grapalat" w:cs="Sylfaen"/>
          <w:sz w:val="20"/>
          <w:lang w:val="af-ZA"/>
        </w:rPr>
        <w:t xml:space="preserve"> </w:t>
      </w:r>
      <w:r w:rsidRPr="006E0A77">
        <w:rPr>
          <w:rFonts w:ascii="GHEA Grapalat" w:hAnsi="GHEA Grapalat" w:cs="Sylfaen"/>
          <w:sz w:val="20"/>
          <w:lang w:val="hy-AM"/>
        </w:rPr>
        <w:lastRenderedPageBreak/>
        <w:t>կամ</w:t>
      </w:r>
      <w:r w:rsidRPr="006E0A77">
        <w:rPr>
          <w:rFonts w:ascii="GHEA Grapalat" w:hAnsi="GHEA Grapalat" w:cs="Sylfaen"/>
          <w:sz w:val="20"/>
          <w:lang w:val="af-ZA"/>
        </w:rPr>
        <w:t xml:space="preserve"> եթե ընթացակարգը կազմա</w:t>
      </w:r>
      <w:r w:rsidR="00F71502" w:rsidRPr="006E0A77">
        <w:rPr>
          <w:rFonts w:ascii="GHEA Grapalat" w:hAnsi="GHEA Grapalat" w:cs="Sylfaen"/>
          <w:sz w:val="20"/>
          <w:lang w:val="af-ZA"/>
        </w:rPr>
        <w:t xml:space="preserve">կերպված է </w:t>
      </w:r>
      <w:r w:rsidR="00F71502" w:rsidRPr="006E0A77">
        <w:rPr>
          <w:rFonts w:ascii="GHEA Grapalat" w:hAnsi="GHEA Grapalat" w:cs="Sylfaen"/>
          <w:sz w:val="20"/>
          <w:lang w:val="hy-AM"/>
        </w:rPr>
        <w:t>Օ</w:t>
      </w:r>
      <w:r w:rsidRPr="006E0A77">
        <w:rPr>
          <w:rFonts w:ascii="GHEA Grapalat" w:hAnsi="GHEA Grapalat" w:cs="Sylfaen"/>
          <w:sz w:val="20"/>
          <w:lang w:val="af-ZA"/>
        </w:rPr>
        <w:t xml:space="preserve">րենքի 15-րդ հոդվածի 6-րդ մասով նախատեսված կարգավորմանը համապատասխան և դրա </w:t>
      </w:r>
      <w:r w:rsidRPr="006E0A77">
        <w:rPr>
          <w:rFonts w:ascii="GHEA Grapalat" w:hAnsi="GHEA Grapalat" w:cs="Sylfaen"/>
          <w:sz w:val="20"/>
        </w:rPr>
        <w:t>արդյունքում</w:t>
      </w:r>
      <w:r w:rsidRPr="006E0A77">
        <w:rPr>
          <w:rFonts w:ascii="GHEA Grapalat" w:hAnsi="GHEA Grapalat" w:cs="Sylfaen"/>
          <w:sz w:val="20"/>
          <w:lang w:val="af-ZA"/>
        </w:rPr>
        <w:t xml:space="preserve"> </w:t>
      </w:r>
      <w:r w:rsidRPr="006E0A77">
        <w:rPr>
          <w:rFonts w:ascii="GHEA Grapalat" w:hAnsi="GHEA Grapalat" w:cs="Sylfaen"/>
          <w:sz w:val="20"/>
        </w:rPr>
        <w:t>համաձայնագիր</w:t>
      </w:r>
      <w:r w:rsidRPr="006E0A77">
        <w:rPr>
          <w:rFonts w:ascii="GHEA Grapalat" w:hAnsi="GHEA Grapalat" w:cs="Sylfaen"/>
          <w:sz w:val="20"/>
          <w:lang w:val="af-ZA"/>
        </w:rPr>
        <w:t xml:space="preserve"> </w:t>
      </w:r>
      <w:r w:rsidRPr="006E0A77">
        <w:rPr>
          <w:rFonts w:ascii="GHEA Grapalat" w:hAnsi="GHEA Grapalat" w:cs="Sylfaen"/>
          <w:sz w:val="20"/>
        </w:rPr>
        <w:t>կնքելու</w:t>
      </w:r>
      <w:r w:rsidRPr="006E0A77">
        <w:rPr>
          <w:rFonts w:ascii="GHEA Grapalat" w:hAnsi="GHEA Grapalat" w:cs="Sylfaen"/>
          <w:sz w:val="20"/>
          <w:lang w:val="af-ZA"/>
        </w:rPr>
        <w:t xml:space="preserve"> </w:t>
      </w:r>
      <w:r w:rsidRPr="006E0A77">
        <w:rPr>
          <w:rFonts w:ascii="GHEA Grapalat" w:hAnsi="GHEA Grapalat" w:cs="Sylfaen"/>
          <w:sz w:val="20"/>
        </w:rPr>
        <w:t>նպատակով</w:t>
      </w:r>
      <w:r w:rsidRPr="006E0A77">
        <w:rPr>
          <w:rFonts w:ascii="GHEA Grapalat" w:hAnsi="GHEA Grapalat" w:cs="Sylfaen"/>
          <w:sz w:val="20"/>
          <w:lang w:val="af-ZA"/>
        </w:rPr>
        <w:t xml:space="preserve"> </w:t>
      </w:r>
      <w:r w:rsidRPr="006E0A77">
        <w:rPr>
          <w:rFonts w:ascii="GHEA Grapalat" w:hAnsi="GHEA Grapalat" w:cs="Sylfaen"/>
          <w:sz w:val="20"/>
        </w:rPr>
        <w:t>պայմանագիրը</w:t>
      </w:r>
      <w:r w:rsidRPr="006E0A77">
        <w:rPr>
          <w:rFonts w:ascii="GHEA Grapalat" w:hAnsi="GHEA Grapalat" w:cs="Sylfaen"/>
          <w:sz w:val="20"/>
          <w:lang w:val="af-ZA"/>
        </w:rPr>
        <w:t xml:space="preserve"> </w:t>
      </w:r>
      <w:r w:rsidRPr="006E0A77">
        <w:rPr>
          <w:rFonts w:ascii="GHEA Grapalat" w:hAnsi="GHEA Grapalat" w:cs="Sylfaen"/>
          <w:sz w:val="20"/>
        </w:rPr>
        <w:t>կնքած</w:t>
      </w:r>
      <w:r w:rsidRPr="006E0A77">
        <w:rPr>
          <w:rFonts w:ascii="GHEA Grapalat" w:hAnsi="GHEA Grapalat" w:cs="Sylfaen"/>
          <w:sz w:val="20"/>
          <w:lang w:val="af-ZA"/>
        </w:rPr>
        <w:t xml:space="preserve"> </w:t>
      </w:r>
      <w:r w:rsidRPr="006E0A77">
        <w:rPr>
          <w:rFonts w:ascii="GHEA Grapalat" w:hAnsi="GHEA Grapalat" w:cs="Sylfaen"/>
          <w:sz w:val="20"/>
        </w:rPr>
        <w:t>անձը</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ժամկետում</w:t>
      </w:r>
      <w:r w:rsidRPr="006E0A77">
        <w:rPr>
          <w:rFonts w:ascii="GHEA Grapalat" w:hAnsi="GHEA Grapalat" w:cs="Sylfaen"/>
          <w:sz w:val="20"/>
          <w:lang w:val="af-ZA"/>
        </w:rPr>
        <w:t xml:space="preserve"> </w:t>
      </w:r>
      <w:r w:rsidRPr="006E0A77">
        <w:rPr>
          <w:rFonts w:ascii="GHEA Grapalat" w:hAnsi="GHEA Grapalat" w:cs="Sylfaen"/>
          <w:sz w:val="20"/>
        </w:rPr>
        <w:t>միակողմանի</w:t>
      </w:r>
      <w:r w:rsidRPr="006E0A77">
        <w:rPr>
          <w:rFonts w:ascii="GHEA Grapalat" w:hAnsi="GHEA Grapalat" w:cs="Sylfaen"/>
          <w:sz w:val="20"/>
          <w:lang w:val="af-ZA"/>
        </w:rPr>
        <w:t xml:space="preserve"> </w:t>
      </w:r>
      <w:r w:rsidRPr="006E0A77">
        <w:rPr>
          <w:rFonts w:ascii="GHEA Grapalat" w:hAnsi="GHEA Grapalat" w:cs="Sylfaen"/>
          <w:sz w:val="20"/>
        </w:rPr>
        <w:t>հաստատված</w:t>
      </w:r>
      <w:r w:rsidRPr="006E0A77">
        <w:rPr>
          <w:rFonts w:ascii="GHEA Grapalat" w:hAnsi="GHEA Grapalat" w:cs="Sylfaen"/>
          <w:sz w:val="20"/>
          <w:lang w:val="af-ZA"/>
        </w:rPr>
        <w:t xml:space="preserve"> </w:t>
      </w:r>
      <w:r w:rsidRPr="006E0A77">
        <w:rPr>
          <w:rFonts w:ascii="GHEA Grapalat" w:hAnsi="GHEA Grapalat" w:cs="Sylfaen"/>
          <w:sz w:val="20"/>
        </w:rPr>
        <w:t>հայտարարության</w:t>
      </w:r>
      <w:r w:rsidRPr="006E0A77">
        <w:rPr>
          <w:rFonts w:ascii="GHEA Grapalat" w:hAnsi="GHEA Grapalat" w:cs="Sylfaen"/>
          <w:sz w:val="20"/>
          <w:lang w:val="af-ZA"/>
        </w:rPr>
        <w:t xml:space="preserve">` </w:t>
      </w:r>
      <w:r w:rsidRPr="006E0A77">
        <w:rPr>
          <w:rFonts w:ascii="GHEA Grapalat" w:hAnsi="GHEA Grapalat" w:cs="Sylfaen"/>
          <w:sz w:val="20"/>
        </w:rPr>
        <w:t>տուժանքի</w:t>
      </w:r>
      <w:r w:rsidRPr="006E0A77">
        <w:rPr>
          <w:rFonts w:ascii="GHEA Grapalat" w:hAnsi="GHEA Grapalat" w:cs="Sylfaen"/>
          <w:sz w:val="20"/>
          <w:lang w:val="af-ZA"/>
        </w:rPr>
        <w:t xml:space="preserve"> (</w:t>
      </w:r>
      <w:r w:rsidRPr="006E0A77">
        <w:rPr>
          <w:rFonts w:ascii="GHEA Grapalat" w:hAnsi="GHEA Grapalat" w:cs="Sylfaen"/>
          <w:sz w:val="20"/>
        </w:rPr>
        <w:t>այսուհետ</w:t>
      </w:r>
      <w:r w:rsidRPr="006E0A77">
        <w:rPr>
          <w:rFonts w:ascii="GHEA Grapalat" w:hAnsi="GHEA Grapalat" w:cs="Sylfaen"/>
          <w:sz w:val="20"/>
          <w:lang w:val="af-ZA"/>
        </w:rPr>
        <w:t xml:space="preserve"> </w:t>
      </w:r>
      <w:r w:rsidRPr="006E0A77">
        <w:rPr>
          <w:rFonts w:ascii="GHEA Grapalat" w:hAnsi="GHEA Grapalat" w:cs="Sylfaen"/>
          <w:sz w:val="20"/>
        </w:rPr>
        <w:t>նաև</w:t>
      </w:r>
      <w:r w:rsidRPr="006E0A77">
        <w:rPr>
          <w:rFonts w:ascii="GHEA Grapalat" w:hAnsi="GHEA Grapalat" w:cs="Sylfaen"/>
          <w:sz w:val="20"/>
          <w:lang w:val="af-ZA"/>
        </w:rPr>
        <w:t xml:space="preserve"> </w:t>
      </w:r>
      <w:r w:rsidRPr="006E0A77">
        <w:rPr>
          <w:rFonts w:ascii="GHEA Grapalat" w:hAnsi="GHEA Grapalat" w:cs="Sylfaen"/>
          <w:sz w:val="20"/>
        </w:rPr>
        <w:t>տուժանք</w:t>
      </w:r>
      <w:r w:rsidRPr="006E0A77">
        <w:rPr>
          <w:rFonts w:ascii="GHEA Grapalat" w:hAnsi="GHEA Grapalat" w:cs="Sylfaen"/>
          <w:sz w:val="20"/>
          <w:lang w:val="af-ZA"/>
        </w:rPr>
        <w:t xml:space="preserve">) </w:t>
      </w:r>
      <w:r w:rsidRPr="006E0A77">
        <w:rPr>
          <w:rFonts w:ascii="GHEA Grapalat" w:hAnsi="GHEA Grapalat" w:cs="Sylfaen"/>
          <w:sz w:val="20"/>
        </w:rPr>
        <w:t>ձևով</w:t>
      </w:r>
      <w:r w:rsidRPr="006E0A77">
        <w:rPr>
          <w:rFonts w:ascii="GHEA Grapalat" w:hAnsi="GHEA Grapalat" w:cs="Sylfaen"/>
          <w:sz w:val="20"/>
          <w:lang w:val="af-ZA"/>
        </w:rPr>
        <w:t xml:space="preserve"> </w:t>
      </w:r>
      <w:r w:rsidRPr="006E0A77">
        <w:rPr>
          <w:rFonts w:ascii="GHEA Grapalat" w:hAnsi="GHEA Grapalat" w:cs="Sylfaen"/>
          <w:sz w:val="20"/>
        </w:rPr>
        <w:t>ներկայացված</w:t>
      </w:r>
      <w:r w:rsidRPr="006E0A77">
        <w:rPr>
          <w:rFonts w:ascii="GHEA Grapalat" w:hAnsi="GHEA Grapalat" w:cs="Sylfaen"/>
          <w:sz w:val="20"/>
          <w:lang w:val="af-ZA"/>
        </w:rPr>
        <w:t xml:space="preserve"> </w:t>
      </w:r>
      <w:r w:rsidRPr="006E0A77">
        <w:rPr>
          <w:rFonts w:ascii="GHEA Grapalat" w:hAnsi="GHEA Grapalat" w:cs="Sylfaen"/>
          <w:sz w:val="20"/>
        </w:rPr>
        <w:t>պայմանագրի</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որակավորման</w:t>
      </w:r>
      <w:r w:rsidRPr="006E0A77">
        <w:rPr>
          <w:rFonts w:ascii="GHEA Grapalat" w:hAnsi="GHEA Grapalat" w:cs="Sylfaen"/>
          <w:sz w:val="20"/>
          <w:lang w:val="af-ZA"/>
        </w:rPr>
        <w:t xml:space="preserve"> </w:t>
      </w:r>
      <w:r w:rsidRPr="006E0A77">
        <w:rPr>
          <w:rFonts w:ascii="GHEA Grapalat" w:hAnsi="GHEA Grapalat" w:cs="Sylfaen"/>
          <w:sz w:val="20"/>
        </w:rPr>
        <w:t>ապահովումը</w:t>
      </w:r>
      <w:r w:rsidRPr="006E0A77">
        <w:rPr>
          <w:rFonts w:ascii="GHEA Grapalat" w:hAnsi="GHEA Grapalat" w:cs="Sylfaen"/>
          <w:sz w:val="20"/>
          <w:lang w:val="af-ZA"/>
        </w:rPr>
        <w:t xml:space="preserve"> </w:t>
      </w:r>
      <w:r w:rsidRPr="006E0A77">
        <w:rPr>
          <w:rFonts w:ascii="GHEA Grapalat" w:hAnsi="GHEA Grapalat" w:cs="Sylfaen"/>
          <w:sz w:val="20"/>
        </w:rPr>
        <w:t>չի</w:t>
      </w:r>
      <w:r w:rsidRPr="006E0A77">
        <w:rPr>
          <w:rFonts w:ascii="GHEA Grapalat" w:hAnsi="GHEA Grapalat" w:cs="Sylfaen"/>
          <w:sz w:val="20"/>
          <w:lang w:val="af-ZA"/>
        </w:rPr>
        <w:t xml:space="preserve"> </w:t>
      </w:r>
      <w:r w:rsidRPr="006E0A77">
        <w:rPr>
          <w:rFonts w:ascii="GHEA Grapalat" w:hAnsi="GHEA Grapalat" w:cs="Sylfaen"/>
          <w:sz w:val="20"/>
        </w:rPr>
        <w:t>փոխարինում</w:t>
      </w:r>
      <w:r w:rsidRPr="006E0A77">
        <w:rPr>
          <w:rFonts w:ascii="GHEA Grapalat" w:hAnsi="GHEA Grapalat" w:cs="Sylfaen"/>
          <w:sz w:val="20"/>
          <w:lang w:val="af-ZA"/>
        </w:rPr>
        <w:t xml:space="preserve"> </w:t>
      </w:r>
      <w:r w:rsidRPr="006E0A77">
        <w:rPr>
          <w:rFonts w:ascii="GHEA Grapalat" w:hAnsi="GHEA Grapalat" w:cs="Sylfaen"/>
          <w:sz w:val="20"/>
        </w:rPr>
        <w:t>բանկային</w:t>
      </w:r>
      <w:r w:rsidRPr="006E0A77">
        <w:rPr>
          <w:rFonts w:ascii="GHEA Grapalat" w:hAnsi="GHEA Grapalat" w:cs="Sylfaen"/>
          <w:sz w:val="20"/>
          <w:lang w:val="af-ZA"/>
        </w:rPr>
        <w:t xml:space="preserve"> </w:t>
      </w:r>
      <w:r w:rsidRPr="006E0A77">
        <w:rPr>
          <w:rFonts w:ascii="GHEA Grapalat" w:hAnsi="GHEA Grapalat" w:cs="Sylfaen"/>
          <w:sz w:val="20"/>
        </w:rPr>
        <w:t>երաշխիքվ</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կանխիկ</w:t>
      </w:r>
      <w:r w:rsidRPr="006E0A77">
        <w:rPr>
          <w:rFonts w:ascii="GHEA Grapalat" w:hAnsi="GHEA Grapalat" w:cs="Sylfaen"/>
          <w:sz w:val="20"/>
          <w:lang w:val="af-ZA"/>
        </w:rPr>
        <w:t xml:space="preserve"> </w:t>
      </w:r>
      <w:r w:rsidRPr="006E0A77">
        <w:rPr>
          <w:rFonts w:ascii="GHEA Grapalat" w:hAnsi="GHEA Grapalat" w:cs="Sylfaen"/>
          <w:sz w:val="20"/>
        </w:rPr>
        <w:t>փողով</w:t>
      </w:r>
      <w:r w:rsidRPr="006E0A77">
        <w:rPr>
          <w:rFonts w:ascii="GHEA Grapalat" w:hAnsi="GHEA Grapalat" w:cs="Sylfaen"/>
          <w:sz w:val="20"/>
          <w:lang w:val="af-ZA"/>
        </w:rPr>
        <w:t xml:space="preserve">, </w:t>
      </w:r>
      <w:r w:rsidRPr="006E0A77">
        <w:rPr>
          <w:rFonts w:ascii="GHEA Grapalat" w:hAnsi="GHEA Grapalat" w:cs="Sylfaen"/>
          <w:sz w:val="20"/>
        </w:rPr>
        <w:t>ապա</w:t>
      </w:r>
      <w:r w:rsidRPr="006E0A77">
        <w:rPr>
          <w:rFonts w:ascii="GHEA Grapalat" w:hAnsi="GHEA Grapalat" w:cs="Sylfaen"/>
          <w:sz w:val="20"/>
          <w:lang w:val="af-ZA"/>
        </w:rPr>
        <w:t xml:space="preserve"> </w:t>
      </w:r>
      <w:r w:rsidRPr="006E0A77">
        <w:rPr>
          <w:rFonts w:ascii="GHEA Grapalat" w:hAnsi="GHEA Grapalat" w:cs="Sylfaen"/>
          <w:sz w:val="20"/>
        </w:rPr>
        <w:t>այդ</w:t>
      </w:r>
      <w:r w:rsidRPr="006E0A77">
        <w:rPr>
          <w:rFonts w:ascii="GHEA Grapalat" w:hAnsi="GHEA Grapalat" w:cs="Sylfaen"/>
          <w:sz w:val="20"/>
          <w:lang w:val="af-ZA"/>
        </w:rPr>
        <w:t xml:space="preserve"> </w:t>
      </w:r>
      <w:r w:rsidRPr="006E0A77">
        <w:rPr>
          <w:rFonts w:ascii="GHEA Grapalat" w:hAnsi="GHEA Grapalat" w:cs="Sylfaen"/>
          <w:sz w:val="20"/>
        </w:rPr>
        <w:t>հանգամանքը</w:t>
      </w:r>
      <w:r w:rsidRPr="006E0A77">
        <w:rPr>
          <w:rFonts w:ascii="GHEA Grapalat" w:hAnsi="GHEA Grapalat" w:cs="Sylfaen"/>
          <w:sz w:val="20"/>
          <w:lang w:val="af-ZA"/>
        </w:rPr>
        <w:t xml:space="preserve"> </w:t>
      </w:r>
      <w:r w:rsidRPr="006E0A77">
        <w:rPr>
          <w:rFonts w:ascii="GHEA Grapalat" w:hAnsi="GHEA Grapalat" w:cs="Sylfaen"/>
          <w:sz w:val="20"/>
        </w:rPr>
        <w:t>համարվում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որպես</w:t>
      </w:r>
      <w:r w:rsidRPr="006E0A77">
        <w:rPr>
          <w:rFonts w:ascii="GHEA Grapalat" w:hAnsi="GHEA Grapalat" w:cs="Sylfaen"/>
          <w:sz w:val="20"/>
          <w:lang w:val="af-ZA"/>
        </w:rPr>
        <w:t xml:space="preserve"> </w:t>
      </w:r>
      <w:r w:rsidRPr="006E0A77">
        <w:rPr>
          <w:rFonts w:ascii="GHEA Grapalat" w:hAnsi="GHEA Grapalat" w:cs="Sylfaen"/>
          <w:sz w:val="20"/>
        </w:rPr>
        <w:t>գնման</w:t>
      </w:r>
      <w:r w:rsidRPr="006E0A77">
        <w:rPr>
          <w:rFonts w:ascii="GHEA Grapalat" w:hAnsi="GHEA Grapalat" w:cs="Sylfaen"/>
          <w:sz w:val="20"/>
          <w:lang w:val="af-ZA"/>
        </w:rPr>
        <w:t xml:space="preserve"> </w:t>
      </w:r>
      <w:r w:rsidRPr="006E0A77">
        <w:rPr>
          <w:rFonts w:ascii="GHEA Grapalat" w:hAnsi="GHEA Grapalat" w:cs="Sylfaen"/>
          <w:sz w:val="20"/>
        </w:rPr>
        <w:t>գործընթացի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մասնակցի</w:t>
      </w:r>
      <w:r w:rsidRPr="006E0A77">
        <w:rPr>
          <w:rFonts w:ascii="GHEA Grapalat" w:hAnsi="GHEA Grapalat" w:cs="Sylfaen"/>
          <w:sz w:val="20"/>
          <w:lang w:val="af-ZA"/>
        </w:rPr>
        <w:t xml:space="preserve"> </w:t>
      </w:r>
      <w:r w:rsidRPr="006E0A77">
        <w:rPr>
          <w:rFonts w:ascii="GHEA Grapalat" w:hAnsi="GHEA Grapalat" w:cs="Sylfaen"/>
          <w:sz w:val="20"/>
        </w:rPr>
        <w:t>ստանձնված</w:t>
      </w:r>
      <w:r w:rsidRPr="006E0A77">
        <w:rPr>
          <w:rFonts w:ascii="GHEA Grapalat" w:hAnsi="GHEA Grapalat" w:cs="Sylfaen"/>
          <w:sz w:val="20"/>
          <w:lang w:val="af-ZA"/>
        </w:rPr>
        <w:t xml:space="preserve"> </w:t>
      </w:r>
      <w:r w:rsidRPr="006E0A77">
        <w:rPr>
          <w:rFonts w:ascii="GHEA Grapalat" w:hAnsi="GHEA Grapalat" w:cs="Sylfaen"/>
          <w:sz w:val="20"/>
        </w:rPr>
        <w:t>պարտավորության</w:t>
      </w:r>
      <w:r w:rsidRPr="006E0A77">
        <w:rPr>
          <w:rFonts w:ascii="GHEA Grapalat" w:hAnsi="GHEA Grapalat" w:cs="Sylfaen"/>
          <w:sz w:val="20"/>
          <w:lang w:val="af-ZA"/>
        </w:rPr>
        <w:t xml:space="preserve"> </w:t>
      </w:r>
      <w:r w:rsidRPr="006E0A77">
        <w:rPr>
          <w:rFonts w:ascii="GHEA Grapalat" w:hAnsi="GHEA Grapalat" w:cs="Sylfaen"/>
          <w:sz w:val="20"/>
        </w:rPr>
        <w:t>խախտում</w:t>
      </w:r>
      <w:r w:rsidRPr="006E0A77">
        <w:rPr>
          <w:rFonts w:ascii="GHEA Grapalat" w:hAnsi="GHEA Grapalat" w:cs="Sylfaen"/>
          <w:sz w:val="20"/>
          <w:lang w:val="af-ZA"/>
        </w:rPr>
        <w:t>:</w:t>
      </w:r>
    </w:p>
    <w:p w14:paraId="6F889B33" w14:textId="4746A603" w:rsidR="00B54F63" w:rsidRPr="006E0A77" w:rsidRDefault="0023538A" w:rsidP="00EF3662">
      <w:pPr>
        <w:ind w:firstLine="375"/>
        <w:jc w:val="both"/>
        <w:rPr>
          <w:rFonts w:ascii="GHEA Grapalat" w:hAnsi="GHEA Grapalat"/>
          <w:sz w:val="20"/>
          <w:szCs w:val="20"/>
          <w:lang w:val="af-ZA"/>
        </w:rPr>
      </w:pPr>
      <w:r w:rsidRPr="006E0A77">
        <w:rPr>
          <w:rFonts w:ascii="GHEA Grapalat" w:hAnsi="GHEA Grapalat"/>
          <w:sz w:val="20"/>
          <w:szCs w:val="20"/>
          <w:lang w:val="af-ZA"/>
        </w:rPr>
        <w:t xml:space="preserve"> </w:t>
      </w:r>
      <w:r w:rsidR="00B97D91" w:rsidRPr="006E0A77">
        <w:rPr>
          <w:rFonts w:ascii="GHEA Grapalat" w:hAnsi="GHEA Grapalat"/>
          <w:sz w:val="20"/>
          <w:szCs w:val="20"/>
          <w:lang w:val="af-ZA"/>
        </w:rPr>
        <w:t xml:space="preserve">    </w:t>
      </w:r>
      <w:r w:rsidR="00E17B5D" w:rsidRPr="006E0A77">
        <w:rPr>
          <w:rFonts w:ascii="GHEA Grapalat" w:hAnsi="GHEA Grapalat"/>
          <w:sz w:val="20"/>
          <w:szCs w:val="20"/>
          <w:lang w:val="af-ZA"/>
        </w:rPr>
        <w:t>8.1</w:t>
      </w:r>
      <w:r w:rsidR="00B56A92" w:rsidRPr="006E0A77">
        <w:rPr>
          <w:rFonts w:ascii="GHEA Grapalat" w:hAnsi="GHEA Grapalat"/>
          <w:sz w:val="20"/>
          <w:szCs w:val="20"/>
          <w:lang w:val="af-ZA"/>
        </w:rPr>
        <w:t>5</w:t>
      </w:r>
      <w:r w:rsidR="00E17B5D" w:rsidRPr="006E0A77">
        <w:rPr>
          <w:rFonts w:ascii="GHEA Grapalat" w:hAnsi="GHEA Grapalat"/>
          <w:sz w:val="20"/>
          <w:szCs w:val="20"/>
          <w:lang w:val="af-ZA"/>
        </w:rPr>
        <w:t xml:space="preserve"> </w:t>
      </w:r>
      <w:r w:rsidR="003A377C" w:rsidRPr="006E0A77">
        <w:rPr>
          <w:rFonts w:ascii="GHEA Grapalat" w:hAnsi="GHEA Grapalat"/>
          <w:sz w:val="20"/>
          <w:szCs w:val="20"/>
        </w:rPr>
        <w:t>Ե</w:t>
      </w:r>
      <w:r w:rsidR="003D4374" w:rsidRPr="006E0A77">
        <w:rPr>
          <w:rFonts w:ascii="GHEA Grapalat" w:hAnsi="GHEA Grapalat"/>
          <w:sz w:val="20"/>
          <w:szCs w:val="20"/>
          <w:lang w:val="hy-AM"/>
        </w:rPr>
        <w:t>թե մասնակից</w:t>
      </w:r>
      <w:r w:rsidR="00955CC1" w:rsidRPr="006E0A77">
        <w:rPr>
          <w:rFonts w:ascii="GHEA Grapalat" w:hAnsi="GHEA Grapalat"/>
          <w:sz w:val="20"/>
          <w:szCs w:val="20"/>
        </w:rPr>
        <w:t>ն</w:t>
      </w:r>
      <w:r w:rsidR="003D4374" w:rsidRPr="006E0A77">
        <w:rPr>
          <w:rFonts w:ascii="GHEA Grapalat" w:hAnsi="GHEA Grapalat"/>
          <w:sz w:val="20"/>
          <w:szCs w:val="20"/>
          <w:lang w:val="hy-AM"/>
        </w:rPr>
        <w:t xml:space="preserve"> </w:t>
      </w:r>
      <w:r w:rsidR="00955CC1" w:rsidRPr="006E0A77">
        <w:rPr>
          <w:rFonts w:ascii="GHEA Grapalat" w:hAnsi="GHEA Grapalat"/>
          <w:sz w:val="20"/>
          <w:szCs w:val="20"/>
        </w:rPr>
        <w:t>Օ</w:t>
      </w:r>
      <w:r w:rsidR="003D4374" w:rsidRPr="006E0A77">
        <w:rPr>
          <w:rFonts w:ascii="GHEA Grapalat" w:hAnsi="GHEA Grapalat"/>
          <w:sz w:val="20"/>
          <w:szCs w:val="20"/>
          <w:lang w:val="hy-AM"/>
        </w:rPr>
        <w:t>րենքի 6-րդ հոդվածի 1-ին մասի 5</w:t>
      </w:r>
      <w:r w:rsidR="003D4374" w:rsidRPr="006E0A7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E0A77">
        <w:rPr>
          <w:rFonts w:ascii="GHEA Grapalat" w:hAnsi="GHEA Grapalat" w:cs="Sylfaen"/>
          <w:sz w:val="20"/>
          <w:szCs w:val="20"/>
          <w:lang w:val="af-ZA"/>
        </w:rPr>
        <w:t>:</w:t>
      </w:r>
    </w:p>
    <w:p w14:paraId="66B6DDB3" w14:textId="77777777" w:rsidR="007A5810" w:rsidRPr="006E0A77" w:rsidRDefault="004306D6" w:rsidP="00955CC1">
      <w:pPr>
        <w:pStyle w:val="norm"/>
        <w:spacing w:line="240" w:lineRule="auto"/>
        <w:ind w:firstLine="706"/>
        <w:rPr>
          <w:rFonts w:ascii="GHEA Grapalat" w:hAnsi="GHEA Grapalat" w:cs="Sylfaen"/>
          <w:sz w:val="20"/>
          <w:szCs w:val="24"/>
          <w:lang w:val="af-ZA" w:eastAsia="en-US"/>
        </w:rPr>
      </w:pPr>
      <w:r w:rsidRPr="006E0A77">
        <w:rPr>
          <w:rFonts w:ascii="GHEA Grapalat" w:hAnsi="GHEA Grapalat" w:cs="Sylfaen"/>
          <w:sz w:val="20"/>
          <w:szCs w:val="24"/>
          <w:lang w:val="af-ZA" w:eastAsia="en-US"/>
        </w:rPr>
        <w:t>8</w:t>
      </w:r>
      <w:r w:rsidR="00EF2159" w:rsidRPr="006E0A77">
        <w:rPr>
          <w:rFonts w:ascii="GHEA Grapalat" w:hAnsi="GHEA Grapalat" w:cs="Sylfaen"/>
          <w:sz w:val="20"/>
          <w:szCs w:val="24"/>
          <w:lang w:val="af-ZA" w:eastAsia="en-US"/>
        </w:rPr>
        <w:t>.</w:t>
      </w:r>
      <w:r w:rsidRPr="006E0A77">
        <w:rPr>
          <w:rFonts w:ascii="GHEA Grapalat" w:hAnsi="GHEA Grapalat" w:cs="Sylfaen"/>
          <w:sz w:val="20"/>
          <w:szCs w:val="24"/>
          <w:lang w:val="af-ZA" w:eastAsia="en-US"/>
        </w:rPr>
        <w:t>1</w:t>
      </w:r>
      <w:r w:rsidR="00B56A92" w:rsidRPr="006E0A77">
        <w:rPr>
          <w:rFonts w:ascii="GHEA Grapalat" w:hAnsi="GHEA Grapalat" w:cs="Sylfaen"/>
          <w:sz w:val="20"/>
          <w:szCs w:val="24"/>
          <w:lang w:val="af-ZA" w:eastAsia="en-US"/>
        </w:rPr>
        <w:t>6</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հրավերի</w:t>
      </w:r>
      <w:r w:rsidRPr="006E0A77">
        <w:rPr>
          <w:rFonts w:ascii="GHEA Grapalat" w:hAnsi="GHEA Grapalat" w:cs="Sylfaen"/>
          <w:sz w:val="20"/>
          <w:szCs w:val="24"/>
          <w:lang w:val="af-ZA" w:eastAsia="en-US"/>
        </w:rPr>
        <w:t xml:space="preserve"> 1-</w:t>
      </w:r>
      <w:r w:rsidRPr="006E0A77">
        <w:rPr>
          <w:rFonts w:ascii="GHEA Grapalat" w:hAnsi="GHEA Grapalat" w:cs="Sylfaen"/>
          <w:sz w:val="20"/>
          <w:szCs w:val="24"/>
          <w:lang w:val="ru-RU" w:eastAsia="en-US"/>
        </w:rPr>
        <w:t>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մասի</w:t>
      </w:r>
      <w:r w:rsidRPr="006E0A77">
        <w:rPr>
          <w:rFonts w:ascii="GHEA Grapalat" w:hAnsi="GHEA Grapalat" w:cs="Sylfaen"/>
          <w:sz w:val="20"/>
          <w:szCs w:val="24"/>
          <w:lang w:val="af-ZA" w:eastAsia="en-US"/>
        </w:rPr>
        <w:t xml:space="preserve"> </w:t>
      </w:r>
      <w:r w:rsidR="00441D04" w:rsidRPr="006E0A77">
        <w:rPr>
          <w:rFonts w:ascii="GHEA Grapalat" w:hAnsi="GHEA Grapalat" w:cs="Sylfaen"/>
          <w:sz w:val="20"/>
          <w:szCs w:val="24"/>
          <w:lang w:val="af-ZA" w:eastAsia="en-US"/>
        </w:rPr>
        <w:t xml:space="preserve">8.9 </w:t>
      </w:r>
      <w:r w:rsidRPr="006E0A77">
        <w:rPr>
          <w:rFonts w:ascii="GHEA Grapalat" w:hAnsi="GHEA Grapalat" w:cs="Sylfaen"/>
          <w:sz w:val="20"/>
          <w:szCs w:val="24"/>
          <w:lang w:val="ru-RU" w:eastAsia="en-US"/>
        </w:rPr>
        <w:t>կետում</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նշված</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փաստաթղթերը</w:t>
      </w:r>
      <w:r w:rsidR="00D371A7"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val="af-ZA" w:eastAsia="en-US"/>
        </w:rPr>
        <w:t xml:space="preserve">մասնակիցը </w:t>
      </w:r>
      <w:r w:rsidR="00D371A7" w:rsidRPr="006E0A77">
        <w:rPr>
          <w:rFonts w:ascii="GHEA Grapalat" w:hAnsi="GHEA Grapalat" w:cs="Sylfaen"/>
          <w:sz w:val="20"/>
          <w:szCs w:val="24"/>
          <w:lang w:eastAsia="en-US"/>
        </w:rPr>
        <w:t>սահմանված</w:t>
      </w:r>
      <w:r w:rsidR="00D371A7" w:rsidRPr="006E0A77">
        <w:rPr>
          <w:rFonts w:ascii="GHEA Grapalat" w:hAnsi="GHEA Grapalat" w:cs="Sylfaen"/>
          <w:sz w:val="20"/>
          <w:szCs w:val="24"/>
          <w:lang w:val="af-ZA" w:eastAsia="en-US"/>
        </w:rPr>
        <w:t xml:space="preserve"> </w:t>
      </w:r>
      <w:r w:rsidR="00D371A7" w:rsidRPr="006E0A77">
        <w:rPr>
          <w:rFonts w:ascii="GHEA Grapalat" w:hAnsi="GHEA Grapalat" w:cs="Sylfaen"/>
          <w:sz w:val="20"/>
          <w:szCs w:val="24"/>
          <w:lang w:eastAsia="en-US"/>
        </w:rPr>
        <w:t>ժամկետում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հանձնա</w:t>
      </w:r>
      <w:r w:rsidR="007A5810" w:rsidRPr="006E0A77">
        <w:rPr>
          <w:rFonts w:ascii="GHEA Grapalat" w:hAnsi="GHEA Grapalat" w:cs="Sylfaen"/>
          <w:sz w:val="20"/>
          <w:szCs w:val="24"/>
          <w:lang w:val="af-ZA" w:eastAsia="en-US"/>
        </w:rPr>
        <w:softHyphen/>
      </w:r>
      <w:r w:rsidR="007A5810" w:rsidRPr="006E0A77">
        <w:rPr>
          <w:rFonts w:ascii="GHEA Grapalat" w:hAnsi="GHEA Grapalat" w:cs="Sylfaen"/>
          <w:sz w:val="20"/>
          <w:szCs w:val="24"/>
          <w:lang w:val="ru-RU" w:eastAsia="en-US"/>
        </w:rPr>
        <w:t>ժողովի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ներկայաց</w:t>
      </w:r>
      <w:r w:rsidR="00EF2159" w:rsidRPr="006E0A77">
        <w:rPr>
          <w:rFonts w:ascii="GHEA Grapalat" w:hAnsi="GHEA Grapalat" w:cs="Sylfaen"/>
          <w:sz w:val="20"/>
          <w:szCs w:val="24"/>
          <w:lang w:eastAsia="en-US"/>
        </w:rPr>
        <w:t>ն</w:t>
      </w:r>
      <w:r w:rsidR="007A5810" w:rsidRPr="006E0A77">
        <w:rPr>
          <w:rFonts w:ascii="GHEA Grapalat" w:hAnsi="GHEA Grapalat" w:cs="Sylfaen"/>
          <w:sz w:val="20"/>
          <w:szCs w:val="24"/>
          <w:lang w:val="ru-RU" w:eastAsia="en-US"/>
        </w:rPr>
        <w:t>ում</w:t>
      </w:r>
      <w:r w:rsidR="007A5810"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eastAsia="en-US"/>
        </w:rPr>
        <w:t>է</w:t>
      </w:r>
      <w:r w:rsidR="007A5810"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val="af-ZA" w:eastAsia="en-US"/>
        </w:rPr>
        <w:t xml:space="preserve">վերջինիս՝ </w:t>
      </w:r>
      <w:r w:rsidRPr="006E0A77">
        <w:rPr>
          <w:rFonts w:ascii="GHEA Grapalat" w:hAnsi="GHEA Grapalat" w:cs="Sylfaen"/>
          <w:sz w:val="20"/>
          <w:szCs w:val="24"/>
          <w:lang w:val="ru-RU" w:eastAsia="en-US"/>
        </w:rPr>
        <w:t>սույն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հրավերով</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նախատեսված</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էլեկտրոնային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փոստին</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ուղարկելու</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միջոցով</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պարտավոր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օրը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հաստատել</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դրանց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հանգամանքը՝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հրավերում</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նշված</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իր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մասնակցի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հավաստում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ուղարկելու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միջոցով</w:t>
      </w:r>
      <w:r w:rsidR="007A5810" w:rsidRPr="006E0A77">
        <w:rPr>
          <w:rFonts w:ascii="GHEA Grapalat" w:hAnsi="GHEA Grapalat" w:cs="Sylfaen"/>
          <w:sz w:val="20"/>
          <w:szCs w:val="24"/>
          <w:lang w:val="af-ZA" w:eastAsia="en-US"/>
        </w:rPr>
        <w:t>:</w:t>
      </w:r>
    </w:p>
    <w:p w14:paraId="106404B5" w14:textId="12C191FF" w:rsidR="002B121D"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B121D" w:rsidRPr="006E0A77">
        <w:rPr>
          <w:rFonts w:ascii="GHEA Grapalat" w:hAnsi="GHEA Grapalat" w:cs="Sylfaen"/>
          <w:szCs w:val="24"/>
        </w:rPr>
        <w:t>.</w:t>
      </w:r>
      <w:r w:rsidR="00B56A92" w:rsidRPr="006E0A77">
        <w:rPr>
          <w:rFonts w:ascii="GHEA Grapalat" w:hAnsi="GHEA Grapalat" w:cs="Sylfaen"/>
          <w:szCs w:val="24"/>
        </w:rPr>
        <w:t xml:space="preserve">17 </w:t>
      </w:r>
      <w:r w:rsidR="006641D7" w:rsidRPr="006E0A77">
        <w:rPr>
          <w:rFonts w:ascii="GHEA Grapalat" w:hAnsi="GHEA Grapalat" w:cs="Sylfaen"/>
          <w:szCs w:val="24"/>
        </w:rPr>
        <w:t xml:space="preserve"> </w:t>
      </w:r>
      <w:r w:rsidR="002B121D" w:rsidRPr="006E0A77">
        <w:rPr>
          <w:rFonts w:ascii="GHEA Grapalat" w:hAnsi="GHEA Grapalat" w:cs="Sylfaen"/>
          <w:szCs w:val="24"/>
          <w:lang w:val="ru-RU"/>
        </w:rPr>
        <w:t>Մասնակիցները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և</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նրանց</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ներկայացուցիչները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w:t>
      </w:r>
      <w:r w:rsidR="002B121D" w:rsidRPr="006E0A77">
        <w:rPr>
          <w:rFonts w:ascii="GHEA Grapalat" w:hAnsi="GHEA Grapalat" w:cs="Sylfaen"/>
          <w:szCs w:val="24"/>
        </w:rPr>
        <w:t xml:space="preserve"> </w:t>
      </w:r>
      <w:r w:rsidR="006D4E1D" w:rsidRPr="006E0A77">
        <w:rPr>
          <w:rFonts w:ascii="GHEA Grapalat" w:hAnsi="GHEA Grapalat" w:cs="Sylfaen"/>
          <w:szCs w:val="24"/>
        </w:rPr>
        <w:t xml:space="preserve">լինել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նիստերին։</w:t>
      </w:r>
      <w:r w:rsidR="002B121D" w:rsidRPr="006E0A77">
        <w:rPr>
          <w:rFonts w:ascii="GHEA Grapalat" w:hAnsi="GHEA Grapalat" w:cs="Sylfaen"/>
          <w:szCs w:val="24"/>
        </w:rPr>
        <w:t xml:space="preserve"> </w:t>
      </w:r>
      <w:r w:rsidR="006D4E1D" w:rsidRPr="006E0A77">
        <w:rPr>
          <w:rFonts w:ascii="GHEA Grapalat" w:hAnsi="GHEA Grapalat" w:cs="Sylfaen"/>
          <w:szCs w:val="24"/>
          <w:lang w:val="ru-RU"/>
        </w:rPr>
        <w:t>Մասնակիցները</w:t>
      </w:r>
      <w:r w:rsidR="006D4E1D" w:rsidRPr="006E0A77">
        <w:rPr>
          <w:rFonts w:ascii="GHEA Grapalat" w:hAnsi="GHEA Grapalat" w:cs="Sylfaen"/>
          <w:szCs w:val="24"/>
        </w:rPr>
        <w:t xml:space="preserve"> կամ </w:t>
      </w:r>
      <w:r w:rsidR="006D4E1D" w:rsidRPr="006E0A77">
        <w:rPr>
          <w:rFonts w:ascii="GHEA Grapalat" w:hAnsi="GHEA Grapalat" w:cs="Sylfaen"/>
          <w:szCs w:val="24"/>
          <w:lang w:val="ru-RU"/>
        </w:rPr>
        <w:t>նրանց</w:t>
      </w:r>
      <w:r w:rsidR="006D4E1D" w:rsidRPr="006E0A77">
        <w:rPr>
          <w:rFonts w:ascii="GHEA Grapalat" w:hAnsi="GHEA Grapalat" w:cs="Sylfaen"/>
          <w:szCs w:val="24"/>
        </w:rPr>
        <w:t xml:space="preserve"> </w:t>
      </w:r>
      <w:r w:rsidR="006D4E1D" w:rsidRPr="006E0A77">
        <w:rPr>
          <w:rFonts w:ascii="GHEA Grapalat" w:hAnsi="GHEA Grapalat" w:cs="Sylfaen"/>
          <w:szCs w:val="24"/>
          <w:lang w:val="ru-RU"/>
        </w:rPr>
        <w:t>ներկայացուցիչները</w:t>
      </w:r>
      <w:r w:rsidR="006D4E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պահանջել</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արձանագրությունների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պատճենները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որոնք</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տրամադրվում</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մեկ</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օրացուցային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օրվա</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ընթացքում։</w:t>
      </w:r>
    </w:p>
    <w:p w14:paraId="68153DB6" w14:textId="77777777" w:rsidR="009B0DA1" w:rsidRPr="006E0A77" w:rsidRDefault="00A150A9"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9B0DA1" w:rsidRPr="006E0A77">
        <w:rPr>
          <w:rFonts w:ascii="GHEA Grapalat" w:hAnsi="GHEA Grapalat" w:cs="Sylfaen"/>
          <w:sz w:val="20"/>
          <w:lang w:val="af-ZA"/>
        </w:rPr>
        <w:t>.</w:t>
      </w:r>
      <w:r w:rsidR="00161FE4" w:rsidRPr="006E0A77">
        <w:rPr>
          <w:rFonts w:ascii="GHEA Grapalat" w:hAnsi="GHEA Grapalat" w:cs="Sylfaen"/>
          <w:sz w:val="20"/>
          <w:lang w:val="af-ZA"/>
        </w:rPr>
        <w:t>1</w:t>
      </w:r>
      <w:r w:rsidR="00B56A92" w:rsidRPr="006E0A77">
        <w:rPr>
          <w:rFonts w:ascii="GHEA Grapalat" w:hAnsi="GHEA Grapalat" w:cs="Sylfaen"/>
          <w:sz w:val="20"/>
          <w:lang w:val="af-ZA"/>
        </w:rPr>
        <w:t xml:space="preserve">8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և</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կամ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պատվիրատուի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ծանուցումներն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ուղարկվում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են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համակարգի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միջոցով</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իսկ</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մասնակցի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իր</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հայտում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սույն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հրավերում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քարտ</w:t>
      </w:r>
      <w:r w:rsidR="00C806B2" w:rsidRPr="006E0A77">
        <w:rPr>
          <w:rFonts w:ascii="GHEA Grapalat" w:hAnsi="GHEA Grapalat" w:cs="Sylfaen"/>
          <w:sz w:val="20"/>
          <w:lang w:val="ru-RU"/>
        </w:rPr>
        <w:t>ո</w:t>
      </w:r>
      <w:r w:rsidR="00143E8C" w:rsidRPr="006E0A77">
        <w:rPr>
          <w:rFonts w:ascii="GHEA Grapalat" w:hAnsi="GHEA Grapalat" w:cs="Sylfaen"/>
          <w:sz w:val="20"/>
          <w:lang w:val="ru-RU"/>
        </w:rPr>
        <w:t>ւղարի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փոստին</w:t>
      </w:r>
      <w:r w:rsidR="00143E8C" w:rsidRPr="006E0A77">
        <w:rPr>
          <w:rFonts w:ascii="GHEA Grapalat" w:hAnsi="GHEA Grapalat" w:cs="Sylfaen"/>
          <w:sz w:val="20"/>
          <w:lang w:val="af-ZA"/>
        </w:rPr>
        <w:t xml:space="preserve"> </w:t>
      </w:r>
      <w:r w:rsidR="009B0DA1" w:rsidRPr="006E0A77">
        <w:rPr>
          <w:rFonts w:ascii="GHEA Grapalat" w:hAnsi="GHEA Grapalat"/>
          <w:sz w:val="20"/>
          <w:szCs w:val="20"/>
          <w:lang w:val="af-ZA" w:eastAsia="x-none"/>
        </w:rPr>
        <w:t>ուղարկվելու միջոցով:</w:t>
      </w:r>
      <w:r w:rsidR="009B0DA1" w:rsidRPr="006E0A77">
        <w:rPr>
          <w:rFonts w:ascii="GHEA Grapalat" w:hAnsi="GHEA Grapalat" w:cs="Sylfaen"/>
          <w:sz w:val="20"/>
          <w:lang w:val="af-ZA"/>
        </w:rPr>
        <w:t xml:space="preserve"> </w:t>
      </w:r>
    </w:p>
    <w:p w14:paraId="11ED6488" w14:textId="058EA3F7" w:rsidR="00265D18" w:rsidRPr="006E0A77" w:rsidRDefault="00265D18"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E0A77">
        <w:rPr>
          <w:rFonts w:ascii="GHEA Grapalat" w:hAnsi="GHEA Grapalat"/>
          <w:sz w:val="20"/>
          <w:szCs w:val="20"/>
          <w:lang w:val="af-ZA" w:eastAsia="x-none"/>
        </w:rPr>
        <w:t xml:space="preserve">մասնակիցը </w:t>
      </w:r>
      <w:r w:rsidRPr="006E0A7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E0A77">
        <w:rPr>
          <w:rFonts w:ascii="GHEA Grapalat" w:hAnsi="GHEA Grapalat"/>
          <w:sz w:val="20"/>
          <w:szCs w:val="20"/>
          <w:lang w:val="af-ZA" w:eastAsia="x-none"/>
        </w:rPr>
        <w:t xml:space="preserve">որի </w:t>
      </w:r>
      <w:r w:rsidR="0099433D" w:rsidRPr="006E0A77">
        <w:rPr>
          <w:rFonts w:ascii="GHEA Grapalat" w:hAnsi="GHEA Grapalat"/>
          <w:sz w:val="20"/>
          <w:szCs w:val="20"/>
          <w:lang w:val="af-ZA" w:eastAsia="x-none"/>
        </w:rPr>
        <w:t>հավաստագիր</w:t>
      </w:r>
      <w:r w:rsidR="00F74984" w:rsidRPr="006E0A77">
        <w:rPr>
          <w:rFonts w:ascii="GHEA Grapalat" w:hAnsi="GHEA Grapalat"/>
          <w:sz w:val="20"/>
          <w:szCs w:val="20"/>
          <w:lang w:val="af-ZA" w:eastAsia="x-none"/>
        </w:rPr>
        <w:t>ը պետք է</w:t>
      </w:r>
      <w:r w:rsidRPr="006E0A77">
        <w:rPr>
          <w:rFonts w:ascii="GHEA Grapalat" w:hAnsi="GHEA Grapalat"/>
          <w:sz w:val="20"/>
          <w:szCs w:val="20"/>
          <w:lang w:val="af-ZA" w:eastAsia="x-none"/>
        </w:rPr>
        <w:t xml:space="preserve"> զետեղված</w:t>
      </w:r>
      <w:r w:rsidR="00F74984" w:rsidRPr="006E0A77">
        <w:rPr>
          <w:rFonts w:ascii="GHEA Grapalat" w:hAnsi="GHEA Grapalat"/>
          <w:sz w:val="20"/>
          <w:szCs w:val="20"/>
          <w:lang w:val="af-ZA" w:eastAsia="x-none"/>
        </w:rPr>
        <w:t xml:space="preserve"> լինի</w:t>
      </w:r>
      <w:r w:rsidRPr="006E0A7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E0A77" w:rsidRDefault="00E02F60"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w:t>
      </w:r>
      <w:r w:rsidRPr="006E0A77">
        <w:rPr>
          <w:rFonts w:ascii="GHEA Grapalat" w:hAnsi="GHEA Grapalat" w:cs="Sylfaen"/>
          <w:szCs w:val="24"/>
        </w:rPr>
        <w:softHyphen/>
      </w:r>
      <w:r w:rsidRPr="006E0A77">
        <w:rPr>
          <w:rFonts w:ascii="GHEA Grapalat" w:hAnsi="GHEA Grapalat" w:cs="Sylfaen"/>
          <w:szCs w:val="24"/>
          <w:lang w:val="ru-RU"/>
        </w:rPr>
        <w:t>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հայտում</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ներառվող</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իրենց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կողմից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հաստատվող</w:t>
      </w:r>
      <w:r w:rsidR="00265D18" w:rsidRPr="006E0A77">
        <w:rPr>
          <w:rFonts w:ascii="GHEA Grapalat" w:hAnsi="GHEA Grapalat" w:cs="Sylfaen"/>
          <w:szCs w:val="24"/>
        </w:rPr>
        <w:t xml:space="preserve"> </w:t>
      </w:r>
      <w:r w:rsidRPr="006E0A77">
        <w:rPr>
          <w:rFonts w:ascii="GHEA Grapalat" w:hAnsi="GHEA Grapalat" w:cs="Sylfaen"/>
          <w:szCs w:val="24"/>
        </w:rPr>
        <w:t xml:space="preserve"> </w:t>
      </w:r>
      <w:r w:rsidRPr="006E0A77">
        <w:rPr>
          <w:rFonts w:ascii="GHEA Grapalat" w:hAnsi="GHEA Grapalat" w:cs="Sylfaen"/>
          <w:szCs w:val="24"/>
          <w:lang w:val="ru-RU"/>
        </w:rPr>
        <w:t>փաստա</w:t>
      </w:r>
      <w:r w:rsidRPr="006E0A77">
        <w:rPr>
          <w:rFonts w:ascii="GHEA Grapalat" w:hAnsi="GHEA Grapalat" w:cs="Sylfaen"/>
          <w:szCs w:val="24"/>
        </w:rPr>
        <w:softHyphen/>
      </w:r>
      <w:r w:rsidRPr="006E0A77">
        <w:rPr>
          <w:rFonts w:ascii="GHEA Grapalat" w:hAnsi="GHEA Grapalat" w:cs="Sylfaen"/>
          <w:szCs w:val="24"/>
          <w:lang w:val="ru-RU"/>
        </w:rPr>
        <w:t>թղթերը</w:t>
      </w:r>
      <w:r w:rsidRPr="006E0A77">
        <w:rPr>
          <w:rFonts w:ascii="GHEA Grapalat" w:hAnsi="GHEA Grapalat" w:cs="Sylfaen"/>
          <w:szCs w:val="24"/>
        </w:rPr>
        <w:t xml:space="preserve"> </w:t>
      </w:r>
      <w:r w:rsidRPr="006E0A77">
        <w:rPr>
          <w:rFonts w:ascii="GHEA Grapalat" w:hAnsi="GHEA Grapalat" w:cs="Sylfaen"/>
          <w:szCs w:val="24"/>
          <w:lang w:val="ru-RU"/>
        </w:rPr>
        <w:t>հաստատում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թվային</w:t>
      </w:r>
      <w:r w:rsidRPr="006E0A77">
        <w:rPr>
          <w:rFonts w:ascii="GHEA Grapalat" w:hAnsi="GHEA Grapalat" w:cs="Sylfaen"/>
          <w:szCs w:val="24"/>
        </w:rPr>
        <w:t xml:space="preserve"> </w:t>
      </w:r>
      <w:r w:rsidRPr="006E0A77">
        <w:rPr>
          <w:rFonts w:ascii="GHEA Grapalat" w:hAnsi="GHEA Grapalat" w:cs="Sylfaen"/>
          <w:szCs w:val="24"/>
          <w:lang w:val="ru-RU"/>
        </w:rPr>
        <w:t>ստորագրությամբ</w:t>
      </w:r>
      <w:r w:rsidRPr="006E0A77">
        <w:rPr>
          <w:rFonts w:ascii="GHEA Grapalat" w:hAnsi="GHEA Grapalat" w:cs="Sylfaen"/>
          <w:szCs w:val="24"/>
        </w:rPr>
        <w:t xml:space="preserve">, </w:t>
      </w:r>
      <w:r w:rsidRPr="006E0A77">
        <w:rPr>
          <w:rFonts w:ascii="GHEA Grapalat" w:hAnsi="GHEA Grapalat" w:cs="Sylfaen"/>
          <w:szCs w:val="24"/>
          <w:lang w:val="ru-RU"/>
        </w:rPr>
        <w:t>իսկ</w:t>
      </w:r>
      <w:r w:rsidRPr="006E0A77">
        <w:rPr>
          <w:rFonts w:ascii="GHEA Grapalat" w:hAnsi="GHEA Grapalat" w:cs="Sylfaen"/>
          <w:szCs w:val="24"/>
        </w:rPr>
        <w:t xml:space="preserve"> </w:t>
      </w: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w:t>
      </w:r>
      <w:r w:rsidRPr="006E0A77">
        <w:rPr>
          <w:rFonts w:ascii="GHEA Grapalat" w:hAnsi="GHEA Grapalat" w:cs="Sylfaen"/>
          <w:szCs w:val="24"/>
        </w:rPr>
        <w:softHyphen/>
      </w:r>
      <w:r w:rsidRPr="006E0A77">
        <w:rPr>
          <w:rFonts w:ascii="GHEA Grapalat" w:hAnsi="GHEA Grapalat" w:cs="Sylfaen"/>
          <w:szCs w:val="24"/>
          <w:lang w:val="ru-RU"/>
        </w:rPr>
        <w:t>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չհանդիսացող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այդ </w:t>
      </w:r>
      <w:r w:rsidRPr="006E0A77">
        <w:rPr>
          <w:rFonts w:ascii="GHEA Grapalat" w:hAnsi="GHEA Grapalat" w:cs="Sylfaen"/>
          <w:szCs w:val="24"/>
          <w:lang w:val="ru-RU"/>
        </w:rPr>
        <w:t>փաստաթղթերը</w:t>
      </w:r>
      <w:r w:rsidRPr="006E0A77">
        <w:rPr>
          <w:rFonts w:ascii="GHEA Grapalat" w:hAnsi="GHEA Grapalat" w:cs="Sylfaen"/>
          <w:szCs w:val="24"/>
        </w:rPr>
        <w:t xml:space="preserve"> </w:t>
      </w:r>
      <w:r w:rsidRPr="006E0A77">
        <w:rPr>
          <w:rFonts w:ascii="GHEA Grapalat" w:hAnsi="GHEA Grapalat" w:cs="Sylfaen"/>
          <w:szCs w:val="24"/>
          <w:lang w:val="ru-RU"/>
        </w:rPr>
        <w:t>ներկայացնում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հաստատված</w:t>
      </w:r>
      <w:r w:rsidRPr="006E0A77">
        <w:rPr>
          <w:rFonts w:ascii="GHEA Grapalat" w:hAnsi="GHEA Grapalat" w:cs="Sylfaen"/>
          <w:szCs w:val="24"/>
        </w:rPr>
        <w:t xml:space="preserve"> </w:t>
      </w:r>
      <w:r w:rsidRPr="006E0A77">
        <w:rPr>
          <w:rFonts w:ascii="GHEA Grapalat" w:hAnsi="GHEA Grapalat" w:cs="Sylfaen"/>
          <w:szCs w:val="24"/>
          <w:lang w:val="ru-RU"/>
        </w:rPr>
        <w:t>բնօրինակ</w:t>
      </w:r>
      <w:r w:rsidRPr="006E0A77">
        <w:rPr>
          <w:rFonts w:ascii="GHEA Grapalat" w:hAnsi="GHEA Grapalat" w:cs="Sylfaen"/>
          <w:szCs w:val="24"/>
        </w:rPr>
        <w:t xml:space="preserve"> </w:t>
      </w:r>
      <w:r w:rsidRPr="006E0A77">
        <w:rPr>
          <w:rFonts w:ascii="GHEA Grapalat" w:hAnsi="GHEA Grapalat" w:cs="Sylfaen"/>
          <w:szCs w:val="24"/>
          <w:lang w:val="ru-RU"/>
        </w:rPr>
        <w:t>փաստաթղթից</w:t>
      </w:r>
      <w:r w:rsidRPr="006E0A77">
        <w:rPr>
          <w:rFonts w:ascii="GHEA Grapalat" w:hAnsi="GHEA Grapalat" w:cs="Sylfaen"/>
          <w:szCs w:val="24"/>
        </w:rPr>
        <w:t xml:space="preserve"> </w:t>
      </w:r>
      <w:r w:rsidRPr="006E0A77">
        <w:rPr>
          <w:rFonts w:ascii="GHEA Grapalat" w:hAnsi="GHEA Grapalat" w:cs="Sylfaen"/>
          <w:szCs w:val="24"/>
          <w:lang w:val="ru-RU"/>
        </w:rPr>
        <w:t>արտատպված</w:t>
      </w:r>
      <w:r w:rsidRPr="006E0A77">
        <w:rPr>
          <w:rFonts w:ascii="GHEA Grapalat" w:hAnsi="GHEA Grapalat" w:cs="Sylfaen"/>
          <w:szCs w:val="24"/>
        </w:rPr>
        <w:t xml:space="preserve"> (</w:t>
      </w:r>
      <w:r w:rsidRPr="006E0A77">
        <w:rPr>
          <w:rFonts w:ascii="GHEA Grapalat" w:hAnsi="GHEA Grapalat" w:cs="Sylfaen"/>
          <w:szCs w:val="24"/>
          <w:lang w:val="ru-RU"/>
        </w:rPr>
        <w:t>սկանավորված</w:t>
      </w:r>
      <w:r w:rsidRPr="006E0A77">
        <w:rPr>
          <w:rFonts w:ascii="GHEA Grapalat" w:hAnsi="GHEA Grapalat" w:cs="Sylfaen"/>
          <w:szCs w:val="24"/>
        </w:rPr>
        <w:t xml:space="preserve">) </w:t>
      </w:r>
      <w:r w:rsidRPr="006E0A77">
        <w:rPr>
          <w:rFonts w:ascii="GHEA Grapalat" w:hAnsi="GHEA Grapalat" w:cs="Sylfaen"/>
          <w:szCs w:val="24"/>
          <w:lang w:val="ru-RU"/>
        </w:rPr>
        <w:t>տարբերակով</w:t>
      </w:r>
      <w:r w:rsidRPr="006E0A77">
        <w:rPr>
          <w:rFonts w:ascii="GHEA Grapalat" w:hAnsi="GHEA Grapalat" w:cs="Sylfaen"/>
          <w:szCs w:val="24"/>
        </w:rPr>
        <w:t>:</w:t>
      </w:r>
    </w:p>
    <w:p w14:paraId="5502EE00" w14:textId="77777777" w:rsidR="003E7941" w:rsidRPr="006E0A77" w:rsidRDefault="003E7941" w:rsidP="003E7941">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6E0A77" w:rsidRDefault="00A150A9"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8</w:t>
      </w:r>
      <w:r w:rsidR="009E35C5" w:rsidRPr="006E0A77">
        <w:rPr>
          <w:rFonts w:ascii="GHEA Grapalat" w:hAnsi="GHEA Grapalat"/>
          <w:sz w:val="20"/>
          <w:szCs w:val="20"/>
          <w:lang w:val="af-ZA" w:eastAsia="x-none"/>
        </w:rPr>
        <w:t>.</w:t>
      </w:r>
      <w:r w:rsidR="004134BB" w:rsidRPr="006E0A77">
        <w:rPr>
          <w:rFonts w:ascii="GHEA Grapalat" w:hAnsi="GHEA Grapalat"/>
          <w:sz w:val="20"/>
          <w:szCs w:val="20"/>
          <w:lang w:val="hy-AM" w:eastAsia="x-none"/>
        </w:rPr>
        <w:t>2</w:t>
      </w:r>
      <w:r w:rsidR="00B56A92" w:rsidRPr="006E0A77">
        <w:rPr>
          <w:rFonts w:ascii="GHEA Grapalat" w:hAnsi="GHEA Grapalat"/>
          <w:sz w:val="20"/>
          <w:szCs w:val="20"/>
          <w:lang w:val="hy-AM" w:eastAsia="x-none"/>
        </w:rPr>
        <w:t>0</w:t>
      </w:r>
      <w:r w:rsidR="003F288F" w:rsidRPr="006E0A77">
        <w:rPr>
          <w:rFonts w:ascii="GHEA Grapalat" w:hAnsi="GHEA Grapalat"/>
          <w:sz w:val="20"/>
          <w:szCs w:val="20"/>
          <w:lang w:val="af-ZA" w:eastAsia="x-none"/>
        </w:rPr>
        <w:t xml:space="preserve"> </w:t>
      </w:r>
      <w:r w:rsidR="00583092" w:rsidRPr="006E0A7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E0A77">
        <w:rPr>
          <w:rFonts w:ascii="GHEA Grapalat" w:hAnsi="GHEA Grapalat"/>
          <w:sz w:val="20"/>
          <w:szCs w:val="20"/>
          <w:lang w:val="af-ZA" w:eastAsia="x-none"/>
        </w:rPr>
        <w:t xml:space="preserve">ի որոշմամբ </w:t>
      </w:r>
      <w:r w:rsidR="00583092" w:rsidRPr="006E0A77">
        <w:rPr>
          <w:rFonts w:ascii="GHEA Grapalat" w:hAnsi="GHEA Grapalat"/>
          <w:sz w:val="20"/>
          <w:szCs w:val="20"/>
          <w:lang w:val="af-ZA" w:eastAsia="x-none"/>
        </w:rPr>
        <w:t>ընտրված մասնակ</w:t>
      </w:r>
      <w:r w:rsidR="002E0966" w:rsidRPr="006E0A77">
        <w:rPr>
          <w:rFonts w:ascii="GHEA Grapalat" w:hAnsi="GHEA Grapalat"/>
          <w:sz w:val="20"/>
          <w:szCs w:val="20"/>
          <w:lang w:val="af-ZA" w:eastAsia="x-none"/>
        </w:rPr>
        <w:t xml:space="preserve">ից է ճանաչվում հաջորդող տեղ զբաղեցրած մասնակիցը՝ </w:t>
      </w:r>
      <w:r w:rsidR="00583092" w:rsidRPr="006E0A77">
        <w:rPr>
          <w:rFonts w:ascii="GHEA Grapalat" w:hAnsi="GHEA Grapalat"/>
          <w:sz w:val="20"/>
          <w:szCs w:val="20"/>
          <w:lang w:val="af-ZA" w:eastAsia="x-none"/>
        </w:rPr>
        <w:t xml:space="preserve">սույն </w:t>
      </w:r>
      <w:r w:rsidR="00583092" w:rsidRPr="006E0A77">
        <w:rPr>
          <w:rFonts w:ascii="GHEA Grapalat" w:hAnsi="GHEA Grapalat"/>
          <w:sz w:val="20"/>
          <w:szCs w:val="20"/>
          <w:lang w:val="hy-AM" w:eastAsia="x-none"/>
        </w:rPr>
        <w:t>հրավեր</w:t>
      </w:r>
      <w:r w:rsidR="00537173" w:rsidRPr="006E0A77">
        <w:rPr>
          <w:rFonts w:ascii="GHEA Grapalat" w:hAnsi="GHEA Grapalat"/>
          <w:sz w:val="20"/>
          <w:szCs w:val="20"/>
          <w:lang w:val="hy-AM" w:eastAsia="x-none"/>
        </w:rPr>
        <w:t>ի 1-ին մասի 8.13-ից 8.</w:t>
      </w:r>
      <w:r w:rsidR="00B56A92" w:rsidRPr="006E0A77">
        <w:rPr>
          <w:rFonts w:ascii="GHEA Grapalat" w:hAnsi="GHEA Grapalat"/>
          <w:sz w:val="20"/>
          <w:szCs w:val="20"/>
          <w:lang w:val="hy-AM" w:eastAsia="x-none"/>
        </w:rPr>
        <w:t>1</w:t>
      </w:r>
      <w:r w:rsidR="0099433D" w:rsidRPr="006E0A77">
        <w:rPr>
          <w:rFonts w:ascii="GHEA Grapalat" w:hAnsi="GHEA Grapalat"/>
          <w:sz w:val="20"/>
          <w:szCs w:val="20"/>
          <w:lang w:val="af-ZA" w:eastAsia="x-none"/>
        </w:rPr>
        <w:t>8</w:t>
      </w:r>
      <w:r w:rsidR="00B56A92" w:rsidRPr="006E0A77">
        <w:rPr>
          <w:rFonts w:ascii="GHEA Grapalat" w:hAnsi="GHEA Grapalat"/>
          <w:sz w:val="20"/>
          <w:szCs w:val="20"/>
          <w:lang w:val="hy-AM" w:eastAsia="x-none"/>
        </w:rPr>
        <w:t>-</w:t>
      </w:r>
      <w:r w:rsidR="00537173" w:rsidRPr="006E0A77">
        <w:rPr>
          <w:rFonts w:ascii="GHEA Grapalat" w:hAnsi="GHEA Grapalat"/>
          <w:sz w:val="20"/>
          <w:szCs w:val="20"/>
          <w:lang w:val="hy-AM" w:eastAsia="x-none"/>
        </w:rPr>
        <w:t>րդ կետերով սահմանված ընթացակարգ</w:t>
      </w:r>
      <w:r w:rsidR="002E0966" w:rsidRPr="006E0A77">
        <w:rPr>
          <w:rFonts w:ascii="GHEA Grapalat" w:hAnsi="GHEA Grapalat"/>
          <w:sz w:val="20"/>
          <w:szCs w:val="20"/>
          <w:lang w:val="hy-AM" w:eastAsia="x-none"/>
        </w:rPr>
        <w:t>ի կիրառմամբ</w:t>
      </w:r>
      <w:r w:rsidR="00583092" w:rsidRPr="006E0A77">
        <w:rPr>
          <w:rFonts w:ascii="GHEA Grapalat" w:hAnsi="GHEA Grapalat"/>
          <w:sz w:val="20"/>
          <w:szCs w:val="20"/>
          <w:lang w:val="af-ZA" w:eastAsia="x-none"/>
        </w:rPr>
        <w:t>:</w:t>
      </w:r>
    </w:p>
    <w:p w14:paraId="16229978"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2E0966" w:rsidRPr="006E0A77">
        <w:rPr>
          <w:rFonts w:ascii="GHEA Grapalat" w:hAnsi="GHEA Grapalat" w:cs="Sylfaen"/>
          <w:szCs w:val="24"/>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ru-RU"/>
        </w:rPr>
        <w:t>Մասնակից</w:t>
      </w:r>
      <w:r w:rsidR="00196487" w:rsidRPr="006E0A77">
        <w:rPr>
          <w:rFonts w:ascii="GHEA Grapalat" w:hAnsi="GHEA Grapalat" w:cs="Sylfaen"/>
          <w:szCs w:val="24"/>
          <w:lang w:val="en-US"/>
        </w:rPr>
        <w:t>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պահանջների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հիմնավորման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նպատակով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ներկայացնել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լրացուցիչ</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այլ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փաստաթղթեր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տեղեկություններ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նյութեր։</w:t>
      </w:r>
    </w:p>
    <w:p w14:paraId="486650E2" w14:textId="77777777" w:rsidR="00583092" w:rsidRPr="006E0A77" w:rsidRDefault="00662165"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en-US"/>
        </w:rPr>
        <w:t>Հ</w:t>
      </w:r>
      <w:r w:rsidR="00583092" w:rsidRPr="006E0A77">
        <w:rPr>
          <w:rFonts w:ascii="GHEA Grapalat" w:hAnsi="GHEA Grapalat" w:cs="Sylfaen"/>
          <w:szCs w:val="24"/>
          <w:lang w:val="ru-RU"/>
        </w:rPr>
        <w:t>անձնաժողովը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ստուգել</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օգտագործելով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պաշտոնական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աղբյուրներից</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դրա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իրավասու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ուղարկվելու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դեպքում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պետական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ինքնակառավարման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երկու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աշխատանքային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ընթացքում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տրամադրում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Եթե</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արդյունքում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որակվում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իրականությանը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չհամապա</w:t>
      </w:r>
      <w:r w:rsidR="00583092" w:rsidRPr="006E0A77">
        <w:rPr>
          <w:rFonts w:ascii="GHEA Grapalat" w:hAnsi="GHEA Grapalat" w:cs="Sylfaen"/>
          <w:szCs w:val="24"/>
        </w:rPr>
        <w:softHyphen/>
      </w:r>
      <w:r w:rsidR="00583092" w:rsidRPr="006E0A77">
        <w:rPr>
          <w:rFonts w:ascii="GHEA Grapalat" w:hAnsi="GHEA Grapalat" w:cs="Sylfaen"/>
          <w:szCs w:val="24"/>
          <w:lang w:val="ru-RU"/>
        </w:rPr>
        <w:t>տասխանող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ապա</w:t>
      </w:r>
      <w:r w:rsidR="00583092" w:rsidRPr="006E0A77">
        <w:rPr>
          <w:rFonts w:ascii="GHEA Grapalat" w:hAnsi="GHEA Grapalat" w:cs="Sylfaen"/>
          <w:szCs w:val="24"/>
        </w:rPr>
        <w:t xml:space="preserve"> տվյալ </w:t>
      </w:r>
      <w:r w:rsidR="004B383E" w:rsidRPr="006E0A77">
        <w:rPr>
          <w:rFonts w:ascii="GHEA Grapalat" w:hAnsi="GHEA Grapalat" w:cs="Sylfaen"/>
          <w:szCs w:val="24"/>
        </w:rPr>
        <w:t>մ</w:t>
      </w:r>
      <w:r w:rsidR="00583092" w:rsidRPr="006E0A77">
        <w:rPr>
          <w:rFonts w:ascii="GHEA Grapalat" w:hAnsi="GHEA Grapalat" w:cs="Sylfaen"/>
          <w:szCs w:val="24"/>
        </w:rPr>
        <w:t>ասնակցի հայտը մերժվում է</w:t>
      </w:r>
      <w:r w:rsidR="00196487" w:rsidRPr="006E0A77">
        <w:rPr>
          <w:rFonts w:ascii="GHEA Grapalat" w:hAnsi="GHEA Grapalat" w:cs="Sylfaen"/>
          <w:szCs w:val="24"/>
        </w:rPr>
        <w:t>:</w:t>
      </w:r>
    </w:p>
    <w:p w14:paraId="1839C219"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rPr>
        <w:t>2</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Սույն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հրավերի</w:t>
      </w:r>
      <w:r w:rsidR="005D3674" w:rsidRPr="006E0A77">
        <w:rPr>
          <w:rFonts w:ascii="GHEA Grapalat" w:hAnsi="GHEA Grapalat" w:cs="Sylfaen"/>
          <w:szCs w:val="24"/>
        </w:rPr>
        <w:t xml:space="preserve"> 1-</w:t>
      </w:r>
      <w:r w:rsidR="005D3674" w:rsidRPr="006E0A77">
        <w:rPr>
          <w:rFonts w:ascii="GHEA Grapalat" w:hAnsi="GHEA Grapalat" w:cs="Sylfaen"/>
          <w:szCs w:val="24"/>
          <w:lang w:val="hy-AM"/>
        </w:rPr>
        <w:t>ին</w:t>
      </w:r>
      <w:r w:rsidR="005D3674" w:rsidRPr="006E0A77">
        <w:rPr>
          <w:rFonts w:ascii="GHEA Grapalat" w:hAnsi="GHEA Grapalat" w:cs="Sylfaen"/>
          <w:szCs w:val="24"/>
        </w:rPr>
        <w:t xml:space="preserve"> </w:t>
      </w:r>
      <w:r w:rsidR="005D3674" w:rsidRPr="006E0A77">
        <w:rPr>
          <w:rFonts w:ascii="GHEA Grapalat" w:hAnsi="GHEA Grapalat" w:cs="Sylfaen"/>
          <w:szCs w:val="24"/>
          <w:lang w:val="hy-AM"/>
        </w:rPr>
        <w:t>մասի</w:t>
      </w:r>
      <w:r w:rsidR="00583092" w:rsidRPr="006E0A77">
        <w:rPr>
          <w:rFonts w:ascii="GHEA Grapalat" w:hAnsi="GHEA Grapalat" w:cs="Sylfaen"/>
          <w:szCs w:val="24"/>
        </w:rPr>
        <w:t xml:space="preserve"> </w:t>
      </w:r>
      <w:r w:rsidR="004B383E" w:rsidRPr="006E0A77">
        <w:rPr>
          <w:rFonts w:ascii="GHEA Grapalat" w:hAnsi="GHEA Grapalat" w:cs="Sylfaen"/>
          <w:szCs w:val="24"/>
        </w:rPr>
        <w:t>8</w:t>
      </w:r>
      <w:r w:rsidR="009C3B73" w:rsidRPr="006E0A77">
        <w:rPr>
          <w:rFonts w:ascii="GHEA Grapalat" w:hAnsi="GHEA Grapalat" w:cs="Sylfaen"/>
          <w:szCs w:val="24"/>
        </w:rPr>
        <w:t>.</w:t>
      </w:r>
      <w:r w:rsidR="00D61B60" w:rsidRPr="006E0A77">
        <w:rPr>
          <w:rFonts w:ascii="GHEA Grapalat" w:hAnsi="GHEA Grapalat" w:cs="Sylfaen"/>
          <w:szCs w:val="24"/>
          <w:lang w:val="hy-AM"/>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կետի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կիրառման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նպատակով</w:t>
      </w:r>
      <w:r w:rsidR="00583092" w:rsidRPr="006E0A77">
        <w:rPr>
          <w:rFonts w:ascii="GHEA Grapalat" w:hAnsi="GHEA Grapalat" w:cs="Sylfaen"/>
          <w:szCs w:val="24"/>
        </w:rPr>
        <w:t xml:space="preserve"> </w:t>
      </w:r>
      <w:r w:rsidR="00F96621" w:rsidRPr="006E0A77">
        <w:rPr>
          <w:rFonts w:ascii="GHEA Grapalat" w:hAnsi="GHEA Grapalat" w:cs="Sylfaen"/>
          <w:szCs w:val="24"/>
        </w:rPr>
        <w:t xml:space="preserve">կարող է </w:t>
      </w:r>
      <w:r w:rsidR="00583092" w:rsidRPr="006E0A77">
        <w:rPr>
          <w:rFonts w:ascii="GHEA Grapalat" w:hAnsi="GHEA Grapalat" w:cs="Sylfaen"/>
          <w:szCs w:val="24"/>
          <w:lang w:val="hy-AM"/>
        </w:rPr>
        <w:t>հրավիրվ</w:t>
      </w:r>
      <w:r w:rsidR="00F96621" w:rsidRPr="006E0A77">
        <w:rPr>
          <w:rFonts w:ascii="GHEA Grapalat" w:hAnsi="GHEA Grapalat" w:cs="Sylfaen"/>
          <w:szCs w:val="24"/>
          <w:lang w:val="hy-AM"/>
        </w:rPr>
        <w:t xml:space="preserve">ել </w:t>
      </w:r>
      <w:r w:rsidR="00583092" w:rsidRPr="006E0A77">
        <w:rPr>
          <w:rFonts w:ascii="GHEA Grapalat" w:hAnsi="GHEA Grapalat" w:cs="Sylfaen"/>
          <w:szCs w:val="24"/>
          <w:lang w:val="hy-AM"/>
        </w:rPr>
        <w:t>հանձնաժողովի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արտահերթ</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նիստ։</w:t>
      </w:r>
    </w:p>
    <w:p w14:paraId="7AD8044F" w14:textId="77777777" w:rsidR="00196487" w:rsidRPr="006E0A77" w:rsidRDefault="00A150A9" w:rsidP="00EF3662">
      <w:pPr>
        <w:pStyle w:val="norm"/>
        <w:spacing w:line="240" w:lineRule="auto"/>
        <w:ind w:firstLine="567"/>
        <w:rPr>
          <w:rFonts w:ascii="GHEA Grapalat" w:hAnsi="GHEA Grapalat"/>
          <w:sz w:val="20"/>
          <w:lang w:val="hy-AM"/>
        </w:rPr>
      </w:pPr>
      <w:r w:rsidRPr="006E0A77">
        <w:rPr>
          <w:rFonts w:ascii="GHEA Grapalat" w:hAnsi="GHEA Grapalat" w:cs="Sylfaen"/>
          <w:sz w:val="20"/>
          <w:lang w:val="af-ZA"/>
        </w:rPr>
        <w:t>8</w:t>
      </w:r>
      <w:r w:rsidR="00201DA0"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3 </w:t>
      </w:r>
      <w:r w:rsidR="00196487" w:rsidRPr="006E0A77">
        <w:rPr>
          <w:rFonts w:ascii="GHEA Grapalat" w:hAnsi="GHEA Grapalat" w:cs="Tahoma"/>
          <w:sz w:val="20"/>
          <w:lang w:val="hy-AM"/>
        </w:rPr>
        <w:t>Ընտրված</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մասնակցին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որոշելու</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նիստի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ավարտին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հաջորդող</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աշխատանքային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օրը</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հանձնաժողովի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քարտուղարը՝</w:t>
      </w:r>
    </w:p>
    <w:p w14:paraId="4C2A32A0" w14:textId="77777777" w:rsidR="00196487" w:rsidRPr="006E0A77" w:rsidRDefault="00196487" w:rsidP="00EF3662">
      <w:pPr>
        <w:pStyle w:val="norm"/>
        <w:spacing w:line="240" w:lineRule="auto"/>
        <w:ind w:firstLine="706"/>
        <w:rPr>
          <w:rFonts w:ascii="GHEA Grapalat" w:hAnsi="GHEA Grapalat"/>
          <w:sz w:val="20"/>
          <w:lang w:val="hy-AM"/>
        </w:rPr>
      </w:pPr>
      <w:r w:rsidRPr="006E0A77">
        <w:rPr>
          <w:rFonts w:ascii="GHEA Grapalat" w:hAnsi="GHEA Grapalat"/>
          <w:sz w:val="20"/>
          <w:lang w:val="hy-AM"/>
        </w:rPr>
        <w:tab/>
        <w:t xml:space="preserve">1) </w:t>
      </w:r>
      <w:r w:rsidR="006B5588" w:rsidRPr="006E0A77">
        <w:rPr>
          <w:rFonts w:ascii="GHEA Grapalat" w:hAnsi="GHEA Grapalat"/>
          <w:sz w:val="20"/>
          <w:lang w:val="hy-AM"/>
        </w:rPr>
        <w:t>Հ</w:t>
      </w:r>
      <w:r w:rsidRPr="006E0A77">
        <w:rPr>
          <w:rFonts w:ascii="GHEA Grapalat" w:hAnsi="GHEA Grapalat" w:cs="Tahoma"/>
          <w:sz w:val="20"/>
          <w:lang w:val="hy-AM"/>
        </w:rPr>
        <w:t>ամակարգում</w:t>
      </w:r>
      <w:r w:rsidRPr="006E0A77">
        <w:rPr>
          <w:rFonts w:ascii="GHEA Grapalat" w:hAnsi="GHEA Grapalat" w:cs="Arial Armenian"/>
          <w:sz w:val="20"/>
          <w:lang w:val="hy-AM"/>
        </w:rPr>
        <w:t xml:space="preserve"> </w:t>
      </w:r>
      <w:r w:rsidRPr="006E0A77">
        <w:rPr>
          <w:rFonts w:ascii="GHEA Grapalat" w:hAnsi="GHEA Grapalat" w:cs="Tahoma"/>
          <w:sz w:val="20"/>
          <w:lang w:val="hy-AM"/>
        </w:rPr>
        <w:t>նշում</w:t>
      </w:r>
      <w:r w:rsidRPr="006E0A77">
        <w:rPr>
          <w:rFonts w:ascii="GHEA Grapalat" w:hAnsi="GHEA Grapalat" w:cs="Arial Armenian"/>
          <w:sz w:val="20"/>
          <w:lang w:val="hy-AM"/>
        </w:rPr>
        <w:t xml:space="preserve"> </w:t>
      </w:r>
      <w:r w:rsidRPr="006E0A77">
        <w:rPr>
          <w:rFonts w:ascii="GHEA Grapalat" w:hAnsi="GHEA Grapalat" w:cs="Tahoma"/>
          <w:sz w:val="20"/>
          <w:lang w:val="hy-AM"/>
        </w:rPr>
        <w:t>է</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բավարար</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գնահատված</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w:t>
      </w:r>
      <w:r w:rsidRPr="006E0A77">
        <w:rPr>
          <w:rFonts w:ascii="GHEA Grapalat" w:hAnsi="GHEA Grapalat" w:cs="Tahoma"/>
          <w:sz w:val="20"/>
          <w:lang w:val="hy-AM"/>
        </w:rPr>
        <w:softHyphen/>
        <w:t>նե</w:t>
      </w:r>
      <w:r w:rsidRPr="006E0A77">
        <w:rPr>
          <w:rFonts w:ascii="GHEA Grapalat" w:hAnsi="GHEA Grapalat" w:cs="Tahoma"/>
          <w:sz w:val="20"/>
          <w:lang w:val="hy-AM"/>
        </w:rPr>
        <w:softHyphen/>
        <w:t>րին՝</w:t>
      </w:r>
      <w:r w:rsidRPr="006E0A77">
        <w:rPr>
          <w:rFonts w:ascii="GHEA Grapalat" w:hAnsi="GHEA Grapalat" w:cs="Arial Armenian"/>
          <w:sz w:val="20"/>
          <w:lang w:val="hy-AM"/>
        </w:rPr>
        <w:t xml:space="preserve"> </w:t>
      </w:r>
      <w:r w:rsidRPr="006E0A77">
        <w:rPr>
          <w:rFonts w:ascii="GHEA Grapalat" w:hAnsi="GHEA Grapalat" w:cs="Tahoma"/>
          <w:sz w:val="20"/>
          <w:lang w:val="hy-AM"/>
        </w:rPr>
        <w:t>նրանց</w:t>
      </w:r>
      <w:r w:rsidRPr="006E0A77">
        <w:rPr>
          <w:rFonts w:ascii="GHEA Grapalat" w:hAnsi="GHEA Grapalat" w:cs="Arial Armenian"/>
          <w:sz w:val="20"/>
          <w:lang w:val="hy-AM"/>
        </w:rPr>
        <w:t xml:space="preserve"> </w:t>
      </w:r>
      <w:r w:rsidRPr="006E0A77">
        <w:rPr>
          <w:rFonts w:ascii="GHEA Grapalat" w:hAnsi="GHEA Grapalat" w:cs="Tahoma"/>
          <w:sz w:val="20"/>
          <w:lang w:val="hy-AM"/>
        </w:rPr>
        <w:t>դասակարգելով</w:t>
      </w:r>
      <w:r w:rsidRPr="006E0A77">
        <w:rPr>
          <w:rFonts w:ascii="GHEA Grapalat" w:hAnsi="GHEA Grapalat" w:cs="Arial Armenian"/>
          <w:sz w:val="20"/>
          <w:lang w:val="hy-AM"/>
        </w:rPr>
        <w:t xml:space="preserve"> </w:t>
      </w:r>
      <w:r w:rsidRPr="006E0A77">
        <w:rPr>
          <w:rFonts w:ascii="GHEA Grapalat" w:hAnsi="GHEA Grapalat" w:cs="Tahoma"/>
          <w:sz w:val="20"/>
          <w:lang w:val="hy-AM"/>
        </w:rPr>
        <w:t>ըստ</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գնահատման</w:t>
      </w:r>
      <w:r w:rsidRPr="006E0A77">
        <w:rPr>
          <w:rFonts w:ascii="GHEA Grapalat" w:hAnsi="GHEA Grapalat" w:cs="Arial Armenian"/>
          <w:sz w:val="20"/>
          <w:lang w:val="hy-AM"/>
        </w:rPr>
        <w:t xml:space="preserve"> </w:t>
      </w:r>
      <w:r w:rsidRPr="006E0A77">
        <w:rPr>
          <w:rFonts w:ascii="GHEA Grapalat" w:hAnsi="GHEA Grapalat" w:cs="Tahoma"/>
          <w:sz w:val="20"/>
          <w:lang w:val="hy-AM"/>
        </w:rPr>
        <w:t>արդյունքների</w:t>
      </w:r>
      <w:r w:rsidRPr="006E0A77">
        <w:rPr>
          <w:rFonts w:ascii="GHEA Grapalat" w:hAnsi="GHEA Grapalat" w:cs="Arial Armenian"/>
          <w:sz w:val="20"/>
          <w:lang w:val="hy-AM"/>
        </w:rPr>
        <w:t xml:space="preserve"> </w:t>
      </w:r>
      <w:r w:rsidRPr="006E0A77">
        <w:rPr>
          <w:rFonts w:ascii="GHEA Grapalat" w:hAnsi="GHEA Grapalat" w:cs="Tahoma"/>
          <w:sz w:val="20"/>
          <w:lang w:val="hy-AM"/>
        </w:rPr>
        <w:t>և</w:t>
      </w:r>
      <w:r w:rsidRPr="006E0A77">
        <w:rPr>
          <w:rFonts w:ascii="GHEA Grapalat" w:hAnsi="GHEA Grapalat" w:cs="Arial Armenian"/>
          <w:sz w:val="20"/>
          <w:lang w:val="hy-AM"/>
        </w:rPr>
        <w:t xml:space="preserve"> </w:t>
      </w:r>
      <w:r w:rsidRPr="006E0A77">
        <w:rPr>
          <w:rFonts w:ascii="GHEA Grapalat" w:hAnsi="GHEA Grapalat" w:cs="Tahoma"/>
          <w:sz w:val="20"/>
          <w:lang w:val="hy-AM"/>
        </w:rPr>
        <w:t>գնային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առաջարկների</w:t>
      </w:r>
      <w:r w:rsidRPr="006E0A77">
        <w:rPr>
          <w:rFonts w:ascii="GHEA Grapalat" w:hAnsi="GHEA Grapalat" w:cs="Arial Armenian"/>
          <w:sz w:val="20"/>
          <w:lang w:val="hy-AM"/>
        </w:rPr>
        <w:t>.</w:t>
      </w:r>
    </w:p>
    <w:p w14:paraId="09E4FB92" w14:textId="77777777" w:rsidR="00196487" w:rsidRPr="006E0A77" w:rsidRDefault="00196487" w:rsidP="00EF3662">
      <w:pPr>
        <w:pStyle w:val="norm"/>
        <w:spacing w:line="240" w:lineRule="auto"/>
        <w:ind w:firstLine="706"/>
        <w:rPr>
          <w:rFonts w:ascii="GHEA Grapalat" w:hAnsi="GHEA Grapalat"/>
          <w:spacing w:val="-6"/>
          <w:sz w:val="20"/>
          <w:lang w:val="hy-AM"/>
        </w:rPr>
      </w:pPr>
      <w:r w:rsidRPr="006E0A77">
        <w:rPr>
          <w:rFonts w:ascii="GHEA Grapalat" w:hAnsi="GHEA Grapalat"/>
          <w:sz w:val="20"/>
          <w:lang w:val="hy-AM"/>
        </w:rPr>
        <w:tab/>
        <w:t xml:space="preserve">2) </w:t>
      </w:r>
      <w:r w:rsidR="006B5588" w:rsidRPr="006E0A77">
        <w:rPr>
          <w:rFonts w:ascii="GHEA Grapalat" w:hAnsi="GHEA Grapalat"/>
          <w:sz w:val="20"/>
          <w:lang w:val="hy-AM"/>
        </w:rPr>
        <w:t>Հ</w:t>
      </w:r>
      <w:r w:rsidRPr="006E0A77">
        <w:rPr>
          <w:rFonts w:ascii="GHEA Grapalat" w:hAnsi="GHEA Grapalat" w:cs="Tahoma"/>
          <w:sz w:val="20"/>
          <w:lang w:val="hy-AM"/>
        </w:rPr>
        <w:t>ամակարգի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միջոցով</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մասնակիցների էլեկտրոնային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փոստին</w:t>
      </w:r>
      <w:r w:rsidRPr="006E0A77">
        <w:rPr>
          <w:rFonts w:ascii="GHEA Grapalat" w:hAnsi="GHEA Grapalat" w:cs="Arial Armenian"/>
          <w:sz w:val="20"/>
          <w:lang w:val="hy-AM"/>
        </w:rPr>
        <w:t xml:space="preserve"> </w:t>
      </w:r>
      <w:r w:rsidRPr="006E0A77">
        <w:rPr>
          <w:rFonts w:ascii="GHEA Grapalat" w:hAnsi="GHEA Grapalat" w:cs="Tahoma"/>
          <w:spacing w:val="-6"/>
          <w:sz w:val="20"/>
          <w:lang w:val="hy-AM"/>
        </w:rPr>
        <w:t>ուղարկում</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է գնահատման</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արդյունքների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մասին</w:t>
      </w:r>
      <w:r w:rsidRPr="006E0A77">
        <w:rPr>
          <w:rFonts w:ascii="GHEA Grapalat" w:hAnsi="GHEA Grapalat"/>
          <w:spacing w:val="-6"/>
          <w:sz w:val="20"/>
          <w:lang w:val="hy-AM"/>
        </w:rPr>
        <w:t xml:space="preserve"> </w:t>
      </w:r>
      <w:r w:rsidRPr="006E0A77">
        <w:rPr>
          <w:rFonts w:ascii="GHEA Grapalat" w:hAnsi="GHEA Grapalat" w:cs="Tahoma"/>
          <w:spacing w:val="-6"/>
          <w:sz w:val="20"/>
          <w:lang w:val="hy-AM"/>
        </w:rPr>
        <w:t>հանձնաժողովի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նիստի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արձանագրու</w:t>
      </w:r>
      <w:r w:rsidRPr="006E0A77">
        <w:rPr>
          <w:rFonts w:ascii="GHEA Grapalat" w:hAnsi="GHEA Grapalat" w:cs="Tahoma"/>
          <w:spacing w:val="-6"/>
          <w:sz w:val="20"/>
          <w:lang w:val="hy-AM"/>
        </w:rPr>
        <w:softHyphen/>
        <w:t>թյունը</w:t>
      </w:r>
      <w:r w:rsidRPr="006E0A77">
        <w:rPr>
          <w:rFonts w:ascii="GHEA Grapalat" w:hAnsi="GHEA Grapalat"/>
          <w:spacing w:val="-6"/>
          <w:sz w:val="20"/>
          <w:lang w:val="hy-AM"/>
        </w:rPr>
        <w:t>:</w:t>
      </w:r>
    </w:p>
    <w:p w14:paraId="3093C28B" w14:textId="77777777" w:rsidR="00E45ACA" w:rsidRPr="006E0A77" w:rsidRDefault="00A150A9" w:rsidP="00EF3662">
      <w:pPr>
        <w:pStyle w:val="norm"/>
        <w:spacing w:line="240" w:lineRule="auto"/>
        <w:ind w:firstLine="567"/>
        <w:rPr>
          <w:rFonts w:ascii="GHEA Grapalat" w:hAnsi="GHEA Grapalat" w:cs="Tahoma"/>
          <w:sz w:val="20"/>
          <w:lang w:val="hy-AM"/>
        </w:rPr>
      </w:pPr>
      <w:r w:rsidRPr="006E0A77">
        <w:rPr>
          <w:rFonts w:ascii="GHEA Grapalat" w:hAnsi="GHEA Grapalat"/>
          <w:spacing w:val="-6"/>
          <w:sz w:val="20"/>
          <w:lang w:val="hy-AM"/>
        </w:rPr>
        <w:t>8</w:t>
      </w:r>
      <w:r w:rsidR="00201DA0" w:rsidRPr="006E0A77">
        <w:rPr>
          <w:rFonts w:ascii="GHEA Grapalat" w:hAnsi="GHEA Grapalat"/>
          <w:spacing w:val="-6"/>
          <w:sz w:val="20"/>
          <w:lang w:val="hy-AM"/>
        </w:rPr>
        <w:t>.</w:t>
      </w:r>
      <w:r w:rsidR="00F96621" w:rsidRPr="006E0A77">
        <w:rPr>
          <w:rFonts w:ascii="GHEA Grapalat" w:hAnsi="GHEA Grapalat"/>
          <w:spacing w:val="-6"/>
          <w:sz w:val="20"/>
          <w:lang w:val="hy-AM"/>
        </w:rPr>
        <w:t>2</w:t>
      </w:r>
      <w:r w:rsidR="00B56A92" w:rsidRPr="006E0A77">
        <w:rPr>
          <w:rFonts w:ascii="GHEA Grapalat" w:hAnsi="GHEA Grapalat"/>
          <w:spacing w:val="-6"/>
          <w:sz w:val="20"/>
          <w:lang w:val="hy-AM"/>
        </w:rPr>
        <w:t xml:space="preserve">4 </w:t>
      </w:r>
      <w:r w:rsidR="00E45ACA" w:rsidRPr="006E0A77">
        <w:rPr>
          <w:rFonts w:ascii="GHEA Grapalat" w:hAnsi="GHEA Grapalat" w:cs="Tahoma"/>
          <w:sz w:val="20"/>
          <w:lang w:val="hy-AM"/>
        </w:rPr>
        <w:t xml:space="preserve">Մինչև պայմանագիր կնքելը </w:t>
      </w:r>
      <w:r w:rsidR="004B383E" w:rsidRPr="006E0A77">
        <w:rPr>
          <w:rFonts w:ascii="GHEA Grapalat" w:hAnsi="GHEA Grapalat" w:cs="Tahoma"/>
          <w:sz w:val="20"/>
          <w:lang w:val="hy-AM"/>
        </w:rPr>
        <w:t>պ</w:t>
      </w:r>
      <w:r w:rsidR="00E45ACA" w:rsidRPr="006E0A7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E0A77">
        <w:rPr>
          <w:rFonts w:ascii="GHEA Grapalat" w:hAnsi="GHEA Grapalat" w:cs="Sylfaen"/>
          <w:lang w:val="hy-AM"/>
        </w:rPr>
        <w:t xml:space="preserve"> </w:t>
      </w:r>
      <w:r w:rsidR="00E45ACA" w:rsidRPr="006E0A7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hy-AM"/>
        </w:rPr>
        <w:lastRenderedPageBreak/>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lang w:val="hy-AM"/>
        </w:rPr>
        <w:t>5</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Անգործության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ժամկետը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որոշման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հայտարարության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հրապարակման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և</w:t>
      </w:r>
      <w:r w:rsidR="00583092" w:rsidRPr="006E0A77">
        <w:rPr>
          <w:rFonts w:ascii="GHEA Grapalat" w:hAnsi="GHEA Grapalat" w:cs="Sylfaen"/>
          <w:szCs w:val="24"/>
        </w:rPr>
        <w:t xml:space="preserve"> </w:t>
      </w:r>
      <w:r w:rsidR="004B383E" w:rsidRPr="006E0A77">
        <w:rPr>
          <w:rFonts w:ascii="GHEA Grapalat" w:hAnsi="GHEA Grapalat" w:cs="Sylfaen"/>
          <w:szCs w:val="24"/>
        </w:rPr>
        <w:t>պ</w:t>
      </w:r>
      <w:r w:rsidR="00583092" w:rsidRPr="006E0A77">
        <w:rPr>
          <w:rFonts w:ascii="GHEA Grapalat" w:hAnsi="GHEA Grapalat" w:cs="Sylfaen"/>
          <w:szCs w:val="24"/>
          <w:lang w:val="hy-AM"/>
        </w:rPr>
        <w:t>ատվիրատուի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կողմից</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իրավասության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առաջացման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միջև</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ընկած</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ժամանակահատվածն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է։</w:t>
      </w:r>
    </w:p>
    <w:p w14:paraId="6B1A22EF" w14:textId="01FFD2C8" w:rsidR="004E2F96" w:rsidRPr="006E0A77" w:rsidRDefault="004E2F96" w:rsidP="004E2F96">
      <w:pPr>
        <w:pStyle w:val="BodyTextIndent2"/>
        <w:spacing w:line="240" w:lineRule="auto"/>
        <w:ind w:firstLine="567"/>
        <w:rPr>
          <w:rFonts w:ascii="GHEA Grapalat" w:hAnsi="GHEA Grapalat" w:cs="Sylfaen"/>
          <w:lang w:val="hy-AM"/>
        </w:rPr>
      </w:pP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սույն</w:t>
      </w:r>
      <w:r w:rsidRPr="006E0A77">
        <w:rPr>
          <w:rFonts w:ascii="GHEA Grapalat" w:hAnsi="GHEA Grapalat" w:cs="Arial"/>
          <w:lang w:val="es-ES"/>
        </w:rPr>
        <w:t xml:space="preserve"> </w:t>
      </w:r>
      <w:r w:rsidRPr="006E0A77">
        <w:rPr>
          <w:rFonts w:ascii="GHEA Grapalat" w:hAnsi="GHEA Grapalat" w:cs="Sylfaen"/>
          <w:lang w:val="es-ES"/>
        </w:rPr>
        <w:t>ընթացակարգի</w:t>
      </w:r>
      <w:r w:rsidRPr="006E0A77">
        <w:rPr>
          <w:rFonts w:ascii="GHEA Grapalat" w:hAnsi="GHEA Grapalat" w:cs="Arial"/>
          <w:lang w:val="es-ES"/>
        </w:rPr>
        <w:t xml:space="preserve"> </w:t>
      </w:r>
      <w:r w:rsidRPr="006E0A77">
        <w:rPr>
          <w:rFonts w:ascii="GHEA Grapalat" w:hAnsi="GHEA Grapalat" w:cs="Sylfaen"/>
          <w:lang w:val="es-ES"/>
        </w:rPr>
        <w:t xml:space="preserve">դեպքում </w:t>
      </w:r>
      <w:r w:rsidR="004E31A9" w:rsidRPr="006E0A77">
        <w:rPr>
          <w:rFonts w:ascii="GHEA Grapalat" w:hAnsi="GHEA Grapalat" w:cs="Sylfaen"/>
          <w:lang w:val="es-ES"/>
        </w:rPr>
        <w:t>10</w:t>
      </w:r>
      <w:r w:rsidRPr="006E0A77">
        <w:rPr>
          <w:rFonts w:ascii="GHEA Grapalat" w:hAnsi="GHEA Grapalat" w:cs="Sylfaen"/>
          <w:lang w:val="es-ES"/>
        </w:rPr>
        <w:t xml:space="preserve"> օրացուցային</w:t>
      </w:r>
      <w:r w:rsidRPr="006E0A77">
        <w:rPr>
          <w:rFonts w:ascii="GHEA Grapalat" w:hAnsi="GHEA Grapalat" w:cs="Arial"/>
          <w:lang w:val="es-ES"/>
        </w:rPr>
        <w:t xml:space="preserve"> </w:t>
      </w:r>
      <w:r w:rsidRPr="006E0A77">
        <w:rPr>
          <w:rFonts w:ascii="GHEA Grapalat" w:hAnsi="GHEA Grapalat" w:cs="Sylfaen"/>
          <w:lang w:val="es-ES"/>
        </w:rPr>
        <w:t>օր</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Tahoma"/>
          <w:lang w:val="es-ES"/>
        </w:rPr>
        <w:t>։</w:t>
      </w:r>
      <w:r w:rsidRPr="006E0A77">
        <w:rPr>
          <w:rFonts w:ascii="GHEA Grapalat" w:hAnsi="GHEA Grapalat"/>
          <w:lang w:val="es-ES"/>
        </w:rPr>
        <w:t xml:space="preserve"> </w:t>
      </w: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կիրառելի</w:t>
      </w:r>
      <w:r w:rsidRPr="006E0A77">
        <w:rPr>
          <w:rFonts w:ascii="GHEA Grapalat" w:hAnsi="GHEA Grapalat" w:cs="Sylfaen"/>
          <w:lang w:val="hy-AM"/>
        </w:rPr>
        <w:t>.</w:t>
      </w:r>
    </w:p>
    <w:p w14:paraId="64BB1A8A" w14:textId="77777777" w:rsidR="004E2F96" w:rsidRPr="006E0A77" w:rsidRDefault="004E2F96" w:rsidP="004E2F96">
      <w:pPr>
        <w:pStyle w:val="BodyTextIndent2"/>
        <w:spacing w:line="240" w:lineRule="auto"/>
        <w:ind w:firstLine="567"/>
        <w:rPr>
          <w:rFonts w:ascii="GHEA Grapalat" w:hAnsi="GHEA Grapalat" w:cs="Arial"/>
          <w:lang w:val="hy-AM"/>
        </w:rPr>
      </w:pPr>
      <w:r w:rsidRPr="006E0A77">
        <w:rPr>
          <w:rFonts w:ascii="GHEA Grapalat" w:hAnsi="GHEA Grapalat" w:cs="Sylfaen"/>
          <w:lang w:val="hy-AM"/>
        </w:rPr>
        <w:t>-</w:t>
      </w:r>
      <w:r w:rsidRPr="006E0A77">
        <w:rPr>
          <w:rFonts w:ascii="GHEA Grapalat" w:hAnsi="GHEA Grapalat" w:cs="Arial"/>
          <w:lang w:val="es-ES"/>
        </w:rPr>
        <w:t xml:space="preserve"> </w:t>
      </w:r>
      <w:r w:rsidRPr="006E0A77">
        <w:rPr>
          <w:rFonts w:ascii="GHEA Grapalat" w:hAnsi="GHEA Grapalat" w:cs="Sylfaen"/>
          <w:lang w:val="es-ES"/>
        </w:rPr>
        <w:t>չէ</w:t>
      </w:r>
      <w:r w:rsidRPr="006E0A77">
        <w:rPr>
          <w:rFonts w:ascii="GHEA Grapalat" w:hAnsi="GHEA Grapalat" w:cs="Arial"/>
          <w:lang w:val="es-ES"/>
        </w:rPr>
        <w:t xml:space="preserve">, </w:t>
      </w:r>
      <w:r w:rsidRPr="006E0A77">
        <w:rPr>
          <w:rFonts w:ascii="GHEA Grapalat" w:hAnsi="GHEA Grapalat" w:cs="Sylfaen"/>
          <w:lang w:val="es-ES"/>
        </w:rPr>
        <w:t>եթե</w:t>
      </w:r>
      <w:r w:rsidRPr="006E0A77">
        <w:rPr>
          <w:rFonts w:ascii="GHEA Grapalat" w:hAnsi="GHEA Grapalat" w:cs="Arial"/>
          <w:lang w:val="es-ES"/>
        </w:rPr>
        <w:t xml:space="preserve"> </w:t>
      </w:r>
      <w:r w:rsidRPr="006E0A77">
        <w:rPr>
          <w:rFonts w:ascii="GHEA Grapalat" w:hAnsi="GHEA Grapalat" w:cs="Sylfaen"/>
          <w:lang w:val="es-ES"/>
        </w:rPr>
        <w:t>միայն</w:t>
      </w:r>
      <w:r w:rsidRPr="006E0A77">
        <w:rPr>
          <w:rFonts w:ascii="GHEA Grapalat" w:hAnsi="GHEA Grapalat" w:cs="Arial"/>
          <w:lang w:val="es-ES"/>
        </w:rPr>
        <w:t xml:space="preserve"> </w:t>
      </w:r>
      <w:r w:rsidRPr="006E0A77">
        <w:rPr>
          <w:rFonts w:ascii="GHEA Grapalat" w:hAnsi="GHEA Grapalat" w:cs="Sylfaen"/>
          <w:lang w:val="es-ES"/>
        </w:rPr>
        <w:t>մեկ</w:t>
      </w:r>
      <w:r w:rsidRPr="006E0A77">
        <w:rPr>
          <w:rFonts w:ascii="GHEA Grapalat" w:hAnsi="GHEA Grapalat" w:cs="Arial"/>
          <w:lang w:val="es-ES"/>
        </w:rPr>
        <w:t xml:space="preserve"> մ</w:t>
      </w:r>
      <w:r w:rsidRPr="006E0A77">
        <w:rPr>
          <w:rFonts w:ascii="GHEA Grapalat" w:hAnsi="GHEA Grapalat" w:cs="Sylfaen"/>
          <w:lang w:val="es-ES"/>
        </w:rPr>
        <w:t>ասնակից է հայտ ներկայացրել</w:t>
      </w:r>
      <w:r w:rsidRPr="006E0A77">
        <w:rPr>
          <w:rFonts w:ascii="GHEA Grapalat" w:hAnsi="GHEA Grapalat"/>
          <w:i/>
          <w:lang w:val="es-ES"/>
        </w:rPr>
        <w:t>,</w:t>
      </w:r>
      <w:r w:rsidRPr="006E0A77">
        <w:rPr>
          <w:rFonts w:ascii="GHEA Grapalat" w:hAnsi="GHEA Grapalat"/>
          <w:lang w:val="es-ES"/>
        </w:rPr>
        <w:t xml:space="preserve"> </w:t>
      </w:r>
      <w:r w:rsidRPr="006E0A77">
        <w:rPr>
          <w:rFonts w:ascii="GHEA Grapalat" w:hAnsi="GHEA Grapalat" w:cs="Sylfaen"/>
          <w:lang w:val="es-ES"/>
        </w:rPr>
        <w:t>որի</w:t>
      </w:r>
      <w:r w:rsidRPr="006E0A77">
        <w:rPr>
          <w:rFonts w:ascii="GHEA Grapalat" w:hAnsi="GHEA Grapalat" w:cs="Arial"/>
          <w:lang w:val="es-ES"/>
        </w:rPr>
        <w:t xml:space="preserve"> </w:t>
      </w:r>
      <w:r w:rsidRPr="006E0A77">
        <w:rPr>
          <w:rFonts w:ascii="GHEA Grapalat" w:hAnsi="GHEA Grapalat" w:cs="Sylfaen"/>
          <w:lang w:val="es-ES"/>
        </w:rPr>
        <w:t>հետ</w:t>
      </w:r>
      <w:r w:rsidRPr="006E0A77">
        <w:rPr>
          <w:rFonts w:ascii="GHEA Grapalat" w:hAnsi="GHEA Grapalat" w:cs="Arial"/>
          <w:lang w:val="es-ES"/>
        </w:rPr>
        <w:t xml:space="preserve"> </w:t>
      </w:r>
      <w:r w:rsidRPr="006E0A77">
        <w:rPr>
          <w:rFonts w:ascii="GHEA Grapalat" w:hAnsi="GHEA Grapalat" w:cs="Sylfaen"/>
          <w:lang w:val="es-ES"/>
        </w:rPr>
        <w:t>կնքվում</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Arial"/>
          <w:lang w:val="es-ES"/>
        </w:rPr>
        <w:t xml:space="preserve"> </w:t>
      </w:r>
      <w:r w:rsidRPr="006E0A77">
        <w:rPr>
          <w:rFonts w:ascii="GHEA Grapalat" w:hAnsi="GHEA Grapalat" w:cs="Sylfaen"/>
          <w:lang w:val="es-ES"/>
        </w:rPr>
        <w:t>պայմանագիր</w:t>
      </w:r>
      <w:r w:rsidRPr="006E0A77">
        <w:rPr>
          <w:rFonts w:ascii="GHEA Grapalat" w:hAnsi="GHEA Grapalat" w:cs="Arial"/>
          <w:lang w:val="hy-AM"/>
        </w:rPr>
        <w:t>,</w:t>
      </w:r>
    </w:p>
    <w:p w14:paraId="78F619BD" w14:textId="77777777" w:rsidR="004E2F96" w:rsidRPr="006E0A77" w:rsidRDefault="004E2F96" w:rsidP="004E2F96">
      <w:pPr>
        <w:pStyle w:val="BodyTextIndent2"/>
        <w:spacing w:line="240" w:lineRule="auto"/>
        <w:ind w:firstLine="567"/>
        <w:rPr>
          <w:rFonts w:ascii="GHEA Grapalat" w:hAnsi="GHEA Grapalat" w:cs="Sylfaen"/>
          <w:lang w:val="es-ES"/>
        </w:rPr>
      </w:pPr>
      <w:r w:rsidRPr="006E0A7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6E0A77" w:rsidRDefault="004E2F96" w:rsidP="004E2F96">
      <w:pPr>
        <w:pStyle w:val="BodyTextIndent2"/>
        <w:spacing w:line="240" w:lineRule="auto"/>
        <w:ind w:firstLine="567"/>
        <w:rPr>
          <w:rFonts w:ascii="GHEA Grapalat" w:hAnsi="GHEA Grapalat" w:cs="Sylfaen"/>
          <w:szCs w:val="24"/>
          <w:lang w:val="es-ES"/>
        </w:rPr>
      </w:pPr>
      <w:r w:rsidRPr="006E0A77">
        <w:rPr>
          <w:rFonts w:ascii="GHEA Grapalat" w:hAnsi="GHEA Grapalat" w:cs="Sylfaen"/>
          <w:szCs w:val="24"/>
          <w:lang w:val="hy-AM"/>
        </w:rPr>
        <w:t>Պատվիրատուն</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պայմանագիրը</w:t>
      </w:r>
      <w:r w:rsidRPr="006E0A77">
        <w:rPr>
          <w:rFonts w:ascii="GHEA Grapalat" w:hAnsi="GHEA Grapalat" w:cs="Sylfaen"/>
          <w:szCs w:val="24"/>
          <w:lang w:val="es-ES"/>
        </w:rPr>
        <w:t xml:space="preserve"> </w:t>
      </w:r>
      <w:r w:rsidRPr="006E0A77">
        <w:rPr>
          <w:rFonts w:ascii="GHEA Grapalat" w:hAnsi="GHEA Grapalat" w:cs="Sylfaen"/>
          <w:szCs w:val="24"/>
          <w:lang w:val="hy-AM"/>
        </w:rPr>
        <w:t>կնքում</w:t>
      </w:r>
      <w:r w:rsidRPr="006E0A77">
        <w:rPr>
          <w:rFonts w:ascii="GHEA Grapalat" w:hAnsi="GHEA Grapalat" w:cs="Sylfaen"/>
          <w:szCs w:val="24"/>
          <w:lang w:val="es-ES"/>
        </w:rPr>
        <w:t xml:space="preserve"> </w:t>
      </w:r>
      <w:r w:rsidRPr="006E0A77">
        <w:rPr>
          <w:rFonts w:ascii="GHEA Grapalat" w:hAnsi="GHEA Grapalat" w:cs="Sylfaen"/>
          <w:szCs w:val="24"/>
          <w:lang w:val="hy-AM"/>
        </w:rPr>
        <w:t>է</w:t>
      </w:r>
      <w:r w:rsidRPr="006E0A77">
        <w:rPr>
          <w:rFonts w:ascii="GHEA Grapalat" w:hAnsi="GHEA Grapalat" w:cs="Sylfaen"/>
          <w:szCs w:val="24"/>
          <w:lang w:val="es-ES"/>
        </w:rPr>
        <w:t xml:space="preserve">, </w:t>
      </w:r>
      <w:r w:rsidRPr="006E0A77">
        <w:rPr>
          <w:rFonts w:ascii="GHEA Grapalat" w:hAnsi="GHEA Grapalat" w:cs="Sylfaen"/>
          <w:szCs w:val="24"/>
          <w:lang w:val="hy-AM"/>
        </w:rPr>
        <w:t>եթե</w:t>
      </w:r>
      <w:r w:rsidRPr="006E0A77">
        <w:rPr>
          <w:rFonts w:ascii="GHEA Grapalat" w:hAnsi="GHEA Grapalat" w:cs="Sylfaen"/>
          <w:szCs w:val="24"/>
          <w:lang w:val="es-ES"/>
        </w:rPr>
        <w:t xml:space="preserve"> </w:t>
      </w:r>
      <w:r w:rsidRPr="006E0A77">
        <w:rPr>
          <w:rFonts w:ascii="GHEA Grapalat" w:hAnsi="GHEA Grapalat" w:cs="Sylfaen"/>
          <w:szCs w:val="24"/>
          <w:lang w:val="hy-AM"/>
        </w:rPr>
        <w:t>սույն</w:t>
      </w:r>
      <w:r w:rsidRPr="006E0A77">
        <w:rPr>
          <w:rFonts w:ascii="GHEA Grapalat" w:hAnsi="GHEA Grapalat" w:cs="Sylfaen"/>
          <w:szCs w:val="24"/>
          <w:lang w:val="es-ES"/>
        </w:rPr>
        <w:t xml:space="preserve"> </w:t>
      </w:r>
      <w:r w:rsidRPr="006E0A77">
        <w:rPr>
          <w:rFonts w:ascii="GHEA Grapalat" w:hAnsi="GHEA Grapalat" w:cs="Sylfaen"/>
          <w:szCs w:val="24"/>
          <w:lang w:val="hy-AM"/>
        </w:rPr>
        <w:t>կետով</w:t>
      </w:r>
      <w:r w:rsidRPr="006E0A77">
        <w:rPr>
          <w:rFonts w:ascii="GHEA Grapalat" w:hAnsi="GHEA Grapalat" w:cs="Sylfaen"/>
          <w:szCs w:val="24"/>
          <w:lang w:val="es-ES"/>
        </w:rPr>
        <w:t xml:space="preserve"> </w:t>
      </w:r>
      <w:r w:rsidRPr="006E0A77">
        <w:rPr>
          <w:rFonts w:ascii="GHEA Grapalat" w:hAnsi="GHEA Grapalat" w:cs="Sylfaen"/>
          <w:szCs w:val="24"/>
          <w:lang w:val="hy-AM"/>
        </w:rPr>
        <w:t>նախատեսված</w:t>
      </w:r>
      <w:r w:rsidRPr="006E0A77">
        <w:rPr>
          <w:rFonts w:ascii="GHEA Grapalat" w:hAnsi="GHEA Grapalat" w:cs="Sylfaen"/>
          <w:szCs w:val="24"/>
          <w:lang w:val="es-ES"/>
        </w:rPr>
        <w:t xml:space="preserve"> </w:t>
      </w:r>
      <w:r w:rsidRPr="006E0A77">
        <w:rPr>
          <w:rFonts w:ascii="GHEA Grapalat" w:hAnsi="GHEA Grapalat" w:cs="Sylfaen"/>
          <w:szCs w:val="24"/>
          <w:lang w:val="hy-AM"/>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hy-AM"/>
        </w:rPr>
        <w:t>ժամկետում</w:t>
      </w:r>
      <w:r w:rsidRPr="006E0A77">
        <w:rPr>
          <w:rFonts w:ascii="GHEA Grapalat" w:hAnsi="GHEA Grapalat" w:cs="Sylfaen"/>
          <w:szCs w:val="24"/>
          <w:lang w:val="es-ES"/>
        </w:rPr>
        <w:t xml:space="preserve"> </w:t>
      </w:r>
      <w:r w:rsidRPr="006E0A77">
        <w:rPr>
          <w:rFonts w:ascii="GHEA Grapalat" w:hAnsi="GHEA Grapalat" w:cs="Sylfaen"/>
          <w:szCs w:val="24"/>
          <w:lang w:val="hy-AM"/>
        </w:rPr>
        <w:t>որևէ</w:t>
      </w:r>
      <w:r w:rsidRPr="006E0A77">
        <w:rPr>
          <w:rFonts w:ascii="GHEA Grapalat" w:hAnsi="GHEA Grapalat" w:cs="Sylfaen"/>
          <w:szCs w:val="24"/>
          <w:lang w:val="es-ES"/>
        </w:rPr>
        <w:t xml:space="preserve"> մ</w:t>
      </w:r>
      <w:r w:rsidRPr="006E0A77">
        <w:rPr>
          <w:rFonts w:ascii="GHEA Grapalat" w:hAnsi="GHEA Grapalat" w:cs="Sylfaen"/>
          <w:szCs w:val="24"/>
          <w:lang w:val="hy-AM"/>
        </w:rPr>
        <w:t>ասնակից</w:t>
      </w:r>
      <w:r w:rsidRPr="006E0A77">
        <w:rPr>
          <w:rFonts w:ascii="GHEA Grapalat" w:hAnsi="GHEA Grapalat" w:cs="Sylfaen"/>
          <w:szCs w:val="24"/>
          <w:lang w:val="es-ES"/>
        </w:rPr>
        <w:t xml:space="preserve"> </w:t>
      </w:r>
      <w:r w:rsidRPr="006E0A77">
        <w:rPr>
          <w:rFonts w:ascii="GHEA Grapalat" w:hAnsi="GHEA Grapalat" w:cs="Sylfaen"/>
          <w:szCs w:val="24"/>
          <w:lang w:val="hy-AM"/>
        </w:rPr>
        <w:t>չի</w:t>
      </w:r>
      <w:r w:rsidRPr="006E0A77">
        <w:rPr>
          <w:rFonts w:ascii="GHEA Grapalat" w:hAnsi="GHEA Grapalat" w:cs="Sylfaen"/>
          <w:szCs w:val="24"/>
          <w:lang w:val="es-ES"/>
        </w:rPr>
        <w:t xml:space="preserve"> </w:t>
      </w:r>
      <w:r w:rsidRPr="006E0A77">
        <w:rPr>
          <w:rFonts w:ascii="GHEA Grapalat" w:hAnsi="GHEA Grapalat" w:cs="Sylfaen"/>
          <w:szCs w:val="24"/>
          <w:lang w:val="hy-AM"/>
        </w:rPr>
        <w:t>բողոքարկում</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hy-AM"/>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մասին</w:t>
      </w:r>
      <w:r w:rsidRPr="006E0A77">
        <w:rPr>
          <w:rFonts w:ascii="GHEA Grapalat" w:hAnsi="GHEA Grapalat" w:cs="Sylfaen"/>
          <w:szCs w:val="24"/>
          <w:lang w:val="es-ES"/>
        </w:rPr>
        <w:t xml:space="preserve"> </w:t>
      </w:r>
      <w:r w:rsidRPr="006E0A77">
        <w:rPr>
          <w:rFonts w:ascii="GHEA Grapalat" w:hAnsi="GHEA Grapalat" w:cs="Sylfaen"/>
          <w:szCs w:val="24"/>
          <w:lang w:val="hy-AM"/>
        </w:rPr>
        <w:t>որոշումը։</w:t>
      </w:r>
      <w:r w:rsidRPr="006E0A77">
        <w:rPr>
          <w:rFonts w:ascii="GHEA Grapalat" w:hAnsi="GHEA Grapalat" w:cs="Sylfaen"/>
          <w:szCs w:val="24"/>
          <w:lang w:val="es-ES"/>
        </w:rPr>
        <w:t xml:space="preserve"> </w:t>
      </w:r>
      <w:r w:rsidRPr="006E0A77">
        <w:rPr>
          <w:rFonts w:ascii="GHEA Grapalat" w:hAnsi="GHEA Grapalat" w:cs="Sylfaen"/>
          <w:szCs w:val="24"/>
          <w:lang w:val="ru-RU"/>
        </w:rPr>
        <w:t>Մինչև</w:t>
      </w:r>
      <w:r w:rsidRPr="006E0A77">
        <w:rPr>
          <w:rFonts w:ascii="GHEA Grapalat" w:hAnsi="GHEA Grapalat" w:cs="Sylfaen"/>
          <w:szCs w:val="24"/>
          <w:lang w:val="es-ES"/>
        </w:rPr>
        <w:t xml:space="preserve"> </w:t>
      </w:r>
      <w:r w:rsidRPr="006E0A77">
        <w:rPr>
          <w:rFonts w:ascii="GHEA Grapalat" w:hAnsi="GHEA Grapalat" w:cs="Sylfaen"/>
          <w:szCs w:val="24"/>
          <w:lang w:val="ru-RU"/>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ժամկետը</w:t>
      </w:r>
      <w:r w:rsidRPr="006E0A77">
        <w:rPr>
          <w:rFonts w:ascii="GHEA Grapalat" w:hAnsi="GHEA Grapalat" w:cs="Sylfaen"/>
          <w:szCs w:val="24"/>
          <w:lang w:val="es-ES"/>
        </w:rPr>
        <w:t xml:space="preserve"> </w:t>
      </w:r>
      <w:r w:rsidRPr="006E0A77">
        <w:rPr>
          <w:rFonts w:ascii="GHEA Grapalat" w:hAnsi="GHEA Grapalat" w:cs="Sylfaen"/>
          <w:szCs w:val="24"/>
          <w:lang w:val="ru-RU"/>
        </w:rPr>
        <w:t>լրանալը</w:t>
      </w:r>
      <w:r w:rsidRPr="006E0A77">
        <w:rPr>
          <w:rFonts w:ascii="GHEA Grapalat" w:hAnsi="GHEA Grapalat" w:cs="Sylfaen"/>
          <w:szCs w:val="24"/>
          <w:lang w:val="es-ES"/>
        </w:rPr>
        <w:t xml:space="preserve"> </w:t>
      </w:r>
      <w:r w:rsidRPr="006E0A77">
        <w:rPr>
          <w:rFonts w:ascii="GHEA Grapalat" w:hAnsi="GHEA Grapalat" w:cs="Sylfaen"/>
          <w:szCs w:val="24"/>
          <w:lang w:val="ru-RU"/>
        </w:rPr>
        <w:t>կամ</w:t>
      </w:r>
      <w:r w:rsidRPr="006E0A77">
        <w:rPr>
          <w:rFonts w:ascii="GHEA Grapalat" w:hAnsi="GHEA Grapalat" w:cs="Sylfaen"/>
          <w:szCs w:val="24"/>
          <w:lang w:val="es-ES"/>
        </w:rPr>
        <w:t xml:space="preserve"> </w:t>
      </w:r>
      <w:r w:rsidRPr="006E0A77">
        <w:rPr>
          <w:rFonts w:ascii="GHEA Grapalat" w:hAnsi="GHEA Grapalat" w:cs="Sylfaen"/>
          <w:szCs w:val="24"/>
          <w:lang w:val="ru-RU"/>
        </w:rPr>
        <w:t>առանց</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ru-RU"/>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 xml:space="preserve"> կամ գնման ընթացակարգը չկայացած հայտարարելու </w:t>
      </w:r>
      <w:r w:rsidRPr="006E0A77">
        <w:rPr>
          <w:rFonts w:ascii="GHEA Grapalat" w:hAnsi="GHEA Grapalat" w:cs="Sylfaen"/>
          <w:szCs w:val="24"/>
          <w:lang w:val="ru-RU"/>
        </w:rPr>
        <w:t>մասին</w:t>
      </w:r>
      <w:r w:rsidRPr="006E0A77">
        <w:rPr>
          <w:rFonts w:ascii="GHEA Grapalat" w:hAnsi="GHEA Grapalat" w:cs="Sylfaen"/>
          <w:szCs w:val="24"/>
          <w:lang w:val="es-ES"/>
        </w:rPr>
        <w:t xml:space="preserve"> </w:t>
      </w:r>
      <w:r w:rsidRPr="006E0A77">
        <w:rPr>
          <w:rFonts w:ascii="GHEA Grapalat" w:hAnsi="GHEA Grapalat" w:cs="Sylfaen"/>
          <w:szCs w:val="24"/>
          <w:lang w:val="ru-RU"/>
        </w:rPr>
        <w:t>հայտարարության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հրապարակման</w:t>
      </w:r>
      <w:r w:rsidRPr="006E0A77">
        <w:rPr>
          <w:rFonts w:ascii="GHEA Grapalat" w:hAnsi="GHEA Grapalat" w:cs="Sylfaen"/>
          <w:szCs w:val="24"/>
          <w:lang w:val="es-ES"/>
        </w:rPr>
        <w:t xml:space="preserve"> </w:t>
      </w:r>
      <w:r w:rsidRPr="006E0A77">
        <w:rPr>
          <w:rFonts w:ascii="GHEA Grapalat" w:hAnsi="GHEA Grapalat" w:cs="Sylfaen"/>
          <w:szCs w:val="24"/>
          <w:lang w:val="ru-RU"/>
        </w:rPr>
        <w:t>կնք</w:t>
      </w:r>
      <w:r w:rsidRPr="006E0A77">
        <w:rPr>
          <w:rFonts w:ascii="GHEA Grapalat" w:hAnsi="GHEA Grapalat" w:cs="Sylfaen"/>
          <w:szCs w:val="24"/>
          <w:lang w:val="en-US"/>
        </w:rPr>
        <w:t>վ</w:t>
      </w:r>
      <w:r w:rsidRPr="006E0A77">
        <w:rPr>
          <w:rFonts w:ascii="GHEA Grapalat" w:hAnsi="GHEA Grapalat" w:cs="Sylfaen"/>
          <w:szCs w:val="24"/>
          <w:lang w:val="ru-RU"/>
        </w:rPr>
        <w:t>ած</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պայմանագիրն</w:t>
      </w:r>
      <w:r w:rsidRPr="006E0A77">
        <w:rPr>
          <w:rFonts w:ascii="GHEA Grapalat" w:hAnsi="GHEA Grapalat" w:cs="Sylfaen"/>
          <w:szCs w:val="24"/>
          <w:lang w:val="es-ES"/>
        </w:rPr>
        <w:t xml:space="preserve"> </w:t>
      </w:r>
      <w:r w:rsidRPr="006E0A77">
        <w:rPr>
          <w:rFonts w:ascii="GHEA Grapalat" w:hAnsi="GHEA Grapalat" w:cs="Sylfaen"/>
          <w:szCs w:val="24"/>
          <w:lang w:val="ru-RU"/>
        </w:rPr>
        <w:t>առ</w:t>
      </w:r>
      <w:r w:rsidRPr="006E0A77">
        <w:rPr>
          <w:rFonts w:ascii="GHEA Grapalat" w:hAnsi="GHEA Grapalat" w:cs="Sylfaen"/>
          <w:szCs w:val="24"/>
          <w:lang w:val="es-ES"/>
        </w:rPr>
        <w:t xml:space="preserve"> </w:t>
      </w:r>
      <w:r w:rsidRPr="006E0A77">
        <w:rPr>
          <w:rFonts w:ascii="GHEA Grapalat" w:hAnsi="GHEA Grapalat" w:cs="Sylfaen"/>
          <w:szCs w:val="24"/>
          <w:lang w:val="ru-RU"/>
        </w:rPr>
        <w:t>ոչինչ</w:t>
      </w:r>
      <w:r w:rsidRPr="006E0A77">
        <w:rPr>
          <w:rFonts w:ascii="GHEA Grapalat" w:hAnsi="GHEA Grapalat" w:cs="Sylfaen"/>
          <w:szCs w:val="24"/>
          <w:lang w:val="es-ES"/>
        </w:rPr>
        <w:t xml:space="preserve"> </w:t>
      </w:r>
      <w:r w:rsidRPr="006E0A77">
        <w:rPr>
          <w:rFonts w:ascii="GHEA Grapalat" w:hAnsi="GHEA Grapalat" w:cs="Sylfaen"/>
          <w:szCs w:val="24"/>
          <w:lang w:val="ru-RU"/>
        </w:rPr>
        <w:t>է։</w:t>
      </w:r>
    </w:p>
    <w:p w14:paraId="39904586" w14:textId="6EC7ECEF" w:rsidR="000320A4" w:rsidRPr="006E0A77"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6E0A77" w:rsidRDefault="00AA0AD8" w:rsidP="00EF3662">
      <w:pPr>
        <w:jc w:val="center"/>
        <w:rPr>
          <w:rFonts w:ascii="GHEA Grapalat" w:hAnsi="GHEA Grapalat" w:cs="Arial"/>
          <w:b/>
          <w:iCs/>
          <w:sz w:val="20"/>
          <w:lang w:val="af-ZA"/>
        </w:rPr>
      </w:pPr>
      <w:r w:rsidRPr="006E0A77">
        <w:rPr>
          <w:rFonts w:ascii="GHEA Grapalat" w:hAnsi="GHEA Grapalat"/>
          <w:b/>
          <w:iCs/>
          <w:sz w:val="20"/>
          <w:lang w:val="es-ES"/>
        </w:rPr>
        <w:t>9</w:t>
      </w:r>
      <w:r w:rsidR="008D5016" w:rsidRPr="006E0A77">
        <w:rPr>
          <w:rFonts w:ascii="GHEA Grapalat" w:hAnsi="GHEA Grapalat"/>
          <w:b/>
          <w:iCs/>
          <w:sz w:val="20"/>
          <w:lang w:val="af-ZA"/>
        </w:rPr>
        <w:t xml:space="preserve">. </w:t>
      </w:r>
      <w:r w:rsidR="008D5016" w:rsidRPr="006E0A77">
        <w:rPr>
          <w:rFonts w:ascii="GHEA Grapalat" w:hAnsi="GHEA Grapalat" w:cs="Sylfaen"/>
          <w:b/>
          <w:iCs/>
          <w:sz w:val="20"/>
          <w:lang w:val="af-ZA"/>
        </w:rPr>
        <w:t>ՊԱՅՄԱՆԱԳՐԻ</w:t>
      </w:r>
      <w:r w:rsidR="008D5016" w:rsidRPr="006E0A77">
        <w:rPr>
          <w:rFonts w:ascii="GHEA Grapalat" w:hAnsi="GHEA Grapalat" w:cs="Arial"/>
          <w:b/>
          <w:iCs/>
          <w:sz w:val="20"/>
          <w:lang w:val="af-ZA"/>
        </w:rPr>
        <w:t xml:space="preserve"> </w:t>
      </w:r>
      <w:r w:rsidR="008D5016" w:rsidRPr="006E0A77">
        <w:rPr>
          <w:rFonts w:ascii="GHEA Grapalat" w:hAnsi="GHEA Grapalat" w:cs="Sylfaen"/>
          <w:b/>
          <w:iCs/>
          <w:sz w:val="20"/>
          <w:lang w:val="af-ZA"/>
        </w:rPr>
        <w:t>ԿՆՔՈՒՄԸ</w:t>
      </w:r>
      <w:r w:rsidR="008D5016" w:rsidRPr="006E0A77">
        <w:rPr>
          <w:rFonts w:ascii="GHEA Grapalat" w:hAnsi="GHEA Grapalat" w:cs="Arial"/>
          <w:b/>
          <w:iCs/>
          <w:sz w:val="20"/>
          <w:lang w:val="af-ZA"/>
        </w:rPr>
        <w:t xml:space="preserve"> </w:t>
      </w:r>
    </w:p>
    <w:p w14:paraId="0CE26D01" w14:textId="77777777" w:rsidR="00096865" w:rsidRPr="006E0A77" w:rsidRDefault="00096865" w:rsidP="00EF3662">
      <w:pPr>
        <w:jc w:val="center"/>
        <w:rPr>
          <w:rFonts w:ascii="GHEA Grapalat" w:hAnsi="GHEA Grapalat"/>
          <w:b/>
          <w:iCs/>
          <w:sz w:val="8"/>
          <w:lang w:val="af-ZA"/>
        </w:rPr>
      </w:pPr>
    </w:p>
    <w:p w14:paraId="657C8592" w14:textId="77777777" w:rsidR="00096865" w:rsidRPr="006E0A77" w:rsidRDefault="00AA0AD8" w:rsidP="00EF3662">
      <w:pPr>
        <w:ind w:firstLine="567"/>
        <w:jc w:val="both"/>
        <w:rPr>
          <w:rFonts w:ascii="GHEA Grapalat" w:hAnsi="GHEA Grapalat" w:cs="Sylfaen"/>
          <w:sz w:val="20"/>
          <w:lang w:val="af-ZA"/>
        </w:rPr>
      </w:pPr>
      <w:r w:rsidRPr="006E0A77">
        <w:rPr>
          <w:rFonts w:ascii="GHEA Grapalat" w:hAnsi="GHEA Grapalat"/>
          <w:iCs/>
          <w:sz w:val="20"/>
          <w:lang w:val="es-ES"/>
        </w:rPr>
        <w:t>9</w:t>
      </w:r>
      <w:r w:rsidR="00096865" w:rsidRPr="006E0A77">
        <w:rPr>
          <w:rFonts w:ascii="GHEA Grapalat" w:hAnsi="GHEA Grapalat"/>
          <w:iCs/>
          <w:sz w:val="20"/>
          <w:lang w:val="af-ZA"/>
        </w:rPr>
        <w:t xml:space="preserve">.1 </w:t>
      </w:r>
      <w:r w:rsidR="00096865" w:rsidRPr="006E0A77">
        <w:rPr>
          <w:rFonts w:ascii="GHEA Grapalat" w:hAnsi="GHEA Grapalat" w:cs="Sylfaen"/>
          <w:sz w:val="20"/>
          <w:lang w:val="ru-RU"/>
        </w:rPr>
        <w:t>Պայմանագիր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հանձնաժողովի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որոշման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հիման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վրա</w:t>
      </w:r>
      <w:r w:rsidR="00096865" w:rsidRPr="006E0A77">
        <w:rPr>
          <w:rFonts w:ascii="GHEA Grapalat" w:hAnsi="GHEA Grapalat" w:cs="Sylfaen"/>
          <w:sz w:val="20"/>
          <w:lang w:val="af-ZA"/>
        </w:rPr>
        <w:t xml:space="preserve">` </w:t>
      </w:r>
      <w:r w:rsidRPr="006E0A77">
        <w:rPr>
          <w:rFonts w:ascii="GHEA Grapalat" w:hAnsi="GHEA Grapalat" w:cs="Sylfaen"/>
          <w:sz w:val="20"/>
        </w:rPr>
        <w:t>պ</w:t>
      </w:r>
      <w:r w:rsidR="00096865" w:rsidRPr="006E0A77">
        <w:rPr>
          <w:rFonts w:ascii="GHEA Grapalat" w:hAnsi="GHEA Grapalat" w:cs="Sylfaen"/>
          <w:sz w:val="20"/>
          <w:lang w:val="ru-RU"/>
        </w:rPr>
        <w:t>ատվիրատուի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կողմից</w:t>
      </w:r>
      <w:r w:rsidR="004D5671" w:rsidRPr="006E0A77">
        <w:rPr>
          <w:rFonts w:ascii="GHEA Grapalat" w:hAnsi="GHEA Grapalat" w:cs="Sylfaen"/>
          <w:sz w:val="20"/>
          <w:lang w:val="ru-RU"/>
        </w:rPr>
        <w:t>։</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Պայմանագիրը</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գրավոր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մեկ</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փաստաթուղթ</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կազմելու</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միջոցով</w:t>
      </w:r>
      <w:r w:rsidR="004D5671" w:rsidRPr="006E0A77">
        <w:rPr>
          <w:rFonts w:ascii="GHEA Grapalat" w:hAnsi="GHEA Grapalat" w:cs="Sylfaen"/>
          <w:sz w:val="20"/>
          <w:lang w:val="ru-RU"/>
        </w:rPr>
        <w:t>։</w:t>
      </w:r>
    </w:p>
    <w:p w14:paraId="751D1371" w14:textId="453CC74E" w:rsidR="00EB6E54"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096865" w:rsidRPr="006E0A77">
        <w:rPr>
          <w:rFonts w:ascii="GHEA Grapalat" w:hAnsi="GHEA Grapalat" w:cs="Sylfaen"/>
          <w:sz w:val="20"/>
          <w:lang w:val="af-ZA"/>
        </w:rPr>
        <w:t xml:space="preserve">.2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5</w:t>
      </w:r>
      <w:r w:rsidR="00D61B60" w:rsidRPr="006E0A77">
        <w:rPr>
          <w:rFonts w:ascii="GHEA Grapalat" w:hAnsi="GHEA Grapalat" w:cs="Sylfaen"/>
          <w:sz w:val="20"/>
          <w:lang w:val="af-ZA"/>
        </w:rPr>
        <w:t xml:space="preserve">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օրը</w:t>
      </w:r>
      <w:r w:rsidR="004A29A9" w:rsidRPr="006E0A77">
        <w:rPr>
          <w:rFonts w:ascii="GHEA Grapalat" w:hAnsi="GHEA Grapalat" w:cs="Sylfaen"/>
          <w:sz w:val="20"/>
          <w:lang w:val="af-ZA"/>
        </w:rPr>
        <w:t xml:space="preserve"> </w:t>
      </w:r>
      <w:r w:rsidRPr="006E0A77">
        <w:rPr>
          <w:rFonts w:ascii="GHEA Grapalat" w:hAnsi="GHEA Grapalat" w:cs="Sylfaen"/>
          <w:sz w:val="20"/>
        </w:rPr>
        <w:t>պ</w:t>
      </w:r>
      <w:r w:rsidR="00EB6E54" w:rsidRPr="006E0A77">
        <w:rPr>
          <w:rFonts w:ascii="GHEA Grapalat" w:hAnsi="GHEA Grapalat" w:cs="Sylfaen"/>
          <w:sz w:val="20"/>
          <w:lang w:val="ru-RU"/>
        </w:rPr>
        <w:t>ատվիրատուն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ծանուցում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005457B4"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ներկայացնելով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Ընդ</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կարող</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ոչ</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շուտ</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5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օրվան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օրը</w:t>
      </w:r>
      <w:r w:rsidR="00EB6E54" w:rsidRPr="006E0A77">
        <w:rPr>
          <w:rFonts w:ascii="GHEA Grapalat" w:hAnsi="GHEA Grapalat" w:cs="Sylfaen"/>
          <w:sz w:val="20"/>
          <w:lang w:val="af-ZA"/>
        </w:rPr>
        <w:t>:</w:t>
      </w:r>
    </w:p>
    <w:p w14:paraId="777FDB58" w14:textId="77777777" w:rsidR="00B56A92"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3717D2" w:rsidRPr="006E0A77">
        <w:rPr>
          <w:rFonts w:ascii="GHEA Grapalat" w:hAnsi="GHEA Grapalat" w:cs="Sylfaen"/>
          <w:sz w:val="20"/>
          <w:lang w:val="hy-AM"/>
        </w:rPr>
        <w:t>.3</w:t>
      </w:r>
      <w:r w:rsidR="00F23A51"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կնքվելիք</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հանձնաժողովի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քարտուղարը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տրամադրում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էլեկտրոնային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եղանակով</w:t>
      </w:r>
      <w:r w:rsidR="00EB6E54" w:rsidRPr="006E0A77">
        <w:rPr>
          <w:rFonts w:ascii="GHEA Grapalat" w:hAnsi="GHEA Grapalat" w:cs="Sylfaen"/>
          <w:sz w:val="20"/>
          <w:lang w:val="af-ZA"/>
        </w:rPr>
        <w:t>:</w:t>
      </w:r>
    </w:p>
    <w:p w14:paraId="7F0EC490" w14:textId="77777777" w:rsidR="009365B5" w:rsidRPr="006E0A77" w:rsidRDefault="00EB6E54"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 </w:t>
      </w:r>
      <w:r w:rsidR="00AA0AD8" w:rsidRPr="006E0A77">
        <w:rPr>
          <w:rFonts w:ascii="GHEA Grapalat" w:hAnsi="GHEA Grapalat" w:cs="Sylfaen"/>
          <w:sz w:val="20"/>
          <w:lang w:val="af-ZA"/>
        </w:rPr>
        <w:t>9</w:t>
      </w:r>
      <w:r w:rsidR="003717D2" w:rsidRPr="006E0A77">
        <w:rPr>
          <w:rFonts w:ascii="GHEA Grapalat" w:hAnsi="GHEA Grapalat" w:cs="Sylfaen"/>
          <w:sz w:val="20"/>
          <w:lang w:val="af-ZA"/>
        </w:rPr>
        <w:t>.4</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օրը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հանձնաժողովի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քարտուղարը</w:t>
      </w:r>
      <w:r w:rsidR="009365B5" w:rsidRPr="006E0A77">
        <w:rPr>
          <w:rFonts w:ascii="GHEA Grapalat" w:hAnsi="GHEA Grapalat" w:cs="Sylfaen"/>
          <w:sz w:val="20"/>
          <w:lang w:val="af-ZA"/>
        </w:rPr>
        <w:t xml:space="preserve"> </w:t>
      </w:r>
      <w:r w:rsidR="00AA0AD8" w:rsidRPr="006E0A77">
        <w:rPr>
          <w:rFonts w:ascii="GHEA Grapalat" w:hAnsi="GHEA Grapalat" w:cs="Sylfaen"/>
          <w:sz w:val="20"/>
        </w:rPr>
        <w:t>հ</w:t>
      </w:r>
      <w:r w:rsidR="009365B5" w:rsidRPr="006E0A77">
        <w:rPr>
          <w:rFonts w:ascii="GHEA Grapalat" w:hAnsi="GHEA Grapalat" w:cs="Sylfaen"/>
          <w:sz w:val="20"/>
          <w:lang w:val="ru-RU"/>
        </w:rPr>
        <w:t>ամակարգի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էլեկտրոնային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փոստին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տրամադրված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լինելու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w:t>
      </w:r>
    </w:p>
    <w:p w14:paraId="793EEEA4" w14:textId="77777777" w:rsidR="00517C23" w:rsidRPr="006E0A77" w:rsidRDefault="00517C23" w:rsidP="00517C23">
      <w:pPr>
        <w:ind w:firstLine="567"/>
        <w:jc w:val="both"/>
        <w:rPr>
          <w:rFonts w:ascii="GHEA Grapalat" w:hAnsi="GHEA Grapalat" w:cs="Sylfaen"/>
          <w:sz w:val="20"/>
          <w:lang w:val="hy-AM"/>
        </w:rPr>
      </w:pPr>
      <w:r w:rsidRPr="006E0A77">
        <w:rPr>
          <w:rFonts w:ascii="GHEA Grapalat" w:hAnsi="GHEA Grapalat" w:cs="Sylfaen"/>
          <w:sz w:val="20"/>
          <w:lang w:val="af-ZA"/>
        </w:rPr>
        <w:t>9</w:t>
      </w:r>
      <w:r w:rsidRPr="006E0A77">
        <w:rPr>
          <w:rFonts w:ascii="GHEA Grapalat" w:hAnsi="GHEA Grapalat" w:cs="Sylfaen"/>
          <w:sz w:val="20"/>
          <w:lang w:val="hy-AM"/>
        </w:rPr>
        <w:t>.5</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hy-AM"/>
        </w:rPr>
        <w:t>կնքելու</w:t>
      </w:r>
      <w:r w:rsidRPr="006E0A77">
        <w:rPr>
          <w:rFonts w:ascii="GHEA Grapalat" w:hAnsi="GHEA Grapalat" w:cs="Sylfaen"/>
          <w:sz w:val="20"/>
          <w:lang w:val="af-ZA"/>
        </w:rPr>
        <w:t xml:space="preserve"> </w:t>
      </w:r>
      <w:r w:rsidRPr="006E0A77">
        <w:rPr>
          <w:rFonts w:ascii="GHEA Grapalat" w:hAnsi="GHEA Grapalat" w:cs="Sylfaen"/>
          <w:sz w:val="20"/>
          <w:lang w:val="hy-AM"/>
        </w:rPr>
        <w:t>մասին</w:t>
      </w:r>
      <w:r w:rsidRPr="006E0A77">
        <w:rPr>
          <w:rFonts w:ascii="GHEA Grapalat" w:hAnsi="GHEA Grapalat" w:cs="Sylfaen"/>
          <w:sz w:val="20"/>
          <w:lang w:val="af-ZA"/>
        </w:rPr>
        <w:t xml:space="preserve"> </w:t>
      </w:r>
      <w:r w:rsidRPr="006E0A77">
        <w:rPr>
          <w:rFonts w:ascii="GHEA Grapalat" w:hAnsi="GHEA Grapalat" w:cs="Sylfaen"/>
          <w:sz w:val="20"/>
          <w:lang w:val="hy-AM"/>
        </w:rPr>
        <w:t>ծանուցումը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նախագիծն</w:t>
      </w:r>
      <w:r w:rsidRPr="006E0A77">
        <w:rPr>
          <w:rFonts w:ascii="GHEA Grapalat" w:hAnsi="GHEA Grapalat" w:cs="Sylfaen"/>
          <w:sz w:val="20"/>
          <w:lang w:val="af-ZA"/>
        </w:rPr>
        <w:t xml:space="preserve"> </w:t>
      </w:r>
      <w:r w:rsidRPr="006E0A77">
        <w:rPr>
          <w:rFonts w:ascii="GHEA Grapalat" w:hAnsi="GHEA Grapalat" w:cs="Sylfaen"/>
          <w:sz w:val="20"/>
          <w:lang w:val="hy-AM"/>
        </w:rPr>
        <w:t>ստանալուց</w:t>
      </w:r>
      <w:r w:rsidRPr="006E0A77">
        <w:rPr>
          <w:rFonts w:ascii="GHEA Grapalat" w:hAnsi="GHEA Grapalat" w:cs="Sylfaen"/>
          <w:sz w:val="20"/>
          <w:lang w:val="af-ZA"/>
        </w:rPr>
        <w:t xml:space="preserve"> </w:t>
      </w:r>
      <w:r w:rsidRPr="006E0A77">
        <w:rPr>
          <w:rFonts w:ascii="GHEA Grapalat" w:hAnsi="GHEA Grapalat" w:cs="Sylfaen"/>
          <w:sz w:val="20"/>
          <w:lang w:val="hy-AM"/>
        </w:rPr>
        <w:t>հետո</w:t>
      </w:r>
      <w:r w:rsidRPr="006E0A77">
        <w:rPr>
          <w:rFonts w:ascii="GHEA Grapalat" w:hAnsi="GHEA Grapalat" w:cs="Sylfaen"/>
          <w:sz w:val="20"/>
          <w:lang w:val="af-ZA"/>
        </w:rPr>
        <w:t xml:space="preserve">` </w:t>
      </w:r>
      <w:r w:rsidRPr="006E0A77">
        <w:rPr>
          <w:rFonts w:ascii="GHEA Grapalat" w:hAnsi="GHEA Grapalat" w:cs="Sylfaen"/>
          <w:sz w:val="20"/>
          <w:lang w:val="hy-AM"/>
        </w:rPr>
        <w:t>սույն հրավերի 10</w:t>
      </w:r>
      <w:r w:rsidRPr="006E0A77">
        <w:rPr>
          <w:rFonts w:ascii="Cambria Math" w:hAnsi="Cambria Math" w:cs="Cambria Math"/>
          <w:sz w:val="20"/>
          <w:lang w:val="hy-AM"/>
        </w:rPr>
        <w:t>․</w:t>
      </w:r>
      <w:r w:rsidRPr="006E0A77">
        <w:rPr>
          <w:rFonts w:ascii="GHEA Grapalat" w:hAnsi="GHEA Grapalat" w:cs="Sylfaen"/>
          <w:sz w:val="20"/>
          <w:lang w:val="hy-AM"/>
        </w:rPr>
        <w:t xml:space="preserve">1 </w:t>
      </w:r>
      <w:r w:rsidRPr="006E0A77">
        <w:rPr>
          <w:rFonts w:ascii="GHEA Grapalat" w:hAnsi="GHEA Grapalat" w:cs="GHEA Grapalat"/>
          <w:sz w:val="20"/>
          <w:lang w:val="hy-AM"/>
        </w:rPr>
        <w:t>կետով</w:t>
      </w:r>
      <w:r w:rsidRPr="006E0A77">
        <w:rPr>
          <w:rFonts w:ascii="GHEA Grapalat" w:hAnsi="GHEA Grapalat" w:cs="Sylfaen"/>
          <w:sz w:val="20"/>
          <w:lang w:val="hy-AM"/>
        </w:rPr>
        <w:t xml:space="preserve"> նախատեսված ժամկետում, իսկ կնքվելիք պայմանագրի նախագծով</w:t>
      </w:r>
      <w:r w:rsidRPr="006E0A77">
        <w:rPr>
          <w:rFonts w:ascii="Courier New" w:hAnsi="Courier New" w:cs="Courier New"/>
          <w:sz w:val="20"/>
          <w:lang w:val="hy-AM"/>
        </w:rPr>
        <w:t> </w:t>
      </w:r>
      <w:r w:rsidRPr="006E0A77">
        <w:rPr>
          <w:rFonts w:ascii="GHEA Grapalat" w:hAnsi="GHEA Grapalat" w:cs="Sylfaen"/>
          <w:sz w:val="20"/>
          <w:lang w:val="hy-AM"/>
        </w:rPr>
        <w:t>կանխավճար նախատեսված լինելու դեպքում՝ 10 աշխատանքային օրվա ընթացքում չի</w:t>
      </w:r>
      <w:r w:rsidRPr="006E0A77">
        <w:rPr>
          <w:rFonts w:ascii="GHEA Grapalat" w:hAnsi="GHEA Grapalat" w:cs="Sylfaen"/>
          <w:sz w:val="20"/>
          <w:lang w:val="af-ZA"/>
        </w:rPr>
        <w:t xml:space="preserve"> </w:t>
      </w:r>
      <w:r w:rsidRPr="006E0A77">
        <w:rPr>
          <w:rFonts w:ascii="GHEA Grapalat" w:hAnsi="GHEA Grapalat" w:cs="Sylfaen"/>
          <w:sz w:val="20"/>
          <w:lang w:val="hy-AM"/>
        </w:rPr>
        <w:t>ստորագրում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պ</w:t>
      </w:r>
      <w:r w:rsidRPr="006E0A77">
        <w:rPr>
          <w:rFonts w:ascii="GHEA Grapalat" w:hAnsi="GHEA Grapalat" w:cs="Sylfaen"/>
          <w:sz w:val="20"/>
          <w:lang w:val="hy-AM"/>
        </w:rPr>
        <w:t>ատվիրատուին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որակավորման և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ապահովումները</w:t>
      </w:r>
      <w:r w:rsidRPr="006E0A77">
        <w:rPr>
          <w:rFonts w:ascii="GHEA Grapalat" w:hAnsi="GHEA Grapalat" w:cs="Sylfaen"/>
          <w:sz w:val="20"/>
          <w:lang w:val="af-ZA"/>
        </w:rPr>
        <w:t>,</w:t>
      </w:r>
      <w:r w:rsidRPr="006E0A7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6E0A77">
        <w:rPr>
          <w:rFonts w:ascii="GHEA Grapalat" w:hAnsi="GHEA Grapalat" w:cs="Sylfaen"/>
          <w:i/>
          <w:sz w:val="20"/>
          <w:lang w:val="af-ZA"/>
        </w:rPr>
        <w:t xml:space="preserve"> </w:t>
      </w:r>
      <w:r w:rsidRPr="006E0A77">
        <w:rPr>
          <w:rFonts w:ascii="GHEA Grapalat" w:hAnsi="GHEA Grapalat" w:cs="Sylfaen"/>
          <w:sz w:val="20"/>
          <w:lang w:val="hy-AM"/>
        </w:rPr>
        <w:t>ապա նա զրկվում է պայմանագիրը ստորագրելու իրավունքից։</w:t>
      </w:r>
    </w:p>
    <w:p w14:paraId="07DA3414" w14:textId="77777777" w:rsidR="007A5C54" w:rsidRPr="006E0A77" w:rsidRDefault="007A5C54" w:rsidP="007A5C54">
      <w:pPr>
        <w:ind w:firstLine="567"/>
        <w:jc w:val="both"/>
        <w:rPr>
          <w:rFonts w:ascii="GHEA Grapalat" w:hAnsi="GHEA Grapalat" w:cs="Sylfaen"/>
          <w:sz w:val="20"/>
          <w:lang w:val="af-ZA"/>
        </w:rPr>
      </w:pPr>
      <w:r w:rsidRPr="006E0A77">
        <w:rPr>
          <w:rFonts w:ascii="GHEA Grapalat" w:hAnsi="GHEA Grapalat" w:cs="Sylfaen"/>
          <w:sz w:val="20"/>
          <w:lang w:val="hy-AM"/>
        </w:rPr>
        <w:t>Ընդ</w:t>
      </w:r>
      <w:r w:rsidRPr="006E0A77">
        <w:rPr>
          <w:rFonts w:ascii="GHEA Grapalat" w:hAnsi="GHEA Grapalat" w:cs="Sylfaen"/>
          <w:sz w:val="20"/>
          <w:lang w:val="af-ZA"/>
        </w:rPr>
        <w:t xml:space="preserve"> </w:t>
      </w:r>
      <w:r w:rsidRPr="006E0A77">
        <w:rPr>
          <w:rFonts w:ascii="GHEA Grapalat" w:hAnsi="GHEA Grapalat" w:cs="Sylfaen"/>
          <w:sz w:val="20"/>
          <w:lang w:val="hy-AM"/>
        </w:rPr>
        <w:t>որում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հաստատմանը</w:t>
      </w:r>
      <w:r w:rsidRPr="006E0A77">
        <w:rPr>
          <w:rFonts w:ascii="GHEA Grapalat" w:hAnsi="GHEA Grapalat" w:cs="Sylfaen"/>
          <w:sz w:val="20"/>
          <w:lang w:val="af-ZA"/>
        </w:rPr>
        <w:t xml:space="preserve"> </w:t>
      </w:r>
      <w:r w:rsidRPr="006E0A77">
        <w:rPr>
          <w:rFonts w:ascii="GHEA Grapalat" w:hAnsi="GHEA Grapalat" w:cs="Sylfaen"/>
          <w:sz w:val="20"/>
          <w:lang w:val="hy-AM"/>
        </w:rPr>
        <w:t>հաջորդող</w:t>
      </w:r>
      <w:r w:rsidRPr="006E0A77">
        <w:rPr>
          <w:rFonts w:ascii="GHEA Grapalat" w:hAnsi="GHEA Grapalat" w:cs="Sylfaen"/>
          <w:sz w:val="20"/>
          <w:lang w:val="af-ZA"/>
        </w:rPr>
        <w:t xml:space="preserve"> </w:t>
      </w:r>
      <w:r w:rsidRPr="006E0A77">
        <w:rPr>
          <w:rFonts w:ascii="GHEA Grapalat" w:hAnsi="GHEA Grapalat" w:cs="Sylfaen"/>
          <w:sz w:val="20"/>
          <w:lang w:val="hy-AM"/>
        </w:rPr>
        <w:t>աշխատանքային</w:t>
      </w:r>
      <w:r w:rsidRPr="006E0A77">
        <w:rPr>
          <w:rFonts w:ascii="GHEA Grapalat" w:hAnsi="GHEA Grapalat" w:cs="Sylfaen"/>
          <w:sz w:val="20"/>
          <w:lang w:val="af-ZA"/>
        </w:rPr>
        <w:t xml:space="preserve"> </w:t>
      </w:r>
      <w:r w:rsidRPr="006E0A77">
        <w:rPr>
          <w:rFonts w:ascii="GHEA Grapalat" w:hAnsi="GHEA Grapalat" w:cs="Sylfaen"/>
          <w:sz w:val="20"/>
          <w:lang w:val="hy-AM"/>
        </w:rPr>
        <w:t>օրը</w:t>
      </w:r>
      <w:r w:rsidRPr="006E0A77">
        <w:rPr>
          <w:rFonts w:ascii="GHEA Grapalat" w:hAnsi="GHEA Grapalat" w:cs="Sylfaen"/>
          <w:sz w:val="20"/>
          <w:lang w:val="af-ZA"/>
        </w:rPr>
        <w:t xml:space="preserve"> </w:t>
      </w:r>
      <w:r w:rsidRPr="006E0A77">
        <w:rPr>
          <w:rFonts w:ascii="GHEA Grapalat" w:hAnsi="GHEA Grapalat" w:cs="Sylfaen"/>
          <w:sz w:val="20"/>
          <w:lang w:val="hy-AM"/>
        </w:rPr>
        <w:t>ուղեկցող</w:t>
      </w:r>
      <w:r w:rsidRPr="006E0A77">
        <w:rPr>
          <w:rFonts w:ascii="GHEA Grapalat" w:hAnsi="GHEA Grapalat" w:cs="Sylfaen"/>
          <w:sz w:val="20"/>
          <w:lang w:val="af-ZA"/>
        </w:rPr>
        <w:t xml:space="preserve"> </w:t>
      </w:r>
      <w:r w:rsidRPr="006E0A77">
        <w:rPr>
          <w:rFonts w:ascii="GHEA Grapalat" w:hAnsi="GHEA Grapalat" w:cs="Sylfaen"/>
          <w:sz w:val="20"/>
          <w:lang w:val="hy-AM"/>
        </w:rPr>
        <w:t>գրությամբ</w:t>
      </w:r>
      <w:r w:rsidRPr="006E0A77">
        <w:rPr>
          <w:rFonts w:ascii="GHEA Grapalat" w:hAnsi="GHEA Grapalat" w:cs="Sylfaen"/>
          <w:sz w:val="20"/>
          <w:lang w:val="af-ZA"/>
        </w:rPr>
        <w:t xml:space="preserve"> </w:t>
      </w:r>
      <w:r w:rsidRPr="006E0A77">
        <w:rPr>
          <w:rFonts w:ascii="GHEA Grapalat" w:hAnsi="GHEA Grapalat" w:cs="Sylfaen"/>
          <w:sz w:val="20"/>
          <w:lang w:val="hy-AM"/>
        </w:rPr>
        <w:t>տրամադրվում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մասնակցին:</w:t>
      </w:r>
    </w:p>
    <w:p w14:paraId="53D52FE5" w14:textId="47A87845" w:rsidR="0033571F"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5B1DD6" w:rsidRPr="006E0A77">
        <w:rPr>
          <w:rFonts w:ascii="GHEA Grapalat" w:hAnsi="GHEA Grapalat" w:cs="Sylfaen"/>
          <w:sz w:val="20"/>
          <w:lang w:val="hy-AM"/>
        </w:rPr>
        <w:t>.6</w:t>
      </w:r>
      <w:r w:rsidR="0033571F"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վերաբերյալ</w:t>
      </w:r>
      <w:r w:rsidR="009365B5" w:rsidRPr="006E0A77">
        <w:rPr>
          <w:rFonts w:ascii="GHEA Grapalat" w:hAnsi="GHEA Grapalat" w:cs="Sylfaen"/>
          <w:sz w:val="20"/>
          <w:lang w:val="af-ZA"/>
        </w:rPr>
        <w:t xml:space="preserve"> </w:t>
      </w:r>
      <w:r w:rsidR="00A6756D" w:rsidRPr="006E0A77">
        <w:rPr>
          <w:rFonts w:ascii="GHEA Grapalat" w:hAnsi="GHEA Grapalat" w:cs="Sylfaen"/>
          <w:sz w:val="20"/>
        </w:rPr>
        <w:t>պ</w:t>
      </w:r>
      <w:r w:rsidR="009365B5" w:rsidRPr="006E0A77">
        <w:rPr>
          <w:rFonts w:ascii="GHEA Grapalat" w:hAnsi="GHEA Grapalat" w:cs="Sylfaen"/>
          <w:sz w:val="20"/>
          <w:lang w:val="ru-RU"/>
        </w:rPr>
        <w:t>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w:t>
      </w:r>
      <w:r w:rsidR="00EA7474" w:rsidRPr="006E0A77">
        <w:rPr>
          <w:rFonts w:ascii="GHEA Grapalat" w:hAnsi="GHEA Grapalat" w:cs="Sylfaen"/>
          <w:sz w:val="20"/>
        </w:rPr>
        <w:t>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ստացած</w:t>
      </w:r>
      <w:r w:rsidR="009365B5" w:rsidRPr="006E0A77">
        <w:rPr>
          <w:rFonts w:ascii="GHEA Grapalat" w:hAnsi="GHEA Grapalat" w:cs="Sylfaen"/>
          <w:sz w:val="20"/>
          <w:lang w:val="af-ZA"/>
        </w:rPr>
        <w:t xml:space="preserve"> </w:t>
      </w:r>
      <w:r w:rsidR="00EA7474" w:rsidRPr="006E0A77">
        <w:rPr>
          <w:rFonts w:ascii="GHEA Grapalat" w:hAnsi="GHEA Grapalat" w:cs="Sylfaen"/>
          <w:sz w:val="20"/>
        </w:rPr>
        <w:t>ընտրված</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մ</w:t>
      </w:r>
      <w:r w:rsidR="00EA7474" w:rsidRPr="006E0A77">
        <w:rPr>
          <w:rFonts w:ascii="GHEA Grapalat" w:hAnsi="GHEA Grapalat" w:cs="Sylfaen"/>
          <w:sz w:val="20"/>
          <w:lang w:val="ru-RU"/>
        </w:rPr>
        <w:t>ասնակիցը</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հ</w:t>
      </w:r>
      <w:r w:rsidR="00EA7474" w:rsidRPr="006E0A77">
        <w:rPr>
          <w:rFonts w:ascii="GHEA Grapalat" w:hAnsi="GHEA Grapalat" w:cs="Sylfaen"/>
          <w:sz w:val="20"/>
          <w:lang w:val="ru-RU"/>
        </w:rPr>
        <w:t>ամակարգի</w:t>
      </w:r>
      <w:r w:rsidR="00EA7474"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ընդունում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կամ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մերժում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իրեն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ներկայացված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w:t>
      </w:r>
    </w:p>
    <w:p w14:paraId="349B423A" w14:textId="77777777" w:rsidR="00D612BC"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D17258" w:rsidRPr="006E0A77">
        <w:rPr>
          <w:rFonts w:ascii="GHEA Grapalat" w:hAnsi="GHEA Grapalat" w:cs="Sylfaen"/>
          <w:i w:val="0"/>
          <w:szCs w:val="24"/>
          <w:lang w:val="af-ZA"/>
        </w:rPr>
        <w:t>.</w:t>
      </w:r>
      <w:r w:rsidR="005B1DD6" w:rsidRPr="006E0A77">
        <w:rPr>
          <w:rFonts w:ascii="GHEA Grapalat" w:hAnsi="GHEA Grapalat" w:cs="Sylfaen"/>
          <w:i w:val="0"/>
          <w:szCs w:val="24"/>
          <w:lang w:val="hy-AM"/>
        </w:rPr>
        <w:t>7</w:t>
      </w:r>
      <w:r w:rsidR="00D17258"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00447FFD" w:rsidRPr="006E0A77">
        <w:rPr>
          <w:rFonts w:ascii="GHEA Grapalat" w:hAnsi="GHEA Grapalat" w:cs="Sylfaen"/>
          <w:i w:val="0"/>
          <w:szCs w:val="24"/>
          <w:lang w:val="af-ZA"/>
        </w:rPr>
        <w:t xml:space="preserve">1-ին մասի </w:t>
      </w:r>
      <w:r w:rsidR="00A6756D" w:rsidRPr="006E0A77">
        <w:rPr>
          <w:rFonts w:ascii="GHEA Grapalat" w:hAnsi="GHEA Grapalat" w:cs="Sylfaen"/>
          <w:i w:val="0"/>
          <w:szCs w:val="24"/>
          <w:lang w:val="af-ZA"/>
        </w:rPr>
        <w:t>9</w:t>
      </w:r>
      <w:r w:rsidR="005B1DD6" w:rsidRPr="006E0A77">
        <w:rPr>
          <w:rFonts w:ascii="GHEA Grapalat" w:hAnsi="GHEA Grapalat" w:cs="Sylfaen"/>
          <w:i w:val="0"/>
          <w:szCs w:val="24"/>
          <w:lang w:val="hy-AM"/>
        </w:rPr>
        <w:t>.5</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կետով</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նախատեսված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ժամկետի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ավարտը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համաձայնությամբ</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նախագծում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կատարվել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փոփոխություններ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սակայն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դրանք</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հանգեցնել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առարկայի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բնութագրերի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փոփոխմանը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ներառյալ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ընտրված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առաջարկած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ավելացմանը</w:t>
      </w:r>
      <w:r w:rsidR="004D5671" w:rsidRPr="006E0A77">
        <w:rPr>
          <w:rFonts w:ascii="GHEA Grapalat" w:hAnsi="GHEA Grapalat" w:cs="Sylfaen"/>
          <w:i w:val="0"/>
          <w:szCs w:val="24"/>
          <w:lang w:val="ru-RU"/>
        </w:rPr>
        <w:t>։</w:t>
      </w:r>
      <w:r w:rsidR="00D612BC" w:rsidRPr="006E0A77">
        <w:rPr>
          <w:rFonts w:ascii="GHEA Mariam" w:hAnsi="GHEA Mariam"/>
          <w:spacing w:val="-8"/>
          <w:lang w:val="af-ZA"/>
        </w:rPr>
        <w:t xml:space="preserve"> </w:t>
      </w:r>
    </w:p>
    <w:p w14:paraId="43488356" w14:textId="5095BB6A" w:rsidR="00F23A51"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FC6B2B" w:rsidRPr="006E0A77">
        <w:rPr>
          <w:rFonts w:ascii="GHEA Grapalat" w:hAnsi="GHEA Grapalat" w:cs="Sylfaen"/>
          <w:i w:val="0"/>
          <w:szCs w:val="24"/>
          <w:lang w:val="hy-AM"/>
        </w:rPr>
        <w:t>.8</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Պայմանագիրը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կնքվելուն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հաջորդող</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աշխատանքային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օրը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հանձնաժողովի</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քարտուղարը</w:t>
      </w:r>
      <w:r w:rsidR="00534468" w:rsidRPr="006E0A77">
        <w:rPr>
          <w:rFonts w:ascii="GHEA Grapalat" w:hAnsi="GHEA Grapalat" w:cs="Sylfaen"/>
          <w:i w:val="0"/>
          <w:szCs w:val="24"/>
          <w:lang w:val="af-ZA"/>
        </w:rPr>
        <w:t xml:space="preserve"> </w:t>
      </w:r>
      <w:r w:rsidR="00EA7474" w:rsidRPr="006E0A77">
        <w:rPr>
          <w:rFonts w:ascii="GHEA Grapalat" w:hAnsi="GHEA Grapalat" w:cs="Sylfaen"/>
          <w:i w:val="0"/>
          <w:szCs w:val="24"/>
          <w:lang w:val="en-US"/>
        </w:rPr>
        <w:t>հ</w:t>
      </w:r>
      <w:r w:rsidR="00EA7474" w:rsidRPr="006E0A77">
        <w:rPr>
          <w:rFonts w:ascii="GHEA Grapalat" w:hAnsi="GHEA Grapalat" w:cs="Sylfaen"/>
          <w:i w:val="0"/>
          <w:szCs w:val="24"/>
          <w:lang w:val="ru-RU"/>
        </w:rPr>
        <w:t>ամակարգում</w:t>
      </w:r>
      <w:r w:rsidR="00EA7474"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ավարտում</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է</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ընթացակարգը</w:t>
      </w:r>
      <w:r w:rsidR="00F23A51" w:rsidRPr="006E0A77">
        <w:rPr>
          <w:rFonts w:ascii="GHEA Grapalat" w:hAnsi="GHEA Grapalat" w:cs="Sylfaen"/>
          <w:i w:val="0"/>
          <w:szCs w:val="24"/>
          <w:lang w:val="af-ZA"/>
        </w:rPr>
        <w:t>:</w:t>
      </w:r>
    </w:p>
    <w:p w14:paraId="1B43B132" w14:textId="77777777" w:rsidR="00C40191" w:rsidRPr="006E0A77"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6E0A77" w:rsidRDefault="00030D40" w:rsidP="00EF3662">
      <w:pPr>
        <w:jc w:val="center"/>
        <w:rPr>
          <w:rFonts w:ascii="GHEA Grapalat" w:hAnsi="GHEA Grapalat" w:cs="Arial"/>
          <w:b/>
          <w:iCs/>
          <w:sz w:val="20"/>
          <w:lang w:val="af-ZA"/>
        </w:rPr>
      </w:pPr>
      <w:r w:rsidRPr="006E0A77">
        <w:rPr>
          <w:rFonts w:ascii="GHEA Grapalat" w:hAnsi="GHEA Grapalat"/>
          <w:b/>
          <w:iCs/>
          <w:sz w:val="20"/>
          <w:lang w:val="af-ZA"/>
        </w:rPr>
        <w:t>10</w:t>
      </w:r>
      <w:r w:rsidR="008D5016" w:rsidRPr="006E0A77">
        <w:rPr>
          <w:rFonts w:ascii="GHEA Grapalat" w:hAnsi="GHEA Grapalat"/>
          <w:b/>
          <w:iCs/>
          <w:sz w:val="20"/>
          <w:lang w:val="af-ZA"/>
        </w:rPr>
        <w:t xml:space="preserve">. </w:t>
      </w:r>
      <w:r w:rsidR="00E2245F" w:rsidRPr="006E0A77">
        <w:rPr>
          <w:rFonts w:ascii="GHEA Grapalat" w:hAnsi="GHEA Grapalat" w:cs="Sylfaen"/>
          <w:b/>
          <w:iCs/>
          <w:sz w:val="20"/>
          <w:lang w:val="hy-AM"/>
        </w:rPr>
        <w:t>ՈՐԱԿԱՎՈՐՄԱՆ</w:t>
      </w:r>
      <w:r w:rsidR="00E2245F" w:rsidRPr="006E0A77">
        <w:rPr>
          <w:rFonts w:ascii="GHEA Grapalat" w:hAnsi="GHEA Grapalat" w:cs="Arial"/>
          <w:b/>
          <w:iCs/>
          <w:sz w:val="20"/>
          <w:lang w:val="af-ZA"/>
        </w:rPr>
        <w:t xml:space="preserve"> </w:t>
      </w:r>
      <w:r w:rsidR="00E2245F" w:rsidRPr="006E0A77">
        <w:rPr>
          <w:rFonts w:ascii="GHEA Grapalat" w:hAnsi="GHEA Grapalat" w:cs="Sylfaen"/>
          <w:b/>
          <w:iCs/>
          <w:sz w:val="20"/>
          <w:lang w:val="hy-AM"/>
        </w:rPr>
        <w:t>ԵՎ</w:t>
      </w:r>
      <w:r w:rsidR="00E2245F" w:rsidRPr="006E0A77">
        <w:rPr>
          <w:rFonts w:ascii="GHEA Grapalat" w:hAnsi="GHEA Grapalat" w:cs="Sylfaen"/>
          <w:b/>
          <w:iCs/>
          <w:sz w:val="20"/>
          <w:lang w:val="af-ZA"/>
        </w:rPr>
        <w:t xml:space="preserve"> </w:t>
      </w:r>
      <w:r w:rsidR="008D5016" w:rsidRPr="006E0A77">
        <w:rPr>
          <w:rFonts w:ascii="GHEA Grapalat" w:hAnsi="GHEA Grapalat" w:cs="Sylfaen"/>
          <w:b/>
          <w:iCs/>
          <w:sz w:val="20"/>
          <w:lang w:val="af-ZA"/>
        </w:rPr>
        <w:t>ՊԱՅՄԱՆԱԳՐԻ</w:t>
      </w:r>
      <w:r w:rsidR="00EE0172" w:rsidRPr="006E0A77">
        <w:rPr>
          <w:rFonts w:ascii="GHEA Grapalat" w:hAnsi="GHEA Grapalat" w:cs="Sylfaen"/>
          <w:b/>
          <w:iCs/>
          <w:sz w:val="20"/>
          <w:lang w:val="hy-AM"/>
        </w:rPr>
        <w:t xml:space="preserve"> </w:t>
      </w:r>
      <w:r w:rsidR="008D5016" w:rsidRPr="006E0A77">
        <w:rPr>
          <w:rFonts w:ascii="GHEA Grapalat" w:hAnsi="GHEA Grapalat" w:cs="Sylfaen"/>
          <w:b/>
          <w:iCs/>
          <w:sz w:val="20"/>
          <w:lang w:val="af-ZA"/>
        </w:rPr>
        <w:t>ԱՊԱՀՈՎՈՒՄ</w:t>
      </w:r>
      <w:r w:rsidR="00E2245F" w:rsidRPr="006E0A77">
        <w:rPr>
          <w:rFonts w:ascii="GHEA Grapalat" w:hAnsi="GHEA Grapalat" w:cs="Sylfaen"/>
          <w:b/>
          <w:iCs/>
          <w:sz w:val="20"/>
          <w:lang w:val="hy-AM"/>
        </w:rPr>
        <w:t>ՆԵՐ</w:t>
      </w:r>
      <w:r w:rsidR="008D5016" w:rsidRPr="006E0A77">
        <w:rPr>
          <w:rFonts w:ascii="GHEA Grapalat" w:hAnsi="GHEA Grapalat" w:cs="Sylfaen"/>
          <w:b/>
          <w:iCs/>
          <w:sz w:val="20"/>
          <w:lang w:val="af-ZA"/>
        </w:rPr>
        <w:t>Ը</w:t>
      </w:r>
      <w:r w:rsidR="008D5016" w:rsidRPr="006E0A77">
        <w:rPr>
          <w:rFonts w:ascii="GHEA Grapalat" w:hAnsi="GHEA Grapalat" w:cs="Arial"/>
          <w:b/>
          <w:iCs/>
          <w:sz w:val="20"/>
          <w:lang w:val="af-ZA"/>
        </w:rPr>
        <w:t xml:space="preserve"> </w:t>
      </w:r>
    </w:p>
    <w:p w14:paraId="78149FAD" w14:textId="77777777" w:rsidR="00096865" w:rsidRPr="006E0A77" w:rsidRDefault="00096865" w:rsidP="00EF3662">
      <w:pPr>
        <w:jc w:val="center"/>
        <w:rPr>
          <w:rFonts w:ascii="GHEA Grapalat" w:hAnsi="GHEA Grapalat"/>
          <w:b/>
          <w:iCs/>
          <w:sz w:val="10"/>
          <w:lang w:val="af-ZA"/>
        </w:rPr>
      </w:pPr>
    </w:p>
    <w:p w14:paraId="4A3E9B42" w14:textId="4CD626E1" w:rsidR="00096865" w:rsidRPr="006E0A77" w:rsidRDefault="00030D40" w:rsidP="00EF3662">
      <w:pPr>
        <w:ind w:firstLine="567"/>
        <w:jc w:val="both"/>
        <w:rPr>
          <w:rFonts w:ascii="GHEA Grapalat" w:hAnsi="GHEA Grapalat" w:cs="Sylfaen"/>
          <w:sz w:val="20"/>
          <w:lang w:val="af-ZA"/>
        </w:rPr>
      </w:pPr>
      <w:r w:rsidRPr="006E0A77">
        <w:rPr>
          <w:rFonts w:ascii="GHEA Grapalat" w:hAnsi="GHEA Grapalat"/>
          <w:iCs/>
          <w:sz w:val="20"/>
          <w:lang w:val="af-ZA"/>
        </w:rPr>
        <w:t>10</w:t>
      </w:r>
      <w:r w:rsidR="00096865" w:rsidRPr="006E0A77">
        <w:rPr>
          <w:rFonts w:ascii="GHEA Grapalat" w:hAnsi="GHEA Grapalat"/>
          <w:iCs/>
          <w:sz w:val="20"/>
          <w:lang w:val="af-ZA"/>
        </w:rPr>
        <w:t>.</w:t>
      </w:r>
      <w:r w:rsidR="00096865" w:rsidRPr="006E0A77">
        <w:rPr>
          <w:rFonts w:ascii="GHEA Grapalat" w:hAnsi="GHEA Grapalat" w:cs="Sylfaen"/>
          <w:sz w:val="20"/>
          <w:lang w:val="af-ZA"/>
        </w:rPr>
        <w:t xml:space="preserve">1 </w:t>
      </w:r>
      <w:r w:rsidR="00521A81" w:rsidRPr="006E0A77">
        <w:rPr>
          <w:rFonts w:ascii="GHEA Grapalat" w:hAnsi="GHEA Grapalat" w:cs="Sylfaen"/>
          <w:sz w:val="20"/>
          <w:lang w:val="hy-AM"/>
        </w:rPr>
        <w:t>Որակավորման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պ</w:t>
      </w:r>
      <w:r w:rsidR="00521A81" w:rsidRPr="006E0A77">
        <w:rPr>
          <w:rFonts w:ascii="GHEA Grapalat" w:hAnsi="GHEA Grapalat" w:cs="Sylfaen"/>
          <w:sz w:val="20"/>
          <w:lang w:val="ru-RU"/>
        </w:rPr>
        <w:t>այմանագրի</w:t>
      </w:r>
      <w:r w:rsidR="006E5E03" w:rsidRPr="006E0A77">
        <w:rPr>
          <w:rFonts w:ascii="GHEA Grapalat" w:hAnsi="GHEA Grapalat" w:cs="Sylfaen"/>
          <w:sz w:val="20"/>
          <w:lang w:val="hy-AM"/>
        </w:rPr>
        <w:t xml:space="preserve"> </w:t>
      </w:r>
      <w:r w:rsidR="00521A81" w:rsidRPr="006E0A77">
        <w:rPr>
          <w:rFonts w:ascii="GHEA Grapalat" w:hAnsi="GHEA Grapalat" w:cs="Sylfaen"/>
          <w:sz w:val="20"/>
          <w:lang w:val="ru-RU"/>
        </w:rPr>
        <w:t>ապահովում</w:t>
      </w:r>
      <w:r w:rsidR="00521A81" w:rsidRPr="006E0A77">
        <w:rPr>
          <w:rFonts w:ascii="GHEA Grapalat" w:hAnsi="GHEA Grapalat" w:cs="Sylfaen"/>
          <w:sz w:val="20"/>
          <w:lang w:val="hy-AM"/>
        </w:rPr>
        <w:t>ները</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ներկայացնելու</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պահանջի</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հիման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վրա</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այն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ստանալու</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օրվանից</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 xml:space="preserve">հետո 5 </w:t>
      </w:r>
      <w:r w:rsidR="00521A81" w:rsidRPr="006E0A77">
        <w:rPr>
          <w:rFonts w:ascii="GHEA Grapalat" w:hAnsi="GHEA Grapalat" w:cs="Sylfaen"/>
          <w:sz w:val="20"/>
          <w:lang w:val="af-ZA"/>
        </w:rPr>
        <w:t xml:space="preserve">աշխատանքային </w:t>
      </w:r>
      <w:r w:rsidR="00521A81" w:rsidRPr="006E0A77">
        <w:rPr>
          <w:rFonts w:ascii="GHEA Grapalat" w:hAnsi="GHEA Grapalat" w:cs="Sylfaen"/>
          <w:sz w:val="20"/>
          <w:lang w:val="ru-RU"/>
        </w:rPr>
        <w:t>օրվա</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ընթացքում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ընտրված</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մասնակիցը</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պարտավոր</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ներկայացնել</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որակավորման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պայմանագրի</w:t>
      </w:r>
      <w:r w:rsidR="00521A81" w:rsidRPr="006E0A77">
        <w:rPr>
          <w:rFonts w:ascii="GHEA Grapalat" w:hAnsi="GHEA Grapalat" w:cs="Sylfaen"/>
          <w:sz w:val="20"/>
          <w:lang w:val="hy-AM"/>
        </w:rPr>
        <w:t xml:space="preserve"> </w:t>
      </w:r>
      <w:r w:rsidR="00521A81" w:rsidRPr="006E0A77">
        <w:rPr>
          <w:rFonts w:ascii="GHEA Grapalat" w:hAnsi="GHEA Grapalat" w:cs="Sylfaen"/>
          <w:sz w:val="20"/>
          <w:lang w:val="ru-RU"/>
        </w:rPr>
        <w:t>ապահովում</w:t>
      </w:r>
      <w:r w:rsidR="00521A81" w:rsidRPr="006E0A77">
        <w:rPr>
          <w:rFonts w:ascii="GHEA Grapalat" w:hAnsi="GHEA Grapalat" w:cs="Sylfaen"/>
          <w:sz w:val="20"/>
          <w:lang w:val="hy-AM"/>
        </w:rPr>
        <w:t>ներ</w:t>
      </w:r>
      <w:r w:rsidR="00521A81" w:rsidRPr="006E0A77">
        <w:rPr>
          <w:rFonts w:ascii="GHEA Grapalat" w:hAnsi="GHEA Grapalat" w:cs="Sylfaen"/>
          <w:sz w:val="20"/>
          <w:lang w:val="ru-RU"/>
        </w:rPr>
        <w:t>։</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մասնակցի</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հետ</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պայմանագիր</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կնքվում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եթե</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վերջինս</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ներկայացնում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որակավորման 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 xml:space="preserve">պայմանագրի </w:t>
      </w:r>
      <w:r w:rsidR="006E5E03" w:rsidRPr="006E0A77">
        <w:rPr>
          <w:rFonts w:ascii="GHEA Grapalat" w:hAnsi="GHEA Grapalat" w:cs="Sylfaen"/>
          <w:sz w:val="20"/>
          <w:lang w:val="af-ZA"/>
        </w:rPr>
        <w:t>(</w:t>
      </w:r>
      <w:r w:rsidR="006E5E03" w:rsidRPr="006E0A77">
        <w:rPr>
          <w:rFonts w:ascii="GHEA Grapalat" w:hAnsi="GHEA Grapalat" w:cs="Sylfaen"/>
          <w:sz w:val="20"/>
          <w:lang w:val="hy-AM"/>
        </w:rPr>
        <w:t>կանխավճարի</w:t>
      </w:r>
      <w:r w:rsidR="006E5E03" w:rsidRPr="006E0A77">
        <w:rPr>
          <w:rFonts w:ascii="GHEA Grapalat" w:hAnsi="GHEA Grapalat" w:cs="Sylfaen"/>
          <w:sz w:val="20"/>
          <w:lang w:val="af-ZA"/>
        </w:rPr>
        <w:t xml:space="preserve">) </w:t>
      </w:r>
      <w:r w:rsidR="00521A81" w:rsidRPr="006E0A77">
        <w:rPr>
          <w:rFonts w:ascii="GHEA Grapalat" w:hAnsi="GHEA Grapalat" w:cs="Sylfaen"/>
          <w:sz w:val="20"/>
          <w:lang w:val="hy-AM"/>
        </w:rPr>
        <w:t>ապահովումները</w:t>
      </w:r>
      <w:r w:rsidR="00DB3B2E" w:rsidRPr="006E0A77">
        <w:rPr>
          <w:rFonts w:ascii="GHEA Grapalat" w:hAnsi="GHEA Grapalat" w:cs="Sylfaen"/>
          <w:sz w:val="20"/>
          <w:lang w:val="hy-AM"/>
        </w:rPr>
        <w:t>:</w:t>
      </w:r>
    </w:p>
    <w:p w14:paraId="21B6E337" w14:textId="6185C890" w:rsidR="004E31A9" w:rsidRPr="006E0A77" w:rsidRDefault="00AD6D6A" w:rsidP="00882697">
      <w:pPr>
        <w:ind w:firstLine="567"/>
        <w:jc w:val="both"/>
        <w:rPr>
          <w:rFonts w:ascii="GHEA Grapalat" w:hAnsi="GHEA Grapalat" w:cs="Arial"/>
          <w:sz w:val="20"/>
          <w:lang w:val="hy-AM"/>
        </w:rPr>
      </w:pPr>
      <w:r w:rsidRPr="006E0A77">
        <w:rPr>
          <w:rFonts w:ascii="GHEA Grapalat" w:hAnsi="GHEA Grapalat" w:cs="Sylfaen"/>
          <w:sz w:val="20"/>
          <w:lang w:val="hy-AM"/>
        </w:rPr>
        <w:lastRenderedPageBreak/>
        <w:t>10.2</w:t>
      </w:r>
      <w:r w:rsidR="00F96621" w:rsidRPr="006E0A77">
        <w:rPr>
          <w:rFonts w:ascii="GHEA Grapalat" w:hAnsi="GHEA Grapalat" w:cs="Sylfaen"/>
          <w:sz w:val="20"/>
          <w:lang w:val="af-ZA"/>
        </w:rPr>
        <w:t xml:space="preserve"> </w:t>
      </w:r>
      <w:r w:rsidR="0074145B" w:rsidRPr="006E0A77">
        <w:rPr>
          <w:rFonts w:ascii="GHEA Grapalat" w:hAnsi="GHEA Grapalat" w:cs="Sylfaen"/>
          <w:sz w:val="20"/>
        </w:rPr>
        <w:t>Որակավորման</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ապահովման</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չափը</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հավասար</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է</w:t>
      </w:r>
      <w:r w:rsidR="0074145B" w:rsidRPr="006E0A77">
        <w:rPr>
          <w:rFonts w:ascii="GHEA Grapalat" w:hAnsi="GHEA Grapalat" w:cs="Sylfaen"/>
          <w:sz w:val="20"/>
          <w:lang w:val="af-ZA"/>
        </w:rPr>
        <w:t xml:space="preserve"> </w:t>
      </w:r>
      <w:r w:rsidR="00DB3B2E" w:rsidRPr="006E0A77">
        <w:rPr>
          <w:rFonts w:ascii="GHEA Grapalat" w:hAnsi="GHEA Grapalat" w:cs="Sylfaen"/>
          <w:sz w:val="20"/>
          <w:lang w:val="hy-AM"/>
        </w:rPr>
        <w:t>սույն ընթացակարգի շրջանակում գնվելիք ծառայությ</w:t>
      </w:r>
      <w:r w:rsidR="00147086" w:rsidRPr="006E0A77">
        <w:rPr>
          <w:rFonts w:ascii="GHEA Grapalat" w:hAnsi="GHEA Grapalat" w:cs="Sylfaen"/>
          <w:sz w:val="20"/>
        </w:rPr>
        <w:t>ան</w:t>
      </w:r>
      <w:r w:rsidR="00DB3B2E" w:rsidRPr="006E0A77">
        <w:rPr>
          <w:rFonts w:ascii="GHEA Grapalat" w:hAnsi="GHEA Grapalat" w:cs="Sylfaen"/>
          <w:sz w:val="20"/>
          <w:lang w:val="hy-AM"/>
        </w:rPr>
        <w:t xml:space="preserve"> գնման գնի</w:t>
      </w:r>
      <w:r w:rsidR="00DB3B2E" w:rsidRPr="006E0A77" w:rsidDel="00DB3B2E">
        <w:rPr>
          <w:rFonts w:ascii="GHEA Grapalat" w:hAnsi="GHEA Grapalat" w:cs="Sylfaen"/>
          <w:sz w:val="20"/>
          <w:lang w:val="af-ZA"/>
        </w:rPr>
        <w:t xml:space="preserve"> </w:t>
      </w:r>
      <w:r w:rsidR="00615D8F" w:rsidRPr="006E0A77">
        <w:rPr>
          <w:rFonts w:ascii="GHEA Grapalat" w:hAnsi="GHEA Grapalat" w:cs="Sylfaen"/>
          <w:sz w:val="20"/>
          <w:lang w:val="hy-AM"/>
        </w:rPr>
        <w:t>տասնհինգ տոկոսին</w:t>
      </w:r>
      <w:r w:rsidR="000078AE" w:rsidRPr="006E0A77">
        <w:rPr>
          <w:rFonts w:ascii="GHEA Grapalat" w:hAnsi="GHEA Grapalat" w:cs="Sylfaen"/>
          <w:sz w:val="20"/>
          <w:lang w:val="af-ZA"/>
        </w:rPr>
        <w:t>:</w:t>
      </w:r>
      <w:r w:rsidR="0006790F" w:rsidRPr="006E0A77">
        <w:rPr>
          <w:rFonts w:ascii="GHEA Grapalat" w:hAnsi="GHEA Grapalat" w:cs="Sylfaen"/>
          <w:sz w:val="20"/>
          <w:lang w:val="af-ZA"/>
        </w:rPr>
        <w:t xml:space="preserve"> </w:t>
      </w:r>
      <w:r w:rsidR="0006790F" w:rsidRPr="006E0A77">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6E0A77">
        <w:rPr>
          <w:rFonts w:ascii="GHEA Grapalat" w:hAnsi="GHEA Grapalat" w:cs="Sylfaen"/>
          <w:sz w:val="20"/>
          <w:lang w:val="af-ZA"/>
        </w:rPr>
        <w:t xml:space="preserve">  </w:t>
      </w:r>
      <w:r w:rsidR="000078AE" w:rsidRPr="006E0A77">
        <w:rPr>
          <w:rFonts w:ascii="GHEA Grapalat" w:hAnsi="GHEA Grapalat" w:cs="Sylfaen"/>
          <w:sz w:val="20"/>
          <w:lang w:val="af-ZA"/>
        </w:rPr>
        <w:t xml:space="preserve"> </w:t>
      </w:r>
      <w:r w:rsidR="00F96621" w:rsidRPr="006E0A77">
        <w:rPr>
          <w:rFonts w:ascii="GHEA Grapalat" w:hAnsi="GHEA Grapalat" w:cs="Sylfaen"/>
          <w:sz w:val="20"/>
        </w:rPr>
        <w:t>Որակավորման</w:t>
      </w:r>
      <w:r w:rsidR="00F96621" w:rsidRPr="006E0A77">
        <w:rPr>
          <w:rFonts w:ascii="GHEA Grapalat" w:hAnsi="GHEA Grapalat" w:cs="Sylfaen"/>
          <w:sz w:val="20"/>
          <w:lang w:val="af-ZA"/>
        </w:rPr>
        <w:t xml:space="preserve"> </w:t>
      </w:r>
      <w:r w:rsidR="00F96621" w:rsidRPr="006E0A77">
        <w:rPr>
          <w:rFonts w:ascii="GHEA Grapalat" w:hAnsi="GHEA Grapalat" w:cs="Sylfaen"/>
          <w:sz w:val="20"/>
        </w:rPr>
        <w:t>ապահովումը</w:t>
      </w:r>
      <w:r w:rsidR="00F96621" w:rsidRPr="006E0A77">
        <w:rPr>
          <w:rFonts w:ascii="GHEA Grapalat" w:hAnsi="GHEA Grapalat" w:cs="Sylfaen"/>
          <w:sz w:val="20"/>
          <w:lang w:val="af-ZA"/>
        </w:rPr>
        <w:t xml:space="preserve"> </w:t>
      </w:r>
      <w:r w:rsidR="00F96621" w:rsidRPr="006E0A77">
        <w:rPr>
          <w:rFonts w:ascii="GHEA Grapalat" w:hAnsi="GHEA Grapalat" w:cs="Sylfaen"/>
          <w:sz w:val="20"/>
        </w:rPr>
        <w:t>ներկայացվում</w:t>
      </w:r>
      <w:r w:rsidR="00615D8F" w:rsidRPr="006E0A77">
        <w:rPr>
          <w:rFonts w:ascii="GHEA Grapalat" w:hAnsi="GHEA Grapalat" w:cs="Sylfaen"/>
          <w:sz w:val="20"/>
          <w:lang w:val="hy-AM"/>
        </w:rPr>
        <w:t xml:space="preserve"> է</w:t>
      </w:r>
      <w:r w:rsidR="00F96621" w:rsidRPr="006E0A77">
        <w:rPr>
          <w:rFonts w:ascii="GHEA Grapalat" w:hAnsi="GHEA Grapalat" w:cs="Sylfaen"/>
          <w:sz w:val="20"/>
          <w:lang w:val="af-ZA"/>
        </w:rPr>
        <w:t xml:space="preserve"> </w:t>
      </w:r>
      <w:r w:rsidR="00615D8F" w:rsidRPr="006E0A77">
        <w:rPr>
          <w:rFonts w:ascii="GHEA Grapalat" w:hAnsi="GHEA Grapalat" w:cs="Sylfaen"/>
          <w:sz w:val="20"/>
        </w:rPr>
        <w:t>կանխիկ</w:t>
      </w:r>
      <w:r w:rsidR="00615D8F" w:rsidRPr="006E0A77">
        <w:rPr>
          <w:rFonts w:ascii="GHEA Grapalat" w:hAnsi="GHEA Grapalat" w:cs="Sylfaen"/>
          <w:sz w:val="20"/>
          <w:lang w:val="af-ZA"/>
        </w:rPr>
        <w:t xml:space="preserve"> </w:t>
      </w:r>
      <w:r w:rsidR="00615D8F" w:rsidRPr="006E0A77">
        <w:rPr>
          <w:rFonts w:ascii="GHEA Grapalat" w:hAnsi="GHEA Grapalat" w:cs="Sylfaen"/>
          <w:sz w:val="20"/>
        </w:rPr>
        <w:t>փողի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կամ</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բանկերի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կողմից</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տրամադրված</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երաշխիքների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ձևով</w:t>
      </w:r>
      <w:r w:rsidR="00C0648A" w:rsidRPr="006E0A77">
        <w:rPr>
          <w:rFonts w:ascii="GHEA Grapalat" w:hAnsi="GHEA Grapalat" w:cs="Sylfaen"/>
          <w:sz w:val="20"/>
          <w:lang w:val="af-ZA"/>
        </w:rPr>
        <w:t xml:space="preserve">: Ընդ որում  </w:t>
      </w:r>
      <w:r w:rsidR="00C0648A" w:rsidRPr="006E0A77">
        <w:rPr>
          <w:rFonts w:ascii="GHEA Grapalat" w:hAnsi="GHEA Grapalat" w:cs="Sylfaen"/>
          <w:sz w:val="20"/>
        </w:rPr>
        <w:t>ապահովումը</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պետք</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է</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վավեր</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լինի</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առնվազն</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մինչև</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պայմանագրի</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կատարման</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արդյունքը</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պատվիրատուից</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կողմից</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ամբողջական</w:t>
      </w:r>
      <w:r w:rsidR="00DF68A6" w:rsidRPr="006E0A77">
        <w:rPr>
          <w:rFonts w:ascii="GHEA Grapalat" w:hAnsi="GHEA Grapalat" w:cs="Sylfaen"/>
          <w:sz w:val="20"/>
          <w:lang w:val="af-ZA"/>
        </w:rPr>
        <w:t xml:space="preserve"> </w:t>
      </w:r>
      <w:r w:rsidR="00DF68A6" w:rsidRPr="006E0A77">
        <w:rPr>
          <w:rFonts w:ascii="GHEA Grapalat" w:hAnsi="GHEA Grapalat" w:cs="Arial"/>
          <w:sz w:val="20"/>
          <w:lang w:val="hy-AM"/>
        </w:rPr>
        <w:t xml:space="preserve">ընդունվելու օրվան հաջորդող </w:t>
      </w:r>
      <w:r w:rsidR="004E31A9" w:rsidRPr="006E0A77">
        <w:rPr>
          <w:rFonts w:ascii="GHEA Grapalat" w:hAnsi="GHEA Grapalat" w:cs="Arial"/>
          <w:sz w:val="20"/>
          <w:lang w:val="hy-AM"/>
        </w:rPr>
        <w:t>90-րդ աշխատանքային օրը ներառյա</w:t>
      </w:r>
      <w:r w:rsidR="004E31A9" w:rsidRPr="006E0A77">
        <w:rPr>
          <w:rFonts w:ascii="GHEA Grapalat" w:hAnsi="GHEA Grapalat" w:cs="Arial"/>
          <w:sz w:val="20"/>
        </w:rPr>
        <w:t>լ</w:t>
      </w:r>
      <w:r w:rsidR="004E31A9" w:rsidRPr="006E0A77">
        <w:rPr>
          <w:rFonts w:ascii="GHEA Grapalat" w:hAnsi="GHEA Grapalat" w:cs="Arial"/>
          <w:sz w:val="20"/>
          <w:lang w:val="af-ZA"/>
        </w:rPr>
        <w:t>:</w:t>
      </w:r>
      <w:r w:rsidR="004E31A9" w:rsidRPr="006E0A77">
        <w:rPr>
          <w:rFonts w:ascii="GHEA Grapalat" w:hAnsi="GHEA Grapalat" w:cs="Arial"/>
          <w:sz w:val="20"/>
          <w:lang w:val="hy-AM"/>
        </w:rPr>
        <w:t xml:space="preserve"> </w:t>
      </w:r>
    </w:p>
    <w:p w14:paraId="7A67075B" w14:textId="00377D84" w:rsidR="00882697" w:rsidRPr="006E0A77" w:rsidRDefault="00921327" w:rsidP="00882697">
      <w:pPr>
        <w:ind w:firstLine="567"/>
        <w:jc w:val="both"/>
        <w:rPr>
          <w:rFonts w:ascii="GHEA Grapalat" w:hAnsi="GHEA Grapalat" w:cs="Arial"/>
          <w:sz w:val="20"/>
          <w:lang w:val="hy-AM"/>
        </w:rPr>
      </w:pPr>
      <w:r w:rsidRPr="006E0A77">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6E0A77">
        <w:rPr>
          <w:rFonts w:ascii="GHEA Grapalat" w:hAnsi="GHEA Grapalat" w:cs="Arial"/>
          <w:sz w:val="20"/>
          <w:lang w:val="hy-AM"/>
        </w:rPr>
        <w:t>:</w:t>
      </w:r>
    </w:p>
    <w:p w14:paraId="5D921888" w14:textId="6309DA70" w:rsidR="00E453AC" w:rsidRPr="006E0A77"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6E0A77">
        <w:rPr>
          <w:rFonts w:ascii="GHEA Grapalat" w:hAnsi="GHEA Grapalat" w:cs="Arial"/>
          <w:sz w:val="20"/>
          <w:lang w:val="hy-AM"/>
        </w:rPr>
        <w:t xml:space="preserve">  </w:t>
      </w:r>
      <w:r w:rsidR="00E453AC" w:rsidRPr="006E0A7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6E0A77" w:rsidRDefault="00E05BFE" w:rsidP="00E05BFE">
      <w:pPr>
        <w:ind w:firstLine="567"/>
        <w:jc w:val="both"/>
        <w:rPr>
          <w:rFonts w:ascii="GHEA Grapalat" w:hAnsi="GHEA Grapalat" w:cs="Arial"/>
          <w:sz w:val="20"/>
          <w:lang w:val="hy-AM"/>
        </w:rPr>
      </w:pPr>
      <w:r w:rsidRPr="006E0A77">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C6392E7" w14:textId="619E0C8E" w:rsidR="00501A05" w:rsidRPr="006E0A77" w:rsidRDefault="00C40191" w:rsidP="00E05BFE">
      <w:pPr>
        <w:ind w:firstLine="375"/>
        <w:jc w:val="both"/>
        <w:rPr>
          <w:rFonts w:ascii="GHEA Grapalat" w:hAnsi="GHEA Grapalat" w:cs="Arial"/>
          <w:sz w:val="20"/>
          <w:lang w:val="hy-AM"/>
        </w:rPr>
      </w:pPr>
      <w:r w:rsidRPr="006E0A77">
        <w:rPr>
          <w:rFonts w:ascii="GHEA Grapalat" w:hAnsi="GHEA Grapalat" w:cs="Arial"/>
          <w:sz w:val="20"/>
          <w:lang w:val="hy-AM"/>
        </w:rPr>
        <w:t xml:space="preserve">   </w:t>
      </w:r>
      <w:r w:rsidR="00501A05" w:rsidRPr="006E0A7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6E0A77" w:rsidRDefault="00281740" w:rsidP="00E05BFE">
      <w:pPr>
        <w:ind w:firstLine="567"/>
        <w:jc w:val="both"/>
        <w:rPr>
          <w:rFonts w:ascii="GHEA Grapalat" w:hAnsi="GHEA Grapalat" w:cs="Sylfaen"/>
          <w:sz w:val="20"/>
          <w:lang w:val="hy-AM"/>
        </w:rPr>
      </w:pPr>
      <w:r w:rsidRPr="006E0A77">
        <w:rPr>
          <w:rFonts w:ascii="GHEA Grapalat" w:hAnsi="GHEA Grapalat" w:cs="Sylfaen"/>
          <w:sz w:val="20"/>
          <w:lang w:val="hy-AM"/>
        </w:rPr>
        <w:t>10.3. 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ապահովման</w:t>
      </w:r>
      <w:r w:rsidRPr="006E0A77">
        <w:rPr>
          <w:rFonts w:ascii="GHEA Grapalat" w:hAnsi="GHEA Grapalat" w:cs="Sylfaen"/>
          <w:sz w:val="20"/>
          <w:lang w:val="af-ZA"/>
        </w:rPr>
        <w:t xml:space="preserve"> </w:t>
      </w:r>
      <w:r w:rsidRPr="006E0A77">
        <w:rPr>
          <w:rFonts w:ascii="GHEA Grapalat" w:hAnsi="GHEA Grapalat" w:cs="Sylfaen"/>
          <w:sz w:val="20"/>
          <w:lang w:val="hy-AM"/>
        </w:rPr>
        <w:t>չափը</w:t>
      </w:r>
      <w:r w:rsidRPr="006E0A77">
        <w:rPr>
          <w:rFonts w:ascii="GHEA Grapalat" w:hAnsi="GHEA Grapalat" w:cs="Sylfaen"/>
          <w:sz w:val="20"/>
          <w:lang w:val="af-ZA"/>
        </w:rPr>
        <w:t xml:space="preserve"> </w:t>
      </w:r>
      <w:r w:rsidRPr="006E0A77">
        <w:rPr>
          <w:rFonts w:ascii="GHEA Grapalat" w:hAnsi="GHEA Grapalat" w:cs="Sylfaen"/>
          <w:sz w:val="20"/>
          <w:lang w:val="hy-AM"/>
        </w:rPr>
        <w:t>կազմում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00DB3B2E" w:rsidRPr="006E0A77">
        <w:rPr>
          <w:rFonts w:ascii="GHEA Grapalat" w:hAnsi="GHEA Grapalat" w:cs="Sylfaen"/>
          <w:sz w:val="20"/>
          <w:lang w:val="hy-AM"/>
        </w:rPr>
        <w:t>գնման</w:t>
      </w:r>
      <w:r w:rsidR="00CB30E1" w:rsidRPr="006E0A77">
        <w:rPr>
          <w:rFonts w:ascii="GHEA Grapalat" w:hAnsi="GHEA Grapalat" w:cs="Sylfaen"/>
          <w:sz w:val="20"/>
          <w:lang w:val="hy-AM"/>
        </w:rPr>
        <w:t xml:space="preserve"> </w:t>
      </w:r>
      <w:r w:rsidRPr="006E0A77">
        <w:rPr>
          <w:rFonts w:ascii="GHEA Grapalat" w:hAnsi="GHEA Grapalat" w:cs="Sylfaen"/>
          <w:sz w:val="20"/>
          <w:lang w:val="hy-AM"/>
        </w:rPr>
        <w:t>գնի</w:t>
      </w:r>
      <w:r w:rsidRPr="006E0A77">
        <w:rPr>
          <w:rFonts w:ascii="GHEA Grapalat" w:hAnsi="GHEA Grapalat" w:cs="Sylfaen"/>
          <w:sz w:val="20"/>
          <w:lang w:val="af-ZA"/>
        </w:rPr>
        <w:t xml:space="preserve"> 10  </w:t>
      </w:r>
      <w:r w:rsidRPr="006E0A77">
        <w:rPr>
          <w:rFonts w:ascii="GHEA Grapalat" w:hAnsi="GHEA Grapalat" w:cs="Sylfaen"/>
          <w:sz w:val="20"/>
          <w:lang w:val="hy-AM"/>
        </w:rPr>
        <w:t>տոկոսը:</w:t>
      </w:r>
      <w:r w:rsidR="00501A05" w:rsidRPr="006E0A77">
        <w:rPr>
          <w:rFonts w:ascii="GHEA Grapalat" w:hAnsi="GHEA Grapalat" w:cs="Sylfaen"/>
          <w:sz w:val="20"/>
          <w:lang w:val="hy-AM"/>
        </w:rPr>
        <w:t xml:space="preserve"> </w:t>
      </w:r>
      <w:r w:rsidR="00C979D3" w:rsidRPr="006E0A77">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6E0A77">
        <w:rPr>
          <w:rFonts w:ascii="GHEA Grapalat" w:hAnsi="GHEA Grapalat" w:cs="Sylfaen"/>
          <w:sz w:val="20"/>
          <w:lang w:val="hy-AM"/>
        </w:rPr>
        <w:t>Պայմանագրի ապահովումը ներկայացվում է բանկային երախիքի (հավելված N 5) կամ կանխիկ փողի ձևով:</w:t>
      </w:r>
    </w:p>
    <w:p w14:paraId="3D76F778" w14:textId="6F32B49B" w:rsidR="00281740" w:rsidRPr="006E0A77" w:rsidRDefault="00281740" w:rsidP="00281740">
      <w:pPr>
        <w:ind w:firstLine="567"/>
        <w:jc w:val="both"/>
        <w:rPr>
          <w:rFonts w:ascii="GHEA Grapalat" w:hAnsi="GHEA Grapalat"/>
          <w:sz w:val="20"/>
          <w:szCs w:val="20"/>
          <w:lang w:val="hy-AM"/>
        </w:rPr>
      </w:pPr>
      <w:r w:rsidRPr="006E0A7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E0A77">
        <w:rPr>
          <w:rFonts w:ascii="GHEA Grapalat" w:hAnsi="GHEA Grapalat" w:cs="Sylfaen"/>
          <w:sz w:val="20"/>
          <w:lang w:val="hy-AM"/>
        </w:rPr>
        <w:t xml:space="preserve">ամբողջական կատարման վերջին օրվան հաջորդող </w:t>
      </w:r>
      <w:r w:rsidR="00322AC7" w:rsidRPr="006E0A77">
        <w:rPr>
          <w:rFonts w:ascii="GHEA Grapalat" w:hAnsi="GHEA Grapalat" w:cs="Sylfaen"/>
          <w:sz w:val="20"/>
          <w:lang w:val="hy-AM"/>
        </w:rPr>
        <w:t>9</w:t>
      </w:r>
      <w:r w:rsidRPr="006E0A77">
        <w:rPr>
          <w:rFonts w:ascii="GHEA Grapalat" w:hAnsi="GHEA Grapalat" w:cs="Sylfaen"/>
          <w:sz w:val="20"/>
          <w:lang w:val="hy-AM"/>
        </w:rPr>
        <w:t xml:space="preserve">0-րդ </w:t>
      </w:r>
      <w:r w:rsidR="00A558B9" w:rsidRPr="006E0A77">
        <w:rPr>
          <w:rFonts w:ascii="GHEA Grapalat" w:hAnsi="GHEA Grapalat" w:cs="Sylfaen"/>
          <w:sz w:val="20"/>
          <w:lang w:val="hy-AM"/>
        </w:rPr>
        <w:t>աշխատանքային</w:t>
      </w:r>
      <w:r w:rsidRPr="006E0A77">
        <w:rPr>
          <w:rFonts w:ascii="GHEA Grapalat" w:hAnsi="GHEA Grapalat" w:cs="Sylfaen"/>
          <w:sz w:val="20"/>
          <w:lang w:val="hy-AM"/>
        </w:rPr>
        <w:t xml:space="preserve"> օրը</w:t>
      </w:r>
      <w:r w:rsidR="00DA256E" w:rsidRPr="006E0A77">
        <w:rPr>
          <w:rFonts w:ascii="GHEA Grapalat" w:hAnsi="GHEA Grapalat" w:cs="Sylfaen"/>
          <w:sz w:val="20"/>
          <w:lang w:val="hy-AM"/>
        </w:rPr>
        <w:t xml:space="preserve"> ներառյալ</w:t>
      </w:r>
      <w:r w:rsidR="005C3E4F" w:rsidRPr="006E0A77">
        <w:rPr>
          <w:rFonts w:ascii="GHEA Grapalat" w:hAnsi="GHEA Grapalat" w:cs="Sylfaen"/>
          <w:sz w:val="20"/>
          <w:lang w:val="hy-AM"/>
        </w:rPr>
        <w:t xml:space="preserve">: </w:t>
      </w:r>
      <w:r w:rsidRPr="006E0A77">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E0A77" w:rsidRDefault="00281740" w:rsidP="00281740">
      <w:pPr>
        <w:ind w:firstLine="567"/>
        <w:jc w:val="both"/>
        <w:rPr>
          <w:rFonts w:ascii="GHEA Grapalat" w:hAnsi="GHEA Grapalat" w:cs="Arial"/>
          <w:sz w:val="20"/>
          <w:lang w:val="hy-AM"/>
        </w:rPr>
      </w:pPr>
      <w:r w:rsidRPr="006E0A77">
        <w:rPr>
          <w:rFonts w:ascii="GHEA Grapalat" w:hAnsi="GHEA Grapalat"/>
          <w:sz w:val="20"/>
          <w:szCs w:val="20"/>
          <w:lang w:val="hy-AM"/>
        </w:rPr>
        <w:t>Կանխիկ</w:t>
      </w:r>
      <w:r w:rsidRPr="006E0A77">
        <w:rPr>
          <w:rFonts w:ascii="GHEA Grapalat" w:hAnsi="GHEA Grapalat"/>
          <w:sz w:val="20"/>
          <w:szCs w:val="20"/>
          <w:lang w:val="af-ZA"/>
        </w:rPr>
        <w:t xml:space="preserve"> </w:t>
      </w:r>
      <w:r w:rsidRPr="006E0A77">
        <w:rPr>
          <w:rFonts w:ascii="GHEA Grapalat" w:hAnsi="GHEA Grapalat"/>
          <w:sz w:val="20"/>
          <w:szCs w:val="20"/>
          <w:lang w:val="hy-AM"/>
        </w:rPr>
        <w:t>փողի</w:t>
      </w:r>
      <w:r w:rsidRPr="006E0A77">
        <w:rPr>
          <w:rFonts w:ascii="GHEA Grapalat" w:hAnsi="GHEA Grapalat"/>
          <w:sz w:val="20"/>
          <w:szCs w:val="20"/>
          <w:lang w:val="af-ZA"/>
        </w:rPr>
        <w:t xml:space="preserve"> </w:t>
      </w:r>
      <w:r w:rsidRPr="006E0A77">
        <w:rPr>
          <w:rFonts w:ascii="GHEA Grapalat" w:hAnsi="GHEA Grapalat"/>
          <w:sz w:val="20"/>
          <w:szCs w:val="20"/>
          <w:lang w:val="hy-AM"/>
        </w:rPr>
        <w:t>ձևով</w:t>
      </w:r>
      <w:r w:rsidRPr="006E0A77">
        <w:rPr>
          <w:rFonts w:ascii="GHEA Grapalat" w:hAnsi="GHEA Grapalat"/>
          <w:sz w:val="20"/>
          <w:szCs w:val="20"/>
          <w:lang w:val="af-ZA"/>
        </w:rPr>
        <w:t xml:space="preserve"> </w:t>
      </w:r>
      <w:r w:rsidRPr="006E0A77">
        <w:rPr>
          <w:rFonts w:ascii="GHEA Grapalat" w:hAnsi="GHEA Grapalat"/>
          <w:sz w:val="20"/>
          <w:szCs w:val="20"/>
          <w:lang w:val="hy-AM"/>
        </w:rPr>
        <w:t>ներկայացված</w:t>
      </w:r>
      <w:r w:rsidRPr="006E0A77">
        <w:rPr>
          <w:rFonts w:ascii="GHEA Grapalat" w:hAnsi="GHEA Grapalat"/>
          <w:sz w:val="20"/>
          <w:szCs w:val="20"/>
          <w:lang w:val="af-ZA"/>
        </w:rPr>
        <w:t xml:space="preserve"> </w:t>
      </w:r>
      <w:r w:rsidRPr="006E0A7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E0A77">
        <w:rPr>
          <w:rFonts w:ascii="GHEA Grapalat" w:hAnsi="GHEA Grapalat" w:cs="Arial"/>
          <w:sz w:val="20"/>
          <w:lang w:val="hy-AM"/>
        </w:rPr>
        <w:t>:</w:t>
      </w:r>
      <w:r w:rsidRPr="006E0A77">
        <w:rPr>
          <w:rFonts w:ascii="GHEA Grapalat" w:hAnsi="GHEA Grapalat" w:cs="Arial"/>
          <w:sz w:val="20"/>
          <w:lang w:val="hy-AM"/>
        </w:rPr>
        <w:t xml:space="preserve">  </w:t>
      </w:r>
    </w:p>
    <w:p w14:paraId="5C7D67F6" w14:textId="77777777" w:rsidR="00517C23" w:rsidRPr="006E0A77" w:rsidRDefault="00E05BFE" w:rsidP="00517C23">
      <w:pPr>
        <w:ind w:firstLine="567"/>
        <w:jc w:val="both"/>
        <w:rPr>
          <w:rFonts w:ascii="GHEA Grapalat" w:hAnsi="GHEA Grapalat" w:cs="Arial"/>
          <w:sz w:val="20"/>
          <w:lang w:val="hy-AM"/>
        </w:rPr>
      </w:pPr>
      <w:r w:rsidRPr="006E0A77">
        <w:rPr>
          <w:rFonts w:ascii="GHEA Grapalat" w:hAnsi="GHEA Grapalat" w:cs="Sylfaen"/>
          <w:sz w:val="20"/>
          <w:lang w:val="hy-AM"/>
        </w:rPr>
        <w:t xml:space="preserve">10.4 </w:t>
      </w:r>
      <w:r w:rsidR="00FF5781" w:rsidRPr="006E0A7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6E0A77">
        <w:rPr>
          <w:rFonts w:ascii="GHEA Grapalat" w:hAnsi="GHEA Grapalat" w:cs="Arial"/>
          <w:sz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DD44CE" w:rsidRPr="006E0A77">
        <w:rPr>
          <w:rFonts w:ascii="GHEA Grapalat" w:hAnsi="GHEA Grapalat" w:cs="Arial"/>
          <w:sz w:val="20"/>
          <w:lang w:val="hy-AM"/>
        </w:rPr>
        <w:t xml:space="preserve">որակավորման և </w:t>
      </w:r>
      <w:r w:rsidR="00EE7EB5" w:rsidRPr="006E0A77">
        <w:rPr>
          <w:rFonts w:ascii="GHEA Grapalat" w:hAnsi="GHEA Grapalat" w:cs="Arial"/>
          <w:sz w:val="20"/>
          <w:lang w:val="hy-AM"/>
        </w:rPr>
        <w:t xml:space="preserve">պայմանագրի </w:t>
      </w:r>
      <w:r w:rsidRPr="006E0A77">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6E0A77">
        <w:rPr>
          <w:rFonts w:ascii="GHEA Grapalat" w:hAnsi="GHEA Grapalat" w:cs="Arial"/>
          <w:sz w:val="20"/>
          <w:lang w:val="hy-AM"/>
        </w:rPr>
        <w:t xml:space="preserve"> (համապատասխանաբար Հավելվածներ </w:t>
      </w:r>
      <w:r w:rsidR="00DD44CE" w:rsidRPr="006E0A77">
        <w:rPr>
          <w:rFonts w:ascii="GHEA Grapalat" w:hAnsi="GHEA Grapalat" w:cs="Arial"/>
          <w:sz w:val="20"/>
          <w:lang w:val="hy-AM"/>
        </w:rPr>
        <w:t>N 4.2</w:t>
      </w:r>
      <w:r w:rsidR="00EF0850" w:rsidRPr="006E0A77">
        <w:rPr>
          <w:rFonts w:ascii="GHEA Grapalat" w:hAnsi="GHEA Grapalat" w:cs="Arial"/>
          <w:sz w:val="20"/>
          <w:lang w:val="hy-AM"/>
        </w:rPr>
        <w:t xml:space="preserve"> </w:t>
      </w:r>
      <w:r w:rsidR="00DD44CE" w:rsidRPr="006E0A77">
        <w:rPr>
          <w:rFonts w:ascii="GHEA Grapalat" w:hAnsi="GHEA Grapalat" w:cs="Arial"/>
          <w:sz w:val="20"/>
          <w:lang w:val="hy-AM"/>
        </w:rPr>
        <w:t xml:space="preserve">և N </w:t>
      </w:r>
      <w:r w:rsidR="00EF0850" w:rsidRPr="006E0A77">
        <w:rPr>
          <w:rFonts w:ascii="GHEA Grapalat" w:hAnsi="GHEA Grapalat" w:cs="Arial"/>
          <w:sz w:val="20"/>
          <w:lang w:val="hy-AM"/>
        </w:rPr>
        <w:t>5.1)</w:t>
      </w:r>
      <w:r w:rsidRPr="006E0A77">
        <w:rPr>
          <w:rFonts w:ascii="GHEA Grapalat" w:hAnsi="GHEA Grapalat" w:cs="Arial"/>
          <w:sz w:val="20"/>
          <w:lang w:val="hy-AM"/>
        </w:rPr>
        <w:t xml:space="preserve"> կամ կանխիկ փողի ձևով:</w:t>
      </w:r>
    </w:p>
    <w:p w14:paraId="520A2128" w14:textId="77777777" w:rsidR="00517C23" w:rsidRPr="006E0A77" w:rsidRDefault="00E05BFE" w:rsidP="00517C23">
      <w:pPr>
        <w:ind w:firstLine="567"/>
        <w:jc w:val="both"/>
        <w:rPr>
          <w:rFonts w:ascii="GHEA Grapalat" w:hAnsi="GHEA Grapalat" w:cs="Sylfaen"/>
          <w:i/>
          <w:sz w:val="20"/>
          <w:lang w:val="af-ZA"/>
        </w:rPr>
      </w:pPr>
      <w:r w:rsidRPr="006E0A77">
        <w:rPr>
          <w:rFonts w:ascii="GHEA Grapalat" w:hAnsi="GHEA Grapalat" w:cs="Arial"/>
          <w:sz w:val="20"/>
          <w:lang w:val="hy-AM"/>
        </w:rPr>
        <w:t xml:space="preserve"> </w:t>
      </w:r>
      <w:r w:rsidR="00517C23" w:rsidRPr="006E0A77">
        <w:rPr>
          <w:rFonts w:ascii="GHEA Grapalat" w:hAnsi="GHEA Grapalat" w:cs="Sylfaen"/>
          <w:sz w:val="20"/>
          <w:lang w:val="hy-AM"/>
        </w:rPr>
        <w:t>10</w:t>
      </w:r>
      <w:r w:rsidR="00517C23" w:rsidRPr="006E0A77">
        <w:rPr>
          <w:rFonts w:ascii="GHEA Grapalat" w:hAnsi="GHEA Grapalat" w:cs="Sylfaen"/>
          <w:sz w:val="20"/>
          <w:lang w:val="af-ZA"/>
        </w:rPr>
        <w:t xml:space="preserve">.5 </w:t>
      </w:r>
      <w:r w:rsidR="00517C23" w:rsidRPr="006E0A77">
        <w:rPr>
          <w:rFonts w:ascii="GHEA Grapalat" w:hAnsi="GHEA Grapalat" w:cs="Sylfaen"/>
          <w:sz w:val="20"/>
          <w:lang w:val="hy-AM"/>
        </w:rPr>
        <w:t>Պայմանագրով</w:t>
      </w:r>
      <w:r w:rsidR="00517C23" w:rsidRPr="006E0A77">
        <w:rPr>
          <w:rFonts w:ascii="GHEA Grapalat" w:hAnsi="GHEA Grapalat" w:cs="Sylfaen"/>
          <w:sz w:val="20"/>
          <w:lang w:val="af-ZA"/>
        </w:rPr>
        <w:t xml:space="preserve"> պ</w:t>
      </w:r>
      <w:r w:rsidR="00517C23" w:rsidRPr="006E0A77">
        <w:rPr>
          <w:rFonts w:ascii="GHEA Grapalat" w:hAnsi="GHEA Grapalat" w:cs="Sylfaen"/>
          <w:sz w:val="20"/>
          <w:lang w:val="hy-AM"/>
        </w:rPr>
        <w:t>ատվիրատուի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կողմից</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կանխավճար</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հատկացվելու</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պայման</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նախատեսվելու</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դեպքում</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ընտրված</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մասնակիցը</w:t>
      </w:r>
      <w:r w:rsidR="00517C23" w:rsidRPr="006E0A77">
        <w:rPr>
          <w:rFonts w:ascii="GHEA Grapalat" w:hAnsi="GHEA Grapalat" w:cs="Sylfaen"/>
          <w:sz w:val="20"/>
          <w:lang w:val="af-ZA"/>
        </w:rPr>
        <w:t xml:space="preserve"> պ</w:t>
      </w:r>
      <w:r w:rsidR="00517C23" w:rsidRPr="006E0A77">
        <w:rPr>
          <w:rFonts w:ascii="GHEA Grapalat" w:hAnsi="GHEA Grapalat" w:cs="Sylfaen"/>
          <w:sz w:val="20"/>
          <w:lang w:val="hy-AM"/>
        </w:rPr>
        <w:t>ատվիրատուին</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է</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ներկայացնում</w:t>
      </w:r>
      <w:r w:rsidR="00517C23" w:rsidRPr="006E0A77">
        <w:rPr>
          <w:rFonts w:ascii="GHEA Grapalat" w:hAnsi="GHEA Grapalat" w:cs="Sylfaen"/>
          <w:sz w:val="20"/>
          <w:lang w:val="af-ZA"/>
        </w:rPr>
        <w:t xml:space="preserve"> նաև </w:t>
      </w:r>
      <w:r w:rsidR="00517C23" w:rsidRPr="006E0A77">
        <w:rPr>
          <w:rFonts w:ascii="GHEA Grapalat" w:hAnsi="GHEA Grapalat" w:cs="Sylfaen"/>
          <w:sz w:val="20"/>
          <w:lang w:val="hy-AM"/>
        </w:rPr>
        <w:t>կանխավճարի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ապահովում</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կանխավճարի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չափով</w:t>
      </w:r>
      <w:r w:rsidR="00517C23" w:rsidRPr="006E0A77">
        <w:rPr>
          <w:rFonts w:ascii="GHEA Grapalat" w:hAnsi="GHEA Grapalat" w:cs="Sylfaen"/>
          <w:sz w:val="20"/>
          <w:lang w:val="af-ZA"/>
        </w:rPr>
        <w:t xml:space="preserve">, բանկային </w:t>
      </w:r>
      <w:r w:rsidR="00517C23" w:rsidRPr="006E0A77">
        <w:rPr>
          <w:rFonts w:ascii="GHEA Grapalat" w:hAnsi="GHEA Grapalat" w:cs="Sylfaen"/>
          <w:sz w:val="20"/>
          <w:lang w:val="hy-AM"/>
        </w:rPr>
        <w:t>երաշխիքի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ձև</w:t>
      </w:r>
      <w:r w:rsidR="00517C23" w:rsidRPr="006E0A77">
        <w:rPr>
          <w:rFonts w:ascii="GHEA Grapalat" w:hAnsi="GHEA Grapalat" w:cs="Arial"/>
          <w:sz w:val="20"/>
          <w:lang w:val="hy-AM"/>
        </w:rPr>
        <w:t>ով (հավելված՝ N 5</w:t>
      </w:r>
      <w:r w:rsidR="00517C23" w:rsidRPr="006E0A77">
        <w:rPr>
          <w:rFonts w:ascii="Cambria Math" w:hAnsi="Cambria Math" w:cs="Cambria Math"/>
          <w:sz w:val="20"/>
          <w:lang w:val="hy-AM"/>
        </w:rPr>
        <w:t>․</w:t>
      </w:r>
      <w:r w:rsidR="00517C23" w:rsidRPr="006E0A77">
        <w:rPr>
          <w:rFonts w:ascii="GHEA Grapalat" w:hAnsi="GHEA Grapalat" w:cs="Arial"/>
          <w:sz w:val="20"/>
          <w:lang w:val="hy-AM"/>
        </w:rPr>
        <w:t>2):</w:t>
      </w:r>
      <w:r w:rsidR="00517C23" w:rsidRPr="006E0A77">
        <w:rPr>
          <w:rFonts w:ascii="GHEA Grapalat" w:hAnsi="GHEA Grapalat" w:cs="Sylfaen"/>
          <w:i/>
          <w:sz w:val="20"/>
          <w:lang w:val="af-ZA"/>
        </w:rPr>
        <w:t xml:space="preserve"> </w:t>
      </w:r>
    </w:p>
    <w:p w14:paraId="61A40467" w14:textId="4ABB322F" w:rsidR="003D0C33" w:rsidRPr="006E0A77"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E0A77">
        <w:rPr>
          <w:rFonts w:ascii="GHEA Grapalat" w:hAnsi="GHEA Grapalat" w:cs="Sylfaen"/>
          <w:sz w:val="20"/>
          <w:lang w:val="af-ZA"/>
        </w:rPr>
        <w:t xml:space="preserve">   </w:t>
      </w:r>
      <w:r w:rsidR="003D0C33" w:rsidRPr="006E0A7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6E0A77">
        <w:rPr>
          <w:rFonts w:ascii="GHEA Grapalat" w:hAnsi="GHEA Grapalat" w:cs="Sylfaen"/>
          <w:sz w:val="20"/>
          <w:lang w:val="hy-AM"/>
        </w:rPr>
        <w:t>ՀՀ ֆինանսների նախարարություն</w:t>
      </w:r>
      <w:r w:rsidR="003D0C33" w:rsidRPr="006E0A77">
        <w:rPr>
          <w:rFonts w:ascii="GHEA Grapalat" w:hAnsi="GHEA Grapalat" w:cs="Sylfaen"/>
          <w:sz w:val="20"/>
          <w:lang w:val="af-ZA"/>
        </w:rPr>
        <w:t xml:space="preserve">, ներկայացնում է </w:t>
      </w:r>
      <w:r w:rsidR="00887324" w:rsidRPr="006E0A77">
        <w:rPr>
          <w:rFonts w:ascii="GHEA Grapalat" w:hAnsi="GHEA Grapalat" w:cs="Sylfaen"/>
          <w:sz w:val="20"/>
          <w:lang w:val="hy-AM"/>
        </w:rPr>
        <w:t xml:space="preserve">գրավոր՝ </w:t>
      </w:r>
      <w:r w:rsidR="003D0C33" w:rsidRPr="006E0A77">
        <w:rPr>
          <w:rFonts w:ascii="GHEA Grapalat" w:hAnsi="GHEA Grapalat" w:cs="Sylfaen"/>
          <w:sz w:val="20"/>
          <w:lang w:val="af-ZA"/>
        </w:rPr>
        <w:t xml:space="preserve">ապահովման վճարման հիմքը առաջանալու օրվան հաջորդող </w:t>
      </w:r>
      <w:r w:rsidR="00180D94" w:rsidRPr="006E0A77">
        <w:rPr>
          <w:rFonts w:ascii="GHEA Grapalat" w:hAnsi="GHEA Grapalat" w:cs="Sylfaen"/>
          <w:sz w:val="20"/>
          <w:lang w:val="hy-AM"/>
        </w:rPr>
        <w:t>հինգ</w:t>
      </w:r>
      <w:r w:rsidR="00180D94" w:rsidRPr="006E0A77">
        <w:rPr>
          <w:rFonts w:ascii="GHEA Grapalat" w:hAnsi="GHEA Grapalat" w:cs="Sylfaen"/>
          <w:sz w:val="20"/>
          <w:lang w:val="af-ZA"/>
        </w:rPr>
        <w:t xml:space="preserve"> </w:t>
      </w:r>
      <w:r w:rsidR="003D0C33" w:rsidRPr="006E0A77">
        <w:rPr>
          <w:rFonts w:ascii="GHEA Grapalat" w:hAnsi="GHEA Grapalat" w:cs="Sylfaen"/>
          <w:sz w:val="20"/>
          <w:lang w:val="af-ZA"/>
        </w:rPr>
        <w:t>աշխատանքային օրվա ընթացքում: Եթե ապահովման վճարման պահանջը բանկի</w:t>
      </w:r>
      <w:r w:rsidR="00C01DE0" w:rsidRPr="006E0A77">
        <w:rPr>
          <w:rFonts w:ascii="GHEA Grapalat" w:hAnsi="GHEA Grapalat" w:cs="Sylfaen"/>
          <w:sz w:val="20"/>
          <w:lang w:val="hy-AM"/>
        </w:rPr>
        <w:t xml:space="preserve"> կամ ՀՀ ֆինանսների նախարարության</w:t>
      </w:r>
      <w:r w:rsidR="003D0C33" w:rsidRPr="006E0A7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E0A77">
        <w:rPr>
          <w:rFonts w:ascii="GHEA Grapalat" w:hAnsi="GHEA Grapalat" w:cs="Sylfaen"/>
          <w:sz w:val="20"/>
          <w:lang w:val="hy-AM"/>
        </w:rPr>
        <w:t>գրավոր</w:t>
      </w:r>
      <w:r w:rsidR="00C01DE0" w:rsidRPr="006E0A77">
        <w:rPr>
          <w:rFonts w:ascii="GHEA Grapalat" w:hAnsi="GHEA Grapalat" w:cs="Sylfaen"/>
          <w:sz w:val="20"/>
          <w:lang w:val="af-ZA"/>
        </w:rPr>
        <w:t xml:space="preserve"> </w:t>
      </w:r>
      <w:r w:rsidR="003D0C33" w:rsidRPr="006E0A7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6E0A77" w:rsidRDefault="005C3E4F"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180D94" w:rsidRPr="006E0A77">
        <w:rPr>
          <w:rFonts w:ascii="GHEA Grapalat" w:hAnsi="GHEA Grapalat" w:cs="Sylfaen"/>
          <w:sz w:val="20"/>
          <w:lang w:val="hy-AM"/>
        </w:rPr>
        <w:t xml:space="preserve">10.8 </w:t>
      </w:r>
      <w:r w:rsidR="00180D94" w:rsidRPr="006E0A77">
        <w:rPr>
          <w:rFonts w:ascii="GHEA Grapalat" w:hAnsi="GHEA Grapalat" w:cs="Sylfaen"/>
          <w:sz w:val="20"/>
          <w:lang w:val="af-ZA"/>
        </w:rPr>
        <w:t xml:space="preserve">Պատվիրատուի ղեկավարը </w:t>
      </w:r>
      <w:r w:rsidR="00C01DE0" w:rsidRPr="006E0A77">
        <w:rPr>
          <w:rFonts w:ascii="GHEA Grapalat" w:hAnsi="GHEA Grapalat" w:cs="Sylfaen"/>
          <w:sz w:val="20"/>
          <w:lang w:val="hy-AM"/>
        </w:rPr>
        <w:t xml:space="preserve">պայմանագրի </w:t>
      </w:r>
      <w:r w:rsidR="00180D94" w:rsidRPr="006E0A77">
        <w:rPr>
          <w:rFonts w:ascii="GHEA Grapalat" w:hAnsi="GHEA Grapalat" w:cs="Sylfaen"/>
          <w:sz w:val="20"/>
          <w:lang w:val="hy-AM"/>
        </w:rPr>
        <w:t>կամ որակավորման</w:t>
      </w:r>
      <w:r w:rsidR="00180D94" w:rsidRPr="006E0A77">
        <w:rPr>
          <w:rFonts w:ascii="GHEA Grapalat" w:hAnsi="GHEA Grapalat" w:cs="Sylfaen"/>
          <w:sz w:val="20"/>
          <w:lang w:val="af-ZA"/>
        </w:rPr>
        <w:t xml:space="preserve"> ապահովման </w:t>
      </w:r>
      <w:r w:rsidR="00180D94" w:rsidRPr="006E0A77">
        <w:rPr>
          <w:rFonts w:ascii="GHEA Grapalat" w:hAnsi="GHEA Grapalat" w:cs="Sylfaen"/>
          <w:sz w:val="20"/>
          <w:lang w:val="hy-AM"/>
        </w:rPr>
        <w:t>վերադարձման մասին գրավոր տեղեկացնում է՝</w:t>
      </w:r>
    </w:p>
    <w:p w14:paraId="4A998CF0" w14:textId="7C466248"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E0A77">
        <w:rPr>
          <w:rFonts w:ascii="GHEA Grapalat" w:hAnsi="GHEA Grapalat" w:cs="Sylfaen"/>
          <w:sz w:val="20"/>
          <w:lang w:val="af-ZA"/>
        </w:rPr>
        <w:t xml:space="preserve">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001B210E" w:rsidRPr="006E0A77">
        <w:rPr>
          <w:rFonts w:ascii="GHEA Grapalat" w:hAnsi="GHEA Grapalat" w:cs="Sylfaen"/>
          <w:sz w:val="20"/>
          <w:lang w:val="hy-AM"/>
        </w:rPr>
        <w:t xml:space="preserve"> </w:t>
      </w:r>
      <w:r w:rsidRPr="006E0A77">
        <w:rPr>
          <w:rFonts w:ascii="GHEA Grapalat" w:hAnsi="GHEA Grapalat" w:cs="Sylfaen"/>
          <w:sz w:val="20"/>
          <w:lang w:val="hy-AM"/>
        </w:rPr>
        <w:t xml:space="preserve">կցելով վճարումը հիմնավորող </w:t>
      </w:r>
      <w:r w:rsidR="00693665" w:rsidRPr="006E0A77">
        <w:rPr>
          <w:rFonts w:ascii="GHEA Grapalat" w:hAnsi="GHEA Grapalat" w:cs="Sylfaen"/>
          <w:sz w:val="20"/>
          <w:lang w:val="hy-AM"/>
        </w:rPr>
        <w:t xml:space="preserve">հայտով ներկայացված </w:t>
      </w:r>
      <w:r w:rsidRPr="006E0A77">
        <w:rPr>
          <w:rFonts w:ascii="GHEA Grapalat" w:hAnsi="GHEA Grapalat" w:cs="Sylfaen"/>
          <w:sz w:val="20"/>
          <w:lang w:val="hy-AM"/>
        </w:rPr>
        <w:t>փաստաթղթի պատճենը.</w:t>
      </w:r>
    </w:p>
    <w:p w14:paraId="7FC09D5D" w14:textId="7966937B"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E0A77">
        <w:rPr>
          <w:rFonts w:ascii="GHEA Grapalat" w:hAnsi="GHEA Grapalat" w:cs="Sylfaen"/>
          <w:sz w:val="20"/>
          <w:lang w:val="hy-AM"/>
        </w:rPr>
        <w:t>՝</w:t>
      </w:r>
      <w:r w:rsidR="001B210E" w:rsidRPr="006E0A77">
        <w:rPr>
          <w:rFonts w:ascii="GHEA Grapalat" w:hAnsi="GHEA Grapalat" w:cs="Sylfaen"/>
          <w:sz w:val="20"/>
          <w:lang w:val="af-ZA"/>
        </w:rPr>
        <w:t xml:space="preserve"> 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Pr="006E0A77">
        <w:rPr>
          <w:rFonts w:ascii="GHEA Grapalat" w:hAnsi="GHEA Grapalat" w:cs="Sylfaen"/>
          <w:sz w:val="20"/>
          <w:lang w:val="hy-AM"/>
        </w:rPr>
        <w:t>.</w:t>
      </w:r>
    </w:p>
    <w:p w14:paraId="1B61F23F" w14:textId="7194D788"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-տուժանքի ձևով ներկայացված ապահովման դեպքում դեպքում՝ այն ներկայացրած մասնակցին</w:t>
      </w:r>
      <w:r w:rsidR="001B210E" w:rsidRPr="006E0A77">
        <w:rPr>
          <w:rFonts w:ascii="GHEA Grapalat" w:hAnsi="GHEA Grapalat" w:cs="Sylfaen"/>
          <w:sz w:val="20"/>
          <w:lang w:val="hy-AM"/>
        </w:rPr>
        <w:t>՝</w:t>
      </w:r>
      <w:r w:rsidR="001B210E" w:rsidRPr="006E0A77">
        <w:rPr>
          <w:rFonts w:ascii="GHEA Grapalat" w:hAnsi="GHEA Grapalat" w:cs="Sylfaen"/>
          <w:sz w:val="20"/>
          <w:lang w:val="af-ZA"/>
        </w:rPr>
        <w:t xml:space="preserve"> 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Pr="006E0A77">
        <w:rPr>
          <w:rFonts w:ascii="GHEA Grapalat" w:hAnsi="GHEA Grapalat" w:cs="Sylfaen"/>
          <w:sz w:val="20"/>
          <w:lang w:val="hy-AM"/>
        </w:rPr>
        <w:t>:</w:t>
      </w:r>
    </w:p>
    <w:p w14:paraId="248ECC4E" w14:textId="77777777" w:rsidR="00096865" w:rsidRPr="006E0A77" w:rsidRDefault="008D5016" w:rsidP="00EF3662">
      <w:pPr>
        <w:jc w:val="center"/>
        <w:rPr>
          <w:rFonts w:ascii="GHEA Grapalat" w:hAnsi="GHEA Grapalat" w:cs="Arial"/>
          <w:b/>
          <w:sz w:val="20"/>
          <w:lang w:val="af-ZA"/>
        </w:rPr>
      </w:pPr>
      <w:r w:rsidRPr="006E0A77">
        <w:rPr>
          <w:rFonts w:ascii="GHEA Grapalat" w:hAnsi="GHEA Grapalat"/>
          <w:b/>
          <w:sz w:val="20"/>
          <w:lang w:val="af-ZA"/>
        </w:rPr>
        <w:t>1</w:t>
      </w:r>
      <w:r w:rsidR="00030D40" w:rsidRPr="006E0A77">
        <w:rPr>
          <w:rFonts w:ascii="GHEA Grapalat" w:hAnsi="GHEA Grapalat"/>
          <w:b/>
          <w:sz w:val="20"/>
          <w:lang w:val="af-ZA"/>
        </w:rPr>
        <w:t>1</w:t>
      </w:r>
      <w:r w:rsidRPr="006E0A77">
        <w:rPr>
          <w:rFonts w:ascii="GHEA Grapalat" w:hAnsi="GHEA Grapalat"/>
          <w:b/>
          <w:sz w:val="20"/>
          <w:lang w:val="af-ZA"/>
        </w:rPr>
        <w:t xml:space="preserve">. </w:t>
      </w:r>
      <w:r w:rsidRPr="006E0A77">
        <w:rPr>
          <w:rFonts w:ascii="GHEA Grapalat" w:hAnsi="GHEA Grapalat" w:cs="Sylfaen"/>
          <w:b/>
          <w:sz w:val="20"/>
          <w:lang w:val="af-ZA"/>
        </w:rPr>
        <w:t>ԸՆԹԱՑԱԿԱՐԳԸ</w:t>
      </w:r>
      <w:r w:rsidRPr="006E0A77">
        <w:rPr>
          <w:rFonts w:ascii="GHEA Grapalat" w:hAnsi="GHEA Grapalat" w:cs="Arial"/>
          <w:b/>
          <w:sz w:val="20"/>
          <w:lang w:val="af-ZA"/>
        </w:rPr>
        <w:t xml:space="preserve"> </w:t>
      </w:r>
      <w:r w:rsidRPr="006E0A77">
        <w:rPr>
          <w:rFonts w:ascii="GHEA Grapalat" w:hAnsi="GHEA Grapalat" w:cs="Sylfaen"/>
          <w:b/>
          <w:sz w:val="20"/>
          <w:lang w:val="af-ZA"/>
        </w:rPr>
        <w:t>ՉԿԱՅԱՑԱԾ</w:t>
      </w:r>
      <w:r w:rsidRPr="006E0A77">
        <w:rPr>
          <w:rFonts w:ascii="GHEA Grapalat" w:hAnsi="GHEA Grapalat" w:cs="Arial"/>
          <w:b/>
          <w:sz w:val="20"/>
          <w:lang w:val="af-ZA"/>
        </w:rPr>
        <w:t xml:space="preserve"> </w:t>
      </w:r>
      <w:r w:rsidRPr="006E0A77">
        <w:rPr>
          <w:rFonts w:ascii="GHEA Grapalat" w:hAnsi="GHEA Grapalat" w:cs="Sylfaen"/>
          <w:b/>
          <w:sz w:val="20"/>
          <w:lang w:val="af-ZA"/>
        </w:rPr>
        <w:t>ՀԱՅՏԱՐԱՐԵԼԸ</w:t>
      </w:r>
    </w:p>
    <w:p w14:paraId="15409EAF" w14:textId="77777777" w:rsidR="00096865" w:rsidRPr="006E0A77" w:rsidRDefault="00096865" w:rsidP="00EF3662">
      <w:pPr>
        <w:jc w:val="center"/>
        <w:rPr>
          <w:rFonts w:ascii="GHEA Grapalat" w:hAnsi="GHEA Grapalat"/>
          <w:b/>
          <w:sz w:val="12"/>
          <w:lang w:val="af-ZA"/>
        </w:rPr>
      </w:pPr>
    </w:p>
    <w:p w14:paraId="6B146AF3"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sz w:val="20"/>
          <w:lang w:val="af-ZA"/>
        </w:rPr>
        <w:lastRenderedPageBreak/>
        <w:t>1</w:t>
      </w:r>
      <w:r w:rsidR="00030D40" w:rsidRPr="006E0A77">
        <w:rPr>
          <w:rFonts w:ascii="GHEA Grapalat" w:hAnsi="GHEA Grapalat"/>
          <w:sz w:val="20"/>
          <w:lang w:val="af-ZA"/>
        </w:rPr>
        <w:t>1</w:t>
      </w:r>
      <w:r w:rsidRPr="006E0A77">
        <w:rPr>
          <w:rFonts w:ascii="GHEA Grapalat" w:hAnsi="GHEA Grapalat"/>
          <w:sz w:val="20"/>
          <w:lang w:val="af-ZA"/>
        </w:rPr>
        <w:t>.</w:t>
      </w:r>
      <w:r w:rsidRPr="006E0A77">
        <w:rPr>
          <w:rFonts w:ascii="GHEA Grapalat" w:hAnsi="GHEA Grapalat" w:cs="Sylfaen"/>
          <w:sz w:val="20"/>
          <w:lang w:val="af-ZA"/>
        </w:rPr>
        <w:t xml:space="preserve">1 </w:t>
      </w:r>
      <w:r w:rsidRPr="006E0A77">
        <w:rPr>
          <w:rFonts w:ascii="GHEA Grapalat" w:hAnsi="GHEA Grapalat" w:cs="Sylfaen"/>
          <w:sz w:val="20"/>
          <w:lang w:val="hy-AM"/>
        </w:rPr>
        <w:t>Օրենքի</w:t>
      </w:r>
      <w:r w:rsidRPr="006E0A77">
        <w:rPr>
          <w:rFonts w:ascii="GHEA Grapalat" w:hAnsi="GHEA Grapalat" w:cs="Sylfaen"/>
          <w:sz w:val="20"/>
          <w:lang w:val="af-ZA"/>
        </w:rPr>
        <w:t xml:space="preserve"> 3</w:t>
      </w:r>
      <w:r w:rsidR="00A747D4" w:rsidRPr="006E0A77">
        <w:rPr>
          <w:rFonts w:ascii="GHEA Grapalat" w:hAnsi="GHEA Grapalat" w:cs="Sylfaen"/>
          <w:sz w:val="20"/>
          <w:lang w:val="af-ZA"/>
        </w:rPr>
        <w:t>7</w:t>
      </w:r>
      <w:r w:rsidRPr="006E0A77">
        <w:rPr>
          <w:rFonts w:ascii="GHEA Grapalat" w:hAnsi="GHEA Grapalat" w:cs="Sylfaen"/>
          <w:sz w:val="20"/>
          <w:lang w:val="af-ZA"/>
        </w:rPr>
        <w:t>-</w:t>
      </w:r>
      <w:r w:rsidRPr="006E0A77">
        <w:rPr>
          <w:rFonts w:ascii="GHEA Grapalat" w:hAnsi="GHEA Grapalat" w:cs="Sylfaen"/>
          <w:sz w:val="20"/>
          <w:lang w:val="hy-AM"/>
        </w:rPr>
        <w:t>րդ</w:t>
      </w:r>
      <w:r w:rsidRPr="006E0A77">
        <w:rPr>
          <w:rFonts w:ascii="GHEA Grapalat" w:hAnsi="GHEA Grapalat" w:cs="Sylfaen"/>
          <w:sz w:val="20"/>
          <w:lang w:val="af-ZA"/>
        </w:rPr>
        <w:t xml:space="preserve"> </w:t>
      </w:r>
      <w:r w:rsidRPr="006E0A77">
        <w:rPr>
          <w:rFonts w:ascii="GHEA Grapalat" w:hAnsi="GHEA Grapalat" w:cs="Sylfaen"/>
          <w:sz w:val="20"/>
          <w:lang w:val="hy-AM"/>
        </w:rPr>
        <w:t>հոդվածի</w:t>
      </w:r>
      <w:r w:rsidRPr="006E0A77">
        <w:rPr>
          <w:rFonts w:ascii="GHEA Grapalat" w:hAnsi="GHEA Grapalat" w:cs="Sylfaen"/>
          <w:sz w:val="20"/>
          <w:lang w:val="af-ZA"/>
        </w:rPr>
        <w:t xml:space="preserve"> </w:t>
      </w:r>
      <w:r w:rsidRPr="006E0A77">
        <w:rPr>
          <w:rFonts w:ascii="GHEA Grapalat" w:hAnsi="GHEA Grapalat" w:cs="Sylfaen"/>
          <w:sz w:val="20"/>
          <w:lang w:val="hy-AM"/>
        </w:rPr>
        <w:t>համաձայն</w:t>
      </w:r>
      <w:r w:rsidRPr="006E0A77">
        <w:rPr>
          <w:rFonts w:ascii="GHEA Grapalat" w:hAnsi="GHEA Grapalat" w:cs="Sylfaen"/>
          <w:sz w:val="20"/>
          <w:lang w:val="af-ZA"/>
        </w:rPr>
        <w:t xml:space="preserve">` </w:t>
      </w:r>
      <w:r w:rsidRPr="006E0A77">
        <w:rPr>
          <w:rFonts w:ascii="GHEA Grapalat" w:hAnsi="GHEA Grapalat" w:cs="Sylfaen"/>
          <w:sz w:val="20"/>
          <w:lang w:val="hy-AM"/>
        </w:rPr>
        <w:t>հանձնաժողովը</w:t>
      </w:r>
      <w:r w:rsidRPr="006E0A77">
        <w:rPr>
          <w:rFonts w:ascii="GHEA Grapalat" w:hAnsi="GHEA Grapalat" w:cs="Sylfaen"/>
          <w:sz w:val="20"/>
          <w:lang w:val="af-ZA"/>
        </w:rPr>
        <w:t xml:space="preserve"> </w:t>
      </w:r>
      <w:r w:rsidRPr="006E0A77">
        <w:rPr>
          <w:rFonts w:ascii="GHEA Grapalat" w:hAnsi="GHEA Grapalat" w:cs="Sylfaen"/>
          <w:sz w:val="20"/>
          <w:lang w:val="hy-AM"/>
        </w:rPr>
        <w:t>սույն</w:t>
      </w:r>
      <w:r w:rsidRPr="006E0A77">
        <w:rPr>
          <w:rFonts w:ascii="GHEA Grapalat" w:hAnsi="GHEA Grapalat" w:cs="Sylfaen"/>
          <w:sz w:val="20"/>
          <w:lang w:val="af-ZA"/>
        </w:rPr>
        <w:t xml:space="preserve"> </w:t>
      </w:r>
      <w:r w:rsidRPr="006E0A77">
        <w:rPr>
          <w:rFonts w:ascii="GHEA Grapalat" w:hAnsi="GHEA Grapalat" w:cs="Sylfaen"/>
          <w:sz w:val="20"/>
          <w:lang w:val="hy-AM"/>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hy-AM"/>
        </w:rPr>
        <w:t>չկայացած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հայտարարում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w:t>
      </w:r>
    </w:p>
    <w:p w14:paraId="0957E225"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հայտերից</w:t>
      </w:r>
      <w:r w:rsidRPr="006E0A77">
        <w:rPr>
          <w:rFonts w:ascii="GHEA Grapalat" w:hAnsi="GHEA Grapalat" w:cs="Sylfaen"/>
          <w:sz w:val="20"/>
          <w:lang w:val="af-ZA"/>
        </w:rPr>
        <w:t xml:space="preserve"> </w:t>
      </w:r>
      <w:r w:rsidRPr="006E0A77">
        <w:rPr>
          <w:rFonts w:ascii="GHEA Grapalat" w:hAnsi="GHEA Grapalat" w:cs="Sylfaen"/>
          <w:sz w:val="20"/>
          <w:lang w:val="ru-RU"/>
        </w:rPr>
        <w:t>ոչ</w:t>
      </w:r>
      <w:r w:rsidRPr="006E0A77">
        <w:rPr>
          <w:rFonts w:ascii="GHEA Grapalat" w:hAnsi="GHEA Grapalat" w:cs="Sylfaen"/>
          <w:sz w:val="20"/>
          <w:lang w:val="af-ZA"/>
        </w:rPr>
        <w:t xml:space="preserve"> </w:t>
      </w:r>
      <w:r w:rsidRPr="006E0A77">
        <w:rPr>
          <w:rFonts w:ascii="GHEA Grapalat" w:hAnsi="GHEA Grapalat" w:cs="Sylfaen"/>
          <w:sz w:val="20"/>
          <w:lang w:val="ru-RU"/>
        </w:rPr>
        <w:t>մեկը</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համապատասխանում</w:t>
      </w:r>
      <w:r w:rsidRPr="006E0A77">
        <w:rPr>
          <w:rFonts w:ascii="GHEA Grapalat" w:hAnsi="GHEA Grapalat" w:cs="Sylfaen"/>
          <w:sz w:val="20"/>
          <w:lang w:val="af-ZA"/>
        </w:rPr>
        <w:t xml:space="preserve"> </w:t>
      </w:r>
      <w:r w:rsidRPr="006E0A77">
        <w:rPr>
          <w:rFonts w:ascii="GHEA Grapalat" w:hAnsi="GHEA Grapalat" w:cs="Sylfaen"/>
          <w:sz w:val="20"/>
          <w:lang w:val="ru-RU"/>
        </w:rPr>
        <w:t>հրավերի</w:t>
      </w:r>
      <w:r w:rsidRPr="006E0A77">
        <w:rPr>
          <w:rFonts w:ascii="GHEA Grapalat" w:hAnsi="GHEA Grapalat" w:cs="Sylfaen"/>
          <w:sz w:val="20"/>
          <w:lang w:val="af-ZA"/>
        </w:rPr>
        <w:t xml:space="preserve"> </w:t>
      </w:r>
      <w:r w:rsidRPr="006E0A77">
        <w:rPr>
          <w:rFonts w:ascii="GHEA Grapalat" w:hAnsi="GHEA Grapalat" w:cs="Sylfaen"/>
          <w:sz w:val="20"/>
          <w:lang w:val="ru-RU"/>
        </w:rPr>
        <w:t>պայմաններին</w:t>
      </w:r>
      <w:r w:rsidRPr="006E0A77">
        <w:rPr>
          <w:rFonts w:ascii="GHEA Grapalat" w:hAnsi="GHEA Grapalat" w:cs="Sylfaen"/>
          <w:sz w:val="20"/>
          <w:lang w:val="af-ZA"/>
        </w:rPr>
        <w:t>.</w:t>
      </w:r>
    </w:p>
    <w:p w14:paraId="4E5FBE1D" w14:textId="77777777" w:rsidR="00E05BFE" w:rsidRPr="006E0A77" w:rsidRDefault="00E05BFE" w:rsidP="00E05BFE">
      <w:pPr>
        <w:ind w:firstLine="567"/>
        <w:jc w:val="both"/>
        <w:rPr>
          <w:rFonts w:ascii="GHEA Grapalat" w:hAnsi="GHEA Grapalat" w:cs="Sylfaen"/>
          <w:sz w:val="20"/>
          <w:lang w:val="hy-AM"/>
        </w:rPr>
      </w:pPr>
      <w:r w:rsidRPr="006E0A77">
        <w:rPr>
          <w:rFonts w:ascii="GHEA Grapalat" w:hAnsi="GHEA Grapalat" w:cs="Sylfaen"/>
          <w:sz w:val="20"/>
          <w:lang w:val="af-ZA"/>
        </w:rPr>
        <w:t xml:space="preserve">2) </w:t>
      </w:r>
      <w:r w:rsidRPr="006E0A77">
        <w:rPr>
          <w:rFonts w:ascii="GHEA Grapalat" w:hAnsi="GHEA Grapalat" w:cs="Sylfaen"/>
          <w:sz w:val="20"/>
          <w:lang w:val="ru-RU"/>
        </w:rPr>
        <w:t>դադարում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գոյություն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ունենալ</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պահանջը</w:t>
      </w:r>
      <w:r w:rsidRPr="006E0A77">
        <w:rPr>
          <w:rFonts w:ascii="GHEA Grapalat" w:hAnsi="GHEA Grapalat" w:cs="Sylfaen"/>
          <w:sz w:val="20"/>
          <w:lang w:val="hy-AM"/>
        </w:rPr>
        <w:t>: Ընդ որում պ</w:t>
      </w:r>
      <w:r w:rsidRPr="006E0A77">
        <w:rPr>
          <w:rFonts w:ascii="GHEA Grapalat" w:hAnsi="GHEA Grapalat" w:cs="Sylfaen"/>
          <w:sz w:val="20"/>
          <w:lang w:val="ru-RU"/>
        </w:rPr>
        <w:t>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կարիքների</w:t>
      </w:r>
      <w:r w:rsidRPr="006E0A77">
        <w:rPr>
          <w:rFonts w:ascii="GHEA Grapalat" w:hAnsi="GHEA Grapalat" w:cs="Sylfaen"/>
          <w:sz w:val="20"/>
          <w:lang w:val="af-ZA"/>
        </w:rPr>
        <w:t xml:space="preserve"> </w:t>
      </w:r>
      <w:r w:rsidRPr="006E0A77">
        <w:rPr>
          <w:rFonts w:ascii="GHEA Grapalat" w:hAnsi="GHEA Grapalat" w:cs="Sylfaen"/>
          <w:sz w:val="20"/>
          <w:lang w:val="ru-RU"/>
        </w:rPr>
        <w:t>համար</w:t>
      </w:r>
      <w:r w:rsidRPr="006E0A77">
        <w:rPr>
          <w:rFonts w:ascii="GHEA Grapalat" w:hAnsi="GHEA Grapalat" w:cs="Sylfaen"/>
          <w:sz w:val="20"/>
          <w:lang w:val="af-ZA"/>
        </w:rPr>
        <w:t xml:space="preserve"> </w:t>
      </w:r>
      <w:r w:rsidRPr="006E0A77">
        <w:rPr>
          <w:rFonts w:ascii="GHEA Grapalat" w:hAnsi="GHEA Grapalat" w:cs="Sylfaen"/>
          <w:sz w:val="20"/>
          <w:lang w:val="ru-RU"/>
        </w:rPr>
        <w:t>կազմակերպված</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ամբողջությամբ</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մասնակի</w:t>
      </w:r>
      <w:r w:rsidRPr="006E0A77">
        <w:rPr>
          <w:rFonts w:ascii="GHEA Grapalat" w:hAnsi="GHEA Grapalat" w:cs="Sylfaen"/>
          <w:sz w:val="20"/>
          <w:lang w:val="af-ZA"/>
        </w:rPr>
        <w:t xml:space="preserve"> </w:t>
      </w:r>
      <w:r w:rsidRPr="006E0A77">
        <w:rPr>
          <w:rFonts w:ascii="GHEA Grapalat" w:hAnsi="GHEA Grapalat" w:cs="Sylfaen"/>
          <w:sz w:val="20"/>
          <w:lang w:val="ru-RU"/>
        </w:rPr>
        <w:t>չկայացած</w:t>
      </w:r>
      <w:r w:rsidRPr="006E0A77">
        <w:rPr>
          <w:rFonts w:ascii="GHEA Grapalat" w:hAnsi="GHEA Grapalat" w:cs="Sylfaen"/>
          <w:sz w:val="20"/>
          <w:lang w:val="af-ZA"/>
        </w:rPr>
        <w:t xml:space="preserve">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Հայաստանի</w:t>
      </w:r>
      <w:r w:rsidRPr="006E0A77">
        <w:rPr>
          <w:rFonts w:ascii="GHEA Grapalat" w:hAnsi="GHEA Grapalat" w:cs="Sylfaen"/>
          <w:sz w:val="20"/>
          <w:lang w:val="af-ZA"/>
        </w:rPr>
        <w:t xml:space="preserve"> </w:t>
      </w:r>
      <w:r w:rsidRPr="006E0A77">
        <w:rPr>
          <w:rFonts w:ascii="GHEA Grapalat" w:hAnsi="GHEA Grapalat" w:cs="Sylfaen"/>
          <w:sz w:val="20"/>
          <w:lang w:val="ru-RU"/>
        </w:rPr>
        <w:t>Հանրապետության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կառավարության</w:t>
      </w:r>
      <w:r w:rsidRPr="006E0A77">
        <w:rPr>
          <w:rFonts w:ascii="GHEA Grapalat" w:hAnsi="GHEA Grapalat" w:cs="Sylfaen"/>
          <w:sz w:val="20"/>
          <w:lang w:val="af-ZA"/>
        </w:rPr>
        <w:t xml:space="preserve"> </w:t>
      </w:r>
      <w:r w:rsidRPr="006E0A77">
        <w:rPr>
          <w:rFonts w:ascii="GHEA Grapalat" w:hAnsi="GHEA Grapalat" w:cs="Sylfaen"/>
          <w:sz w:val="20"/>
        </w:rPr>
        <w:t>որոշման</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w:t>
      </w:r>
    </w:p>
    <w:p w14:paraId="7A46D367"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3) </w:t>
      </w:r>
      <w:r w:rsidRPr="006E0A77">
        <w:rPr>
          <w:rFonts w:ascii="GHEA Grapalat" w:hAnsi="GHEA Grapalat" w:cs="Sylfaen"/>
          <w:sz w:val="20"/>
          <w:lang w:val="hy-AM"/>
        </w:rPr>
        <w:t>ոչ</w:t>
      </w:r>
      <w:r w:rsidRPr="006E0A77">
        <w:rPr>
          <w:rFonts w:ascii="GHEA Grapalat" w:hAnsi="GHEA Grapalat" w:cs="Sylfaen"/>
          <w:sz w:val="20"/>
          <w:lang w:val="af-ZA"/>
        </w:rPr>
        <w:t xml:space="preserve"> </w:t>
      </w:r>
      <w:r w:rsidRPr="006E0A77">
        <w:rPr>
          <w:rFonts w:ascii="GHEA Grapalat" w:hAnsi="GHEA Grapalat" w:cs="Sylfaen"/>
          <w:sz w:val="20"/>
          <w:lang w:val="hy-AM"/>
        </w:rPr>
        <w:t>մի</w:t>
      </w:r>
      <w:r w:rsidRPr="006E0A77">
        <w:rPr>
          <w:rFonts w:ascii="GHEA Grapalat" w:hAnsi="GHEA Grapalat" w:cs="Sylfaen"/>
          <w:sz w:val="20"/>
          <w:lang w:val="af-ZA"/>
        </w:rPr>
        <w:t xml:space="preserve"> </w:t>
      </w:r>
      <w:r w:rsidRPr="006E0A77">
        <w:rPr>
          <w:rFonts w:ascii="GHEA Grapalat" w:hAnsi="GHEA Grapalat" w:cs="Sylfaen"/>
          <w:sz w:val="20"/>
          <w:lang w:val="hy-AM"/>
        </w:rPr>
        <w:t>հայտ</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ներկայացվել</w:t>
      </w:r>
      <w:r w:rsidRPr="006E0A77">
        <w:rPr>
          <w:rFonts w:ascii="GHEA Grapalat" w:hAnsi="GHEA Grapalat" w:cs="Sylfaen"/>
          <w:sz w:val="20"/>
          <w:lang w:val="af-ZA"/>
        </w:rPr>
        <w:t>.</w:t>
      </w:r>
    </w:p>
    <w:p w14:paraId="0A291FEA"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4)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կնքվում</w:t>
      </w:r>
      <w:r w:rsidR="004D5671" w:rsidRPr="006E0A77">
        <w:rPr>
          <w:rFonts w:ascii="GHEA Grapalat" w:hAnsi="GHEA Grapalat" w:cs="Sylfaen"/>
          <w:sz w:val="20"/>
          <w:lang w:val="ru-RU"/>
        </w:rPr>
        <w:t>։</w:t>
      </w:r>
    </w:p>
    <w:p w14:paraId="66BA1378" w14:textId="77777777" w:rsidR="00B027EF" w:rsidRPr="006E0A77" w:rsidRDefault="00B027EF" w:rsidP="00B027EF">
      <w:pPr>
        <w:ind w:firstLine="567"/>
        <w:jc w:val="both"/>
        <w:rPr>
          <w:rFonts w:ascii="GHEA Grapalat" w:hAnsi="GHEA Grapalat" w:cs="Sylfaen"/>
          <w:sz w:val="20"/>
          <w:lang w:val="af-ZA"/>
        </w:rPr>
      </w:pP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ընթացակարգը</w:t>
      </w:r>
      <w:r w:rsidRPr="006E0A77">
        <w:rPr>
          <w:rFonts w:ascii="GHEA Grapalat" w:hAnsi="GHEA Grapalat" w:cs="Sylfaen"/>
          <w:sz w:val="20"/>
          <w:lang w:val="af-ZA"/>
        </w:rPr>
        <w:t xml:space="preserve"> </w:t>
      </w:r>
      <w:r w:rsidRPr="006E0A77">
        <w:rPr>
          <w:rFonts w:ascii="GHEA Grapalat" w:hAnsi="GHEA Grapalat" w:cs="Sylfaen"/>
          <w:sz w:val="20"/>
        </w:rPr>
        <w:t>Օրենքի</w:t>
      </w:r>
      <w:r w:rsidRPr="006E0A77">
        <w:rPr>
          <w:rFonts w:ascii="GHEA Grapalat" w:hAnsi="GHEA Grapalat" w:cs="Sylfaen"/>
          <w:sz w:val="20"/>
          <w:lang w:val="af-ZA"/>
        </w:rPr>
        <w:t xml:space="preserve"> 3</w:t>
      </w:r>
      <w:r w:rsidR="00FB405E" w:rsidRPr="006E0A77">
        <w:rPr>
          <w:rFonts w:ascii="GHEA Grapalat" w:hAnsi="GHEA Grapalat" w:cs="Sylfaen"/>
          <w:sz w:val="20"/>
          <w:lang w:val="hy-AM"/>
        </w:rPr>
        <w:t>7</w:t>
      </w:r>
      <w:r w:rsidRPr="006E0A77">
        <w:rPr>
          <w:rFonts w:ascii="GHEA Grapalat" w:hAnsi="GHEA Grapalat" w:cs="Sylfaen"/>
          <w:sz w:val="20"/>
          <w:lang w:val="af-ZA"/>
        </w:rPr>
        <w:t>-</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հոդվածի</w:t>
      </w:r>
      <w:r w:rsidRPr="006E0A77">
        <w:rPr>
          <w:rFonts w:ascii="GHEA Grapalat" w:hAnsi="GHEA Grapalat" w:cs="Sylfaen"/>
          <w:sz w:val="20"/>
          <w:lang w:val="af-ZA"/>
        </w:rPr>
        <w:t xml:space="preserve"> 1-</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մասի</w:t>
      </w:r>
      <w:r w:rsidRPr="006E0A77">
        <w:rPr>
          <w:rFonts w:ascii="GHEA Grapalat" w:hAnsi="GHEA Grapalat" w:cs="Sylfaen"/>
          <w:sz w:val="20"/>
          <w:lang w:val="af-ZA"/>
        </w:rPr>
        <w:t xml:space="preserve"> 4-</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կետի</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 xml:space="preserve"> </w:t>
      </w:r>
      <w:r w:rsidRPr="006E0A77">
        <w:rPr>
          <w:rFonts w:ascii="GHEA Grapalat" w:hAnsi="GHEA Grapalat" w:cs="Sylfaen"/>
          <w:sz w:val="20"/>
        </w:rPr>
        <w:t>հայտարարվում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չկայացած</w:t>
      </w:r>
      <w:r w:rsidRPr="006E0A77">
        <w:rPr>
          <w:rFonts w:ascii="GHEA Grapalat" w:hAnsi="GHEA Grapalat" w:cs="Sylfaen"/>
          <w:sz w:val="20"/>
          <w:lang w:val="af-ZA"/>
        </w:rPr>
        <w:t xml:space="preserve">, </w:t>
      </w:r>
      <w:r w:rsidRPr="006E0A77">
        <w:rPr>
          <w:rFonts w:ascii="GHEA Grapalat" w:hAnsi="GHEA Grapalat" w:cs="Sylfaen"/>
          <w:sz w:val="20"/>
        </w:rPr>
        <w:t>եթե</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պահի</w:t>
      </w:r>
      <w:r w:rsidRPr="006E0A77">
        <w:rPr>
          <w:rFonts w:ascii="GHEA Grapalat" w:hAnsi="GHEA Grapalat" w:cs="Sylfaen"/>
          <w:sz w:val="20"/>
          <w:lang w:val="af-ZA"/>
        </w:rPr>
        <w:t xml:space="preserve"> </w:t>
      </w:r>
      <w:r w:rsidRPr="006E0A77">
        <w:rPr>
          <w:rFonts w:ascii="GHEA Grapalat" w:hAnsi="GHEA Grapalat" w:cs="Sylfaen"/>
          <w:sz w:val="20"/>
        </w:rPr>
        <w:t>դրությամբ</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գնումների</w:t>
      </w:r>
      <w:r w:rsidRPr="006E0A77">
        <w:rPr>
          <w:rFonts w:ascii="GHEA Grapalat" w:hAnsi="GHEA Grapalat" w:cs="Sylfaen"/>
          <w:sz w:val="20"/>
          <w:lang w:val="af-ZA"/>
        </w:rPr>
        <w:t xml:space="preserve"> </w:t>
      </w:r>
      <w:r w:rsidRPr="006E0A77">
        <w:rPr>
          <w:rFonts w:ascii="GHEA Grapalat" w:hAnsi="GHEA Grapalat" w:cs="Sylfaen"/>
          <w:sz w:val="20"/>
        </w:rPr>
        <w:t>համակարգը</w:t>
      </w:r>
      <w:r w:rsidRPr="006E0A77">
        <w:rPr>
          <w:rFonts w:ascii="GHEA Grapalat" w:hAnsi="GHEA Grapalat" w:cs="Sylfaen"/>
          <w:sz w:val="20"/>
          <w:lang w:val="af-ZA"/>
        </w:rPr>
        <w:t xml:space="preserve"> </w:t>
      </w:r>
      <w:r w:rsidRPr="006E0A77">
        <w:rPr>
          <w:rFonts w:ascii="GHEA Grapalat" w:hAnsi="GHEA Grapalat" w:cs="Sylfaen"/>
          <w:sz w:val="20"/>
        </w:rPr>
        <w:t>խափանված</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p>
    <w:p w14:paraId="0B89DD08" w14:textId="78A2F072" w:rsidR="00CA1C11" w:rsidRPr="006E0A77" w:rsidRDefault="00731D26" w:rsidP="00EF3662">
      <w:pPr>
        <w:ind w:firstLine="567"/>
        <w:jc w:val="both"/>
        <w:rPr>
          <w:rFonts w:ascii="GHEA Grapalat" w:hAnsi="GHEA Grapalat" w:cs="Sylfaen"/>
          <w:sz w:val="20"/>
          <w:lang w:val="af-ZA"/>
        </w:rPr>
      </w:pPr>
      <w:r w:rsidRPr="006E0A77">
        <w:rPr>
          <w:rFonts w:ascii="GHEA Grapalat" w:hAnsi="GHEA Grapalat" w:cs="Sylfaen"/>
          <w:sz w:val="20"/>
          <w:lang w:val="af-ZA"/>
        </w:rPr>
        <w:t>1</w:t>
      </w:r>
      <w:r w:rsidR="00030D40" w:rsidRPr="006E0A77">
        <w:rPr>
          <w:rFonts w:ascii="GHEA Grapalat" w:hAnsi="GHEA Grapalat" w:cs="Sylfaen"/>
          <w:sz w:val="20"/>
          <w:lang w:val="af-ZA"/>
        </w:rPr>
        <w:t>1</w:t>
      </w:r>
      <w:r w:rsidRPr="006E0A77">
        <w:rPr>
          <w:rFonts w:ascii="GHEA Grapalat" w:hAnsi="GHEA Grapalat" w:cs="Sylfaen"/>
          <w:sz w:val="20"/>
          <w:lang w:val="af-ZA"/>
        </w:rPr>
        <w:t>.2</w:t>
      </w:r>
      <w:r w:rsidR="00FE5743" w:rsidRPr="006E0A77">
        <w:rPr>
          <w:rFonts w:ascii="GHEA Grapalat" w:hAnsi="GHEA Grapalat" w:cs="Sylfaen"/>
          <w:sz w:val="20"/>
          <w:lang w:val="af-ZA"/>
        </w:rPr>
        <w:t xml:space="preserve"> Գ</w:t>
      </w:r>
      <w:r w:rsidR="00CA1C11" w:rsidRPr="006E0A77">
        <w:rPr>
          <w:rFonts w:ascii="GHEA Grapalat" w:hAnsi="GHEA Grapalat" w:cs="Sylfaen"/>
          <w:sz w:val="20"/>
          <w:lang w:val="ru-RU"/>
        </w:rPr>
        <w:t>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A747D4" w:rsidRPr="006E0A77">
        <w:rPr>
          <w:rFonts w:ascii="GHEA Grapalat" w:hAnsi="GHEA Grapalat" w:cs="Sylfaen"/>
          <w:sz w:val="20"/>
        </w:rPr>
        <w:t>ն</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հաջորդող</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աշխատանքային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օրվա</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ընթացքում</w:t>
      </w:r>
      <w:r w:rsidR="00CA1C11" w:rsidRPr="006E0A77">
        <w:rPr>
          <w:rFonts w:ascii="GHEA Grapalat" w:hAnsi="GHEA Grapalat" w:cs="Sylfaen"/>
          <w:sz w:val="20"/>
          <w:lang w:val="af-ZA"/>
        </w:rPr>
        <w:t xml:space="preserve">, </w:t>
      </w:r>
      <w:r w:rsidR="003A2BE0" w:rsidRPr="006E0A77">
        <w:rPr>
          <w:rFonts w:ascii="GHEA Grapalat" w:hAnsi="GHEA Grapalat" w:cs="Sylfaen"/>
          <w:sz w:val="20"/>
          <w:lang w:val="af-ZA"/>
        </w:rPr>
        <w:t>պ</w:t>
      </w:r>
      <w:r w:rsidR="00CA1C11" w:rsidRPr="006E0A77">
        <w:rPr>
          <w:rFonts w:ascii="GHEA Grapalat" w:hAnsi="GHEA Grapalat" w:cs="Sylfaen"/>
          <w:sz w:val="20"/>
          <w:lang w:val="ru-RU"/>
        </w:rPr>
        <w:t>ատվիրատուն</w:t>
      </w:r>
      <w:r w:rsidR="00CA1C11" w:rsidRPr="006E0A77">
        <w:rPr>
          <w:rFonts w:ascii="GHEA Grapalat" w:hAnsi="GHEA Grapalat" w:cs="Sylfaen"/>
          <w:sz w:val="20"/>
          <w:lang w:val="af-ZA"/>
        </w:rPr>
        <w:t xml:space="preserve"> </w:t>
      </w:r>
      <w:r w:rsidR="00A747D4" w:rsidRPr="006E0A77">
        <w:rPr>
          <w:rFonts w:ascii="GHEA Grapalat" w:hAnsi="GHEA Grapalat" w:cs="Sylfaen"/>
          <w:sz w:val="20"/>
          <w:lang w:val="af-ZA"/>
        </w:rPr>
        <w:t xml:space="preserve">տեղեկագրում </w:t>
      </w:r>
      <w:r w:rsidR="005F7C1D" w:rsidRPr="006E0A77">
        <w:rPr>
          <w:rFonts w:ascii="GHEA Grapalat" w:hAnsi="GHEA Grapalat" w:cs="Sylfaen"/>
          <w:sz w:val="20"/>
          <w:lang w:val="af-ZA"/>
        </w:rPr>
        <w:t xml:space="preserve">հրապարակում է </w:t>
      </w:r>
      <w:r w:rsidR="00CA1C11" w:rsidRPr="006E0A77">
        <w:rPr>
          <w:rFonts w:ascii="GHEA Grapalat" w:hAnsi="GHEA Grapalat" w:cs="Sylfaen"/>
          <w:sz w:val="20"/>
          <w:lang w:val="ru-RU"/>
        </w:rPr>
        <w:t>հայտարարություն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որում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նշվում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է</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գնման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հիմնավորումը։</w:t>
      </w:r>
      <w:r w:rsidR="00CA1C11" w:rsidRPr="006E0A77">
        <w:rPr>
          <w:rFonts w:ascii="GHEA Grapalat" w:hAnsi="GHEA Grapalat" w:cs="Sylfaen"/>
          <w:sz w:val="20"/>
          <w:lang w:val="af-ZA"/>
        </w:rPr>
        <w:t xml:space="preserve"> </w:t>
      </w:r>
    </w:p>
    <w:p w14:paraId="2B4A3B7E" w14:textId="59D91F12" w:rsidR="00FE169F" w:rsidRPr="006E0A77" w:rsidRDefault="00FE169F" w:rsidP="00EF3662">
      <w:pPr>
        <w:ind w:firstLine="567"/>
        <w:jc w:val="both"/>
        <w:rPr>
          <w:rFonts w:ascii="GHEA Grapalat" w:hAnsi="GHEA Grapalat" w:cs="Sylfaen"/>
          <w:sz w:val="20"/>
          <w:lang w:val="af-ZA"/>
        </w:rPr>
      </w:pPr>
    </w:p>
    <w:p w14:paraId="493DE9F9"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1</w:t>
      </w:r>
      <w:r w:rsidR="00375FD2" w:rsidRPr="006E0A77">
        <w:rPr>
          <w:rFonts w:ascii="GHEA Grapalat" w:hAnsi="GHEA Grapalat"/>
          <w:b/>
          <w:sz w:val="20"/>
          <w:lang w:val="af-ZA"/>
        </w:rPr>
        <w:t>2</w:t>
      </w:r>
      <w:r w:rsidRPr="006E0A7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ԸՆԴՈՒՆՎԱԾ ՈՐՈՇՈՒՄՆԵՐԸ ԲՈՂՈՔԱՐԿԵԼՈՒ ՄԱՍՆԱԿՑԻ </w:t>
      </w:r>
    </w:p>
    <w:p w14:paraId="7A769C11"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ԻՐԱՎՈՒՆՔԸ ԵՎ ԿԱՐԳԸ</w:t>
      </w:r>
    </w:p>
    <w:p w14:paraId="334E2246" w14:textId="77777777" w:rsidR="00996C19" w:rsidRPr="006E0A77" w:rsidRDefault="00996C19" w:rsidP="00EF3662">
      <w:pPr>
        <w:jc w:val="center"/>
        <w:rPr>
          <w:rFonts w:ascii="GHEA Grapalat" w:hAnsi="GHEA Grapalat"/>
          <w:b/>
          <w:sz w:val="20"/>
          <w:lang w:val="af-ZA"/>
        </w:rPr>
      </w:pPr>
    </w:p>
    <w:p w14:paraId="5785B90F"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 </w:t>
      </w: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շահագրգիռ</w:t>
      </w:r>
      <w:r w:rsidRPr="006E0A77">
        <w:rPr>
          <w:rFonts w:ascii="GHEA Grapalat" w:hAnsi="GHEA Grapalat"/>
          <w:sz w:val="20"/>
          <w:szCs w:val="20"/>
          <w:lang w:val="es-ES"/>
        </w:rPr>
        <w:t xml:space="preserve"> </w:t>
      </w:r>
      <w:r w:rsidRPr="006E0A77">
        <w:rPr>
          <w:rFonts w:ascii="GHEA Grapalat" w:hAnsi="GHEA Grapalat"/>
          <w:sz w:val="20"/>
          <w:szCs w:val="20"/>
        </w:rPr>
        <w:t>անձ</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գործողությունները</w:t>
      </w:r>
      <w:r w:rsidRPr="006E0A77">
        <w:rPr>
          <w:rFonts w:ascii="GHEA Grapalat" w:hAnsi="GHEA Grapalat"/>
          <w:sz w:val="20"/>
          <w:szCs w:val="20"/>
          <w:lang w:val="es-ES"/>
        </w:rPr>
        <w:t xml:space="preserve"> (</w:t>
      </w:r>
      <w:r w:rsidRPr="006E0A77">
        <w:rPr>
          <w:rFonts w:ascii="GHEA Grapalat" w:hAnsi="GHEA Grapalat"/>
          <w:sz w:val="20"/>
          <w:szCs w:val="20"/>
        </w:rPr>
        <w:t>անգործությունը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դատավարության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այսուհետ՝</w:t>
      </w:r>
      <w:r w:rsidRPr="006E0A77">
        <w:rPr>
          <w:rFonts w:ascii="GHEA Grapalat" w:hAnsi="GHEA Grapalat"/>
          <w:sz w:val="20"/>
          <w:szCs w:val="20"/>
          <w:lang w:val="es-ES"/>
        </w:rPr>
        <w:t xml:space="preserve"> </w:t>
      </w:r>
      <w:r w:rsidRPr="006E0A77">
        <w:rPr>
          <w:rFonts w:ascii="GHEA Grapalat" w:hAnsi="GHEA Grapalat"/>
          <w:sz w:val="20"/>
          <w:szCs w:val="20"/>
        </w:rPr>
        <w:t>Օրենսգիրք</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4019684A"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ոք</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հայտերի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վերջնաժամկետը</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առարկայի</w:t>
      </w:r>
      <w:r w:rsidRPr="006E0A77">
        <w:rPr>
          <w:rFonts w:ascii="GHEA Grapalat" w:hAnsi="GHEA Grapalat"/>
          <w:sz w:val="20"/>
          <w:szCs w:val="20"/>
          <w:lang w:val="es-ES"/>
        </w:rPr>
        <w:t xml:space="preserve"> </w:t>
      </w:r>
      <w:r w:rsidRPr="006E0A77">
        <w:rPr>
          <w:rFonts w:ascii="GHEA Grapalat" w:hAnsi="GHEA Grapalat"/>
          <w:sz w:val="20"/>
          <w:szCs w:val="20"/>
        </w:rPr>
        <w:t>բնութագրերը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w:t>
      </w:r>
    </w:p>
    <w:p w14:paraId="29C2B1AE"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2.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վարչական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w:t>
      </w:r>
      <w:r w:rsidRPr="006E0A77">
        <w:rPr>
          <w:rFonts w:ascii="GHEA Grapalat" w:hAnsi="GHEA Grapalat"/>
          <w:sz w:val="20"/>
          <w:szCs w:val="20"/>
          <w:lang w:val="es-ES"/>
        </w:rPr>
        <w:t xml:space="preserve"> </w:t>
      </w:r>
      <w:r w:rsidRPr="006E0A77">
        <w:rPr>
          <w:rFonts w:ascii="GHEA Grapalat" w:hAnsi="GHEA Grapalat"/>
          <w:sz w:val="20"/>
          <w:szCs w:val="20"/>
        </w:rPr>
        <w:t>չեն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դրանք</w:t>
      </w:r>
      <w:r w:rsidRPr="006E0A77">
        <w:rPr>
          <w:rFonts w:ascii="GHEA Grapalat" w:hAnsi="GHEA Grapalat"/>
          <w:sz w:val="20"/>
          <w:szCs w:val="20"/>
          <w:lang w:val="es-ES"/>
        </w:rPr>
        <w:t xml:space="preserve"> </w:t>
      </w:r>
      <w:r w:rsidRPr="006E0A77">
        <w:rPr>
          <w:rFonts w:ascii="GHEA Grapalat" w:hAnsi="GHEA Grapalat"/>
          <w:sz w:val="20"/>
          <w:szCs w:val="20"/>
        </w:rPr>
        <w:t>կարգավորվում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քաղաքացիաիրավական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կարգավորող</w:t>
      </w:r>
      <w:r w:rsidRPr="006E0A77">
        <w:rPr>
          <w:rFonts w:ascii="GHEA Grapalat" w:hAnsi="GHEA Grapalat"/>
          <w:sz w:val="20"/>
          <w:szCs w:val="20"/>
          <w:lang w:val="es-ES"/>
        </w:rPr>
        <w:t xml:space="preserve"> </w:t>
      </w:r>
      <w:r w:rsidRPr="006E0A77">
        <w:rPr>
          <w:rFonts w:ascii="GHEA Grapalat" w:hAnsi="GHEA Grapalat"/>
          <w:sz w:val="20"/>
          <w:szCs w:val="20"/>
        </w:rPr>
        <w:t>օրենսդրությամբ</w:t>
      </w:r>
      <w:r w:rsidRPr="006E0A77">
        <w:rPr>
          <w:rFonts w:ascii="GHEA Grapalat" w:hAnsi="GHEA Grapalat"/>
          <w:sz w:val="20"/>
          <w:szCs w:val="20"/>
          <w:lang w:val="es-ES"/>
        </w:rPr>
        <w:t>:</w:t>
      </w:r>
    </w:p>
    <w:p w14:paraId="2D272F09"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3.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կատարած</w:t>
      </w:r>
      <w:r w:rsidRPr="006E0A77">
        <w:rPr>
          <w:rFonts w:ascii="GHEA Grapalat" w:hAnsi="GHEA Grapalat"/>
          <w:sz w:val="20"/>
          <w:szCs w:val="20"/>
          <w:lang w:val="es-ES"/>
        </w:rPr>
        <w:t xml:space="preserve"> </w:t>
      </w:r>
      <w:r w:rsidRPr="006E0A77">
        <w:rPr>
          <w:rFonts w:ascii="GHEA Grapalat" w:hAnsi="GHEA Grapalat"/>
          <w:sz w:val="20"/>
          <w:szCs w:val="20"/>
        </w:rPr>
        <w:t>գործողության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հետևանքով</w:t>
      </w:r>
      <w:r w:rsidRPr="006E0A77">
        <w:rPr>
          <w:rFonts w:ascii="GHEA Grapalat" w:hAnsi="GHEA Grapalat"/>
          <w:sz w:val="20"/>
          <w:szCs w:val="20"/>
          <w:lang w:val="es-ES"/>
        </w:rPr>
        <w:t xml:space="preserve"> </w:t>
      </w:r>
      <w:r w:rsidRPr="006E0A77">
        <w:rPr>
          <w:rFonts w:ascii="GHEA Grapalat" w:hAnsi="GHEA Grapalat"/>
          <w:sz w:val="20"/>
          <w:szCs w:val="20"/>
        </w:rPr>
        <w:t>պատճառված</w:t>
      </w:r>
      <w:r w:rsidRPr="006E0A77">
        <w:rPr>
          <w:rFonts w:ascii="GHEA Grapalat" w:hAnsi="GHEA Grapalat"/>
          <w:sz w:val="20"/>
          <w:szCs w:val="20"/>
          <w:lang w:val="es-ES"/>
        </w:rPr>
        <w:t xml:space="preserve"> </w:t>
      </w:r>
      <w:r w:rsidRPr="006E0A77">
        <w:rPr>
          <w:rFonts w:ascii="GHEA Grapalat" w:hAnsi="GHEA Grapalat"/>
          <w:sz w:val="20"/>
          <w:szCs w:val="20"/>
        </w:rPr>
        <w:t>վնասները</w:t>
      </w:r>
      <w:r w:rsidRPr="006E0A77">
        <w:rPr>
          <w:rFonts w:ascii="GHEA Grapalat" w:hAnsi="GHEA Grapalat"/>
          <w:sz w:val="20"/>
          <w:szCs w:val="20"/>
          <w:lang w:val="es-ES"/>
        </w:rPr>
        <w:t xml:space="preserve"> </w:t>
      </w:r>
      <w:r w:rsidRPr="006E0A77">
        <w:rPr>
          <w:rFonts w:ascii="GHEA Grapalat" w:hAnsi="GHEA Grapalat"/>
          <w:sz w:val="20"/>
          <w:szCs w:val="20"/>
        </w:rPr>
        <w:t>հատուցվում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53444968" w14:textId="5E9F1608"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4.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պայմանագիրը</w:t>
      </w:r>
      <w:r w:rsidRPr="006E0A77">
        <w:rPr>
          <w:rFonts w:ascii="GHEA Grapalat" w:hAnsi="GHEA Grapalat"/>
          <w:sz w:val="20"/>
          <w:szCs w:val="20"/>
          <w:lang w:val="es-ES"/>
        </w:rPr>
        <w:t xml:space="preserve"> </w:t>
      </w:r>
      <w:r w:rsidRPr="006E0A77">
        <w:rPr>
          <w:rFonts w:ascii="GHEA Grapalat" w:hAnsi="GHEA Grapalat"/>
          <w:sz w:val="20"/>
          <w:szCs w:val="20"/>
        </w:rPr>
        <w:t>միակողմանի</w:t>
      </w:r>
      <w:r w:rsidRPr="006E0A77">
        <w:rPr>
          <w:rFonts w:ascii="GHEA Grapalat" w:hAnsi="GHEA Grapalat"/>
          <w:sz w:val="20"/>
          <w:szCs w:val="20"/>
          <w:lang w:val="es-ES"/>
        </w:rPr>
        <w:t xml:space="preserve"> </w:t>
      </w:r>
      <w:r w:rsidRPr="006E0A77">
        <w:rPr>
          <w:rFonts w:ascii="GHEA Grapalat" w:hAnsi="GHEA Grapalat"/>
          <w:sz w:val="20"/>
          <w:szCs w:val="20"/>
        </w:rPr>
        <w:t>լուծելու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w:t>
      </w:r>
      <w:r w:rsidRPr="006E0A77">
        <w:rPr>
          <w:rFonts w:ascii="GHEA Grapalat" w:hAnsi="GHEA Grapalat"/>
          <w:sz w:val="20"/>
          <w:szCs w:val="20"/>
          <w:lang w:val="es-ES"/>
        </w:rPr>
        <w:t xml:space="preserve"> </w:t>
      </w:r>
      <w:r w:rsidRPr="006E0A77">
        <w:rPr>
          <w:rFonts w:ascii="GHEA Grapalat" w:hAnsi="GHEA Grapalat"/>
          <w:sz w:val="20"/>
          <w:szCs w:val="20"/>
        </w:rPr>
        <w:t>է</w:t>
      </w:r>
      <w:r w:rsidR="004F02AD" w:rsidRPr="006E0A77">
        <w:rPr>
          <w:rFonts w:ascii="GHEA Grapalat" w:hAnsi="GHEA Grapalat"/>
          <w:sz w:val="20"/>
          <w:szCs w:val="20"/>
          <w:lang w:val="es-ES"/>
        </w:rPr>
        <w:t>:</w:t>
      </w:r>
    </w:p>
    <w:p w14:paraId="7DC0EC26" w14:textId="0EF5F98D"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5</w:t>
      </w:r>
      <w:r w:rsidRPr="006E0A77">
        <w:rPr>
          <w:rFonts w:ascii="Cambria Math" w:hAnsi="Cambria Math" w:cs="Cambria Math"/>
          <w:sz w:val="20"/>
          <w:szCs w:val="20"/>
          <w:lang w:val="es-ES"/>
        </w:rPr>
        <w:t>․</w:t>
      </w:r>
      <w:r w:rsidR="004927E9" w:rsidRPr="006E0A77">
        <w:rPr>
          <w:rFonts w:ascii="Cambria Math" w:hAnsi="Cambria Math" w:cs="Cambria Math"/>
          <w:sz w:val="20"/>
          <w:szCs w:val="20"/>
          <w:lang w:val="es-ES"/>
        </w:rPr>
        <w:t xml:space="preserve"> </w:t>
      </w:r>
      <w:r w:rsidRPr="006E0A77">
        <w:rPr>
          <w:rFonts w:ascii="GHEA Grapalat" w:hAnsi="GHEA Grapalat" w:cs="GHEA Grapalat"/>
          <w:sz w:val="20"/>
          <w:szCs w:val="20"/>
        </w:rPr>
        <w:t>Սույն</w:t>
      </w:r>
      <w:r w:rsidRPr="006E0A77">
        <w:rPr>
          <w:rFonts w:ascii="GHEA Grapalat" w:hAnsi="GHEA Grapalat"/>
          <w:sz w:val="20"/>
          <w:szCs w:val="20"/>
          <w:lang w:val="es-ES"/>
        </w:rPr>
        <w:t xml:space="preserve"> </w:t>
      </w:r>
      <w:r w:rsidRPr="006E0A77">
        <w:rPr>
          <w:rFonts w:ascii="GHEA Grapalat" w:hAnsi="GHEA Grapalat" w:cs="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cs="GHEA Grapalat"/>
          <w:sz w:val="20"/>
          <w:szCs w:val="20"/>
        </w:rPr>
        <w:t>հետ</w:t>
      </w:r>
      <w:r w:rsidRPr="006E0A77">
        <w:rPr>
          <w:rFonts w:ascii="GHEA Grapalat" w:hAnsi="GHEA Grapalat"/>
          <w:sz w:val="20"/>
          <w:szCs w:val="20"/>
          <w:lang w:val="es-ES"/>
        </w:rPr>
        <w:t xml:space="preserve"> </w:t>
      </w:r>
      <w:r w:rsidRPr="006E0A77">
        <w:rPr>
          <w:rFonts w:ascii="GHEA Grapalat" w:hAnsi="GHEA Grapalat" w:cs="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cs="GHEA Grapalat"/>
          <w:sz w:val="20"/>
          <w:szCs w:val="20"/>
        </w:rPr>
        <w:t>վեճերը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լուծվում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Երևան</w:t>
      </w:r>
      <w:r w:rsidRPr="006E0A77">
        <w:rPr>
          <w:rFonts w:ascii="GHEA Grapalat" w:hAnsi="GHEA Grapalat"/>
          <w:sz w:val="20"/>
          <w:szCs w:val="20"/>
          <w:lang w:val="es-ES"/>
        </w:rPr>
        <w:t xml:space="preserve"> </w:t>
      </w:r>
      <w:r w:rsidRPr="006E0A77">
        <w:rPr>
          <w:rFonts w:ascii="GHEA Grapalat" w:hAnsi="GHEA Grapalat"/>
          <w:sz w:val="20"/>
          <w:szCs w:val="20"/>
        </w:rPr>
        <w:t>քաղաքի</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ընդհանուր</w:t>
      </w:r>
      <w:r w:rsidRPr="006E0A77">
        <w:rPr>
          <w:rFonts w:ascii="GHEA Grapalat" w:hAnsi="GHEA Grapalat"/>
          <w:sz w:val="20"/>
          <w:szCs w:val="20"/>
          <w:lang w:val="es-ES"/>
        </w:rPr>
        <w:t xml:space="preserve"> </w:t>
      </w:r>
      <w:r w:rsidRPr="006E0A77">
        <w:rPr>
          <w:rFonts w:ascii="GHEA Grapalat" w:hAnsi="GHEA Grapalat"/>
          <w:sz w:val="20"/>
          <w:szCs w:val="20"/>
        </w:rPr>
        <w:t>իրավասության</w:t>
      </w:r>
      <w:r w:rsidRPr="006E0A77">
        <w:rPr>
          <w:rFonts w:ascii="GHEA Grapalat" w:hAnsi="GHEA Grapalat"/>
          <w:sz w:val="20"/>
          <w:szCs w:val="20"/>
          <w:lang w:val="es-ES"/>
        </w:rPr>
        <w:t xml:space="preserve"> </w:t>
      </w:r>
      <w:r w:rsidRPr="006E0A77">
        <w:rPr>
          <w:rFonts w:ascii="GHEA Grapalat" w:hAnsi="GHEA Grapalat"/>
          <w:sz w:val="20"/>
          <w:szCs w:val="20"/>
        </w:rPr>
        <w:t>դատարանում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պատճառաբանված</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երկարաձգվել</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անգամ</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տասն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օրով</w:t>
      </w:r>
      <w:r w:rsidRPr="006E0A77">
        <w:rPr>
          <w:rFonts w:ascii="GHEA Grapalat" w:hAnsi="GHEA Grapalat"/>
          <w:sz w:val="20"/>
          <w:szCs w:val="20"/>
          <w:lang w:val="es-ES"/>
        </w:rPr>
        <w:t>:</w:t>
      </w:r>
    </w:p>
    <w:p w14:paraId="6D30780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12.6.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լուծում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ներկայացվելուց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777A4324"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12.7.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միաժամանակ</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պատասխանողից</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բոլոր</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w:t>
      </w:r>
    </w:p>
    <w:p w14:paraId="286EB3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12.8.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կատարվում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39F236A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 xml:space="preserve"> </w:t>
      </w:r>
      <w:r w:rsidRPr="006E0A77">
        <w:rPr>
          <w:rFonts w:ascii="GHEA Grapalat" w:hAnsi="GHEA Grapalat"/>
          <w:sz w:val="20"/>
          <w:szCs w:val="20"/>
        </w:rPr>
        <w:t>չկատարվելու</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դրանում</w:t>
      </w:r>
      <w:r w:rsidRPr="006E0A77">
        <w:rPr>
          <w:rFonts w:ascii="GHEA Grapalat" w:hAnsi="GHEA Grapalat"/>
          <w:sz w:val="20"/>
          <w:szCs w:val="20"/>
          <w:lang w:val="es-ES"/>
        </w:rPr>
        <w:t xml:space="preserve"> </w:t>
      </w:r>
      <w:r w:rsidRPr="006E0A77">
        <w:rPr>
          <w:rFonts w:ascii="GHEA Grapalat" w:hAnsi="GHEA Grapalat"/>
          <w:sz w:val="20"/>
          <w:szCs w:val="20"/>
        </w:rPr>
        <w:t>առկա</w:t>
      </w:r>
      <w:r w:rsidRPr="006E0A77">
        <w:rPr>
          <w:rFonts w:ascii="GHEA Grapalat" w:hAnsi="GHEA Grapalat"/>
          <w:sz w:val="20"/>
          <w:szCs w:val="20"/>
          <w:lang w:val="es-ES"/>
        </w:rPr>
        <w:t xml:space="preserve"> </w:t>
      </w:r>
      <w:r w:rsidRPr="006E0A77">
        <w:rPr>
          <w:rFonts w:ascii="GHEA Grapalat" w:hAnsi="GHEA Grapalat"/>
          <w:sz w:val="20"/>
          <w:szCs w:val="20"/>
        </w:rPr>
        <w:t>ապացույցների</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հայցվորի</w:t>
      </w:r>
      <w:r w:rsidRPr="006E0A77">
        <w:rPr>
          <w:rFonts w:ascii="GHEA Grapalat" w:hAnsi="GHEA Grapalat"/>
          <w:sz w:val="20"/>
          <w:szCs w:val="20"/>
          <w:lang w:val="es-ES"/>
        </w:rPr>
        <w:t xml:space="preserve"> </w:t>
      </w:r>
      <w:r w:rsidRPr="006E0A77">
        <w:rPr>
          <w:rFonts w:ascii="GHEA Grapalat" w:hAnsi="GHEA Grapalat"/>
          <w:sz w:val="20"/>
          <w:szCs w:val="20"/>
        </w:rPr>
        <w:t>վկայակոչած</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փաստերը</w:t>
      </w:r>
      <w:r w:rsidRPr="006E0A77">
        <w:rPr>
          <w:rFonts w:ascii="GHEA Grapalat" w:hAnsi="GHEA Grapalat"/>
          <w:sz w:val="20"/>
          <w:szCs w:val="20"/>
          <w:lang w:val="es-ES"/>
        </w:rPr>
        <w:t xml:space="preserve">,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ենթակա</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հաստատման</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ապացույցներով</w:t>
      </w:r>
      <w:r w:rsidRPr="006E0A77">
        <w:rPr>
          <w:rFonts w:ascii="GHEA Grapalat" w:hAnsi="GHEA Grapalat"/>
          <w:sz w:val="20"/>
          <w:szCs w:val="20"/>
          <w:lang w:val="es-ES"/>
        </w:rPr>
        <w:t xml:space="preserve">, </w:t>
      </w:r>
      <w:r w:rsidRPr="006E0A77">
        <w:rPr>
          <w:rFonts w:ascii="GHEA Grapalat" w:hAnsi="GHEA Grapalat"/>
          <w:sz w:val="20"/>
          <w:szCs w:val="20"/>
        </w:rPr>
        <w:t>համարվում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հաստատված</w:t>
      </w:r>
      <w:r w:rsidRPr="006E0A77">
        <w:rPr>
          <w:rFonts w:ascii="GHEA Grapalat" w:hAnsi="GHEA Grapalat"/>
          <w:sz w:val="20"/>
          <w:szCs w:val="20"/>
          <w:lang w:val="es-ES"/>
        </w:rPr>
        <w:t>:</w:t>
      </w:r>
    </w:p>
    <w:p w14:paraId="1C2741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9.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գործընթացին</w:t>
      </w:r>
      <w:r w:rsidRPr="006E0A77">
        <w:rPr>
          <w:rFonts w:ascii="GHEA Grapalat" w:hAnsi="GHEA Grapalat"/>
          <w:sz w:val="20"/>
          <w:szCs w:val="20"/>
          <w:lang w:val="es-ES"/>
        </w:rPr>
        <w:t xml:space="preserve"> </w:t>
      </w:r>
      <w:r w:rsidRPr="006E0A77">
        <w:rPr>
          <w:rFonts w:ascii="GHEA Grapalat" w:hAnsi="GHEA Grapalat"/>
          <w:sz w:val="20"/>
          <w:szCs w:val="20"/>
        </w:rPr>
        <w:t>վերաբերող՝</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 xml:space="preserve"> </w:t>
      </w:r>
      <w:r w:rsidRPr="006E0A77">
        <w:rPr>
          <w:rFonts w:ascii="GHEA Grapalat" w:hAnsi="GHEA Grapalat"/>
          <w:sz w:val="20"/>
          <w:szCs w:val="20"/>
        </w:rPr>
        <w:t>քննվող</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միացնում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w:t>
      </w:r>
    </w:p>
    <w:p w14:paraId="2911DBC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 xml:space="preserve"> </w:t>
      </w:r>
      <w:r w:rsidRPr="006E0A77">
        <w:rPr>
          <w:rFonts w:ascii="GHEA Grapalat" w:hAnsi="GHEA Grapalat"/>
          <w:sz w:val="20"/>
          <w:szCs w:val="20"/>
        </w:rPr>
        <w:t>նշելով</w:t>
      </w:r>
      <w:r w:rsidRPr="006E0A77">
        <w:rPr>
          <w:rFonts w:ascii="GHEA Grapalat" w:hAnsi="GHEA Grapalat"/>
          <w:sz w:val="20"/>
          <w:szCs w:val="20"/>
          <w:lang w:val="es-ES"/>
        </w:rPr>
        <w:t xml:space="preserve"> </w:t>
      </w:r>
      <w:r w:rsidRPr="006E0A77">
        <w:rPr>
          <w:rFonts w:ascii="GHEA Grapalat" w:hAnsi="GHEA Grapalat"/>
          <w:sz w:val="20"/>
          <w:szCs w:val="20"/>
        </w:rPr>
        <w:t>կասեցման</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2D29659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lastRenderedPageBreak/>
        <w:t>12</w:t>
      </w:r>
      <w:r w:rsidRPr="006E0A77">
        <w:rPr>
          <w:rFonts w:ascii="Cambria Math" w:hAnsi="Cambria Math" w:cs="Cambria Math"/>
          <w:sz w:val="20"/>
          <w:szCs w:val="20"/>
          <w:lang w:val="es-ES"/>
        </w:rPr>
        <w:t>․</w:t>
      </w:r>
      <w:r w:rsidRPr="006E0A77">
        <w:rPr>
          <w:rFonts w:ascii="GHEA Grapalat" w:hAnsi="GHEA Grapalat"/>
          <w:sz w:val="20"/>
          <w:szCs w:val="20"/>
          <w:lang w:val="es-ES"/>
        </w:rPr>
        <w:t>11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պատասխանը</w:t>
      </w:r>
      <w:r w:rsidRPr="006E0A77">
        <w:rPr>
          <w:rFonts w:ascii="GHEA Grapalat" w:hAnsi="GHEA Grapalat"/>
          <w:sz w:val="20"/>
          <w:szCs w:val="20"/>
          <w:lang w:val="es-ES"/>
        </w:rPr>
        <w:t xml:space="preserve"> </w:t>
      </w:r>
      <w:r w:rsidRPr="006E0A77">
        <w:rPr>
          <w:rFonts w:ascii="GHEA Grapalat" w:hAnsi="GHEA Grapalat"/>
          <w:sz w:val="20"/>
          <w:szCs w:val="20"/>
        </w:rPr>
        <w:t>պատվիրատուն</w:t>
      </w:r>
      <w:r w:rsidRPr="006E0A77">
        <w:rPr>
          <w:rFonts w:ascii="GHEA Grapalat" w:hAnsi="GHEA Grapalat"/>
          <w:sz w:val="20"/>
          <w:szCs w:val="20"/>
          <w:lang w:val="es-ES"/>
        </w:rPr>
        <w:t xml:space="preserve"> </w:t>
      </w:r>
      <w:r w:rsidRPr="006E0A77">
        <w:rPr>
          <w:rFonts w:ascii="GHEA Grapalat" w:hAnsi="GHEA Grapalat"/>
          <w:sz w:val="20"/>
          <w:szCs w:val="20"/>
        </w:rPr>
        <w:t>ներկայացնում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82C2FB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12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անձինք</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նրանց</w:t>
      </w:r>
      <w:r w:rsidRPr="006E0A77">
        <w:rPr>
          <w:rFonts w:ascii="GHEA Grapalat" w:hAnsi="GHEA Grapalat"/>
          <w:sz w:val="20"/>
          <w:szCs w:val="20"/>
          <w:lang w:val="es-ES"/>
        </w:rPr>
        <w:t xml:space="preserve"> </w:t>
      </w:r>
      <w:r w:rsidRPr="006E0A77">
        <w:rPr>
          <w:rFonts w:ascii="GHEA Grapalat" w:hAnsi="GHEA Grapalat"/>
          <w:sz w:val="20"/>
          <w:szCs w:val="20"/>
        </w:rPr>
        <w:t>ներկայացուցիչները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նիստի</w:t>
      </w:r>
      <w:r w:rsidRPr="006E0A77">
        <w:rPr>
          <w:rFonts w:ascii="GHEA Grapalat" w:hAnsi="GHEA Grapalat"/>
          <w:sz w:val="20"/>
          <w:szCs w:val="20"/>
          <w:lang w:val="es-ES"/>
        </w:rPr>
        <w:t xml:space="preserve"> </w:t>
      </w:r>
      <w:r w:rsidRPr="006E0A77">
        <w:rPr>
          <w:rFonts w:ascii="GHEA Grapalat" w:hAnsi="GHEA Grapalat"/>
          <w:sz w:val="20"/>
          <w:szCs w:val="20"/>
        </w:rPr>
        <w:t>ժամանակի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վայրի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առանձին</w:t>
      </w:r>
      <w:r w:rsidRPr="006E0A77">
        <w:rPr>
          <w:rFonts w:ascii="GHEA Grapalat" w:hAnsi="GHEA Grapalat"/>
          <w:sz w:val="20"/>
          <w:szCs w:val="20"/>
          <w:lang w:val="es-ES"/>
        </w:rPr>
        <w:t xml:space="preserve"> </w:t>
      </w:r>
      <w:r w:rsidRPr="006E0A77">
        <w:rPr>
          <w:rFonts w:ascii="GHEA Grapalat" w:hAnsi="GHEA Grapalat"/>
          <w:sz w:val="20"/>
          <w:szCs w:val="20"/>
        </w:rPr>
        <w:t>դատավարական</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w:t>
      </w:r>
      <w:r w:rsidRPr="006E0A77">
        <w:rPr>
          <w:rFonts w:ascii="GHEA Grapalat" w:hAnsi="GHEA Grapalat"/>
          <w:sz w:val="20"/>
          <w:szCs w:val="20"/>
          <w:lang w:val="es-ES"/>
        </w:rPr>
        <w:t xml:space="preserve"> </w:t>
      </w:r>
      <w:r w:rsidRPr="006E0A77">
        <w:rPr>
          <w:rFonts w:ascii="GHEA Grapalat" w:hAnsi="GHEA Grapalat"/>
          <w:sz w:val="20"/>
          <w:szCs w:val="20"/>
        </w:rPr>
        <w:t>կատարելու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ծանուցվում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հաղորդակցության</w:t>
      </w:r>
      <w:r w:rsidRPr="006E0A77">
        <w:rPr>
          <w:rFonts w:ascii="GHEA Grapalat" w:hAnsi="GHEA Grapalat"/>
          <w:sz w:val="20"/>
          <w:szCs w:val="20"/>
          <w:lang w:val="es-ES"/>
        </w:rPr>
        <w:t xml:space="preserve"> </w:t>
      </w:r>
      <w:r w:rsidRPr="006E0A77">
        <w:rPr>
          <w:rFonts w:ascii="GHEA Grapalat" w:hAnsi="GHEA Grapalat"/>
          <w:sz w:val="20"/>
          <w:szCs w:val="20"/>
        </w:rPr>
        <w:t>միջոցով</w:t>
      </w:r>
      <w:r w:rsidRPr="006E0A77">
        <w:rPr>
          <w:rFonts w:ascii="GHEA Grapalat" w:hAnsi="GHEA Grapalat"/>
          <w:sz w:val="20"/>
          <w:szCs w:val="20"/>
          <w:lang w:val="es-ES"/>
        </w:rPr>
        <w:t xml:space="preserve"> </w:t>
      </w:r>
      <w:r w:rsidRPr="006E0A77">
        <w:rPr>
          <w:rFonts w:ascii="GHEA Grapalat" w:hAnsi="GHEA Grapalat"/>
          <w:sz w:val="20"/>
          <w:szCs w:val="20"/>
        </w:rPr>
        <w:t>ծանուցագրերը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փաստաթղթեր</w:t>
      </w:r>
      <w:r w:rsidRPr="006E0A77">
        <w:rPr>
          <w:rFonts w:ascii="GHEA Grapalat" w:hAnsi="GHEA Grapalat"/>
          <w:sz w:val="20"/>
          <w:szCs w:val="20"/>
          <w:lang w:val="es-ES"/>
        </w:rPr>
        <w:t xml:space="preserve"> </w:t>
      </w:r>
      <w:r w:rsidRPr="006E0A77">
        <w:rPr>
          <w:rFonts w:ascii="GHEA Grapalat" w:hAnsi="GHEA Grapalat"/>
          <w:sz w:val="20"/>
          <w:szCs w:val="20"/>
        </w:rPr>
        <w:t>Օրենսգրքի</w:t>
      </w:r>
      <w:r w:rsidRPr="006E0A77">
        <w:rPr>
          <w:rFonts w:ascii="GHEA Grapalat" w:hAnsi="GHEA Grapalat"/>
          <w:sz w:val="20"/>
          <w:szCs w:val="20"/>
          <w:lang w:val="es-ES"/>
        </w:rPr>
        <w:t xml:space="preserve"> 97-</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հայցադիմումում</w:t>
      </w:r>
      <w:r w:rsidRPr="006E0A77">
        <w:rPr>
          <w:rFonts w:ascii="GHEA Grapalat" w:hAnsi="GHEA Grapalat"/>
          <w:sz w:val="20"/>
          <w:szCs w:val="20"/>
          <w:lang w:val="es-ES"/>
        </w:rPr>
        <w:t xml:space="preserve"> </w:t>
      </w:r>
      <w:r w:rsidRPr="006E0A77">
        <w:rPr>
          <w:rFonts w:ascii="GHEA Grapalat" w:hAnsi="GHEA Grapalat"/>
          <w:sz w:val="20"/>
          <w:szCs w:val="20"/>
        </w:rPr>
        <w:t>նշված</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փոստին</w:t>
      </w:r>
      <w:r w:rsidRPr="006E0A77">
        <w:rPr>
          <w:rFonts w:ascii="GHEA Grapalat" w:hAnsi="GHEA Grapalat"/>
          <w:sz w:val="20"/>
          <w:szCs w:val="20"/>
          <w:lang w:val="es-ES"/>
        </w:rPr>
        <w:t xml:space="preserve"> </w:t>
      </w:r>
      <w:r w:rsidRPr="006E0A77">
        <w:rPr>
          <w:rFonts w:ascii="GHEA Grapalat" w:hAnsi="GHEA Grapalat"/>
          <w:sz w:val="20"/>
          <w:szCs w:val="20"/>
        </w:rPr>
        <w:t>ուղարկելու</w:t>
      </w:r>
      <w:r w:rsidRPr="006E0A77">
        <w:rPr>
          <w:rFonts w:ascii="GHEA Grapalat" w:hAnsi="GHEA Grapalat"/>
          <w:sz w:val="20"/>
          <w:szCs w:val="20"/>
          <w:lang w:val="es-ES"/>
        </w:rPr>
        <w:t xml:space="preserve"> </w:t>
      </w:r>
      <w:r w:rsidRPr="006E0A77">
        <w:rPr>
          <w:rFonts w:ascii="GHEA Grapalat" w:hAnsi="GHEA Grapalat"/>
          <w:sz w:val="20"/>
          <w:szCs w:val="20"/>
        </w:rPr>
        <w:t>եղանակով</w:t>
      </w:r>
      <w:r w:rsidRPr="006E0A77">
        <w:rPr>
          <w:rFonts w:ascii="GHEA Grapalat" w:hAnsi="GHEA Grapalat"/>
          <w:sz w:val="20"/>
          <w:szCs w:val="20"/>
          <w:lang w:val="es-ES"/>
        </w:rPr>
        <w:t>:</w:t>
      </w:r>
    </w:p>
    <w:p w14:paraId="422E9C9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քննում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դրանց</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վճիռները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ընթացակարգով</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միջնորդությամբ</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նախաձեռնությամբ</w:t>
      </w:r>
      <w:r w:rsidRPr="006E0A77">
        <w:rPr>
          <w:rFonts w:ascii="GHEA Grapalat" w:hAnsi="GHEA Grapalat"/>
          <w:sz w:val="20"/>
          <w:szCs w:val="20"/>
          <w:lang w:val="es-ES"/>
        </w:rPr>
        <w:t xml:space="preserve"> </w:t>
      </w:r>
      <w:r w:rsidRPr="006E0A77">
        <w:rPr>
          <w:rFonts w:ascii="GHEA Grapalat" w:hAnsi="GHEA Grapalat"/>
          <w:sz w:val="20"/>
          <w:szCs w:val="20"/>
        </w:rPr>
        <w:t>եկել</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եզրահանգման</w:t>
      </w:r>
      <w:r w:rsidRPr="006E0A77">
        <w:rPr>
          <w:rFonts w:ascii="GHEA Grapalat" w:hAnsi="GHEA Grapalat"/>
          <w:sz w:val="20"/>
          <w:szCs w:val="20"/>
          <w:lang w:val="es-ES"/>
        </w:rPr>
        <w:t xml:space="preserve">, </w:t>
      </w:r>
      <w:r w:rsidRPr="006E0A77">
        <w:rPr>
          <w:rFonts w:ascii="GHEA Grapalat" w:hAnsi="GHEA Grapalat"/>
          <w:sz w:val="20"/>
          <w:szCs w:val="20"/>
        </w:rPr>
        <w:t>որ</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քննել</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w:t>
      </w:r>
    </w:p>
    <w:p w14:paraId="1139963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14.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միջնորդությունը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ժամկետի</w:t>
      </w:r>
      <w:r w:rsidRPr="006E0A77">
        <w:rPr>
          <w:rFonts w:ascii="GHEA Grapalat" w:hAnsi="GHEA Grapalat"/>
          <w:sz w:val="20"/>
          <w:szCs w:val="20"/>
          <w:lang w:val="es-ES"/>
        </w:rPr>
        <w:t xml:space="preserve"> </w:t>
      </w:r>
      <w:r w:rsidRPr="006E0A77">
        <w:rPr>
          <w:rFonts w:ascii="GHEA Grapalat" w:hAnsi="GHEA Grapalat"/>
          <w:sz w:val="20"/>
          <w:szCs w:val="20"/>
        </w:rPr>
        <w:t>լրանալը</w:t>
      </w:r>
      <w:r w:rsidRPr="006E0A77">
        <w:rPr>
          <w:rFonts w:ascii="GHEA Grapalat" w:hAnsi="GHEA Grapalat"/>
          <w:sz w:val="20"/>
          <w:szCs w:val="20"/>
          <w:lang w:val="es-ES"/>
        </w:rPr>
        <w:t>:</w:t>
      </w:r>
    </w:p>
    <w:p w14:paraId="694545A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15.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լրանալուց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18EDB6F"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16.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լուծվել</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w:t>
      </w:r>
    </w:p>
    <w:p w14:paraId="0085062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17</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հիմքում</w:t>
      </w:r>
      <w:r w:rsidRPr="006E0A77">
        <w:rPr>
          <w:rFonts w:ascii="GHEA Grapalat" w:hAnsi="GHEA Grapalat"/>
          <w:sz w:val="20"/>
          <w:szCs w:val="20"/>
          <w:lang w:val="es-ES"/>
        </w:rPr>
        <w:t xml:space="preserve"> </w:t>
      </w:r>
      <w:r w:rsidRPr="006E0A77">
        <w:rPr>
          <w:rFonts w:ascii="GHEA Grapalat" w:hAnsi="GHEA Grapalat"/>
          <w:sz w:val="20"/>
          <w:szCs w:val="20"/>
        </w:rPr>
        <w:t>ընկած</w:t>
      </w:r>
      <w:r w:rsidRPr="006E0A77">
        <w:rPr>
          <w:rFonts w:ascii="GHEA Grapalat" w:hAnsi="GHEA Grapalat"/>
          <w:sz w:val="20"/>
          <w:szCs w:val="20"/>
          <w:lang w:val="es-ES"/>
        </w:rPr>
        <w:t xml:space="preserve"> </w:t>
      </w:r>
      <w:r w:rsidRPr="006E0A77">
        <w:rPr>
          <w:rFonts w:ascii="GHEA Grapalat" w:hAnsi="GHEA Grapalat"/>
          <w:sz w:val="20"/>
          <w:szCs w:val="20"/>
        </w:rPr>
        <w:t>հանգամանքների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ընդունման</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իրավական</w:t>
      </w:r>
      <w:r w:rsidRPr="006E0A77">
        <w:rPr>
          <w:rFonts w:ascii="GHEA Grapalat" w:hAnsi="GHEA Grapalat"/>
          <w:sz w:val="20"/>
          <w:szCs w:val="20"/>
          <w:lang w:val="es-ES"/>
        </w:rPr>
        <w:t xml:space="preserve"> </w:t>
      </w:r>
      <w:r w:rsidRPr="006E0A77">
        <w:rPr>
          <w:rFonts w:ascii="GHEA Grapalat" w:hAnsi="GHEA Grapalat"/>
          <w:sz w:val="20"/>
          <w:szCs w:val="20"/>
        </w:rPr>
        <w:t>ակտերով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կարգը</w:t>
      </w:r>
      <w:r w:rsidRPr="006E0A77">
        <w:rPr>
          <w:rFonts w:ascii="GHEA Grapalat" w:hAnsi="GHEA Grapalat"/>
          <w:sz w:val="20"/>
          <w:szCs w:val="20"/>
          <w:lang w:val="es-ES"/>
        </w:rPr>
        <w:t xml:space="preserve"> </w:t>
      </w:r>
      <w:r w:rsidRPr="006E0A77">
        <w:rPr>
          <w:rFonts w:ascii="GHEA Grapalat" w:hAnsi="GHEA Grapalat"/>
          <w:sz w:val="20"/>
          <w:szCs w:val="20"/>
        </w:rPr>
        <w:t>պահպանված</w:t>
      </w:r>
      <w:r w:rsidRPr="006E0A77">
        <w:rPr>
          <w:rFonts w:ascii="GHEA Grapalat" w:hAnsi="GHEA Grapalat"/>
          <w:sz w:val="20"/>
          <w:szCs w:val="20"/>
          <w:lang w:val="es-ES"/>
        </w:rPr>
        <w:t xml:space="preserve"> </w:t>
      </w:r>
      <w:r w:rsidRPr="006E0A77">
        <w:rPr>
          <w:rFonts w:ascii="GHEA Grapalat" w:hAnsi="GHEA Grapalat"/>
          <w:sz w:val="20"/>
          <w:szCs w:val="20"/>
        </w:rPr>
        <w:t>լինելու</w:t>
      </w:r>
      <w:r w:rsidRPr="006E0A77">
        <w:rPr>
          <w:rFonts w:ascii="GHEA Grapalat" w:hAnsi="GHEA Grapalat"/>
          <w:sz w:val="20"/>
          <w:szCs w:val="20"/>
          <w:lang w:val="es-ES"/>
        </w:rPr>
        <w:t xml:space="preserve"> </w:t>
      </w:r>
      <w:r w:rsidRPr="006E0A77">
        <w:rPr>
          <w:rFonts w:ascii="GHEA Grapalat" w:hAnsi="GHEA Grapalat"/>
          <w:sz w:val="20"/>
          <w:szCs w:val="20"/>
        </w:rPr>
        <w:t>փաստերն</w:t>
      </w:r>
      <w:r w:rsidRPr="006E0A77">
        <w:rPr>
          <w:rFonts w:ascii="GHEA Grapalat" w:hAnsi="GHEA Grapalat"/>
          <w:sz w:val="20"/>
          <w:szCs w:val="20"/>
          <w:lang w:val="es-ES"/>
        </w:rPr>
        <w:t xml:space="preserve"> </w:t>
      </w:r>
      <w:r w:rsidRPr="006E0A77">
        <w:rPr>
          <w:rFonts w:ascii="GHEA Grapalat" w:hAnsi="GHEA Grapalat"/>
          <w:sz w:val="20"/>
          <w:szCs w:val="20"/>
        </w:rPr>
        <w:t>ապացուցելու</w:t>
      </w:r>
      <w:r w:rsidRPr="006E0A77">
        <w:rPr>
          <w:rFonts w:ascii="GHEA Grapalat" w:hAnsi="GHEA Grapalat"/>
          <w:sz w:val="20"/>
          <w:szCs w:val="20"/>
          <w:lang w:val="es-ES"/>
        </w:rPr>
        <w:t xml:space="preserve"> </w:t>
      </w:r>
      <w:r w:rsidRPr="006E0A77">
        <w:rPr>
          <w:rFonts w:ascii="GHEA Grapalat" w:hAnsi="GHEA Grapalat"/>
          <w:sz w:val="20"/>
          <w:szCs w:val="20"/>
        </w:rPr>
        <w:t>պարտականությունը</w:t>
      </w:r>
      <w:r w:rsidRPr="006E0A77">
        <w:rPr>
          <w:rFonts w:ascii="GHEA Grapalat" w:hAnsi="GHEA Grapalat"/>
          <w:sz w:val="20"/>
          <w:szCs w:val="20"/>
          <w:lang w:val="es-ES"/>
        </w:rPr>
        <w:t xml:space="preserve"> </w:t>
      </w:r>
      <w:r w:rsidRPr="006E0A77">
        <w:rPr>
          <w:rFonts w:ascii="GHEA Grapalat" w:hAnsi="GHEA Grapalat"/>
          <w:sz w:val="20"/>
          <w:szCs w:val="20"/>
        </w:rPr>
        <w:t>կրում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w:t>
      </w:r>
    </w:p>
    <w:p w14:paraId="0A49849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18</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իրավաչափությունը</w:t>
      </w:r>
      <w:r w:rsidRPr="006E0A77">
        <w:rPr>
          <w:rFonts w:ascii="GHEA Grapalat" w:hAnsi="GHEA Grapalat"/>
          <w:sz w:val="20"/>
          <w:szCs w:val="20"/>
          <w:lang w:val="es-ES"/>
        </w:rPr>
        <w:t xml:space="preserve"> </w:t>
      </w:r>
      <w:r w:rsidRPr="006E0A77">
        <w:rPr>
          <w:rFonts w:ascii="GHEA Grapalat" w:hAnsi="GHEA Grapalat"/>
          <w:sz w:val="20"/>
          <w:szCs w:val="20"/>
        </w:rPr>
        <w:t>հիմնավորող</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միայն</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հիմնավորում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ապացույցի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անհնարինությունը</w:t>
      </w:r>
      <w:r w:rsidRPr="006E0A77">
        <w:rPr>
          <w:rFonts w:ascii="GHEA Grapalat" w:hAnsi="GHEA Grapalat"/>
          <w:sz w:val="20"/>
          <w:szCs w:val="20"/>
          <w:lang w:val="es-ES"/>
        </w:rPr>
        <w:t xml:space="preserve"> </w:t>
      </w:r>
      <w:r w:rsidRPr="006E0A77">
        <w:rPr>
          <w:rFonts w:ascii="GHEA Grapalat" w:hAnsi="GHEA Grapalat"/>
          <w:sz w:val="20"/>
          <w:szCs w:val="20"/>
        </w:rPr>
        <w:t>իրենից</w:t>
      </w:r>
      <w:r w:rsidRPr="006E0A77">
        <w:rPr>
          <w:rFonts w:ascii="GHEA Grapalat" w:hAnsi="GHEA Grapalat"/>
          <w:sz w:val="20"/>
          <w:szCs w:val="20"/>
          <w:lang w:val="es-ES"/>
        </w:rPr>
        <w:t xml:space="preserve"> </w:t>
      </w:r>
      <w:r w:rsidRPr="006E0A77">
        <w:rPr>
          <w:rFonts w:ascii="GHEA Grapalat" w:hAnsi="GHEA Grapalat"/>
          <w:sz w:val="20"/>
          <w:szCs w:val="20"/>
        </w:rPr>
        <w:t>անկախ</w:t>
      </w:r>
      <w:r w:rsidRPr="006E0A77">
        <w:rPr>
          <w:rFonts w:ascii="GHEA Grapalat" w:hAnsi="GHEA Grapalat"/>
          <w:sz w:val="20"/>
          <w:szCs w:val="20"/>
          <w:lang w:val="es-ES"/>
        </w:rPr>
        <w:t xml:space="preserve"> </w:t>
      </w:r>
      <w:r w:rsidRPr="006E0A77">
        <w:rPr>
          <w:rFonts w:ascii="GHEA Grapalat" w:hAnsi="GHEA Grapalat"/>
          <w:sz w:val="20"/>
          <w:szCs w:val="20"/>
        </w:rPr>
        <w:t>պատճառներով</w:t>
      </w:r>
      <w:r w:rsidRPr="006E0A77">
        <w:rPr>
          <w:rFonts w:ascii="GHEA Grapalat" w:hAnsi="GHEA Grapalat"/>
          <w:sz w:val="20"/>
          <w:szCs w:val="20"/>
          <w:lang w:val="es-ES"/>
        </w:rPr>
        <w:t>:</w:t>
      </w:r>
    </w:p>
    <w:p w14:paraId="41709C2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19 .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բողոքարկումն</w:t>
      </w:r>
      <w:r w:rsidRPr="006E0A77">
        <w:rPr>
          <w:rFonts w:ascii="GHEA Grapalat" w:hAnsi="GHEA Grapalat"/>
          <w:sz w:val="20"/>
          <w:szCs w:val="20"/>
          <w:lang w:val="es-ES"/>
        </w:rPr>
        <w:t xml:space="preserve"> </w:t>
      </w:r>
      <w:r w:rsidRPr="006E0A77">
        <w:rPr>
          <w:rFonts w:ascii="GHEA Grapalat" w:hAnsi="GHEA Grapalat"/>
          <w:sz w:val="20"/>
          <w:szCs w:val="20"/>
        </w:rPr>
        <w:t>ինքնաբերաբար</w:t>
      </w:r>
      <w:r w:rsidRPr="006E0A77">
        <w:rPr>
          <w:rFonts w:ascii="GHEA Grapalat" w:hAnsi="GHEA Grapalat"/>
          <w:sz w:val="20"/>
          <w:szCs w:val="20"/>
          <w:lang w:val="es-ES"/>
        </w:rPr>
        <w:t xml:space="preserve"> </w:t>
      </w:r>
      <w:r w:rsidRPr="006E0A77">
        <w:rPr>
          <w:rFonts w:ascii="GHEA Grapalat" w:hAnsi="GHEA Grapalat"/>
          <w:sz w:val="20"/>
          <w:szCs w:val="20"/>
        </w:rPr>
        <w:t>կասեցնում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cs="GHEA Grapalat"/>
          <w:sz w:val="20"/>
          <w:szCs w:val="20"/>
        </w:rPr>
        <w:t>կետով</w:t>
      </w:r>
      <w:r w:rsidRPr="006E0A77">
        <w:rPr>
          <w:rFonts w:ascii="GHEA Grapalat" w:hAnsi="GHEA Grapalat"/>
          <w:sz w:val="20"/>
          <w:szCs w:val="20"/>
          <w:lang w:val="es-ES"/>
        </w:rPr>
        <w:t xml:space="preserve"> </w:t>
      </w:r>
      <w:r w:rsidRPr="006E0A77">
        <w:rPr>
          <w:rFonts w:ascii="GHEA Grapalat" w:hAnsi="GHEA Grapalat" w:cs="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հրապարակվելու</w:t>
      </w:r>
      <w:r w:rsidRPr="006E0A77">
        <w:rPr>
          <w:rFonts w:ascii="GHEA Grapalat" w:hAnsi="GHEA Grapalat"/>
          <w:sz w:val="20"/>
          <w:szCs w:val="20"/>
          <w:lang w:val="es-ES"/>
        </w:rPr>
        <w:t xml:space="preserve"> </w:t>
      </w:r>
      <w:r w:rsidRPr="006E0A77">
        <w:rPr>
          <w:rFonts w:ascii="GHEA Grapalat" w:hAnsi="GHEA Grapalat"/>
          <w:sz w:val="20"/>
          <w:szCs w:val="20"/>
        </w:rPr>
        <w:t>օրվանից</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վեճի</w:t>
      </w:r>
      <w:r w:rsidRPr="006E0A77">
        <w:rPr>
          <w:rFonts w:ascii="GHEA Grapalat" w:hAnsi="GHEA Grapalat"/>
          <w:sz w:val="20"/>
          <w:szCs w:val="20"/>
          <w:lang w:val="es-ES"/>
        </w:rPr>
        <w:t xml:space="preserve"> </w:t>
      </w:r>
      <w:r w:rsidRPr="006E0A77">
        <w:rPr>
          <w:rFonts w:ascii="GHEA Grapalat" w:hAnsi="GHEA Grapalat"/>
          <w:sz w:val="20"/>
          <w:szCs w:val="20"/>
        </w:rPr>
        <w:t>քննության</w:t>
      </w:r>
      <w:r w:rsidRPr="006E0A77">
        <w:rPr>
          <w:rFonts w:ascii="GHEA Grapalat" w:hAnsi="GHEA Grapalat"/>
          <w:sz w:val="20"/>
          <w:szCs w:val="20"/>
          <w:lang w:val="es-ES"/>
        </w:rPr>
        <w:t xml:space="preserve"> </w:t>
      </w:r>
      <w:r w:rsidRPr="006E0A77">
        <w:rPr>
          <w:rFonts w:ascii="GHEA Grapalat" w:hAnsi="GHEA Grapalat"/>
          <w:sz w:val="20"/>
          <w:szCs w:val="20"/>
        </w:rPr>
        <w:t>արդյունքներով</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կայացրած</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մտնելու</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18245157"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20</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հանրային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պաշտպանության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ազգային</w:t>
      </w:r>
      <w:r w:rsidRPr="006E0A77">
        <w:rPr>
          <w:rFonts w:ascii="GHEA Grapalat" w:hAnsi="GHEA Grapalat"/>
          <w:sz w:val="20"/>
          <w:szCs w:val="20"/>
          <w:lang w:val="es-ES"/>
        </w:rPr>
        <w:t xml:space="preserve"> </w:t>
      </w:r>
      <w:r w:rsidRPr="006E0A77">
        <w:rPr>
          <w:rFonts w:ascii="GHEA Grapalat" w:hAnsi="GHEA Grapalat"/>
          <w:sz w:val="20"/>
          <w:szCs w:val="20"/>
        </w:rPr>
        <w:t>անվտանգության</w:t>
      </w:r>
      <w:r w:rsidRPr="006E0A77">
        <w:rPr>
          <w:rFonts w:ascii="GHEA Grapalat" w:hAnsi="GHEA Grapalat"/>
          <w:sz w:val="20"/>
          <w:szCs w:val="20"/>
          <w:lang w:val="es-ES"/>
        </w:rPr>
        <w:t xml:space="preserve"> </w:t>
      </w:r>
      <w:r w:rsidRPr="006E0A77">
        <w:rPr>
          <w:rFonts w:ascii="GHEA Grapalat" w:hAnsi="GHEA Grapalat"/>
          <w:sz w:val="20"/>
          <w:szCs w:val="20"/>
        </w:rPr>
        <w:t>շահերից</w:t>
      </w:r>
      <w:r w:rsidRPr="006E0A77">
        <w:rPr>
          <w:rFonts w:ascii="GHEA Grapalat" w:hAnsi="GHEA Grapalat"/>
          <w:sz w:val="20"/>
          <w:szCs w:val="20"/>
          <w:lang w:val="es-ES"/>
        </w:rPr>
        <w:t xml:space="preserve"> </w:t>
      </w:r>
      <w:r w:rsidRPr="006E0A77">
        <w:rPr>
          <w:rFonts w:ascii="GHEA Grapalat" w:hAnsi="GHEA Grapalat"/>
          <w:sz w:val="20"/>
          <w:szCs w:val="20"/>
        </w:rPr>
        <w:t>ելնելով</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շարունակել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1-</w:t>
      </w:r>
      <w:r w:rsidRPr="006E0A77">
        <w:rPr>
          <w:rFonts w:ascii="GHEA Grapalat" w:hAnsi="GHEA Grapalat"/>
          <w:sz w:val="20"/>
          <w:szCs w:val="20"/>
        </w:rPr>
        <w:t>ին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մարմինների</w:t>
      </w:r>
      <w:r w:rsidRPr="006E0A77">
        <w:rPr>
          <w:rFonts w:ascii="GHEA Grapalat" w:hAnsi="GHEA Grapalat"/>
          <w:sz w:val="20"/>
          <w:szCs w:val="20"/>
          <w:lang w:val="es-ES"/>
        </w:rPr>
        <w:t xml:space="preserve"> </w:t>
      </w:r>
      <w:r w:rsidRPr="006E0A77">
        <w:rPr>
          <w:rFonts w:ascii="GHEA Grapalat" w:hAnsi="GHEA Grapalat"/>
          <w:sz w:val="20"/>
          <w:szCs w:val="20"/>
        </w:rPr>
        <w:t>ղեկավարների</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իրավաբանական</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գործադիր</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ղեկավարի</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կասեցումը</w:t>
      </w:r>
      <w:r w:rsidRPr="006E0A77">
        <w:rPr>
          <w:rFonts w:ascii="GHEA Grapalat" w:hAnsi="GHEA Grapalat"/>
          <w:sz w:val="20"/>
          <w:szCs w:val="20"/>
          <w:lang w:val="es-ES"/>
        </w:rPr>
        <w:t xml:space="preserve"> </w:t>
      </w:r>
      <w:r w:rsidRPr="006E0A77">
        <w:rPr>
          <w:rFonts w:ascii="GHEA Grapalat" w:hAnsi="GHEA Grapalat"/>
          <w:sz w:val="20"/>
          <w:szCs w:val="20"/>
        </w:rPr>
        <w:t>վերացնելու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կայացման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մարմինն</w:t>
      </w:r>
      <w:r w:rsidRPr="006E0A77">
        <w:rPr>
          <w:rFonts w:ascii="GHEA Grapalat" w:hAnsi="GHEA Grapalat"/>
          <w:sz w:val="20"/>
          <w:szCs w:val="20"/>
          <w:lang w:val="es-ES"/>
        </w:rPr>
        <w:t xml:space="preserve"> </w:t>
      </w:r>
      <w:r w:rsidRPr="006E0A77">
        <w:rPr>
          <w:rFonts w:ascii="GHEA Grapalat" w:hAnsi="GHEA Grapalat"/>
          <w:sz w:val="20"/>
          <w:szCs w:val="20"/>
        </w:rPr>
        <w:t>այդ</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4451307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մտնում</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պահից</w:t>
      </w:r>
      <w:r w:rsidRPr="006E0A77">
        <w:rPr>
          <w:rFonts w:ascii="GHEA Grapalat" w:hAnsi="GHEA Grapalat"/>
          <w:sz w:val="20"/>
          <w:szCs w:val="20"/>
          <w:lang w:val="es-ES"/>
        </w:rPr>
        <w:t>:</w:t>
      </w:r>
    </w:p>
    <w:p w14:paraId="79BC8E4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12.22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51AC4111"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cs="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cs="GHEA Grapalat"/>
          <w:sz w:val="20"/>
          <w:szCs w:val="20"/>
        </w:rPr>
        <w:t>համար</w:t>
      </w:r>
      <w:r w:rsidRPr="006E0A77">
        <w:rPr>
          <w:rFonts w:ascii="GHEA Grapalat" w:hAnsi="GHEA Grapalat"/>
          <w:sz w:val="20"/>
          <w:szCs w:val="20"/>
          <w:lang w:val="es-ES"/>
        </w:rPr>
        <w:t xml:space="preserve"> </w:t>
      </w:r>
      <w:r w:rsidRPr="006E0A77">
        <w:rPr>
          <w:rFonts w:ascii="GHEA Grapalat" w:hAnsi="GHEA Grapalat" w:cs="GHEA Grapalat"/>
          <w:sz w:val="20"/>
          <w:szCs w:val="20"/>
        </w:rPr>
        <w:t>գանձվող</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տուրքերի</w:t>
      </w:r>
      <w:r w:rsidRPr="006E0A77">
        <w:rPr>
          <w:rFonts w:ascii="GHEA Grapalat" w:hAnsi="GHEA Grapalat"/>
          <w:sz w:val="20"/>
          <w:szCs w:val="20"/>
          <w:lang w:val="es-ES"/>
        </w:rPr>
        <w:t xml:space="preserve"> </w:t>
      </w:r>
      <w:r w:rsidRPr="006E0A77">
        <w:rPr>
          <w:rFonts w:ascii="GHEA Grapalat" w:hAnsi="GHEA Grapalat"/>
          <w:sz w:val="20"/>
          <w:szCs w:val="20"/>
        </w:rPr>
        <w:t>դրույքաչափերը</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տուրքի</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օրենքով։</w:t>
      </w:r>
    </w:p>
    <w:p w14:paraId="5B6C38BC" w14:textId="77777777" w:rsidR="00DE050E" w:rsidRPr="006E0A77" w:rsidRDefault="00703C74" w:rsidP="005E7906">
      <w:pPr>
        <w:jc w:val="center"/>
        <w:rPr>
          <w:rFonts w:ascii="GHEA Grapalat" w:hAnsi="GHEA Grapalat" w:cs="Sylfaen"/>
          <w:b/>
          <w:szCs w:val="22"/>
          <w:lang w:val="es-ES"/>
        </w:rPr>
      </w:pPr>
      <w:r w:rsidRPr="006E0A77">
        <w:rPr>
          <w:rFonts w:ascii="GHEA Grapalat" w:hAnsi="GHEA Grapalat" w:cs="Sylfaen"/>
          <w:b/>
          <w:szCs w:val="22"/>
          <w:lang w:val="es-ES"/>
        </w:rPr>
        <w:br w:type="page"/>
      </w:r>
    </w:p>
    <w:p w14:paraId="06D0E382" w14:textId="77777777" w:rsidR="00DE050E" w:rsidRPr="006E0A77" w:rsidRDefault="00DE050E" w:rsidP="005E7906">
      <w:pPr>
        <w:jc w:val="center"/>
        <w:rPr>
          <w:rFonts w:ascii="GHEA Grapalat" w:hAnsi="GHEA Grapalat" w:cs="Sylfaen"/>
          <w:b/>
          <w:szCs w:val="22"/>
          <w:lang w:val="es-ES"/>
        </w:rPr>
      </w:pPr>
    </w:p>
    <w:p w14:paraId="0D2E6147" w14:textId="61C96913" w:rsidR="00096865" w:rsidRPr="006E0A77" w:rsidRDefault="00096865" w:rsidP="005E7906">
      <w:pPr>
        <w:jc w:val="center"/>
        <w:rPr>
          <w:rFonts w:ascii="GHEA Grapalat" w:hAnsi="GHEA Grapalat"/>
          <w:b/>
          <w:szCs w:val="22"/>
          <w:lang w:val="af-ZA"/>
        </w:rPr>
      </w:pPr>
      <w:r w:rsidRPr="006E0A77">
        <w:rPr>
          <w:rFonts w:ascii="GHEA Grapalat" w:hAnsi="GHEA Grapalat" w:cs="Sylfaen"/>
          <w:b/>
          <w:szCs w:val="22"/>
          <w:lang w:val="es-ES"/>
        </w:rPr>
        <w:t>ՄԱՍ</w:t>
      </w:r>
      <w:r w:rsidRPr="006E0A77">
        <w:rPr>
          <w:rFonts w:ascii="GHEA Grapalat" w:hAnsi="GHEA Grapalat"/>
          <w:b/>
          <w:szCs w:val="22"/>
          <w:lang w:val="af-ZA"/>
        </w:rPr>
        <w:t xml:space="preserve"> II</w:t>
      </w:r>
    </w:p>
    <w:p w14:paraId="3C998FC5" w14:textId="77777777" w:rsidR="00D354A7" w:rsidRPr="006E0A77" w:rsidRDefault="00D354A7" w:rsidP="005E7906">
      <w:pPr>
        <w:pStyle w:val="BodyText"/>
        <w:ind w:right="-7"/>
        <w:jc w:val="center"/>
        <w:rPr>
          <w:rFonts w:ascii="GHEA Grapalat" w:hAnsi="GHEA Grapalat" w:cs="Sylfaen"/>
          <w:b/>
          <w:sz w:val="6"/>
          <w:szCs w:val="22"/>
          <w:lang w:val="es-ES"/>
        </w:rPr>
      </w:pPr>
    </w:p>
    <w:p w14:paraId="4756A1D5" w14:textId="5374A2E2" w:rsidR="00096865" w:rsidRPr="006E0A77" w:rsidRDefault="0009686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Ր</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Ն</w:t>
      </w:r>
      <w:r w:rsidRPr="006E0A77">
        <w:rPr>
          <w:rFonts w:ascii="GHEA Grapalat" w:hAnsi="GHEA Grapalat"/>
          <w:b/>
          <w:szCs w:val="22"/>
          <w:lang w:val="af-ZA"/>
        </w:rPr>
        <w:t xml:space="preserve"> </w:t>
      </w:r>
      <w:r w:rsidRPr="006E0A77">
        <w:rPr>
          <w:rFonts w:ascii="GHEA Grapalat" w:hAnsi="GHEA Grapalat" w:cs="Sylfaen"/>
          <w:b/>
          <w:szCs w:val="22"/>
          <w:lang w:val="es-ES"/>
        </w:rPr>
        <w:t>Գ</w:t>
      </w:r>
    </w:p>
    <w:p w14:paraId="6A1CB1F7" w14:textId="39E03FC0" w:rsidR="00E05BFE" w:rsidRPr="006E0A77" w:rsidRDefault="00F941E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Բ Ա Ց   Մ Ր Ց ՈՒ Յ Թ Ի</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Հ</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Յ</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Ը</w:t>
      </w:r>
      <w:r w:rsidR="00E05BFE" w:rsidRPr="006E0A77">
        <w:rPr>
          <w:rFonts w:ascii="GHEA Grapalat" w:hAnsi="GHEA Grapalat"/>
          <w:b/>
          <w:szCs w:val="22"/>
          <w:lang w:val="af-ZA"/>
        </w:rPr>
        <w:t xml:space="preserve"> </w:t>
      </w:r>
      <w:r w:rsidR="00483DDD" w:rsidRPr="006E0A77">
        <w:rPr>
          <w:rFonts w:ascii="GHEA Grapalat" w:hAnsi="GHEA Grapalat"/>
          <w:b/>
          <w:szCs w:val="22"/>
          <w:lang w:val="af-ZA"/>
        </w:rPr>
        <w:t xml:space="preserve"> </w:t>
      </w:r>
      <w:r w:rsidR="00E05BFE" w:rsidRPr="006E0A77">
        <w:rPr>
          <w:rFonts w:ascii="GHEA Grapalat" w:hAnsi="GHEA Grapalat" w:cs="Sylfaen"/>
          <w:b/>
          <w:szCs w:val="22"/>
          <w:lang w:val="es-ES"/>
        </w:rPr>
        <w:t>Պ</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Ր</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Ս</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Ե</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Լ</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ՈՒ</w:t>
      </w:r>
    </w:p>
    <w:p w14:paraId="3489C643" w14:textId="77777777" w:rsidR="00096865" w:rsidRPr="006E0A77" w:rsidRDefault="00096865" w:rsidP="005E7906">
      <w:pPr>
        <w:ind w:firstLine="567"/>
        <w:jc w:val="center"/>
        <w:rPr>
          <w:rFonts w:ascii="GHEA Grapalat" w:hAnsi="GHEA Grapalat"/>
          <w:szCs w:val="22"/>
          <w:lang w:val="af-ZA"/>
        </w:rPr>
      </w:pPr>
    </w:p>
    <w:p w14:paraId="2487BDA7"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1. </w:t>
      </w:r>
      <w:r w:rsidRPr="006E0A77">
        <w:rPr>
          <w:rFonts w:ascii="GHEA Grapalat" w:hAnsi="GHEA Grapalat" w:cs="Sylfaen"/>
          <w:b/>
          <w:sz w:val="20"/>
          <w:lang w:val="es-ES"/>
        </w:rPr>
        <w:t>ԸՆԴՀԱՆՈՒՐ</w:t>
      </w:r>
      <w:r w:rsidRPr="006E0A77">
        <w:rPr>
          <w:rFonts w:ascii="GHEA Grapalat" w:hAnsi="GHEA Grapalat"/>
          <w:b/>
          <w:sz w:val="20"/>
          <w:lang w:val="af-ZA"/>
        </w:rPr>
        <w:t xml:space="preserve"> </w:t>
      </w:r>
      <w:r w:rsidRPr="006E0A77">
        <w:rPr>
          <w:rFonts w:ascii="GHEA Grapalat" w:hAnsi="GHEA Grapalat" w:cs="Sylfaen"/>
          <w:b/>
          <w:sz w:val="20"/>
          <w:lang w:val="es-ES"/>
        </w:rPr>
        <w:t>ԴՐՈՒՅԹՆԵՐ</w:t>
      </w:r>
    </w:p>
    <w:p w14:paraId="068363D2" w14:textId="77777777" w:rsidR="00096865" w:rsidRPr="006E0A77" w:rsidRDefault="00096865" w:rsidP="00EF3662">
      <w:pPr>
        <w:ind w:firstLine="567"/>
        <w:jc w:val="both"/>
        <w:rPr>
          <w:rFonts w:ascii="GHEA Grapalat" w:hAnsi="GHEA Grapalat"/>
          <w:szCs w:val="22"/>
          <w:lang w:val="af-ZA"/>
        </w:rPr>
      </w:pPr>
      <w:r w:rsidRPr="006E0A77">
        <w:rPr>
          <w:rFonts w:ascii="GHEA Grapalat" w:hAnsi="GHEA Grapalat"/>
          <w:szCs w:val="22"/>
          <w:lang w:val="af-ZA"/>
        </w:rPr>
        <w:t xml:space="preserve"> </w:t>
      </w:r>
    </w:p>
    <w:p w14:paraId="799932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1.1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հրահանգը</w:t>
      </w:r>
      <w:r w:rsidRPr="006E0A77">
        <w:rPr>
          <w:rFonts w:ascii="GHEA Grapalat" w:hAnsi="GHEA Grapalat" w:cs="Sylfaen"/>
          <w:sz w:val="20"/>
          <w:lang w:val="af-ZA"/>
        </w:rPr>
        <w:t xml:space="preserve"> </w:t>
      </w:r>
      <w:r w:rsidRPr="006E0A77">
        <w:rPr>
          <w:rFonts w:ascii="GHEA Grapalat" w:hAnsi="GHEA Grapalat" w:cs="Sylfaen"/>
          <w:sz w:val="20"/>
          <w:lang w:val="ru-RU"/>
        </w:rPr>
        <w:t>նպատակ</w:t>
      </w:r>
      <w:r w:rsidRPr="006E0A77">
        <w:rPr>
          <w:rFonts w:ascii="GHEA Grapalat" w:hAnsi="GHEA Grapalat" w:cs="Sylfaen"/>
          <w:sz w:val="20"/>
          <w:lang w:val="af-ZA"/>
        </w:rPr>
        <w:t xml:space="preserve"> </w:t>
      </w:r>
      <w:r w:rsidRPr="006E0A77">
        <w:rPr>
          <w:rFonts w:ascii="GHEA Grapalat" w:hAnsi="GHEA Grapalat" w:cs="Sylfaen"/>
          <w:sz w:val="20"/>
          <w:lang w:val="ru-RU"/>
        </w:rPr>
        <w:t>ունի</w:t>
      </w:r>
      <w:r w:rsidRPr="006E0A77">
        <w:rPr>
          <w:rFonts w:ascii="GHEA Grapalat" w:hAnsi="GHEA Grapalat" w:cs="Sylfaen"/>
          <w:sz w:val="20"/>
          <w:lang w:val="af-ZA"/>
        </w:rPr>
        <w:t xml:space="preserve"> </w:t>
      </w:r>
      <w:r w:rsidRPr="006E0A77">
        <w:rPr>
          <w:rFonts w:ascii="GHEA Grapalat" w:hAnsi="GHEA Grapalat" w:cs="Sylfaen"/>
          <w:sz w:val="20"/>
          <w:lang w:val="ru-RU"/>
        </w:rPr>
        <w:t>օժանդակել</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ասնակիցներին</w:t>
      </w:r>
      <w:r w:rsidRPr="006E0A77">
        <w:rPr>
          <w:rFonts w:ascii="GHEA Grapalat" w:hAnsi="GHEA Grapalat" w:cs="Sylfaen"/>
          <w:sz w:val="20"/>
          <w:lang w:val="af-ZA"/>
        </w:rPr>
        <w:t xml:space="preserve"> </w:t>
      </w:r>
      <w:r w:rsidRPr="006E0A77">
        <w:rPr>
          <w:rFonts w:ascii="GHEA Grapalat" w:hAnsi="GHEA Grapalat" w:cs="Sylfaen"/>
          <w:sz w:val="20"/>
          <w:lang w:val="ru-RU"/>
        </w:rPr>
        <w:t>հայտը</w:t>
      </w:r>
      <w:r w:rsidRPr="006E0A77">
        <w:rPr>
          <w:rFonts w:ascii="GHEA Grapalat" w:hAnsi="GHEA Grapalat" w:cs="Sylfaen"/>
          <w:sz w:val="20"/>
          <w:lang w:val="af-ZA"/>
        </w:rPr>
        <w:t xml:space="preserve"> </w:t>
      </w:r>
      <w:r w:rsidRPr="006E0A77">
        <w:rPr>
          <w:rFonts w:ascii="GHEA Grapalat" w:hAnsi="GHEA Grapalat" w:cs="Sylfaen"/>
          <w:sz w:val="20"/>
          <w:lang w:val="ru-RU"/>
        </w:rPr>
        <w:t>պատրաստելիս</w:t>
      </w:r>
      <w:r w:rsidR="004D5671" w:rsidRPr="006E0A77">
        <w:rPr>
          <w:rFonts w:ascii="GHEA Grapalat" w:hAnsi="GHEA Grapalat" w:cs="Sylfaen"/>
          <w:sz w:val="20"/>
          <w:lang w:val="ru-RU"/>
        </w:rPr>
        <w:t>։</w:t>
      </w:r>
    </w:p>
    <w:p w14:paraId="05446E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1.2 </w:t>
      </w:r>
      <w:r w:rsidRPr="006E0A77">
        <w:rPr>
          <w:rFonts w:ascii="GHEA Grapalat" w:hAnsi="GHEA Grapalat" w:cs="Sylfaen"/>
          <w:sz w:val="20"/>
          <w:lang w:val="ru-RU"/>
        </w:rPr>
        <w:t>Նպատակահարմարության</w:t>
      </w:r>
      <w:r w:rsidRPr="006E0A77">
        <w:rPr>
          <w:rFonts w:ascii="GHEA Grapalat" w:hAnsi="GHEA Grapalat" w:cs="Sylfaen"/>
          <w:sz w:val="20"/>
          <w:lang w:val="af-ZA"/>
        </w:rPr>
        <w:t xml:space="preserve"> </w:t>
      </w:r>
      <w:r w:rsidRPr="006E0A77">
        <w:rPr>
          <w:rFonts w:ascii="GHEA Grapalat" w:hAnsi="GHEA Grapalat" w:cs="Sylfaen"/>
          <w:sz w:val="20"/>
          <w:lang w:val="ru-RU"/>
        </w:rPr>
        <w:t>դեպքում</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ասնակիցը</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տեղեկությունները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ներկայացնել</w:t>
      </w:r>
      <w:r w:rsidRPr="006E0A77">
        <w:rPr>
          <w:rFonts w:ascii="GHEA Grapalat" w:hAnsi="GHEA Grapalat" w:cs="Sylfaen"/>
          <w:sz w:val="20"/>
          <w:lang w:val="af-ZA"/>
        </w:rPr>
        <w:t xml:space="preserve">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հրահանգով</w:t>
      </w:r>
      <w:r w:rsidRPr="006E0A77">
        <w:rPr>
          <w:rFonts w:ascii="GHEA Grapalat" w:hAnsi="GHEA Grapalat" w:cs="Sylfaen"/>
          <w:sz w:val="20"/>
          <w:lang w:val="af-ZA"/>
        </w:rPr>
        <w:t xml:space="preserve"> </w:t>
      </w:r>
      <w:r w:rsidRPr="006E0A77">
        <w:rPr>
          <w:rFonts w:ascii="GHEA Grapalat" w:hAnsi="GHEA Grapalat" w:cs="Sylfaen"/>
          <w:sz w:val="20"/>
          <w:lang w:val="ru-RU"/>
        </w:rPr>
        <w:t>առաջարկվող</w:t>
      </w:r>
      <w:r w:rsidRPr="006E0A77">
        <w:rPr>
          <w:rFonts w:ascii="GHEA Grapalat" w:hAnsi="GHEA Grapalat" w:cs="Sylfaen"/>
          <w:sz w:val="20"/>
          <w:lang w:val="af-ZA"/>
        </w:rPr>
        <w:t xml:space="preserve"> </w:t>
      </w:r>
      <w:r w:rsidRPr="006E0A77">
        <w:rPr>
          <w:rFonts w:ascii="GHEA Grapalat" w:hAnsi="GHEA Grapalat" w:cs="Sylfaen"/>
          <w:sz w:val="20"/>
          <w:lang w:val="ru-RU"/>
        </w:rPr>
        <w:t>ձևերից</w:t>
      </w:r>
      <w:r w:rsidRPr="006E0A77">
        <w:rPr>
          <w:rFonts w:ascii="GHEA Grapalat" w:hAnsi="GHEA Grapalat" w:cs="Sylfaen"/>
          <w:sz w:val="20"/>
          <w:lang w:val="af-ZA"/>
        </w:rPr>
        <w:t xml:space="preserve"> </w:t>
      </w:r>
      <w:r w:rsidRPr="006E0A77">
        <w:rPr>
          <w:rFonts w:ascii="GHEA Grapalat" w:hAnsi="GHEA Grapalat" w:cs="Sylfaen"/>
          <w:sz w:val="20"/>
          <w:lang w:val="ru-RU"/>
        </w:rPr>
        <w:t>տարբերվող</w:t>
      </w:r>
      <w:r w:rsidRPr="006E0A77">
        <w:rPr>
          <w:rFonts w:ascii="GHEA Grapalat" w:hAnsi="GHEA Grapalat" w:cs="Sylfaen"/>
          <w:sz w:val="20"/>
          <w:lang w:val="af-ZA"/>
        </w:rPr>
        <w:t xml:space="preserve">` </w:t>
      </w:r>
      <w:r w:rsidRPr="006E0A77">
        <w:rPr>
          <w:rFonts w:ascii="GHEA Grapalat" w:hAnsi="GHEA Grapalat" w:cs="Sylfaen"/>
          <w:sz w:val="20"/>
          <w:lang w:val="ru-RU"/>
        </w:rPr>
        <w:t>այլ</w:t>
      </w:r>
      <w:r w:rsidRPr="006E0A77">
        <w:rPr>
          <w:rFonts w:ascii="GHEA Grapalat" w:hAnsi="GHEA Grapalat" w:cs="Sylfaen"/>
          <w:sz w:val="20"/>
          <w:lang w:val="af-ZA"/>
        </w:rPr>
        <w:t xml:space="preserve"> </w:t>
      </w:r>
      <w:r w:rsidRPr="006E0A77">
        <w:rPr>
          <w:rFonts w:ascii="GHEA Grapalat" w:hAnsi="GHEA Grapalat" w:cs="Sylfaen"/>
          <w:sz w:val="20"/>
          <w:lang w:val="ru-RU"/>
        </w:rPr>
        <w:t>ձևերով</w:t>
      </w:r>
      <w:r w:rsidRPr="006E0A77">
        <w:rPr>
          <w:rFonts w:ascii="GHEA Grapalat" w:hAnsi="GHEA Grapalat" w:cs="Sylfaen"/>
          <w:sz w:val="20"/>
          <w:lang w:val="af-ZA"/>
        </w:rPr>
        <w:t xml:space="preserve">` </w:t>
      </w:r>
      <w:r w:rsidRPr="006E0A77">
        <w:rPr>
          <w:rFonts w:ascii="GHEA Grapalat" w:hAnsi="GHEA Grapalat" w:cs="Sylfaen"/>
          <w:sz w:val="20"/>
          <w:lang w:val="ru-RU"/>
        </w:rPr>
        <w:t>պահպանելով</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վավերապայմանները</w:t>
      </w:r>
      <w:r w:rsidR="004D5671" w:rsidRPr="006E0A77">
        <w:rPr>
          <w:rFonts w:ascii="GHEA Grapalat" w:hAnsi="GHEA Grapalat" w:cs="Sylfaen"/>
          <w:sz w:val="20"/>
          <w:lang w:val="ru-RU"/>
        </w:rPr>
        <w:t>։</w:t>
      </w:r>
    </w:p>
    <w:p w14:paraId="2D60E54D"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1.3 </w:t>
      </w:r>
      <w:r w:rsidRPr="006E0A77">
        <w:rPr>
          <w:rFonts w:ascii="GHEA Grapalat" w:hAnsi="GHEA Grapalat" w:cs="Sylfaen"/>
          <w:sz w:val="20"/>
          <w:lang w:val="ru-RU"/>
        </w:rPr>
        <w:t>Հայտերը</w:t>
      </w:r>
      <w:r w:rsidR="00AE679C" w:rsidRPr="006E0A77">
        <w:rPr>
          <w:rFonts w:ascii="GHEA Grapalat" w:hAnsi="GHEA Grapalat" w:cs="Sylfaen"/>
          <w:sz w:val="20"/>
          <w:lang w:val="af-ZA"/>
        </w:rPr>
        <w:t>,</w:t>
      </w:r>
      <w:r w:rsidRPr="006E0A77">
        <w:rPr>
          <w:rFonts w:ascii="GHEA Grapalat" w:hAnsi="GHEA Grapalat" w:cs="Sylfaen"/>
          <w:sz w:val="20"/>
          <w:lang w:val="af-ZA"/>
        </w:rPr>
        <w:t xml:space="preserve"> </w:t>
      </w:r>
      <w:r w:rsidR="005D71EF" w:rsidRPr="006E0A77">
        <w:rPr>
          <w:rFonts w:ascii="GHEA Grapalat" w:hAnsi="GHEA Grapalat" w:cs="Sylfaen"/>
          <w:sz w:val="20"/>
          <w:lang w:val="ru-RU"/>
        </w:rPr>
        <w:t>հայերենից</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բացի</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կարող</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ներկայացվել</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նաև</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անգլերեն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կամ</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ռուսերեն</w:t>
      </w:r>
      <w:r w:rsidR="004D5671" w:rsidRPr="006E0A77">
        <w:rPr>
          <w:rFonts w:ascii="GHEA Grapalat" w:hAnsi="GHEA Grapalat" w:cs="Sylfaen"/>
          <w:sz w:val="20"/>
          <w:lang w:val="ru-RU"/>
        </w:rPr>
        <w:t>։</w:t>
      </w:r>
      <w:r w:rsidRPr="006E0A77">
        <w:rPr>
          <w:rFonts w:ascii="GHEA Grapalat" w:hAnsi="GHEA Grapalat" w:cs="Sylfaen"/>
          <w:sz w:val="20"/>
          <w:lang w:val="af-ZA"/>
        </w:rPr>
        <w:t xml:space="preserve"> </w:t>
      </w:r>
    </w:p>
    <w:p w14:paraId="794974F7" w14:textId="77777777" w:rsidR="00096865" w:rsidRPr="006E0A77" w:rsidRDefault="00096865" w:rsidP="00EF3662">
      <w:pPr>
        <w:jc w:val="center"/>
        <w:rPr>
          <w:rFonts w:ascii="GHEA Grapalat" w:hAnsi="GHEA Grapalat"/>
          <w:b/>
          <w:szCs w:val="22"/>
          <w:lang w:val="af-ZA"/>
        </w:rPr>
      </w:pPr>
    </w:p>
    <w:p w14:paraId="12191833" w14:textId="16B4B165" w:rsidR="00096865" w:rsidRPr="006E0A77" w:rsidRDefault="008D5016" w:rsidP="00EF3662">
      <w:pPr>
        <w:jc w:val="center"/>
        <w:rPr>
          <w:rFonts w:ascii="GHEA Grapalat" w:hAnsi="GHEA Grapalat" w:cs="Sylfaen"/>
          <w:b/>
          <w:sz w:val="20"/>
          <w:lang w:val="es-ES"/>
        </w:rPr>
      </w:pPr>
      <w:r w:rsidRPr="006E0A77">
        <w:rPr>
          <w:rFonts w:ascii="GHEA Grapalat" w:hAnsi="GHEA Grapalat"/>
          <w:b/>
          <w:sz w:val="20"/>
          <w:lang w:val="af-ZA"/>
        </w:rPr>
        <w:t xml:space="preserve">2. </w:t>
      </w:r>
      <w:r w:rsidRPr="006E0A77">
        <w:rPr>
          <w:rFonts w:ascii="GHEA Grapalat" w:hAnsi="GHEA Grapalat" w:cs="Sylfaen"/>
          <w:b/>
          <w:sz w:val="20"/>
          <w:lang w:val="es-ES"/>
        </w:rPr>
        <w:t>ԸՆԹԱՑԱԿԱՐԳԻ</w:t>
      </w:r>
      <w:r w:rsidRPr="006E0A77">
        <w:rPr>
          <w:rFonts w:ascii="GHEA Grapalat" w:hAnsi="GHEA Grapalat"/>
          <w:b/>
          <w:sz w:val="20"/>
          <w:lang w:val="af-ZA"/>
        </w:rPr>
        <w:t xml:space="preserve"> </w:t>
      </w:r>
      <w:r w:rsidRPr="006E0A77">
        <w:rPr>
          <w:rFonts w:ascii="GHEA Grapalat" w:hAnsi="GHEA Grapalat" w:cs="Sylfaen"/>
          <w:b/>
          <w:sz w:val="20"/>
          <w:lang w:val="es-ES"/>
        </w:rPr>
        <w:t>ՀԱՅՏԸ</w:t>
      </w:r>
    </w:p>
    <w:p w14:paraId="2D0627E4" w14:textId="77777777" w:rsidR="00DE050E" w:rsidRPr="006E0A77" w:rsidRDefault="00DE050E" w:rsidP="00EF3662">
      <w:pPr>
        <w:jc w:val="center"/>
        <w:rPr>
          <w:rFonts w:ascii="GHEA Grapalat" w:hAnsi="GHEA Grapalat"/>
          <w:b/>
          <w:sz w:val="20"/>
          <w:lang w:val="af-ZA"/>
        </w:rPr>
      </w:pPr>
    </w:p>
    <w:p w14:paraId="0D4FFD12" w14:textId="77777777" w:rsidR="00E05BFE" w:rsidRPr="006E0A77" w:rsidRDefault="00E05BFE" w:rsidP="00AB281F">
      <w:pPr>
        <w:ind w:firstLine="567"/>
        <w:jc w:val="both"/>
        <w:rPr>
          <w:rFonts w:ascii="GHEA Grapalat" w:hAnsi="GHEA Grapalat"/>
          <w:sz w:val="20"/>
          <w:szCs w:val="20"/>
          <w:lang w:val="es-ES"/>
        </w:rPr>
      </w:pPr>
      <w:r w:rsidRPr="006E0A77">
        <w:rPr>
          <w:rFonts w:ascii="GHEA Grapalat" w:hAnsi="GHEA Grapalat"/>
          <w:sz w:val="20"/>
          <w:szCs w:val="20"/>
          <w:lang w:val="hy-AM"/>
        </w:rPr>
        <w:t xml:space="preserve">Ընթացակարգին մասնակցելու համար </w:t>
      </w:r>
      <w:r w:rsidRPr="006E0A77">
        <w:rPr>
          <w:rFonts w:ascii="GHEA Grapalat" w:hAnsi="GHEA Grapalat"/>
          <w:sz w:val="20"/>
          <w:szCs w:val="20"/>
        </w:rPr>
        <w:t>մ</w:t>
      </w:r>
      <w:r w:rsidRPr="006E0A77">
        <w:rPr>
          <w:rFonts w:ascii="GHEA Grapalat" w:hAnsi="GHEA Grapalat"/>
          <w:sz w:val="20"/>
          <w:szCs w:val="20"/>
          <w:lang w:val="hy-AM"/>
        </w:rPr>
        <w:t xml:space="preserve">ասնակիցը </w:t>
      </w:r>
      <w:r w:rsidRPr="006E0A77">
        <w:rPr>
          <w:rFonts w:ascii="GHEA Grapalat" w:hAnsi="GHEA Grapalat"/>
          <w:sz w:val="20"/>
          <w:szCs w:val="20"/>
        </w:rPr>
        <w:t>համակարգի</w:t>
      </w:r>
      <w:r w:rsidRPr="006E0A77">
        <w:rPr>
          <w:rFonts w:ascii="GHEA Grapalat" w:hAnsi="GHEA Grapalat"/>
          <w:sz w:val="20"/>
          <w:szCs w:val="20"/>
          <w:lang w:val="af-ZA"/>
        </w:rPr>
        <w:t xml:space="preserve"> </w:t>
      </w:r>
      <w:r w:rsidRPr="006E0A7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E0A77">
        <w:rPr>
          <w:rFonts w:ascii="GHEA Grapalat" w:hAnsi="GHEA Grapalat"/>
          <w:sz w:val="20"/>
          <w:szCs w:val="20"/>
          <w:lang w:val="es-ES"/>
        </w:rPr>
        <w:t>ը (տեղեկությունները):</w:t>
      </w:r>
    </w:p>
    <w:p w14:paraId="50AC492B" w14:textId="77777777" w:rsidR="00E05BFE" w:rsidRPr="006E0A77" w:rsidRDefault="00E05BFE" w:rsidP="00AB281F">
      <w:pPr>
        <w:ind w:firstLine="567"/>
        <w:jc w:val="both"/>
        <w:rPr>
          <w:rFonts w:ascii="GHEA Grapalat" w:hAnsi="GHEA Grapalat" w:cs="Sylfaen"/>
          <w:sz w:val="20"/>
          <w:lang w:val="es-ES"/>
        </w:rPr>
      </w:pPr>
      <w:r w:rsidRPr="006E0A77">
        <w:rPr>
          <w:rFonts w:ascii="GHEA Grapalat" w:hAnsi="GHEA Grapalat" w:cs="Sylfaen"/>
          <w:sz w:val="20"/>
        </w:rPr>
        <w:t>Մասնակիցը</w:t>
      </w:r>
      <w:r w:rsidRPr="006E0A77">
        <w:rPr>
          <w:rFonts w:ascii="GHEA Grapalat" w:hAnsi="GHEA Grapalat" w:cs="Sylfaen"/>
          <w:sz w:val="20"/>
          <w:lang w:val="es-ES"/>
        </w:rPr>
        <w:t xml:space="preserve"> </w:t>
      </w:r>
      <w:r w:rsidRPr="006E0A77">
        <w:rPr>
          <w:rFonts w:ascii="GHEA Grapalat" w:hAnsi="GHEA Grapalat" w:cs="Sylfaen"/>
          <w:sz w:val="20"/>
        </w:rPr>
        <w:t>հայտով</w:t>
      </w:r>
      <w:r w:rsidRPr="006E0A77">
        <w:rPr>
          <w:rFonts w:ascii="GHEA Grapalat" w:hAnsi="GHEA Grapalat" w:cs="Sylfaen"/>
          <w:sz w:val="20"/>
          <w:lang w:val="es-ES"/>
        </w:rPr>
        <w:t xml:space="preserve"> </w:t>
      </w:r>
      <w:r w:rsidRPr="006E0A77">
        <w:rPr>
          <w:rFonts w:ascii="GHEA Grapalat" w:hAnsi="GHEA Grapalat" w:cs="Sylfaen"/>
          <w:sz w:val="20"/>
        </w:rPr>
        <w:t>ներկայացնում</w:t>
      </w:r>
      <w:r w:rsidRPr="006E0A77">
        <w:rPr>
          <w:rFonts w:ascii="GHEA Grapalat" w:hAnsi="GHEA Grapalat" w:cs="Sylfaen"/>
          <w:sz w:val="20"/>
          <w:lang w:val="es-ES"/>
        </w:rPr>
        <w:t xml:space="preserve"> </w:t>
      </w:r>
      <w:r w:rsidRPr="006E0A77">
        <w:rPr>
          <w:rFonts w:ascii="GHEA Grapalat" w:hAnsi="GHEA Grapalat" w:cs="Sylfaen"/>
          <w:sz w:val="20"/>
        </w:rPr>
        <w:t>է</w:t>
      </w:r>
      <w:r w:rsidRPr="006E0A77">
        <w:rPr>
          <w:rFonts w:ascii="GHEA Grapalat" w:hAnsi="GHEA Grapalat" w:cs="Sylfaen"/>
          <w:sz w:val="20"/>
          <w:lang w:val="es-ES"/>
        </w:rPr>
        <w:t xml:space="preserve"> </w:t>
      </w:r>
      <w:r w:rsidRPr="006E0A77">
        <w:rPr>
          <w:rFonts w:ascii="GHEA Grapalat" w:hAnsi="GHEA Grapalat" w:cs="Sylfaen"/>
          <w:sz w:val="20"/>
        </w:rPr>
        <w:t>իր</w:t>
      </w:r>
      <w:r w:rsidRPr="006E0A77">
        <w:rPr>
          <w:rFonts w:ascii="GHEA Grapalat" w:hAnsi="GHEA Grapalat" w:cs="Sylfaen"/>
          <w:sz w:val="20"/>
          <w:lang w:val="es-ES"/>
        </w:rPr>
        <w:t xml:space="preserve"> </w:t>
      </w:r>
      <w:r w:rsidRPr="006E0A77">
        <w:rPr>
          <w:rFonts w:ascii="GHEA Grapalat" w:hAnsi="GHEA Grapalat" w:cs="Sylfaen"/>
          <w:sz w:val="20"/>
        </w:rPr>
        <w:t>կողմից</w:t>
      </w:r>
      <w:r w:rsidRPr="006E0A77">
        <w:rPr>
          <w:rFonts w:ascii="GHEA Grapalat" w:hAnsi="GHEA Grapalat" w:cs="Sylfaen"/>
          <w:sz w:val="20"/>
          <w:lang w:val="es-ES"/>
        </w:rPr>
        <w:t xml:space="preserve"> </w:t>
      </w:r>
      <w:r w:rsidRPr="006E0A77">
        <w:rPr>
          <w:rFonts w:ascii="GHEA Grapalat" w:hAnsi="GHEA Grapalat" w:cs="Sylfaen"/>
          <w:sz w:val="20"/>
        </w:rPr>
        <w:t>հաստատված</w:t>
      </w:r>
      <w:r w:rsidRPr="006E0A77">
        <w:rPr>
          <w:rFonts w:ascii="GHEA Grapalat" w:hAnsi="GHEA Grapalat" w:cs="Sylfaen"/>
          <w:sz w:val="20"/>
          <w:lang w:val="es-ES"/>
        </w:rPr>
        <w:t>`</w:t>
      </w:r>
    </w:p>
    <w:p w14:paraId="7C7FE836" w14:textId="757C5464" w:rsidR="00E05BFE" w:rsidRPr="006E0A77" w:rsidRDefault="00E05BFE" w:rsidP="00AB281F">
      <w:pPr>
        <w:ind w:firstLine="567"/>
        <w:jc w:val="both"/>
        <w:rPr>
          <w:rFonts w:ascii="GHEA Grapalat" w:hAnsi="GHEA Grapalat"/>
          <w:b/>
          <w:sz w:val="20"/>
          <w:szCs w:val="20"/>
          <w:lang w:val="es-ES"/>
        </w:rPr>
      </w:pPr>
      <w:r w:rsidRPr="006E0A77">
        <w:rPr>
          <w:rFonts w:ascii="GHEA Grapalat" w:hAnsi="GHEA Grapalat"/>
          <w:b/>
          <w:sz w:val="20"/>
          <w:szCs w:val="20"/>
          <w:lang w:val="es-ES"/>
        </w:rPr>
        <w:t xml:space="preserve">1) </w:t>
      </w:r>
      <w:r w:rsidR="005709D4" w:rsidRPr="006E0A77">
        <w:rPr>
          <w:rFonts w:ascii="GHEA Grapalat" w:hAnsi="GHEA Grapalat"/>
          <w:b/>
          <w:sz w:val="20"/>
          <w:szCs w:val="20"/>
          <w:lang w:val="es-ES"/>
        </w:rPr>
        <w:t xml:space="preserve">   </w:t>
      </w:r>
      <w:r w:rsidRPr="006E0A77">
        <w:rPr>
          <w:rFonts w:ascii="GHEA Grapalat" w:hAnsi="GHEA Grapalat"/>
          <w:b/>
          <w:sz w:val="20"/>
          <w:szCs w:val="20"/>
          <w:lang w:val="es-ES"/>
        </w:rPr>
        <w:t>«Պիտանելիության չափորոշիչ».</w:t>
      </w:r>
    </w:p>
    <w:p w14:paraId="51FC478B" w14:textId="535AF2F4" w:rsidR="00E05BFE" w:rsidRPr="006E0A77" w:rsidRDefault="00E05BFE" w:rsidP="00AB281F">
      <w:pPr>
        <w:ind w:firstLine="567"/>
        <w:jc w:val="both"/>
        <w:rPr>
          <w:rFonts w:ascii="GHEA Grapalat" w:hAnsi="GHEA Grapalat" w:cs="Sylfaen"/>
          <w:b/>
          <w:sz w:val="20"/>
          <w:lang w:val="es-ES"/>
        </w:rPr>
      </w:pPr>
      <w:r w:rsidRPr="006E0A77">
        <w:rPr>
          <w:rFonts w:ascii="GHEA Grapalat" w:hAnsi="GHEA Grapalat" w:cs="Sylfaen"/>
          <w:b/>
          <w:sz w:val="20"/>
          <w:lang w:val="es-ES"/>
        </w:rPr>
        <w:t>2.1</w:t>
      </w:r>
      <w:r w:rsidR="005709D4" w:rsidRPr="006E0A77">
        <w:rPr>
          <w:rFonts w:ascii="GHEA Grapalat" w:hAnsi="GHEA Grapalat" w:cs="Sylfaen"/>
          <w:b/>
          <w:sz w:val="20"/>
          <w:lang w:val="es-ES"/>
        </w:rPr>
        <w:t xml:space="preserve"> </w:t>
      </w:r>
      <w:r w:rsidRPr="006E0A77">
        <w:rPr>
          <w:rFonts w:ascii="GHEA Grapalat" w:hAnsi="GHEA Grapalat" w:cs="Sylfaen"/>
          <w:b/>
          <w:sz w:val="20"/>
          <w:lang w:val="es-ES"/>
        </w:rPr>
        <w:t xml:space="preserve"> </w:t>
      </w:r>
      <w:r w:rsidR="005709D4" w:rsidRPr="006E0A77">
        <w:rPr>
          <w:rFonts w:ascii="GHEA Grapalat" w:hAnsi="GHEA Grapalat" w:cs="Sylfaen"/>
          <w:b/>
          <w:sz w:val="20"/>
          <w:lang w:val="es-ES"/>
        </w:rPr>
        <w:t xml:space="preserve"> </w:t>
      </w:r>
      <w:r w:rsidRPr="006E0A77">
        <w:rPr>
          <w:rFonts w:ascii="GHEA Grapalat" w:hAnsi="GHEA Grapalat" w:cs="Sylfaen"/>
          <w:b/>
          <w:sz w:val="20"/>
          <w:lang w:val="ru-RU"/>
        </w:rPr>
        <w:t>ընթացակարգին</w:t>
      </w:r>
      <w:r w:rsidRPr="006E0A77">
        <w:rPr>
          <w:rFonts w:ascii="GHEA Grapalat" w:hAnsi="GHEA Grapalat" w:cs="Sylfaen"/>
          <w:b/>
          <w:sz w:val="20"/>
          <w:lang w:val="af-ZA"/>
        </w:rPr>
        <w:t xml:space="preserve"> </w:t>
      </w:r>
      <w:r w:rsidRPr="006E0A77">
        <w:rPr>
          <w:rFonts w:ascii="GHEA Grapalat" w:hAnsi="GHEA Grapalat" w:cs="Sylfaen"/>
          <w:b/>
          <w:sz w:val="20"/>
          <w:lang w:val="ru-RU"/>
        </w:rPr>
        <w:t>մասնակցելու</w:t>
      </w:r>
      <w:r w:rsidRPr="006E0A77">
        <w:rPr>
          <w:rFonts w:ascii="GHEA Grapalat" w:hAnsi="GHEA Grapalat" w:cs="Sylfaen"/>
          <w:b/>
          <w:sz w:val="20"/>
          <w:lang w:val="af-ZA"/>
        </w:rPr>
        <w:t xml:space="preserve"> </w:t>
      </w:r>
      <w:r w:rsidRPr="006E0A77">
        <w:rPr>
          <w:rFonts w:ascii="GHEA Grapalat" w:hAnsi="GHEA Grapalat" w:cs="Sylfaen"/>
          <w:b/>
          <w:sz w:val="20"/>
          <w:lang w:val="ru-RU"/>
        </w:rPr>
        <w:t>դիմում</w:t>
      </w:r>
      <w:r w:rsidRPr="006E0A77">
        <w:rPr>
          <w:rFonts w:ascii="GHEA Grapalat" w:hAnsi="GHEA Grapalat" w:cs="Sylfaen"/>
          <w:b/>
          <w:sz w:val="20"/>
          <w:lang w:val="es-ES"/>
        </w:rPr>
        <w:t>-</w:t>
      </w:r>
      <w:r w:rsidRPr="006E0A77">
        <w:rPr>
          <w:rFonts w:ascii="GHEA Grapalat" w:hAnsi="GHEA Grapalat" w:cs="Sylfaen"/>
          <w:b/>
          <w:sz w:val="20"/>
        </w:rPr>
        <w:t>հայտարարություն</w:t>
      </w:r>
      <w:r w:rsidRPr="006E0A77">
        <w:rPr>
          <w:rFonts w:ascii="GHEA Grapalat" w:hAnsi="GHEA Grapalat" w:cs="Sylfaen"/>
          <w:b/>
          <w:sz w:val="20"/>
          <w:lang w:val="af-ZA"/>
        </w:rPr>
        <w:t>` համաձայն հ</w:t>
      </w:r>
      <w:r w:rsidRPr="006E0A77">
        <w:rPr>
          <w:rFonts w:ascii="GHEA Grapalat" w:hAnsi="GHEA Grapalat" w:cs="Sylfaen"/>
          <w:b/>
          <w:sz w:val="20"/>
          <w:lang w:val="ru-RU"/>
        </w:rPr>
        <w:t>ավելված</w:t>
      </w:r>
      <w:r w:rsidRPr="006E0A77">
        <w:rPr>
          <w:rFonts w:ascii="GHEA Grapalat" w:hAnsi="GHEA Grapalat" w:cs="Sylfaen"/>
          <w:b/>
          <w:sz w:val="20"/>
          <w:lang w:val="af-ZA"/>
        </w:rPr>
        <w:t xml:space="preserve"> N 1-ի</w:t>
      </w:r>
      <w:r w:rsidRPr="006E0A77">
        <w:rPr>
          <w:rFonts w:ascii="GHEA Grapalat" w:hAnsi="GHEA Grapalat" w:cs="Sylfaen"/>
          <w:b/>
          <w:sz w:val="20"/>
          <w:lang w:val="es-ES"/>
        </w:rPr>
        <w:t>.</w:t>
      </w:r>
    </w:p>
    <w:p w14:paraId="565176F0" w14:textId="63274B30" w:rsidR="00E05BFE" w:rsidRPr="006E0A77" w:rsidRDefault="00E05BFE" w:rsidP="000A1630">
      <w:pPr>
        <w:pStyle w:val="NoSpacing"/>
        <w:jc w:val="both"/>
        <w:rPr>
          <w:rFonts w:ascii="GHEA Grapalat" w:hAnsi="GHEA Grapalat"/>
          <w:b/>
          <w:sz w:val="20"/>
          <w:lang w:val="es-ES"/>
        </w:rPr>
      </w:pPr>
      <w:r w:rsidRPr="006E0A77">
        <w:rPr>
          <w:rFonts w:ascii="GHEA Grapalat" w:hAnsi="GHEA Grapalat"/>
          <w:sz w:val="20"/>
          <w:lang w:val="es-ES"/>
        </w:rPr>
        <w:t xml:space="preserve"> </w:t>
      </w:r>
      <w:r w:rsidR="000A1630" w:rsidRPr="006E0A77">
        <w:rPr>
          <w:rFonts w:ascii="GHEA Grapalat" w:hAnsi="GHEA Grapalat"/>
          <w:sz w:val="20"/>
          <w:lang w:val="es-ES"/>
        </w:rPr>
        <w:t xml:space="preserve">        </w:t>
      </w:r>
      <w:r w:rsidRPr="006E0A77">
        <w:rPr>
          <w:rFonts w:ascii="GHEA Grapalat" w:hAnsi="GHEA Grapalat"/>
          <w:sz w:val="20"/>
          <w:lang w:val="es-ES"/>
        </w:rPr>
        <w:t xml:space="preserve"> </w:t>
      </w:r>
      <w:r w:rsidRPr="006E0A77">
        <w:rPr>
          <w:rFonts w:ascii="GHEA Grapalat" w:hAnsi="GHEA Grapalat"/>
          <w:b/>
          <w:sz w:val="20"/>
          <w:lang w:val="es-ES"/>
        </w:rPr>
        <w:t>2.2</w:t>
      </w:r>
      <w:r w:rsidR="005709D4" w:rsidRPr="006E0A77">
        <w:rPr>
          <w:rFonts w:ascii="GHEA Grapalat" w:hAnsi="GHEA Grapalat"/>
          <w:b/>
          <w:sz w:val="20"/>
          <w:lang w:val="es-ES"/>
        </w:rPr>
        <w:t xml:space="preserve"> </w:t>
      </w:r>
      <w:r w:rsidRPr="006E0A77">
        <w:rPr>
          <w:rFonts w:ascii="GHEA Grapalat" w:hAnsi="GHEA Grapalat"/>
          <w:b/>
          <w:sz w:val="20"/>
          <w:lang w:val="es-ES"/>
        </w:rPr>
        <w:t xml:space="preserve"> </w:t>
      </w:r>
      <w:r w:rsidRPr="006E0A77">
        <w:rPr>
          <w:rFonts w:ascii="GHEA Grapalat" w:hAnsi="GHEA Grapalat"/>
          <w:b/>
          <w:sz w:val="20"/>
          <w:lang w:val="ru-RU"/>
        </w:rPr>
        <w:t>հրավերով</w:t>
      </w:r>
      <w:r w:rsidRPr="006E0A77">
        <w:rPr>
          <w:rFonts w:ascii="GHEA Grapalat" w:hAnsi="GHEA Grapalat"/>
          <w:b/>
          <w:sz w:val="20"/>
          <w:lang w:val="es-ES"/>
        </w:rPr>
        <w:t xml:space="preserve"> </w:t>
      </w:r>
      <w:r w:rsidRPr="006E0A77">
        <w:rPr>
          <w:rFonts w:ascii="GHEA Grapalat" w:hAnsi="GHEA Grapalat"/>
          <w:b/>
          <w:sz w:val="20"/>
          <w:lang w:val="ru-RU"/>
        </w:rPr>
        <w:t>պահանջվող</w:t>
      </w:r>
      <w:r w:rsidRPr="006E0A77">
        <w:rPr>
          <w:rFonts w:ascii="GHEA Grapalat" w:hAnsi="GHEA Grapalat"/>
          <w:b/>
          <w:sz w:val="20"/>
          <w:lang w:val="es-ES"/>
        </w:rPr>
        <w:t xml:space="preserve"> </w:t>
      </w:r>
      <w:r w:rsidRPr="006E0A77">
        <w:rPr>
          <w:rFonts w:ascii="GHEA Grapalat" w:hAnsi="GHEA Grapalat"/>
          <w:b/>
          <w:sz w:val="20"/>
        </w:rPr>
        <w:t>լիցենզիան</w:t>
      </w:r>
      <w:r w:rsidRPr="006E0A77">
        <w:rPr>
          <w:rFonts w:ascii="GHEA Grapalat" w:hAnsi="GHEA Grapalat"/>
          <w:b/>
          <w:sz w:val="20"/>
          <w:lang w:val="es-ES"/>
        </w:rPr>
        <w:t xml:space="preserve"> և </w:t>
      </w:r>
      <w:r w:rsidRPr="006E0A77">
        <w:rPr>
          <w:rFonts w:ascii="GHEA Grapalat" w:hAnsi="GHEA Grapalat"/>
          <w:b/>
          <w:sz w:val="20"/>
        </w:rPr>
        <w:t>լիցենզիայի</w:t>
      </w:r>
      <w:r w:rsidRPr="006E0A77">
        <w:rPr>
          <w:rFonts w:ascii="GHEA Grapalat" w:hAnsi="GHEA Grapalat"/>
          <w:b/>
          <w:sz w:val="20"/>
          <w:lang w:val="es-ES"/>
        </w:rPr>
        <w:t xml:space="preserve"> </w:t>
      </w:r>
      <w:r w:rsidRPr="006E0A77">
        <w:rPr>
          <w:rFonts w:ascii="GHEA Grapalat" w:hAnsi="GHEA Grapalat"/>
          <w:b/>
          <w:sz w:val="20"/>
        </w:rPr>
        <w:t>ներդիրները</w:t>
      </w:r>
      <w:r w:rsidRPr="006E0A77">
        <w:rPr>
          <w:rFonts w:ascii="GHEA Grapalat" w:hAnsi="GHEA Grapalat"/>
          <w:b/>
          <w:sz w:val="20"/>
          <w:lang w:val="es-ES"/>
        </w:rPr>
        <w:t>,</w:t>
      </w:r>
    </w:p>
    <w:p w14:paraId="25D2E891" w14:textId="031155CC" w:rsidR="00D70EA6" w:rsidRPr="006E0A77" w:rsidRDefault="00E05BFE" w:rsidP="000A1630">
      <w:pPr>
        <w:pStyle w:val="NoSpacing"/>
        <w:jc w:val="both"/>
        <w:rPr>
          <w:rFonts w:ascii="GHEA Grapalat" w:eastAsia="Calibri" w:hAnsi="GHEA Grapalat"/>
          <w:sz w:val="20"/>
          <w:szCs w:val="20"/>
          <w:lang w:val="es-ES"/>
        </w:rPr>
      </w:pPr>
      <w:r w:rsidRPr="006E0A77">
        <w:rPr>
          <w:rFonts w:ascii="GHEA Grapalat" w:eastAsia="Calibri" w:hAnsi="GHEA Grapalat"/>
          <w:b/>
          <w:sz w:val="20"/>
          <w:szCs w:val="20"/>
          <w:lang w:val="hy-AM"/>
        </w:rPr>
        <w:t xml:space="preserve">  </w:t>
      </w:r>
      <w:r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 xml:space="preserve"> </w:t>
      </w:r>
      <w:r w:rsidR="00AB7D45"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2.</w:t>
      </w:r>
      <w:r w:rsidRPr="006E0A77">
        <w:rPr>
          <w:rFonts w:ascii="GHEA Grapalat" w:eastAsia="Calibri" w:hAnsi="GHEA Grapalat"/>
          <w:b/>
          <w:sz w:val="20"/>
          <w:szCs w:val="20"/>
          <w:lang w:val="hy-AM"/>
        </w:rPr>
        <w:t xml:space="preserve">3 </w:t>
      </w:r>
      <w:r w:rsidR="00D70EA6" w:rsidRPr="006E0A77">
        <w:rPr>
          <w:rFonts w:ascii="GHEA Grapalat" w:eastAsia="Calibri" w:hAnsi="GHEA Grapalat"/>
          <w:b/>
          <w:sz w:val="20"/>
          <w:szCs w:val="20"/>
        </w:rPr>
        <w:t>նախկինում</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կատարած</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համաձայնագրերի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պատճենները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իսկ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դրանց</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գնահատելու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հաստատած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համաձայնագրի</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սահմանված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ժամկետում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հավաստող</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ակտի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հանձնման</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ընդունման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արձանագրություն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նախատեսված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փաստաթուղթ</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պատճենը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նախագծի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փորձաքննության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դրական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եզրակացությունը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ընդունած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գրավոր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հայտը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ներկայացնելու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տարվա</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և</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նախորդող</w:t>
      </w:r>
      <w:r w:rsidR="00D70EA6" w:rsidRPr="006E0A77">
        <w:rPr>
          <w:rFonts w:ascii="GHEA Grapalat" w:eastAsia="Calibri" w:hAnsi="GHEA Grapalat"/>
          <w:sz w:val="20"/>
          <w:szCs w:val="20"/>
          <w:lang w:val="es-ES"/>
        </w:rPr>
        <w:t xml:space="preserve"> 10 </w:t>
      </w:r>
      <w:r w:rsidR="00D70EA6" w:rsidRPr="006E0A77">
        <w:rPr>
          <w:rFonts w:ascii="GHEA Grapalat" w:eastAsia="Calibri" w:hAnsi="GHEA Grapalat"/>
          <w:sz w:val="20"/>
          <w:szCs w:val="20"/>
        </w:rPr>
        <w:t>տարիների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ընթացքում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ձևով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իրականացրել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է</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նմանատիպ</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առնվազն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մեկ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պայմանագիր</w:t>
      </w:r>
      <w:r w:rsidR="00D70EA6" w:rsidRPr="006E0A77">
        <w:rPr>
          <w:rFonts w:ascii="GHEA Grapalat" w:eastAsia="Calibri" w:hAnsi="GHEA Grapalat"/>
          <w:sz w:val="20"/>
          <w:szCs w:val="20"/>
          <w:lang w:val="es-ES"/>
        </w:rPr>
        <w:t xml:space="preserve">: </w:t>
      </w:r>
    </w:p>
    <w:p w14:paraId="2AAEA606" w14:textId="50A96A8C" w:rsidR="00214ABC" w:rsidRPr="006E0A77" w:rsidRDefault="00214ABC" w:rsidP="00214ABC">
      <w:pPr>
        <w:pStyle w:val="NormalWeb"/>
        <w:tabs>
          <w:tab w:val="left" w:pos="450"/>
          <w:tab w:val="left" w:pos="540"/>
        </w:tabs>
        <w:spacing w:before="0" w:beforeAutospacing="0" w:after="0" w:afterAutospacing="0"/>
        <w:ind w:left="162" w:right="162"/>
        <w:jc w:val="both"/>
        <w:rPr>
          <w:rFonts w:ascii="GHEA Grapalat" w:eastAsiaTheme="minorHAnsi" w:hAnsi="GHEA Grapalat" w:cstheme="minorBidi"/>
          <w:b/>
          <w:color w:val="000000" w:themeColor="text1"/>
          <w:sz w:val="20"/>
          <w:szCs w:val="20"/>
          <w:lang w:val="hy-AM"/>
        </w:rPr>
      </w:pPr>
      <w:r>
        <w:rPr>
          <w:rFonts w:ascii="GHEA Grapalat" w:eastAsia="Calibri" w:hAnsi="GHEA Grapalat"/>
          <w:sz w:val="20"/>
          <w:szCs w:val="20"/>
          <w:lang w:val="es-ES"/>
        </w:rPr>
        <w:t xml:space="preserve">       </w:t>
      </w:r>
      <w:r w:rsidRPr="006E0A77">
        <w:rPr>
          <w:rFonts w:ascii="GHEA Grapalat" w:eastAsiaTheme="minorHAnsi" w:hAnsi="GHEA Grapalat" w:cstheme="minorBidi"/>
          <w:b/>
          <w:sz w:val="20"/>
          <w:szCs w:val="20"/>
        </w:rPr>
        <w:t>Ն</w:t>
      </w:r>
      <w:r w:rsidRPr="006E0A77">
        <w:rPr>
          <w:rFonts w:ascii="GHEA Grapalat" w:eastAsiaTheme="minorHAnsi" w:hAnsi="GHEA Grapalat" w:cstheme="minorBidi"/>
          <w:b/>
          <w:sz w:val="20"/>
          <w:szCs w:val="20"/>
          <w:lang w:val="hy-AM"/>
        </w:rPr>
        <w:t xml:space="preserve">մանատիպ է համարվում </w:t>
      </w:r>
      <w:r w:rsidRPr="006E0A77">
        <w:rPr>
          <w:rFonts w:ascii="GHEA Grapalat" w:hAnsi="GHEA Grapalat"/>
          <w:b/>
          <w:sz w:val="20"/>
          <w:szCs w:val="20"/>
          <w:lang w:val="hy-AM"/>
        </w:rPr>
        <w:t xml:space="preserve">IV կամ IV-ից բարձր կատեգորիայի ռիսկայնության աստիճանի </w:t>
      </w:r>
      <w:r>
        <w:rPr>
          <w:rFonts w:ascii="GHEA Grapalat" w:hAnsi="GHEA Grapalat"/>
          <w:b/>
          <w:sz w:val="20"/>
          <w:szCs w:val="20"/>
        </w:rPr>
        <w:t xml:space="preserve">բնակելի և </w:t>
      </w:r>
      <w:r w:rsidRPr="006E0A77">
        <w:rPr>
          <w:rFonts w:ascii="GHEA Grapalat" w:hAnsi="GHEA Grapalat"/>
          <w:b/>
          <w:sz w:val="20"/>
          <w:szCs w:val="20"/>
          <w:lang w:val="hy-AM"/>
        </w:rPr>
        <w:t>հասարակական նշանակության օբյեկտների կառուցման նախագծանախահաշվային փաստաթղթերի կազմումը՝</w:t>
      </w:r>
      <w:r w:rsidRPr="006E0A77">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Pr="006E0A77">
        <w:rPr>
          <w:rFonts w:ascii="GHEA Grapalat" w:eastAsia="Calibri" w:hAnsi="GHEA Grapalat"/>
          <w:b/>
          <w:color w:val="000000" w:themeColor="text1"/>
          <w:sz w:val="20"/>
          <w:szCs w:val="20"/>
        </w:rPr>
        <w:t>:</w:t>
      </w:r>
    </w:p>
    <w:p w14:paraId="06050695" w14:textId="12081235" w:rsidR="007700D8" w:rsidRPr="006E0A77" w:rsidRDefault="00E05BFE" w:rsidP="00214ABC">
      <w:pPr>
        <w:pStyle w:val="NoSpacing"/>
        <w:jc w:val="both"/>
        <w:rPr>
          <w:rFonts w:ascii="GHEA Grapalat" w:eastAsia="Calibri" w:hAnsi="GHEA Grapalat"/>
          <w:b/>
          <w:sz w:val="20"/>
          <w:szCs w:val="20"/>
          <w:lang w:val="es-ES"/>
        </w:rPr>
      </w:pPr>
      <w:r w:rsidRPr="006E0A77">
        <w:rPr>
          <w:rFonts w:ascii="GHEA Grapalat" w:eastAsia="Calibri" w:hAnsi="GHEA Grapalat"/>
          <w:b/>
          <w:sz w:val="20"/>
          <w:szCs w:val="20"/>
          <w:lang w:val="es-ES"/>
        </w:rPr>
        <w:tab/>
      </w:r>
      <w:r w:rsidR="003C2C05" w:rsidRPr="006E0A77">
        <w:rPr>
          <w:rFonts w:ascii="GHEA Grapalat" w:eastAsia="Calibri" w:hAnsi="GHEA Grapalat"/>
          <w:b/>
          <w:sz w:val="20"/>
          <w:szCs w:val="20"/>
          <w:lang w:val="es-ES"/>
        </w:rPr>
        <w:t xml:space="preserve">2.4 </w:t>
      </w:r>
      <w:r w:rsidR="007700D8" w:rsidRPr="006E0A77">
        <w:rPr>
          <w:rFonts w:ascii="GHEA Grapalat" w:eastAsia="Calibri" w:hAnsi="GHEA Grapalat"/>
          <w:b/>
          <w:sz w:val="20"/>
          <w:szCs w:val="20"/>
        </w:rPr>
        <w:t>աշխատակազմի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մասին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տվյալներ՝</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համաձայն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սույն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հրավերի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Հավելված</w:t>
      </w:r>
      <w:r w:rsidR="007700D8" w:rsidRPr="006E0A77">
        <w:rPr>
          <w:rFonts w:ascii="GHEA Grapalat" w:eastAsia="Calibri" w:hAnsi="GHEA Grapalat"/>
          <w:b/>
          <w:sz w:val="20"/>
          <w:szCs w:val="20"/>
          <w:lang w:val="es-ES"/>
        </w:rPr>
        <w:t xml:space="preserve"> N 1.2-</w:t>
      </w:r>
      <w:r w:rsidR="007700D8" w:rsidRPr="006E0A77">
        <w:rPr>
          <w:rFonts w:ascii="GHEA Grapalat" w:eastAsia="Calibri" w:hAnsi="GHEA Grapalat"/>
          <w:b/>
          <w:sz w:val="20"/>
          <w:szCs w:val="20"/>
        </w:rPr>
        <w:t>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և</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կից</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ձևաչափի</w:t>
      </w:r>
      <w:r w:rsidR="007700D8" w:rsidRPr="006E0A77">
        <w:rPr>
          <w:rFonts w:ascii="GHEA Grapalat" w:eastAsia="Calibri" w:hAnsi="GHEA Grapalat"/>
          <w:b/>
          <w:sz w:val="20"/>
          <w:szCs w:val="20"/>
          <w:lang w:val="es-ES"/>
        </w:rPr>
        <w:t xml:space="preserve"> (CV)</w:t>
      </w:r>
      <w:r w:rsidR="001E1656" w:rsidRPr="006E0A77">
        <w:rPr>
          <w:rFonts w:ascii="GHEA Grapalat" w:eastAsia="Calibri" w:hAnsi="GHEA Grapalat"/>
          <w:b/>
          <w:sz w:val="20"/>
          <w:szCs w:val="20"/>
          <w:lang w:val="es-ES"/>
        </w:rPr>
        <w:t xml:space="preserve">, </w:t>
      </w:r>
      <w:r w:rsidR="007700D8" w:rsidRPr="006E0A77">
        <w:rPr>
          <w:rFonts w:ascii="GHEA Grapalat" w:eastAsia="Calibri" w:hAnsi="GHEA Grapalat"/>
          <w:sz w:val="20"/>
          <w:szCs w:val="20"/>
        </w:rPr>
        <w:t>որին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կցվում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են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ԲՈՒՀ</w:t>
      </w:r>
      <w:r w:rsidR="007700D8" w:rsidRPr="006E0A77">
        <w:rPr>
          <w:rFonts w:ascii="GHEA Grapalat" w:eastAsia="Calibri" w:hAnsi="GHEA Grapalat"/>
          <w:sz w:val="20"/>
          <w:szCs w:val="20"/>
          <w:lang w:val="es-ES"/>
        </w:rPr>
        <w:t>–</w:t>
      </w:r>
      <w:r w:rsidR="007700D8" w:rsidRPr="006E0A77">
        <w:rPr>
          <w:rFonts w:ascii="GHEA Grapalat" w:eastAsia="Calibri" w:hAnsi="GHEA Grapalat"/>
          <w:sz w:val="20"/>
          <w:szCs w:val="20"/>
        </w:rPr>
        <w:t>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շնորհված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դիպլոմը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համապատասխան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լիազորված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մարմինների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լիցենզիաները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արտոնագրերը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ինչպես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նաև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բոլոր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մասնագետների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վերջիններիս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համաձայնությունները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առարկա</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հանդիսացող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ծառայությունները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մատուցելու</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վերաբերյալ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Մասնակցի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աշխատակազմում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ներգրավված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մասնագիտական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ռեսուրսի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փորձառությունը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գնահատվում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է</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հրավերով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սահմանված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նմանատիպ</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օբյեկտների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կատարված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աշխատանքների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գործատուի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այլ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հիմնավորող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վրա</w:t>
      </w:r>
      <w:r w:rsidR="007700D8" w:rsidRPr="006E0A77">
        <w:rPr>
          <w:rFonts w:ascii="GHEA Grapalat" w:eastAsia="Calibri" w:hAnsi="GHEA Grapalat"/>
          <w:sz w:val="20"/>
          <w:szCs w:val="20"/>
          <w:lang w:val="es-ES"/>
        </w:rPr>
        <w:t>:</w:t>
      </w:r>
    </w:p>
    <w:p w14:paraId="0EF5CDB5" w14:textId="687170C2" w:rsidR="001E1656" w:rsidRPr="006E0A77" w:rsidRDefault="001E1656" w:rsidP="00AB281F">
      <w:pPr>
        <w:tabs>
          <w:tab w:val="left" w:pos="630"/>
        </w:tabs>
        <w:jc w:val="both"/>
        <w:rPr>
          <w:rFonts w:ascii="GHEA Grapalat" w:hAnsi="GHEA Grapalat"/>
          <w:b/>
          <w:sz w:val="20"/>
          <w:szCs w:val="20"/>
          <w:lang w:val="es-ES"/>
        </w:rPr>
      </w:pPr>
      <w:r w:rsidRPr="006E0A77">
        <w:rPr>
          <w:rFonts w:ascii="GHEA Grapalat" w:hAnsi="GHEA Grapalat" w:cs="Sylfaen"/>
          <w:b/>
          <w:color w:val="000000"/>
          <w:sz w:val="20"/>
          <w:lang w:val="es-ES"/>
        </w:rPr>
        <w:tab/>
      </w:r>
      <w:r w:rsidR="003C2C05" w:rsidRPr="006E0A77">
        <w:rPr>
          <w:rFonts w:ascii="GHEA Grapalat" w:hAnsi="GHEA Grapalat" w:cs="Sylfaen"/>
          <w:b/>
          <w:color w:val="000000"/>
          <w:sz w:val="20"/>
          <w:lang w:val="es-ES"/>
        </w:rPr>
        <w:t>2</w:t>
      </w:r>
      <w:r w:rsidR="003C2C05" w:rsidRPr="006E0A77">
        <w:rPr>
          <w:rFonts w:ascii="GHEA Grapalat" w:hAnsi="GHEA Grapalat" w:cs="Sylfaen"/>
          <w:b/>
          <w:sz w:val="20"/>
          <w:lang w:val="es-ES"/>
        </w:rPr>
        <w:t>.</w:t>
      </w:r>
      <w:r w:rsidR="003C2C05" w:rsidRPr="006E0A77">
        <w:rPr>
          <w:rFonts w:ascii="GHEA Grapalat" w:hAnsi="GHEA Grapalat"/>
          <w:b/>
          <w:sz w:val="20"/>
          <w:lang w:val="hy-AM"/>
        </w:rPr>
        <w:t>5</w:t>
      </w:r>
      <w:r w:rsidR="003C2C05" w:rsidRPr="006E0A77">
        <w:rPr>
          <w:rFonts w:ascii="GHEA Grapalat" w:hAnsi="GHEA Grapalat"/>
          <w:sz w:val="20"/>
          <w:lang w:val="hy-AM"/>
        </w:rPr>
        <w:t xml:space="preserve"> </w:t>
      </w:r>
      <w:r w:rsidRPr="006E0A77">
        <w:rPr>
          <w:rFonts w:ascii="GHEA Grapalat" w:hAnsi="GHEA Grapalat"/>
          <w:b/>
          <w:sz w:val="20"/>
          <w:lang w:val="hy-AM"/>
        </w:rPr>
        <w:t>Էսքիզային նախագիծ</w:t>
      </w:r>
      <w:r w:rsidRPr="006E0A77">
        <w:rPr>
          <w:rFonts w:ascii="GHEA Grapalat" w:hAnsi="GHEA Grapalat"/>
          <w:b/>
          <w:sz w:val="20"/>
          <w:lang w:val="es-ES"/>
        </w:rPr>
        <w:t xml:space="preserve"> </w:t>
      </w:r>
      <w:r w:rsidRPr="006E0A77">
        <w:rPr>
          <w:rFonts w:ascii="GHEA Grapalat" w:hAnsi="GHEA Grapalat"/>
          <w:sz w:val="20"/>
          <w:lang w:val="es-ES"/>
        </w:rPr>
        <w:t>/</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էսքիզային</w:t>
      </w:r>
      <w:r w:rsidRPr="006E0A77">
        <w:rPr>
          <w:rFonts w:ascii="GHEA Grapalat" w:hAnsi="GHEA Grapalat"/>
          <w:b/>
          <w:sz w:val="20"/>
          <w:szCs w:val="20"/>
          <w:lang w:val="es-ES"/>
        </w:rPr>
        <w:t xml:space="preserve"> </w:t>
      </w:r>
      <w:r w:rsidRPr="006E0A77">
        <w:rPr>
          <w:rFonts w:ascii="GHEA Grapalat" w:hAnsi="GHEA Grapalat"/>
          <w:b/>
          <w:sz w:val="20"/>
          <w:szCs w:val="20"/>
        </w:rPr>
        <w:t>նախագիծը</w:t>
      </w:r>
      <w:r w:rsidRPr="006E0A77">
        <w:rPr>
          <w:rFonts w:ascii="GHEA Grapalat" w:hAnsi="GHEA Grapalat"/>
          <w:b/>
          <w:sz w:val="20"/>
          <w:szCs w:val="20"/>
          <w:lang w:val="es-ES"/>
        </w:rPr>
        <w:t xml:space="preserve"> </w:t>
      </w:r>
      <w:r w:rsidRPr="006E0A77">
        <w:rPr>
          <w:rFonts w:ascii="GHEA Grapalat" w:hAnsi="GHEA Grapalat"/>
          <w:b/>
          <w:sz w:val="20"/>
          <w:szCs w:val="20"/>
        </w:rPr>
        <w:t>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նոր՝</w:t>
      </w:r>
      <w:r w:rsidRPr="006E0A77">
        <w:rPr>
          <w:rFonts w:ascii="GHEA Grapalat" w:hAnsi="GHEA Grapalat"/>
          <w:b/>
          <w:sz w:val="20"/>
          <w:szCs w:val="20"/>
          <w:lang w:val="es-ES"/>
        </w:rPr>
        <w:t xml:space="preserve"> </w:t>
      </w:r>
      <w:r w:rsidRPr="006E0A77">
        <w:rPr>
          <w:rFonts w:ascii="GHEA Grapalat" w:hAnsi="GHEA Grapalat"/>
          <w:b/>
          <w:sz w:val="20"/>
          <w:szCs w:val="20"/>
        </w:rPr>
        <w:t>այն</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հրապարակված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թղթային</w:t>
      </w:r>
      <w:r w:rsidRPr="006E0A77">
        <w:rPr>
          <w:rFonts w:ascii="GHEA Grapalat" w:hAnsi="GHEA Grapalat"/>
          <w:b/>
          <w:sz w:val="20"/>
          <w:szCs w:val="20"/>
          <w:lang w:val="es-ES"/>
        </w:rPr>
        <w:t xml:space="preserve"> </w:t>
      </w:r>
      <w:r w:rsidRPr="006E0A77">
        <w:rPr>
          <w:rFonts w:ascii="GHEA Grapalat" w:hAnsi="GHEA Grapalat"/>
          <w:b/>
          <w:sz w:val="20"/>
          <w:szCs w:val="20"/>
        </w:rPr>
        <w:t>կամ</w:t>
      </w:r>
      <w:r w:rsidRPr="006E0A77">
        <w:rPr>
          <w:rFonts w:ascii="GHEA Grapalat" w:hAnsi="GHEA Grapalat"/>
          <w:b/>
          <w:sz w:val="20"/>
          <w:szCs w:val="20"/>
          <w:lang w:val="es-ES"/>
        </w:rPr>
        <w:t xml:space="preserve"> </w:t>
      </w:r>
      <w:r w:rsidRPr="006E0A77">
        <w:rPr>
          <w:rFonts w:ascii="GHEA Grapalat" w:hAnsi="GHEA Grapalat"/>
          <w:b/>
          <w:sz w:val="20"/>
          <w:szCs w:val="20"/>
        </w:rPr>
        <w:t>էլեկտրոնային</w:t>
      </w:r>
      <w:r w:rsidRPr="006E0A77">
        <w:rPr>
          <w:rFonts w:ascii="GHEA Grapalat" w:hAnsi="GHEA Grapalat"/>
          <w:b/>
          <w:sz w:val="20"/>
          <w:szCs w:val="20"/>
          <w:lang w:val="es-ES"/>
        </w:rPr>
        <w:t xml:space="preserve"> </w:t>
      </w:r>
      <w:r w:rsidRPr="006E0A77">
        <w:rPr>
          <w:rFonts w:ascii="GHEA Grapalat" w:hAnsi="GHEA Grapalat"/>
          <w:b/>
          <w:sz w:val="20"/>
          <w:szCs w:val="20"/>
        </w:rPr>
        <w:t>տարբերակով</w:t>
      </w:r>
      <w:r w:rsidRPr="006E0A77">
        <w:rPr>
          <w:rFonts w:ascii="GHEA Grapalat" w:hAnsi="GHEA Grapalat"/>
          <w:b/>
          <w:sz w:val="20"/>
          <w:szCs w:val="20"/>
          <w:lang w:val="es-ES"/>
        </w:rPr>
        <w:t xml:space="preserve"> </w:t>
      </w:r>
      <w:r w:rsidRPr="006E0A77">
        <w:rPr>
          <w:rFonts w:ascii="GHEA Grapalat" w:hAnsi="GHEA Grapalat"/>
          <w:b/>
          <w:sz w:val="20"/>
          <w:szCs w:val="20"/>
        </w:rPr>
        <w:t>և</w:t>
      </w:r>
      <w:r w:rsidRPr="006E0A77">
        <w:rPr>
          <w:rFonts w:ascii="GHEA Grapalat" w:hAnsi="GHEA Grapalat"/>
          <w:b/>
          <w:sz w:val="20"/>
          <w:szCs w:val="20"/>
          <w:lang w:val="es-ES"/>
        </w:rPr>
        <w:t xml:space="preserve"> </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նախագծով</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կառուցված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շինություն</w:t>
      </w:r>
      <w:r w:rsidRPr="006E0A77">
        <w:rPr>
          <w:rFonts w:ascii="GHEA Grapalat" w:hAnsi="GHEA Grapalat"/>
          <w:b/>
          <w:sz w:val="20"/>
          <w:szCs w:val="20"/>
          <w:lang w:val="es-ES"/>
        </w:rPr>
        <w:t>/:</w:t>
      </w:r>
    </w:p>
    <w:p w14:paraId="5D90149D" w14:textId="2011CD5C" w:rsidR="00E05BFE" w:rsidRPr="006E0A77" w:rsidRDefault="00E05BFE" w:rsidP="00AB281F">
      <w:pPr>
        <w:pStyle w:val="norm"/>
        <w:spacing w:line="240" w:lineRule="auto"/>
        <w:ind w:firstLine="567"/>
        <w:rPr>
          <w:rFonts w:ascii="GHEA Grapalat" w:hAnsi="GHEA Grapalat" w:cs="Sylfaen"/>
          <w:b/>
          <w:sz w:val="20"/>
          <w:szCs w:val="24"/>
          <w:lang w:val="hy-AM" w:eastAsia="en-US"/>
        </w:rPr>
      </w:pPr>
      <w:r w:rsidRPr="006E0A77">
        <w:rPr>
          <w:rFonts w:ascii="GHEA Grapalat" w:hAnsi="GHEA Grapalat" w:cs="Sylfaen"/>
          <w:b/>
          <w:sz w:val="20"/>
          <w:lang w:val="af-ZA"/>
        </w:rPr>
        <w:t xml:space="preserve">2.6  </w:t>
      </w:r>
      <w:r w:rsidRPr="006E0A77">
        <w:rPr>
          <w:rFonts w:ascii="GHEA Grapalat" w:hAnsi="GHEA Grapalat" w:cs="Sylfaen"/>
          <w:b/>
          <w:sz w:val="20"/>
          <w:szCs w:val="24"/>
          <w:lang w:eastAsia="en-US"/>
        </w:rPr>
        <w:t>գործակալության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պայմանագրի</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պատճենը</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և</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դրա</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կողմ</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հանդիսացող</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անձի</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տվյալները</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եթե</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պայմանագիրն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իրականացվելու</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է</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գործակալության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միջոցով</w:t>
      </w:r>
      <w:r w:rsidRPr="006E0A77">
        <w:rPr>
          <w:rFonts w:ascii="GHEA Grapalat" w:hAnsi="GHEA Grapalat" w:cs="Sylfaen"/>
          <w:b/>
          <w:sz w:val="20"/>
          <w:szCs w:val="24"/>
          <w:lang w:val="af-ZA" w:eastAsia="en-US"/>
        </w:rPr>
        <w:t>.</w:t>
      </w:r>
    </w:p>
    <w:p w14:paraId="22AE136F" w14:textId="18FAB140" w:rsidR="00E05BFE" w:rsidRPr="006E0A77" w:rsidRDefault="00E05BFE" w:rsidP="00AB281F">
      <w:pPr>
        <w:pStyle w:val="FootnoteText"/>
        <w:ind w:firstLine="567"/>
        <w:jc w:val="both"/>
        <w:rPr>
          <w:rFonts w:ascii="GHEA Grapalat" w:hAnsi="GHEA Grapalat" w:cs="Sylfaen"/>
          <w:b/>
          <w:szCs w:val="24"/>
          <w:lang w:val="hy-AM" w:eastAsia="en-US"/>
        </w:rPr>
      </w:pPr>
      <w:r w:rsidRPr="006E0A77">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8EAE72" w14:textId="77777777" w:rsidR="00DE050E" w:rsidRPr="006E0A77" w:rsidRDefault="00DE050E" w:rsidP="00AB281F">
      <w:pPr>
        <w:ind w:firstLine="567"/>
        <w:jc w:val="both"/>
        <w:rPr>
          <w:rFonts w:ascii="GHEA Grapalat" w:hAnsi="GHEA Grapalat"/>
          <w:sz w:val="20"/>
          <w:vertAlign w:val="superscript"/>
          <w:lang w:val="af-ZA"/>
        </w:rPr>
      </w:pPr>
      <w:r w:rsidRPr="006E0A77">
        <w:rPr>
          <w:rFonts w:ascii="GHEA Grapalat" w:hAnsi="GHEA Grapalat" w:cs="Sylfaen"/>
          <w:b/>
          <w:sz w:val="20"/>
          <w:lang w:val="af-ZA"/>
        </w:rPr>
        <w:t xml:space="preserve">2.8 </w:t>
      </w:r>
      <w:r w:rsidRPr="006E0A77">
        <w:rPr>
          <w:rFonts w:ascii="GHEA Grapalat" w:hAnsi="GHEA Grapalat" w:cs="Sylfaen"/>
          <w:b/>
          <w:sz w:val="20"/>
          <w:lang w:val="hy-AM"/>
        </w:rPr>
        <w:t>հայտի</w:t>
      </w:r>
      <w:r w:rsidRPr="006E0A77">
        <w:rPr>
          <w:rFonts w:ascii="GHEA Grapalat" w:hAnsi="GHEA Grapalat" w:cs="Sylfaen"/>
          <w:b/>
          <w:sz w:val="20"/>
          <w:lang w:val="af-ZA"/>
        </w:rPr>
        <w:t xml:space="preserve"> </w:t>
      </w:r>
      <w:r w:rsidRPr="006E0A77">
        <w:rPr>
          <w:rFonts w:ascii="GHEA Grapalat" w:hAnsi="GHEA Grapalat" w:cs="Sylfaen"/>
          <w:b/>
          <w:sz w:val="20"/>
          <w:lang w:val="hy-AM"/>
        </w:rPr>
        <w:t>ապահովում, որը ներկայացվում է կանխիկ փողի կամ բանկային երաշխիքի ձևով</w:t>
      </w:r>
      <w:r w:rsidRPr="006E0A77">
        <w:rPr>
          <w:rFonts w:ascii="GHEA Grapalat" w:hAnsi="GHEA Grapalat" w:cs="Sylfaen"/>
          <w:b/>
          <w:sz w:val="20"/>
          <w:lang w:val="af-ZA"/>
        </w:rPr>
        <w:t xml:space="preserve"> (Հ</w:t>
      </w:r>
      <w:r w:rsidRPr="006E0A77">
        <w:rPr>
          <w:rFonts w:ascii="GHEA Grapalat" w:hAnsi="GHEA Grapalat" w:cs="Sylfaen"/>
          <w:b/>
          <w:sz w:val="20"/>
          <w:lang w:val="hy-AM"/>
        </w:rPr>
        <w:t>ավելված</w:t>
      </w:r>
      <w:r w:rsidRPr="006E0A77">
        <w:rPr>
          <w:rFonts w:ascii="GHEA Grapalat" w:hAnsi="GHEA Grapalat" w:cs="Sylfaen"/>
          <w:b/>
          <w:sz w:val="20"/>
          <w:lang w:val="af-ZA"/>
        </w:rPr>
        <w:t xml:space="preserve"> N 3)</w:t>
      </w:r>
      <w:r w:rsidRPr="006E0A77">
        <w:rPr>
          <w:rFonts w:ascii="GHEA Grapalat" w:hAnsi="GHEA Grapalat" w:cs="Sylfaen"/>
          <w:b/>
          <w:sz w:val="20"/>
          <w:lang w:val="hy-AM"/>
        </w:rPr>
        <w:t xml:space="preserve">: </w:t>
      </w:r>
      <w:r w:rsidRPr="006E0A77">
        <w:rPr>
          <w:rFonts w:ascii="GHEA Grapalat" w:hAnsi="GHEA Grapalat" w:cs="Sylfaen"/>
          <w:sz w:val="20"/>
          <w:lang w:val="hy-AM"/>
        </w:rPr>
        <w:t xml:space="preserve">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46E9673" w14:textId="59C6F7C5" w:rsidR="00DE050E" w:rsidRPr="006E0A77" w:rsidRDefault="00DE050E" w:rsidP="00E05BFE">
      <w:pPr>
        <w:pStyle w:val="FootnoteText"/>
        <w:ind w:firstLine="567"/>
        <w:jc w:val="both"/>
        <w:rPr>
          <w:rFonts w:ascii="GHEA Grapalat" w:hAnsi="GHEA Grapalat" w:cs="Sylfaen"/>
          <w:b/>
          <w:szCs w:val="24"/>
          <w:lang w:val="hy-AM" w:eastAsia="en-US"/>
        </w:rPr>
      </w:pPr>
    </w:p>
    <w:p w14:paraId="411C2ECA" w14:textId="713BC1BD" w:rsidR="00DE050E" w:rsidRPr="006E0A77" w:rsidRDefault="00DE050E" w:rsidP="00E05BFE">
      <w:pPr>
        <w:pStyle w:val="FootnoteText"/>
        <w:ind w:firstLine="567"/>
        <w:jc w:val="both"/>
        <w:rPr>
          <w:rFonts w:ascii="GHEA Grapalat" w:hAnsi="GHEA Grapalat" w:cs="Sylfaen"/>
          <w:b/>
          <w:szCs w:val="24"/>
          <w:lang w:val="hy-AM" w:eastAsia="en-US"/>
        </w:rPr>
      </w:pPr>
    </w:p>
    <w:p w14:paraId="1C845F02" w14:textId="77777777" w:rsidR="00DE050E" w:rsidRPr="006E0A77" w:rsidRDefault="00DE050E" w:rsidP="00E05BFE">
      <w:pPr>
        <w:pStyle w:val="FootnoteText"/>
        <w:ind w:firstLine="567"/>
        <w:jc w:val="both"/>
        <w:rPr>
          <w:rFonts w:ascii="GHEA Grapalat" w:hAnsi="GHEA Grapalat" w:cs="Sylfaen"/>
          <w:b/>
          <w:szCs w:val="24"/>
          <w:lang w:val="hy-AM" w:eastAsia="en-US"/>
        </w:rPr>
      </w:pPr>
    </w:p>
    <w:p w14:paraId="06FD368B" w14:textId="2F0422A5" w:rsidR="002C4DBF" w:rsidRPr="006E0A77" w:rsidRDefault="007700D8" w:rsidP="009C349C">
      <w:pPr>
        <w:tabs>
          <w:tab w:val="left" w:pos="540"/>
        </w:tabs>
        <w:jc w:val="both"/>
        <w:rPr>
          <w:rFonts w:ascii="GHEA Grapalat" w:hAnsi="GHEA Grapalat"/>
          <w:sz w:val="20"/>
          <w:szCs w:val="20"/>
          <w:lang w:val="es-ES"/>
        </w:rPr>
      </w:pPr>
      <w:r w:rsidRPr="006E0A77">
        <w:rPr>
          <w:rFonts w:ascii="GHEA Grapalat" w:hAnsi="GHEA Grapalat"/>
          <w:b/>
          <w:sz w:val="20"/>
          <w:lang w:val="hy-AM"/>
        </w:rPr>
        <w:tab/>
      </w:r>
      <w:r w:rsidR="00505AD4" w:rsidRPr="006E0A77">
        <w:rPr>
          <w:rFonts w:ascii="GHEA Grapalat" w:hAnsi="GHEA Grapalat"/>
          <w:b/>
          <w:sz w:val="20"/>
          <w:szCs w:val="20"/>
          <w:lang w:val="es-ES"/>
        </w:rPr>
        <w:t>2</w:t>
      </w:r>
      <w:r w:rsidR="002C4DBF" w:rsidRPr="006E0A77">
        <w:rPr>
          <w:rFonts w:ascii="GHEA Grapalat" w:hAnsi="GHEA Grapalat"/>
          <w:b/>
          <w:sz w:val="20"/>
          <w:szCs w:val="20"/>
          <w:lang w:val="es-ES"/>
        </w:rPr>
        <w:t xml:space="preserve">) </w:t>
      </w:r>
      <w:r w:rsidR="00902C7B" w:rsidRPr="006E0A77">
        <w:rPr>
          <w:rFonts w:ascii="GHEA Grapalat" w:hAnsi="GHEA Grapalat"/>
          <w:b/>
          <w:sz w:val="20"/>
          <w:szCs w:val="20"/>
          <w:lang w:val="es-ES"/>
        </w:rPr>
        <w:t xml:space="preserve">   </w:t>
      </w:r>
      <w:r w:rsidR="00FF3F8F" w:rsidRPr="006E0A77">
        <w:rPr>
          <w:rFonts w:ascii="GHEA Grapalat" w:hAnsi="GHEA Grapalat"/>
          <w:b/>
          <w:sz w:val="20"/>
          <w:szCs w:val="20"/>
          <w:lang w:val="es-ES"/>
        </w:rPr>
        <w:t>«</w:t>
      </w:r>
      <w:r w:rsidR="002C4DBF" w:rsidRPr="006E0A77">
        <w:rPr>
          <w:rFonts w:ascii="GHEA Grapalat" w:hAnsi="GHEA Grapalat"/>
          <w:b/>
          <w:sz w:val="20"/>
          <w:szCs w:val="20"/>
          <w:lang w:val="es-ES"/>
        </w:rPr>
        <w:t>Ֆինանսական</w:t>
      </w:r>
      <w:r w:rsidR="00FF3F8F" w:rsidRPr="006E0A77">
        <w:rPr>
          <w:rFonts w:ascii="GHEA Grapalat" w:hAnsi="GHEA Grapalat"/>
          <w:b/>
          <w:sz w:val="20"/>
          <w:szCs w:val="20"/>
          <w:lang w:val="es-ES"/>
        </w:rPr>
        <w:t xml:space="preserve"> չափորոշիչ»</w:t>
      </w:r>
      <w:r w:rsidR="00FF3F8F" w:rsidRPr="006E0A77">
        <w:rPr>
          <w:rFonts w:ascii="GHEA Grapalat" w:hAnsi="GHEA Grapalat" w:cs="Sylfaen"/>
          <w:sz w:val="20"/>
          <w:lang w:val="es-ES"/>
        </w:rPr>
        <w:t>.</w:t>
      </w:r>
    </w:p>
    <w:p w14:paraId="3B22296B" w14:textId="2502F284" w:rsidR="002E11D1" w:rsidRPr="006E0A77" w:rsidRDefault="00096865" w:rsidP="00EF3662">
      <w:pPr>
        <w:ind w:firstLine="567"/>
        <w:jc w:val="both"/>
        <w:rPr>
          <w:rFonts w:ascii="GHEA Grapalat" w:hAnsi="GHEA Grapalat" w:cs="Sylfaen"/>
          <w:sz w:val="20"/>
          <w:lang w:val="af-ZA"/>
        </w:rPr>
      </w:pPr>
      <w:r w:rsidRPr="006E0A77">
        <w:rPr>
          <w:rFonts w:ascii="GHEA Grapalat" w:hAnsi="GHEA Grapalat" w:cs="Sylfaen"/>
          <w:b/>
          <w:sz w:val="20"/>
          <w:lang w:val="af-ZA"/>
        </w:rPr>
        <w:t>2.</w:t>
      </w:r>
      <w:r w:rsidR="00E05BFE" w:rsidRPr="006E0A77">
        <w:rPr>
          <w:rFonts w:ascii="GHEA Grapalat" w:hAnsi="GHEA Grapalat" w:cs="Sylfaen"/>
          <w:b/>
          <w:sz w:val="20"/>
          <w:lang w:val="af-ZA"/>
        </w:rPr>
        <w:t>9</w:t>
      </w:r>
      <w:r w:rsidR="00B56A92" w:rsidRPr="006E0A77">
        <w:rPr>
          <w:rFonts w:ascii="GHEA Grapalat" w:hAnsi="GHEA Grapalat" w:cs="Sylfaen"/>
          <w:b/>
          <w:sz w:val="20"/>
          <w:lang w:val="af-ZA"/>
        </w:rPr>
        <w:t xml:space="preserve"> </w:t>
      </w:r>
      <w:r w:rsidR="00E67BA7" w:rsidRPr="006E0A77">
        <w:rPr>
          <w:rFonts w:ascii="GHEA Grapalat" w:hAnsi="GHEA Grapalat" w:cs="Sylfaen"/>
          <w:b/>
          <w:sz w:val="20"/>
          <w:lang w:val="hy-AM"/>
        </w:rPr>
        <w:t>գնային</w:t>
      </w:r>
      <w:r w:rsidR="00E67BA7" w:rsidRPr="006E0A77">
        <w:rPr>
          <w:rFonts w:ascii="GHEA Grapalat" w:hAnsi="GHEA Grapalat" w:cs="Sylfaen"/>
          <w:b/>
          <w:sz w:val="20"/>
          <w:lang w:val="af-ZA"/>
        </w:rPr>
        <w:t xml:space="preserve"> </w:t>
      </w:r>
      <w:r w:rsidR="00E67BA7" w:rsidRPr="006E0A77">
        <w:rPr>
          <w:rFonts w:ascii="GHEA Grapalat" w:hAnsi="GHEA Grapalat" w:cs="Sylfaen"/>
          <w:b/>
          <w:sz w:val="20"/>
          <w:lang w:val="hy-AM"/>
        </w:rPr>
        <w:t>առաջարկ</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համաձայն</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հավելված</w:t>
      </w:r>
      <w:r w:rsidR="00294FFF" w:rsidRPr="006E0A77">
        <w:rPr>
          <w:rFonts w:ascii="GHEA Grapalat" w:hAnsi="GHEA Grapalat" w:cs="Sylfaen"/>
          <w:b/>
          <w:sz w:val="20"/>
          <w:lang w:val="af-ZA"/>
        </w:rPr>
        <w:t xml:space="preserve"> N </w:t>
      </w:r>
      <w:r w:rsidR="004D557A" w:rsidRPr="006E0A77">
        <w:rPr>
          <w:rFonts w:ascii="GHEA Grapalat" w:hAnsi="GHEA Grapalat" w:cs="Sylfaen"/>
          <w:b/>
          <w:sz w:val="20"/>
          <w:lang w:val="af-ZA"/>
        </w:rPr>
        <w:t>2</w:t>
      </w:r>
      <w:r w:rsidR="00294FFF" w:rsidRPr="006E0A77">
        <w:rPr>
          <w:rFonts w:ascii="GHEA Grapalat" w:hAnsi="GHEA Grapalat" w:cs="Sylfaen"/>
          <w:b/>
          <w:sz w:val="20"/>
          <w:lang w:val="af-ZA"/>
        </w:rPr>
        <w:t>-</w:t>
      </w:r>
      <w:r w:rsidR="00294FFF" w:rsidRPr="006E0A77">
        <w:rPr>
          <w:rFonts w:ascii="GHEA Grapalat" w:hAnsi="GHEA Grapalat" w:cs="Sylfaen"/>
          <w:b/>
          <w:sz w:val="20"/>
          <w:lang w:val="hy-AM"/>
        </w:rPr>
        <w:t>ի</w:t>
      </w:r>
      <w:r w:rsidR="00294FFF" w:rsidRPr="006E0A77">
        <w:rPr>
          <w:rFonts w:ascii="GHEA Grapalat" w:hAnsi="GHEA Grapalat" w:cs="Sylfaen"/>
          <w:b/>
          <w:sz w:val="20"/>
          <w:lang w:val="af-ZA"/>
        </w:rPr>
        <w:t>:</w:t>
      </w:r>
      <w:r w:rsidR="00294FFF" w:rsidRPr="006E0A77">
        <w:rPr>
          <w:rFonts w:ascii="GHEA Grapalat" w:hAnsi="GHEA Grapalat" w:cs="Sylfaen"/>
          <w:sz w:val="20"/>
          <w:lang w:val="af-ZA"/>
        </w:rPr>
        <w:t xml:space="preserve"> Գնային առաջարկը</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ներկայացվում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է</w:t>
      </w:r>
      <w:r w:rsidR="00E67BA7" w:rsidRPr="006E0A77">
        <w:rPr>
          <w:rFonts w:ascii="GHEA Grapalat" w:hAnsi="GHEA Grapalat" w:cs="Sylfaen"/>
          <w:sz w:val="20"/>
          <w:lang w:val="af-ZA"/>
        </w:rPr>
        <w:t xml:space="preserve"> </w:t>
      </w:r>
      <w:r w:rsidR="00C72A00" w:rsidRPr="006E0A77">
        <w:rPr>
          <w:rFonts w:ascii="GHEA Grapalat" w:hAnsi="GHEA Grapalat" w:cs="Sylfaen"/>
          <w:sz w:val="20"/>
          <w:lang w:val="hy-AM"/>
        </w:rPr>
        <w:t xml:space="preserve">արժեք (ինքնարժեքի և կանխատեսվող շահույթի հանրագումարը) </w:t>
      </w:r>
      <w:r w:rsidR="00E67BA7" w:rsidRPr="006E0A77">
        <w:rPr>
          <w:rFonts w:ascii="GHEA Grapalat" w:hAnsi="GHEA Grapalat" w:cs="Sylfaen"/>
          <w:sz w:val="20"/>
          <w:lang w:val="hy-AM"/>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ավելացված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արժեքի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հարկ</w:t>
      </w:r>
      <w:r w:rsidR="00E67BA7" w:rsidRPr="006E0A77" w:rsidDel="001A1F55">
        <w:rPr>
          <w:rFonts w:ascii="GHEA Grapalat" w:hAnsi="GHEA Grapalat" w:cs="Sylfaen"/>
          <w:sz w:val="20"/>
          <w:lang w:val="af-ZA"/>
        </w:rPr>
        <w:t xml:space="preserve"> </w:t>
      </w:r>
      <w:r w:rsidR="00E67BA7" w:rsidRPr="006E0A77">
        <w:rPr>
          <w:rFonts w:ascii="GHEA Grapalat" w:hAnsi="GHEA Grapalat" w:cs="Sylfaen"/>
          <w:sz w:val="20"/>
          <w:lang w:val="hy-AM"/>
        </w:rPr>
        <w:t>ընդհանրական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բաղադրիչներից</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բաղկացած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հաշվարկի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ձևով։</w:t>
      </w:r>
      <w:r w:rsidR="00E67BA7" w:rsidRPr="006E0A77">
        <w:rPr>
          <w:rFonts w:ascii="GHEA Grapalat" w:hAnsi="GHEA Grapalat" w:cs="Sylfaen"/>
          <w:sz w:val="20"/>
          <w:lang w:val="af-ZA"/>
        </w:rPr>
        <w:t xml:space="preserve"> </w:t>
      </w:r>
      <w:r w:rsidR="00C72A00" w:rsidRPr="006E0A77">
        <w:rPr>
          <w:rFonts w:ascii="GHEA Grapalat" w:hAnsi="GHEA Grapalat" w:cs="Sylfaen"/>
          <w:sz w:val="20"/>
        </w:rPr>
        <w:t>Ա</w:t>
      </w:r>
      <w:r w:rsidR="00C72A00" w:rsidRPr="006E0A77">
        <w:rPr>
          <w:rFonts w:ascii="GHEA Grapalat" w:hAnsi="GHEA Grapalat" w:cs="Sylfaen"/>
          <w:sz w:val="20"/>
          <w:lang w:val="hy-AM"/>
        </w:rPr>
        <w:t>րժեքի</w:t>
      </w:r>
      <w:r w:rsidR="00C72A00" w:rsidRPr="006E0A77">
        <w:rPr>
          <w:rFonts w:ascii="GHEA Grapalat" w:hAnsi="GHEA Grapalat" w:cs="Sylfaen"/>
          <w:sz w:val="20"/>
          <w:lang w:val="af-ZA"/>
        </w:rPr>
        <w:t xml:space="preserve"> </w:t>
      </w:r>
      <w:r w:rsidR="00E67BA7" w:rsidRPr="006E0A77">
        <w:rPr>
          <w:rFonts w:ascii="GHEA Grapalat" w:hAnsi="GHEA Grapalat" w:cs="Sylfaen"/>
          <w:sz w:val="20"/>
          <w:lang w:val="ru-RU"/>
        </w:rPr>
        <w:t>բաղադրիչների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հաշվարկ</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բացվածք</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կամ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այլ</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մանրամասներ</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չեն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պահանջվում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ներկայացվում</w:t>
      </w:r>
      <w:r w:rsidR="00AD2FAF" w:rsidRPr="006E0A77">
        <w:rPr>
          <w:rFonts w:ascii="GHEA Grapalat" w:hAnsi="GHEA Grapalat" w:cs="Sylfaen"/>
          <w:sz w:val="20"/>
          <w:lang w:val="af-ZA"/>
        </w:rPr>
        <w:t>:</w:t>
      </w:r>
    </w:p>
    <w:p w14:paraId="289BCD2E" w14:textId="0C5BB9BD"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2.10</w:t>
      </w:r>
      <w:r w:rsidR="00A67EAC" w:rsidRPr="006E0A77">
        <w:rPr>
          <w:rFonts w:ascii="GHEA Grapalat" w:hAnsi="GHEA Grapalat" w:cs="Sylfaen"/>
          <w:sz w:val="20"/>
          <w:lang w:val="af-ZA"/>
        </w:rPr>
        <w:t xml:space="preserve"> </w:t>
      </w:r>
      <w:r w:rsidR="003946B4" w:rsidRPr="006E0A77">
        <w:rPr>
          <w:rFonts w:ascii="GHEA Grapalat" w:hAnsi="GHEA Grapalat" w:cs="Sylfaen"/>
          <w:sz w:val="20"/>
          <w:lang w:val="af-ZA"/>
        </w:rPr>
        <w:t xml:space="preserve">Սույն </w:t>
      </w:r>
      <w:r w:rsidR="003946B4" w:rsidRPr="006E0A77">
        <w:rPr>
          <w:rFonts w:ascii="GHEA Grapalat" w:hAnsi="GHEA Grapalat" w:cs="Sylfaen"/>
          <w:sz w:val="20"/>
          <w:lang w:val="ru-RU"/>
        </w:rPr>
        <w:t>հրավերով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նախատեսված</w:t>
      </w:r>
      <w:r w:rsidR="003946B4" w:rsidRPr="006E0A77">
        <w:rPr>
          <w:rFonts w:ascii="GHEA Grapalat" w:hAnsi="GHEA Grapalat" w:cs="Sylfaen"/>
          <w:sz w:val="20"/>
          <w:lang w:val="es-ES"/>
        </w:rPr>
        <w:t xml:space="preserve">` </w:t>
      </w:r>
      <w:r w:rsidR="00EE0EB3" w:rsidRPr="006E0A77">
        <w:rPr>
          <w:rFonts w:ascii="GHEA Grapalat" w:hAnsi="GHEA Grapalat" w:cs="Sylfaen"/>
          <w:sz w:val="20"/>
          <w:lang w:val="es-ES"/>
        </w:rPr>
        <w:t>մ</w:t>
      </w:r>
      <w:r w:rsidR="003946B4" w:rsidRPr="006E0A77">
        <w:rPr>
          <w:rFonts w:ascii="GHEA Grapalat" w:hAnsi="GHEA Grapalat" w:cs="Sylfaen"/>
          <w:sz w:val="20"/>
          <w:lang w:val="ru-RU"/>
        </w:rPr>
        <w:t>ասնակցի</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կազմված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փաստաթղթերը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ստորագրում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դրանք</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ներկայացնող</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այսուհետ</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w:t>
      </w:r>
      <w:r w:rsidR="003946B4" w:rsidRPr="006E0A77">
        <w:rPr>
          <w:rFonts w:ascii="GHEA Grapalat" w:hAnsi="GHEA Grapalat" w:cs="Sylfaen"/>
          <w:sz w:val="20"/>
          <w:lang w:val="es-ES"/>
        </w:rPr>
        <w:t>)</w:t>
      </w:r>
      <w:r w:rsidR="003946B4" w:rsidRPr="006E0A77">
        <w:rPr>
          <w:rFonts w:ascii="GHEA Grapalat" w:hAnsi="GHEA Grapalat" w:cs="Sylfaen"/>
          <w:sz w:val="20"/>
          <w:lang w:val="ru-RU"/>
        </w:rPr>
        <w:t>։</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Եթե</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ապա</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ներկայացվում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այդ</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լիազորությունը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վերապահված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լինելու</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մասին</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փաստաթուղթ։</w:t>
      </w:r>
    </w:p>
    <w:p w14:paraId="7C1B3958" w14:textId="296649E3"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2.11</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Հայտում</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ներառվող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բնօրինակ</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փաստաթղթերի</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փոխարեն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ներկայացվել</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դրանց</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նոտարական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կարգով</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վավերացված</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օրինակները։</w:t>
      </w:r>
    </w:p>
    <w:p w14:paraId="3B73EACB" w14:textId="77777777" w:rsidR="00460CA5" w:rsidRPr="006E0A77" w:rsidRDefault="00460CA5" w:rsidP="00EF3662">
      <w:pPr>
        <w:jc w:val="center"/>
        <w:rPr>
          <w:rFonts w:ascii="GHEA Grapalat" w:hAnsi="GHEA Grapalat"/>
          <w:b/>
          <w:sz w:val="20"/>
          <w:lang w:val="af-ZA"/>
        </w:rPr>
      </w:pPr>
    </w:p>
    <w:p w14:paraId="6903311B"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6E0A77" w:rsidRDefault="001B50B6"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br w:type="page"/>
      </w:r>
      <w:r w:rsidR="00CF2A33" w:rsidRPr="006E0A77">
        <w:rPr>
          <w:rFonts w:ascii="GHEA Grapalat" w:hAnsi="GHEA Grapalat" w:cs="Sylfaen"/>
          <w:b/>
          <w:sz w:val="20"/>
          <w:lang w:val="es-ES"/>
        </w:rPr>
        <w:lastRenderedPageBreak/>
        <w:t>Հավելված</w:t>
      </w:r>
      <w:r w:rsidR="00CF2A33" w:rsidRPr="006E0A77">
        <w:rPr>
          <w:rFonts w:ascii="GHEA Grapalat" w:hAnsi="GHEA Grapalat" w:cs="Arial"/>
          <w:b/>
          <w:sz w:val="20"/>
          <w:lang w:val="es-ES"/>
        </w:rPr>
        <w:t xml:space="preserve"> N 1</w:t>
      </w:r>
    </w:p>
    <w:p w14:paraId="39D3C0C3" w14:textId="2EF2AA59" w:rsidR="00CF2A33" w:rsidRPr="006E0A77" w:rsidRDefault="00D04CBC" w:rsidP="00CF2A33">
      <w:pPr>
        <w:pStyle w:val="BodyTextIndent3"/>
        <w:spacing w:line="240" w:lineRule="auto"/>
        <w:jc w:val="right"/>
        <w:rPr>
          <w:rFonts w:ascii="GHEA Grapalat" w:hAnsi="GHEA Grapalat" w:cs="Arial"/>
          <w:b/>
          <w:lang w:val="es-ES"/>
        </w:rPr>
      </w:pPr>
      <w:r>
        <w:rPr>
          <w:rFonts w:ascii="GHEA Grapalat" w:hAnsi="GHEA Grapalat"/>
          <w:b/>
          <w:lang w:val="es-ES"/>
        </w:rPr>
        <w:t>ՀՀՔԿ-ԲՄԽԾՁԲ-25/5</w:t>
      </w:r>
      <w:r w:rsidR="00CF2A33" w:rsidRPr="006E0A77">
        <w:rPr>
          <w:rFonts w:ascii="GHEA Grapalat" w:hAnsi="GHEA Grapalat"/>
          <w:b/>
          <w:lang w:val="es-ES"/>
        </w:rPr>
        <w:t xml:space="preserve"> </w:t>
      </w:r>
      <w:r w:rsidR="00CF2A33" w:rsidRPr="006E0A77">
        <w:rPr>
          <w:rFonts w:ascii="GHEA Grapalat" w:hAnsi="GHEA Grapalat" w:cs="Sylfaen"/>
          <w:b/>
          <w:lang w:val="es-ES"/>
        </w:rPr>
        <w:t>ծածկագրով</w:t>
      </w:r>
    </w:p>
    <w:p w14:paraId="0B96C4BF" w14:textId="40D3B7BC"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320686F0" w14:textId="77777777" w:rsidR="00CF2A33" w:rsidRPr="006E0A77" w:rsidRDefault="00CF2A33" w:rsidP="00CF2A33">
      <w:pPr>
        <w:jc w:val="center"/>
        <w:rPr>
          <w:rFonts w:ascii="GHEA Grapalat" w:hAnsi="GHEA Grapalat" w:cs="Sylfaen"/>
          <w:b/>
          <w:lang w:val="es-ES"/>
        </w:rPr>
      </w:pPr>
    </w:p>
    <w:p w14:paraId="3F737DD4" w14:textId="77777777" w:rsidR="00CF2A33" w:rsidRPr="006E0A77" w:rsidRDefault="00CF2A33" w:rsidP="00CF2A33">
      <w:pPr>
        <w:jc w:val="center"/>
        <w:rPr>
          <w:rFonts w:ascii="GHEA Grapalat" w:hAnsi="GHEA Grapalat" w:cs="Arial"/>
          <w:b/>
          <w:lang w:val="es-ES"/>
        </w:rPr>
      </w:pPr>
      <w:r w:rsidRPr="006E0A77">
        <w:rPr>
          <w:rFonts w:ascii="GHEA Grapalat" w:hAnsi="GHEA Grapalat" w:cs="Sylfaen"/>
          <w:b/>
          <w:lang w:val="es-ES"/>
        </w:rPr>
        <w:t>ԴԻՄՈՒՄՀԱՅՏԱՐԱՐՈՒԹՅՈՒՆ</w:t>
      </w:r>
    </w:p>
    <w:p w14:paraId="4CAF0349" w14:textId="17331E8A" w:rsidR="00CF2A33" w:rsidRPr="006E0A77" w:rsidRDefault="002B0934" w:rsidP="00CF2A33">
      <w:pPr>
        <w:pStyle w:val="Heading6"/>
        <w:jc w:val="center"/>
        <w:rPr>
          <w:rFonts w:ascii="GHEA Grapalat" w:hAnsi="GHEA Grapalat" w:cs="Arial"/>
          <w:color w:val="auto"/>
          <w:sz w:val="24"/>
          <w:szCs w:val="24"/>
          <w:lang w:val="es-ES"/>
        </w:rPr>
      </w:pPr>
      <w:r w:rsidRPr="006E0A77">
        <w:rPr>
          <w:rFonts w:ascii="GHEA Grapalat" w:hAnsi="GHEA Grapalat" w:cs="Sylfaen"/>
          <w:color w:val="auto"/>
          <w:sz w:val="24"/>
          <w:szCs w:val="24"/>
          <w:lang w:val="es-ES"/>
        </w:rPr>
        <w:t>բաց մրցույթի</w:t>
      </w:r>
      <w:r w:rsidR="00050CFA" w:rsidRPr="006E0A77">
        <w:rPr>
          <w:rFonts w:ascii="GHEA Grapalat" w:hAnsi="GHEA Grapalat" w:cs="Sylfaen"/>
          <w:color w:val="auto"/>
          <w:sz w:val="24"/>
          <w:szCs w:val="24"/>
          <w:lang w:val="es-ES"/>
        </w:rPr>
        <w:t>ն</w:t>
      </w:r>
      <w:r w:rsidR="00CF2A33" w:rsidRPr="006E0A77">
        <w:rPr>
          <w:rFonts w:ascii="GHEA Grapalat" w:hAnsi="GHEA Grapalat" w:cs="Sylfaen"/>
          <w:color w:val="auto"/>
          <w:sz w:val="24"/>
          <w:szCs w:val="24"/>
          <w:lang w:val="es-ES"/>
        </w:rPr>
        <w:t xml:space="preserve"> մասնակցելու</w:t>
      </w:r>
      <w:r w:rsidR="00CF2A33" w:rsidRPr="006E0A77">
        <w:rPr>
          <w:rFonts w:ascii="GHEA Grapalat" w:hAnsi="GHEA Grapalat" w:cs="Arial"/>
          <w:color w:val="auto"/>
          <w:sz w:val="24"/>
          <w:szCs w:val="24"/>
          <w:lang w:val="es-ES"/>
        </w:rPr>
        <w:t xml:space="preserve">  </w:t>
      </w:r>
    </w:p>
    <w:p w14:paraId="711DD61E" w14:textId="77777777" w:rsidR="00CF2A33" w:rsidRPr="006E0A77" w:rsidRDefault="00CF2A33" w:rsidP="00CF2A33">
      <w:pPr>
        <w:rPr>
          <w:lang w:val="es-ES" w:eastAsia="ru-RU"/>
        </w:rPr>
      </w:pPr>
    </w:p>
    <w:p w14:paraId="20AC2B7F"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որ</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ցանկություն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ունի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մասնակցել</w:t>
      </w:r>
    </w:p>
    <w:p w14:paraId="080D5E83" w14:textId="77777777" w:rsidR="00CF2A33" w:rsidRPr="006E0A77" w:rsidRDefault="00CF2A33" w:rsidP="00CF2A33">
      <w:pPr>
        <w:jc w:val="both"/>
        <w:rPr>
          <w:rFonts w:ascii="GHEA Grapalat" w:hAnsi="GHEA Grapalat"/>
          <w:sz w:val="22"/>
          <w:szCs w:val="22"/>
          <w:vertAlign w:val="superscript"/>
          <w:lang w:val="es-ES"/>
        </w:rPr>
      </w:pPr>
      <w:r w:rsidRPr="006E0A77">
        <w:rPr>
          <w:rFonts w:ascii="GHEA Grapalat" w:hAnsi="GHEA Grapalat"/>
          <w:vertAlign w:val="superscript"/>
          <w:lang w:val="es-ES"/>
        </w:rPr>
        <w:t xml:space="preserve">               </w:t>
      </w:r>
      <w:r w:rsidRPr="006E0A77">
        <w:rPr>
          <w:rFonts w:ascii="GHEA Grapalat" w:hAnsi="GHEA Grapalat"/>
          <w:lang w:val="es-ES"/>
        </w:rPr>
        <w:t xml:space="preserve">            </w:t>
      </w:r>
      <w:r w:rsidRPr="006E0A77">
        <w:rPr>
          <w:rFonts w:ascii="GHEA Grapalat" w:hAnsi="GHEA Grapalat" w:cs="Sylfaen"/>
          <w:vertAlign w:val="superscript"/>
          <w:lang w:val="es-ES"/>
        </w:rPr>
        <w:t>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r w:rsidRPr="006E0A77">
        <w:rPr>
          <w:rFonts w:ascii="GHEA Grapalat" w:hAnsi="GHEA Grapalat" w:cs="Arial"/>
          <w:vertAlign w:val="superscript"/>
          <w:lang w:val="es-ES"/>
        </w:rPr>
        <w:t xml:space="preserve"> </w:t>
      </w:r>
    </w:p>
    <w:p w14:paraId="03EF83FC" w14:textId="2E17124F"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sz w:val="20"/>
          <w:szCs w:val="20"/>
          <w:lang w:val="es-ES"/>
        </w:rPr>
        <w:t xml:space="preserve">ՀՀ քաղաքաշինության կոմիտեի կողմից </w:t>
      </w:r>
      <w:r w:rsidR="00D04CBC">
        <w:rPr>
          <w:rFonts w:ascii="GHEA Grapalat" w:hAnsi="GHEA Grapalat" w:cs="Sylfaen"/>
          <w:sz w:val="20"/>
          <w:szCs w:val="20"/>
          <w:lang w:val="es-ES"/>
        </w:rPr>
        <w:t>ՀՀՔԿ-ԲՄԽԾՁԲ-25/5</w:t>
      </w:r>
      <w:r w:rsidRPr="006E0A77">
        <w:rPr>
          <w:rFonts w:ascii="GHEA Grapalat" w:hAnsi="GHEA Grapalat" w:cs="Sylfaen"/>
          <w:sz w:val="20"/>
          <w:szCs w:val="20"/>
          <w:lang w:val="es-ES"/>
        </w:rPr>
        <w:t xml:space="preserve"> ծածկագրով հայտարարված</w:t>
      </w:r>
    </w:p>
    <w:p w14:paraId="16A71D76" w14:textId="77777777" w:rsidR="00CF2A33" w:rsidRPr="006E0A77" w:rsidRDefault="00CF2A33" w:rsidP="00CF2A33">
      <w:pPr>
        <w:jc w:val="both"/>
        <w:rPr>
          <w:rFonts w:ascii="GHEA Grapalat" w:hAnsi="GHEA Grapalat" w:cs="Sylfaen"/>
          <w:sz w:val="20"/>
          <w:szCs w:val="20"/>
          <w:lang w:val="es-ES"/>
        </w:rPr>
      </w:pPr>
    </w:p>
    <w:p w14:paraId="37802B58" w14:textId="0747869D" w:rsidR="003C2C05" w:rsidRPr="006E0A77" w:rsidRDefault="002B0934" w:rsidP="003C2C05">
      <w:pPr>
        <w:jc w:val="both"/>
        <w:rPr>
          <w:rFonts w:ascii="GHEA Grapalat" w:hAnsi="GHEA Grapalat" w:cs="Sylfaen"/>
          <w:sz w:val="20"/>
          <w:szCs w:val="20"/>
          <w:lang w:val="es-ES"/>
        </w:rPr>
      </w:pPr>
      <w:r w:rsidRPr="006E0A77">
        <w:rPr>
          <w:rFonts w:ascii="GHEA Grapalat" w:hAnsi="GHEA Grapalat" w:cs="Sylfaen"/>
          <w:sz w:val="20"/>
          <w:szCs w:val="20"/>
          <w:lang w:val="es-ES"/>
        </w:rPr>
        <w:t>բաց մրցույթի</w:t>
      </w:r>
      <w:r w:rsidR="003C2C05" w:rsidRPr="006E0A77">
        <w:rPr>
          <w:rFonts w:ascii="GHEA Grapalat" w:hAnsi="GHEA Grapalat" w:cs="Arial"/>
          <w:sz w:val="16"/>
          <w:szCs w:val="16"/>
          <w:lang w:val="es-ES"/>
        </w:rPr>
        <w:t xml:space="preserve"> </w:t>
      </w:r>
      <w:r w:rsidR="003C2C05" w:rsidRPr="006E0A77">
        <w:rPr>
          <w:rFonts w:ascii="GHEA Grapalat" w:hAnsi="GHEA Grapalat"/>
          <w:u w:val="single"/>
          <w:lang w:val="es-ES"/>
        </w:rPr>
        <w:tab/>
        <w:t xml:space="preserve">    </w:t>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t xml:space="preserve">     </w:t>
      </w:r>
      <w:r w:rsidR="003C2C05" w:rsidRPr="006E0A77">
        <w:rPr>
          <w:rFonts w:ascii="GHEA Grapalat" w:hAnsi="GHEA Grapalat" w:cs="Sylfaen"/>
          <w:sz w:val="20"/>
          <w:szCs w:val="20"/>
          <w:lang w:val="es-ES"/>
        </w:rPr>
        <w:t xml:space="preserve"> չափաբաժնին</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և</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 xml:space="preserve">հրավերի </w:t>
      </w:r>
    </w:p>
    <w:p w14:paraId="4B0B9F97" w14:textId="55E88D83" w:rsidR="003C2C05" w:rsidRPr="006E0A77" w:rsidRDefault="003C2C05" w:rsidP="003C2C05">
      <w:pPr>
        <w:jc w:val="both"/>
        <w:rPr>
          <w:rFonts w:ascii="GHEA Grapalat" w:hAnsi="GHEA Grapalat"/>
          <w:vertAlign w:val="superscript"/>
          <w:lang w:val="es-ES"/>
        </w:rPr>
      </w:pPr>
      <w:r w:rsidRPr="006E0A77">
        <w:rPr>
          <w:rFonts w:ascii="GHEA Grapalat" w:hAnsi="GHEA Grapalat" w:cs="Sylfaen"/>
          <w:vertAlign w:val="superscript"/>
          <w:lang w:val="es-ES"/>
        </w:rPr>
        <w:t xml:space="preserve">                                                                       չափաբաժնի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համարը</w:t>
      </w:r>
    </w:p>
    <w:p w14:paraId="17F64EC8" w14:textId="5E03E284" w:rsidR="003C2C05" w:rsidRPr="006E0A77" w:rsidRDefault="003C2C05" w:rsidP="003C2C05">
      <w:pPr>
        <w:jc w:val="both"/>
        <w:rPr>
          <w:rFonts w:ascii="GHEA Grapalat" w:hAnsi="GHEA Grapalat"/>
          <w:sz w:val="20"/>
          <w:szCs w:val="20"/>
          <w:lang w:val="es-ES"/>
        </w:rPr>
      </w:pPr>
      <w:r w:rsidRPr="006E0A77">
        <w:rPr>
          <w:rFonts w:ascii="GHEA Grapalat" w:hAnsi="GHEA Grapalat"/>
          <w:vertAlign w:val="superscript"/>
          <w:lang w:val="es-ES"/>
        </w:rPr>
        <w:t xml:space="preserve"> </w:t>
      </w:r>
      <w:r w:rsidRPr="006E0A77">
        <w:rPr>
          <w:rFonts w:ascii="GHEA Grapalat" w:hAnsi="GHEA Grapalat" w:cs="Sylfaen"/>
          <w:sz w:val="20"/>
          <w:szCs w:val="20"/>
          <w:lang w:val="es-ES"/>
        </w:rPr>
        <w:t>պահանջներին համապատասխան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ներկայացնում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w:t>
      </w:r>
    </w:p>
    <w:p w14:paraId="457C3310" w14:textId="77777777" w:rsidR="00CF2A33" w:rsidRPr="006E0A77" w:rsidRDefault="00CF2A33" w:rsidP="00CF2A33">
      <w:pPr>
        <w:jc w:val="both"/>
        <w:rPr>
          <w:rFonts w:ascii="GHEA Grapalat" w:hAnsi="GHEA Grapalat"/>
          <w:sz w:val="12"/>
          <w:szCs w:val="12"/>
          <w:u w:val="single"/>
          <w:lang w:val="es-ES"/>
        </w:rPr>
      </w:pPr>
    </w:p>
    <w:p w14:paraId="48BFBB7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lang w:val="es-ES"/>
        </w:rPr>
        <w:t>-</w:t>
      </w:r>
      <w:r w:rsidRPr="006E0A77">
        <w:rPr>
          <w:rFonts w:ascii="GHEA Grapalat" w:hAnsi="GHEA Grapalat" w:cs="Sylfaen"/>
          <w:sz w:val="20"/>
          <w:szCs w:val="20"/>
          <w:lang w:val="es-ES"/>
        </w:rPr>
        <w:t>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և</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հավաստում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 xml:space="preserve">որ հանդիսանում է </w:t>
      </w:r>
    </w:p>
    <w:p w14:paraId="7E88799B"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54AE2F49"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lang w:val="es-ES"/>
        </w:rPr>
        <w:t xml:space="preserve">ռեզիդենտ:  </w:t>
      </w:r>
    </w:p>
    <w:p w14:paraId="3958E6A7"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Arial"/>
          <w:vertAlign w:val="superscript"/>
          <w:lang w:val="es-ES"/>
        </w:rPr>
        <w:t xml:space="preserve">                                               երկրի անվանումը</w:t>
      </w:r>
    </w:p>
    <w:p w14:paraId="55C6908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lang w:val="es-ES"/>
        </w:rPr>
        <w:t xml:space="preserve">                </w:t>
      </w:r>
    </w:p>
    <w:p w14:paraId="3DA4478A"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0"/>
          <w:szCs w:val="20"/>
          <w:u w:val="single"/>
          <w:lang w:val="es-ES"/>
        </w:rPr>
        <w:t xml:space="preserve">                                         </w:t>
      </w:r>
      <w:r w:rsidRPr="006E0A77">
        <w:rPr>
          <w:rFonts w:ascii="GHEA Grapalat" w:hAnsi="GHEA Grapalat"/>
          <w:sz w:val="20"/>
          <w:szCs w:val="20"/>
          <w:lang w:val="es-ES"/>
        </w:rPr>
        <w:t>-</w:t>
      </w:r>
      <w:r w:rsidRPr="006E0A77">
        <w:rPr>
          <w:rFonts w:ascii="GHEA Grapalat" w:hAnsi="GHEA Grapalat" w:cs="Sylfaen"/>
          <w:sz w:val="20"/>
          <w:szCs w:val="20"/>
          <w:lang w:val="es-ES"/>
        </w:rPr>
        <w:t>ի՝</w:t>
      </w:r>
    </w:p>
    <w:p w14:paraId="62595C90"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1940DB94" w14:textId="77777777" w:rsidR="00CF2A33" w:rsidRPr="006E0A77" w:rsidRDefault="00CF2A33" w:rsidP="006D7AB0">
      <w:pPr>
        <w:pStyle w:val="ListParagraph"/>
        <w:numPr>
          <w:ilvl w:val="0"/>
          <w:numId w:val="5"/>
        </w:numPr>
        <w:jc w:val="both"/>
        <w:rPr>
          <w:rFonts w:ascii="GHEA Grapalat" w:hAnsi="GHEA Grapalat" w:cs="Arial"/>
          <w:szCs w:val="22"/>
          <w:u w:val="single"/>
          <w:lang w:val="es-ES"/>
        </w:rPr>
      </w:pPr>
      <w:r w:rsidRPr="006E0A77">
        <w:rPr>
          <w:rFonts w:ascii="GHEA Grapalat" w:hAnsi="GHEA Grapalat" w:cs="Arial"/>
          <w:sz w:val="20"/>
          <w:szCs w:val="20"/>
          <w:lang w:val="es-ES"/>
        </w:rPr>
        <w:t xml:space="preserve">հարկ վճարողի հաշվառման համարն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t>.</w:t>
      </w:r>
    </w:p>
    <w:p w14:paraId="68347961"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Sylfaen"/>
          <w:vertAlign w:val="superscript"/>
          <w:lang w:val="es-ES"/>
        </w:rPr>
        <w:t xml:space="preserve">               </w:t>
      </w:r>
      <w:r w:rsidRPr="006E0A77">
        <w:rPr>
          <w:rFonts w:ascii="GHEA Grapalat" w:hAnsi="GHEA Grapalat" w:cs="Arial"/>
          <w:vertAlign w:val="superscript"/>
          <w:lang w:val="es-ES"/>
        </w:rPr>
        <w:t xml:space="preserve">                                                                                                     հարկ վճարողի հաշվառման համարը</w:t>
      </w:r>
    </w:p>
    <w:p w14:paraId="40217C6B" w14:textId="77777777" w:rsidR="00CF2A33" w:rsidRPr="006E0A77" w:rsidRDefault="00CF2A33" w:rsidP="001F6B85">
      <w:pPr>
        <w:numPr>
          <w:ilvl w:val="0"/>
          <w:numId w:val="5"/>
        </w:numPr>
        <w:jc w:val="both"/>
        <w:rPr>
          <w:rFonts w:ascii="GHEA Grapalat" w:hAnsi="GHEA Grapalat"/>
          <w:sz w:val="22"/>
          <w:szCs w:val="22"/>
          <w:u w:val="single"/>
          <w:lang w:val="es-ES"/>
        </w:rPr>
      </w:pPr>
      <w:r w:rsidRPr="006E0A77">
        <w:rPr>
          <w:rFonts w:ascii="GHEA Grapalat" w:hAnsi="GHEA Grapalat" w:cs="Sylfaen"/>
          <w:sz w:val="20"/>
          <w:szCs w:val="20"/>
          <w:lang w:val="es-ES"/>
        </w:rPr>
        <w:t>էլեկտրոնային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փոստի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հասցեն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t>.</w:t>
      </w:r>
    </w:p>
    <w:p w14:paraId="5FAEEA36" w14:textId="77777777" w:rsidR="00CF2A33" w:rsidRPr="006E0A77" w:rsidRDefault="00CF2A33" w:rsidP="00CF2A33">
      <w:pPr>
        <w:jc w:val="both"/>
        <w:rPr>
          <w:rFonts w:ascii="GHEA Grapalat" w:hAnsi="GHEA Grapalat"/>
          <w:sz w:val="10"/>
          <w:szCs w:val="10"/>
          <w:lang w:val="es-ES"/>
        </w:rPr>
      </w:pPr>
      <w:r w:rsidRPr="006E0A77">
        <w:rPr>
          <w:rFonts w:ascii="GHEA Grapalat" w:hAnsi="GHEA Grapalat" w:cs="Arial"/>
          <w:vertAlign w:val="superscript"/>
          <w:lang w:val="es-ES"/>
        </w:rPr>
        <w:t xml:space="preserve">                                                                                                                          էլեկտրոնային փոստի հասցեն</w:t>
      </w:r>
    </w:p>
    <w:p w14:paraId="545C158C" w14:textId="77777777" w:rsidR="00CF2A33" w:rsidRPr="006E0A77" w:rsidRDefault="00CF2A33" w:rsidP="00CF2A33">
      <w:pPr>
        <w:jc w:val="right"/>
        <w:rPr>
          <w:rFonts w:ascii="GHEA Grapalat" w:hAnsi="GHEA Grapalat"/>
          <w:sz w:val="10"/>
          <w:szCs w:val="10"/>
          <w:lang w:val="es-ES"/>
        </w:rPr>
      </w:pPr>
    </w:p>
    <w:p w14:paraId="6BB38655" w14:textId="77777777" w:rsidR="00CF2A33" w:rsidRPr="006E0A77" w:rsidRDefault="00CF2A33" w:rsidP="00CF2A33">
      <w:pPr>
        <w:jc w:val="right"/>
        <w:rPr>
          <w:rFonts w:ascii="GHEA Grapalat" w:hAnsi="GHEA Grapalat"/>
          <w:sz w:val="10"/>
          <w:szCs w:val="10"/>
          <w:lang w:val="es-ES"/>
        </w:rPr>
      </w:pPr>
    </w:p>
    <w:p w14:paraId="613548FD" w14:textId="77777777" w:rsidR="00CF2A33" w:rsidRPr="006E0A77" w:rsidRDefault="00CF2A33" w:rsidP="00CF2A33">
      <w:pPr>
        <w:jc w:val="right"/>
        <w:rPr>
          <w:rFonts w:ascii="GHEA Grapalat" w:hAnsi="GHEA Grapalat"/>
          <w:sz w:val="10"/>
          <w:szCs w:val="10"/>
          <w:lang w:val="es-ES"/>
        </w:rPr>
      </w:pPr>
    </w:p>
    <w:p w14:paraId="543DF125" w14:textId="77777777" w:rsidR="00CF2A33" w:rsidRPr="006E0A77" w:rsidRDefault="00CF2A33" w:rsidP="00CF2A33">
      <w:pPr>
        <w:jc w:val="right"/>
        <w:rPr>
          <w:rFonts w:ascii="GHEA Grapalat" w:hAnsi="GHEA Grapalat"/>
          <w:sz w:val="10"/>
          <w:szCs w:val="10"/>
          <w:lang w:val="hy-AM"/>
        </w:rPr>
      </w:pPr>
    </w:p>
    <w:p w14:paraId="6758ED1C" w14:textId="77777777" w:rsidR="00CF2A33" w:rsidRPr="006E0A77" w:rsidRDefault="00CF2A33" w:rsidP="001F6B85">
      <w:pPr>
        <w:numPr>
          <w:ilvl w:val="0"/>
          <w:numId w:val="5"/>
        </w:numPr>
        <w:jc w:val="both"/>
        <w:rPr>
          <w:rFonts w:ascii="GHEA Grapalat" w:hAnsi="GHEA Grapalat" w:cs="Arial"/>
          <w:vertAlign w:val="superscript"/>
          <w:lang w:val="es-ES"/>
        </w:rPr>
      </w:pPr>
      <w:r w:rsidRPr="006E0A77">
        <w:rPr>
          <w:rFonts w:ascii="GHEA Grapalat" w:hAnsi="GHEA Grapalat"/>
          <w:sz w:val="20"/>
          <w:szCs w:val="20"/>
          <w:lang w:val="hy-AM"/>
        </w:rPr>
        <w:t xml:space="preserve">գործունեության հասցեն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r w:rsidRPr="006E0A77">
        <w:rPr>
          <w:rFonts w:ascii="GHEA Grapalat" w:hAnsi="GHEA Grapalat"/>
          <w:sz w:val="20"/>
          <w:szCs w:val="20"/>
          <w:lang w:val="es-ES"/>
        </w:rPr>
        <w:t xml:space="preserve">                                    </w:t>
      </w:r>
    </w:p>
    <w:p w14:paraId="598D2EC0"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գործունեության հասցեն</w:t>
      </w:r>
    </w:p>
    <w:p w14:paraId="184764F4" w14:textId="77777777" w:rsidR="00CF2A33" w:rsidRPr="006E0A77" w:rsidRDefault="00CF2A33" w:rsidP="00CF2A33">
      <w:pPr>
        <w:jc w:val="right"/>
        <w:rPr>
          <w:rFonts w:ascii="GHEA Grapalat" w:hAnsi="GHEA Grapalat"/>
          <w:sz w:val="10"/>
          <w:szCs w:val="10"/>
          <w:lang w:val="hy-AM"/>
        </w:rPr>
      </w:pPr>
    </w:p>
    <w:p w14:paraId="05F89905" w14:textId="77777777" w:rsidR="00CF2A33" w:rsidRPr="006E0A77" w:rsidRDefault="00CF2A33" w:rsidP="00CF2A33">
      <w:pPr>
        <w:ind w:firstLine="708"/>
        <w:jc w:val="both"/>
        <w:rPr>
          <w:rFonts w:ascii="GHEA Grapalat" w:hAnsi="GHEA Grapalat" w:cs="Arial"/>
          <w:sz w:val="20"/>
          <w:szCs w:val="20"/>
          <w:lang w:val="hy-AM"/>
        </w:rPr>
      </w:pPr>
    </w:p>
    <w:p w14:paraId="2D130705" w14:textId="686D9F79" w:rsidR="00CF2A33" w:rsidRPr="006E0A77" w:rsidRDefault="00CF2A33" w:rsidP="006D7AB0">
      <w:pPr>
        <w:pStyle w:val="ListParagraph"/>
        <w:numPr>
          <w:ilvl w:val="0"/>
          <w:numId w:val="5"/>
        </w:numPr>
        <w:jc w:val="both"/>
        <w:rPr>
          <w:rFonts w:ascii="GHEA Grapalat" w:hAnsi="GHEA Grapalat" w:cs="Arial"/>
          <w:u w:val="single"/>
          <w:vertAlign w:val="superscript"/>
        </w:rPr>
      </w:pPr>
      <w:r w:rsidRPr="006E0A77">
        <w:rPr>
          <w:rFonts w:ascii="GHEA Grapalat" w:hAnsi="GHEA Grapalat"/>
          <w:sz w:val="20"/>
          <w:szCs w:val="20"/>
          <w:lang w:val="hy-AM"/>
        </w:rPr>
        <w:t xml:space="preserve">հեռախոսահամարն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p>
    <w:p w14:paraId="4E01191E"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հեռախոսի համարը</w:t>
      </w:r>
    </w:p>
    <w:p w14:paraId="1B2D669F" w14:textId="77777777" w:rsidR="00CF2A33" w:rsidRPr="006E0A77" w:rsidRDefault="00CF2A33" w:rsidP="00CF2A33">
      <w:pPr>
        <w:ind w:firstLine="709"/>
        <w:jc w:val="both"/>
        <w:rPr>
          <w:rFonts w:ascii="GHEA Grapalat" w:hAnsi="GHEA Grapalat" w:cs="Arial"/>
          <w:sz w:val="20"/>
          <w:szCs w:val="20"/>
          <w:lang w:val="hy-AM"/>
        </w:rPr>
      </w:pPr>
    </w:p>
    <w:p w14:paraId="37C6A99E" w14:textId="77777777" w:rsidR="00CF2A33" w:rsidRPr="006E0A77" w:rsidRDefault="00CF2A33" w:rsidP="00CF2A33">
      <w:pPr>
        <w:ind w:firstLine="709"/>
        <w:jc w:val="both"/>
        <w:rPr>
          <w:rFonts w:ascii="GHEA Grapalat" w:hAnsi="GHEA Grapalat"/>
          <w:sz w:val="20"/>
          <w:lang w:val="es-ES"/>
        </w:rPr>
      </w:pPr>
      <w:r w:rsidRPr="006E0A77">
        <w:rPr>
          <w:rFonts w:ascii="GHEA Grapalat" w:hAnsi="GHEA Grapalat" w:cs="Arial"/>
          <w:sz w:val="20"/>
          <w:szCs w:val="20"/>
          <w:lang w:val="es-ES"/>
        </w:rPr>
        <w:t>Սույնով</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 հայտարարում և հավաստում է, որ՝</w:t>
      </w:r>
      <w:r w:rsidRPr="006E0A77">
        <w:rPr>
          <w:rFonts w:ascii="GHEA Grapalat" w:hAnsi="GHEA Grapalat" w:cs="Arial"/>
          <w:lang w:val="hy-AM"/>
        </w:rPr>
        <w:t xml:space="preserve"> </w:t>
      </w:r>
    </w:p>
    <w:p w14:paraId="5B65F3A7" w14:textId="77777777" w:rsidR="00CF2A33" w:rsidRPr="006E0A77" w:rsidRDefault="00CF2A33" w:rsidP="00CF2A33">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71414507" w14:textId="77777777" w:rsidR="00CF2A33" w:rsidRPr="006E0A77" w:rsidRDefault="00CF2A33" w:rsidP="00CF2A33">
      <w:pPr>
        <w:ind w:firstLine="709"/>
        <w:jc w:val="both"/>
        <w:rPr>
          <w:rFonts w:ascii="GHEA Grapalat" w:hAnsi="GHEA Grapalat"/>
          <w:sz w:val="20"/>
          <w:lang w:val="es-ES"/>
        </w:rPr>
      </w:pPr>
      <w:r w:rsidRPr="006E0A77">
        <w:rPr>
          <w:rFonts w:ascii="GHEA Grapalat" w:hAnsi="GHEA Grapalat" w:cs="Arial"/>
          <w:sz w:val="20"/>
          <w:szCs w:val="20"/>
          <w:lang w:val="es-ES"/>
        </w:rPr>
        <w:t>1)</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 xml:space="preserve">ն </w:t>
      </w:r>
      <w:r w:rsidRPr="006E0A77">
        <w:rPr>
          <w:rFonts w:ascii="GHEA Grapalat" w:hAnsi="GHEA Grapalat" w:cs="Arial"/>
          <w:sz w:val="20"/>
          <w:szCs w:val="20"/>
          <w:lang w:val="hy-AM"/>
        </w:rPr>
        <w:t>և իրեն փոխկապակցված անձինք</w:t>
      </w:r>
    </w:p>
    <w:p w14:paraId="700204F1" w14:textId="77777777" w:rsidR="00CF2A33" w:rsidRPr="006E0A77" w:rsidRDefault="00CF2A33" w:rsidP="00CF2A33">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188484DE" w14:textId="40731667" w:rsidR="00CF2A33" w:rsidRPr="006E0A77" w:rsidRDefault="00CF2A33" w:rsidP="00CF2A33">
      <w:pPr>
        <w:jc w:val="both"/>
        <w:rPr>
          <w:rFonts w:ascii="GHEA Grapalat" w:hAnsi="GHEA Grapalat" w:cs="Sylfaen"/>
          <w:sz w:val="20"/>
          <w:lang w:val="hy-AM"/>
        </w:rPr>
      </w:pPr>
      <w:r w:rsidRPr="006E0A77">
        <w:rPr>
          <w:rFonts w:ascii="GHEA Grapalat" w:hAnsi="GHEA Grapalat" w:cs="Arial"/>
          <w:sz w:val="20"/>
          <w:szCs w:val="20"/>
          <w:lang w:val="es-ES"/>
        </w:rPr>
        <w:t xml:space="preserve">բավարարում </w:t>
      </w:r>
      <w:r w:rsidRPr="006E0A77">
        <w:rPr>
          <w:rFonts w:ascii="GHEA Grapalat" w:hAnsi="GHEA Grapalat" w:cs="Arial"/>
          <w:sz w:val="20"/>
          <w:szCs w:val="20"/>
          <w:lang w:val="hy-AM"/>
        </w:rPr>
        <w:t>են</w:t>
      </w:r>
      <w:r w:rsidRPr="006E0A77">
        <w:rPr>
          <w:rFonts w:ascii="GHEA Grapalat" w:hAnsi="GHEA Grapalat" w:cs="Arial"/>
          <w:sz w:val="20"/>
          <w:szCs w:val="20"/>
          <w:lang w:val="es-ES"/>
        </w:rPr>
        <w:t xml:space="preserve"> </w:t>
      </w:r>
      <w:r w:rsidR="00D04CBC">
        <w:rPr>
          <w:rFonts w:ascii="GHEA Grapalat" w:hAnsi="GHEA Grapalat" w:cs="Sylfaen"/>
          <w:sz w:val="20"/>
          <w:szCs w:val="20"/>
          <w:lang w:val="es-ES"/>
        </w:rPr>
        <w:t>ՀՀՔԿ-ԲՄԽԾՁԲ-25/5</w:t>
      </w:r>
      <w:r w:rsidRPr="006E0A77">
        <w:rPr>
          <w:rFonts w:ascii="GHEA Grapalat" w:hAnsi="GHEA Grapalat" w:cs="Sylfaen"/>
          <w:sz w:val="20"/>
          <w:szCs w:val="20"/>
          <w:lang w:val="es-ES"/>
        </w:rPr>
        <w:t xml:space="preserve">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հրավերով սահմանված մասնակցության իրավունքի պահանջներին </w:t>
      </w:r>
      <w:r w:rsidRPr="006E0A77">
        <w:rPr>
          <w:rFonts w:ascii="GHEA Grapalat" w:hAnsi="GHEA Grapalat" w:cs="Arial"/>
          <w:sz w:val="20"/>
          <w:szCs w:val="20"/>
          <w:lang w:val="hy-AM"/>
        </w:rPr>
        <w:t xml:space="preserve">և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w:t>
      </w:r>
      <w:r w:rsidRPr="006E0A77">
        <w:rPr>
          <w:rFonts w:ascii="GHEA Grapalat" w:hAnsi="GHEA Grapalat" w:cs="Sylfaen"/>
          <w:sz w:val="20"/>
          <w:lang w:val="hy-AM"/>
        </w:rPr>
        <w:t xml:space="preserve"> պարտավորվում է </w:t>
      </w:r>
    </w:p>
    <w:p w14:paraId="2EEA011B" w14:textId="726959CF" w:rsidR="00CF2A33" w:rsidRPr="006E0A77" w:rsidRDefault="00CF2A33" w:rsidP="00CF2A33">
      <w:pPr>
        <w:tabs>
          <w:tab w:val="left" w:pos="6450"/>
        </w:tabs>
        <w:jc w:val="both"/>
        <w:rPr>
          <w:rFonts w:ascii="GHEA Grapalat" w:hAnsi="GHEA Grapalat" w:cs="Sylfaen"/>
          <w:sz w:val="20"/>
          <w:lang w:val="es-ES"/>
        </w:rPr>
      </w:pPr>
      <w:r w:rsidRPr="006E0A77">
        <w:rPr>
          <w:rFonts w:ascii="GHEA Grapalat" w:hAnsi="GHEA Grapalat" w:cs="Sylfaen"/>
          <w:sz w:val="20"/>
          <w:lang w:val="es-ES"/>
        </w:rPr>
        <w:t xml:space="preserve">                                                             </w:t>
      </w:r>
      <w:r w:rsidRPr="006E0A77">
        <w:rPr>
          <w:rFonts w:ascii="GHEA Grapalat" w:hAnsi="GHEA Grapalat" w:cs="Sylfaen"/>
          <w:vertAlign w:val="superscript"/>
          <w:lang w:val="hy-AM"/>
        </w:rPr>
        <w:t>մասնակցի անվանում</w:t>
      </w:r>
    </w:p>
    <w:p w14:paraId="62393515" w14:textId="77777777" w:rsidR="00CF2A33" w:rsidRPr="006E0A77" w:rsidRDefault="00CF2A33" w:rsidP="00CF2A33">
      <w:pPr>
        <w:jc w:val="both"/>
        <w:rPr>
          <w:rFonts w:ascii="GHEA Grapalat" w:hAnsi="GHEA Grapalat" w:cs="Sylfaen"/>
          <w:sz w:val="20"/>
          <w:lang w:val="hy-AM"/>
        </w:rPr>
      </w:pPr>
      <w:r w:rsidRPr="006E0A77">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6E0A77" w:rsidDel="00650682">
        <w:rPr>
          <w:rFonts w:ascii="GHEA Grapalat" w:hAnsi="GHEA Grapalat" w:cs="Arial"/>
          <w:sz w:val="20"/>
          <w:szCs w:val="20"/>
          <w:lang w:val="es-ES"/>
        </w:rPr>
        <w:t xml:space="preserve"> </w:t>
      </w:r>
      <w:r w:rsidRPr="006E0A77">
        <w:rPr>
          <w:rFonts w:ascii="GHEA Grapalat" w:hAnsi="GHEA Grapalat" w:cs="Sylfaen"/>
          <w:sz w:val="20"/>
          <w:lang w:val="es-ES"/>
        </w:rPr>
        <w:t>.</w:t>
      </w:r>
      <w:r w:rsidRPr="006E0A77">
        <w:rPr>
          <w:rFonts w:ascii="GHEA Grapalat" w:hAnsi="GHEA Grapalat" w:cs="Sylfaen"/>
          <w:sz w:val="20"/>
          <w:lang w:val="hy-AM"/>
        </w:rPr>
        <w:t xml:space="preserve"> </w:t>
      </w:r>
    </w:p>
    <w:p w14:paraId="47B66362" w14:textId="250986EA" w:rsidR="00CF2A33" w:rsidRPr="006E0A77" w:rsidRDefault="00CF2A33" w:rsidP="00CF2A33">
      <w:pPr>
        <w:ind w:firstLine="708"/>
        <w:jc w:val="both"/>
        <w:rPr>
          <w:rFonts w:ascii="GHEA Grapalat" w:hAnsi="GHEA Grapalat" w:cs="Arial"/>
          <w:sz w:val="22"/>
          <w:szCs w:val="22"/>
          <w:lang w:val="es-ES"/>
        </w:rPr>
      </w:pPr>
      <w:r w:rsidRPr="006E0A77">
        <w:rPr>
          <w:rFonts w:ascii="GHEA Grapalat" w:hAnsi="GHEA Grapalat" w:cs="Arial"/>
          <w:sz w:val="20"/>
          <w:szCs w:val="20"/>
          <w:lang w:val="hy-AM"/>
        </w:rPr>
        <w:t>2</w:t>
      </w:r>
      <w:r w:rsidRPr="006E0A77">
        <w:rPr>
          <w:rFonts w:ascii="GHEA Grapalat" w:hAnsi="GHEA Grapalat" w:cs="Arial"/>
          <w:sz w:val="20"/>
          <w:szCs w:val="20"/>
          <w:lang w:val="es-ES"/>
        </w:rPr>
        <w:t xml:space="preserve">) </w:t>
      </w:r>
      <w:r w:rsidR="00D04CBC">
        <w:rPr>
          <w:rFonts w:ascii="GHEA Grapalat" w:hAnsi="GHEA Grapalat" w:cs="Sylfaen"/>
          <w:sz w:val="20"/>
          <w:szCs w:val="20"/>
          <w:lang w:val="es-ES"/>
        </w:rPr>
        <w:t>ՀՀՔԿ-ԲՄԽԾՁԲ-25/5</w:t>
      </w:r>
      <w:r w:rsidRPr="006E0A77">
        <w:rPr>
          <w:rFonts w:ascii="GHEA Grapalat" w:hAnsi="GHEA Grapalat" w:cs="Sylfaen"/>
          <w:sz w:val="20"/>
          <w:szCs w:val="20"/>
          <w:lang w:val="es-ES"/>
        </w:rPr>
        <w:t xml:space="preserve">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00050CFA" w:rsidRPr="006E0A77">
        <w:rPr>
          <w:rFonts w:ascii="GHEA Grapalat" w:hAnsi="GHEA Grapalat" w:cs="Arial"/>
          <w:sz w:val="20"/>
          <w:szCs w:val="20"/>
          <w:lang w:val="es-ES"/>
        </w:rPr>
        <w:t>ն</w:t>
      </w:r>
      <w:r w:rsidRPr="006E0A77">
        <w:rPr>
          <w:rFonts w:ascii="GHEA Grapalat" w:hAnsi="GHEA Grapalat" w:cs="Arial"/>
          <w:sz w:val="20"/>
          <w:szCs w:val="20"/>
          <w:lang w:val="es-ES"/>
        </w:rPr>
        <w:t xml:space="preserve"> մասնակցելու շրջանակում`</w:t>
      </w:r>
      <w:r w:rsidRPr="006E0A77">
        <w:rPr>
          <w:rFonts w:ascii="GHEA Grapalat" w:hAnsi="GHEA Grapalat" w:cs="Sylfaen"/>
          <w:sz w:val="22"/>
          <w:szCs w:val="22"/>
          <w:lang w:val="es-ES"/>
        </w:rPr>
        <w:t xml:space="preserve">  </w:t>
      </w:r>
    </w:p>
    <w:p w14:paraId="3B0F9100" w14:textId="77777777" w:rsidR="00CF2A33" w:rsidRPr="006E0A77"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6E0A77">
        <w:rPr>
          <w:rFonts w:ascii="GHEA Grapalat" w:hAnsi="GHEA Grapalat" w:cs="Arial"/>
          <w:sz w:val="20"/>
          <w:szCs w:val="20"/>
          <w:lang w:val="es-ES"/>
        </w:rPr>
        <w:t>թույլ չի տվել և (կամ) թույլ չի տալու</w:t>
      </w:r>
      <w:r w:rsidRPr="006E0A77">
        <w:rPr>
          <w:rFonts w:ascii="GHEA Grapalat" w:hAnsi="GHEA Grapalat" w:cs="Arial"/>
          <w:sz w:val="20"/>
          <w:szCs w:val="20"/>
          <w:lang w:val="hy-AM"/>
        </w:rPr>
        <w:t xml:space="preserve"> անբարեխիղճ մրցակցություն, </w:t>
      </w:r>
      <w:r w:rsidRPr="006E0A77">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6E0A77" w:rsidRDefault="00CF2A33" w:rsidP="001F6B85">
      <w:pPr>
        <w:numPr>
          <w:ilvl w:val="0"/>
          <w:numId w:val="5"/>
        </w:numPr>
        <w:tabs>
          <w:tab w:val="left" w:pos="1170"/>
        </w:tabs>
        <w:ind w:left="0" w:firstLine="720"/>
        <w:jc w:val="both"/>
        <w:rPr>
          <w:rFonts w:ascii="GHEA Grapalat" w:hAnsi="GHEA Grapalat"/>
          <w:sz w:val="22"/>
          <w:szCs w:val="22"/>
          <w:lang w:val="es-ES"/>
        </w:rPr>
      </w:pPr>
      <w:r w:rsidRPr="006E0A77">
        <w:rPr>
          <w:rFonts w:ascii="GHEA Grapalat" w:hAnsi="GHEA Grapalat" w:cs="Arial"/>
          <w:sz w:val="20"/>
          <w:szCs w:val="20"/>
          <w:lang w:val="es-ES"/>
        </w:rPr>
        <w:t>բացակայում է հրավերով սահմանված`</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-ին</w:t>
      </w:r>
      <w:r w:rsidRPr="006E0A77">
        <w:rPr>
          <w:rFonts w:ascii="GHEA Grapalat" w:hAnsi="GHEA Grapalat"/>
          <w:sz w:val="22"/>
          <w:szCs w:val="22"/>
          <w:lang w:val="es-ES"/>
        </w:rPr>
        <w:t xml:space="preserve"> </w:t>
      </w:r>
    </w:p>
    <w:p w14:paraId="62EC3C6E" w14:textId="77777777" w:rsidR="00CF2A33" w:rsidRPr="006E0A77" w:rsidRDefault="00CF2A33" w:rsidP="00CF2A33">
      <w:pPr>
        <w:tabs>
          <w:tab w:val="left" w:pos="1170"/>
        </w:tabs>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1BD7429F"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Arial"/>
          <w:sz w:val="20"/>
          <w:szCs w:val="20"/>
          <w:lang w:val="es-ES"/>
        </w:rPr>
        <w:t>փոխկապակցված անձանց և (կամ)</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w:t>
      </w:r>
      <w:r w:rsidRPr="006E0A77">
        <w:rPr>
          <w:rFonts w:ascii="GHEA Grapalat" w:hAnsi="GHEA Grapalat"/>
          <w:sz w:val="22"/>
          <w:szCs w:val="22"/>
          <w:u w:val="single"/>
          <w:lang w:val="es-ES"/>
        </w:rPr>
        <w:t xml:space="preserve">  </w:t>
      </w:r>
    </w:p>
    <w:p w14:paraId="2C238E80"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6B1E9BF0"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Arial"/>
          <w:sz w:val="20"/>
          <w:szCs w:val="20"/>
          <w:lang w:val="es-ES"/>
        </w:rPr>
        <w:t>կողմից հիմնադրված կամ ավելի քան հիսուն տոկոս</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-ին</w:t>
      </w:r>
    </w:p>
    <w:p w14:paraId="1051456B" w14:textId="77777777" w:rsidR="00CF2A33" w:rsidRPr="006E0A77" w:rsidRDefault="00CF2A33" w:rsidP="00CF2A33">
      <w:pPr>
        <w:jc w:val="both"/>
        <w:rPr>
          <w:rFonts w:ascii="GHEA Grapalat" w:hAnsi="GHEA Grapalat"/>
          <w:sz w:val="22"/>
          <w:szCs w:val="22"/>
          <w:lang w:val="es-ES"/>
        </w:rPr>
      </w:pP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18E0DDD5"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9837421" w14:textId="77777777" w:rsidR="006D7AB0"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tab/>
      </w:r>
    </w:p>
    <w:p w14:paraId="05AB048E" w14:textId="71EE2EB9" w:rsidR="00CF2A33"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t xml:space="preserve">Ստորև ներկայացնում </w:t>
      </w:r>
      <w:r w:rsidRPr="006E0A77">
        <w:rPr>
          <w:rFonts w:ascii="GHEA Grapalat" w:hAnsi="GHEA Grapalat" w:cs="Arial"/>
          <w:sz w:val="20"/>
          <w:szCs w:val="20"/>
          <w:lang w:val="hy-AM"/>
        </w:rPr>
        <w:t xml:space="preserve"> է</w:t>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w:t>
      </w:r>
      <w:r w:rsidRPr="006E0A77">
        <w:rPr>
          <w:rFonts w:ascii="GHEA Grapalat" w:hAnsi="GHEA Grapalat"/>
          <w:sz w:val="22"/>
          <w:szCs w:val="22"/>
          <w:lang w:val="es-ES"/>
        </w:rPr>
        <w:t xml:space="preserve"> </w:t>
      </w:r>
      <w:r w:rsidRPr="006E0A77">
        <w:rPr>
          <w:rFonts w:ascii="GHEA Grapalat" w:hAnsi="GHEA Grapalat" w:cs="Arial"/>
          <w:sz w:val="20"/>
          <w:szCs w:val="20"/>
          <w:lang w:val="es-ES"/>
        </w:rPr>
        <w:t>իրական շահառուների վերաբերյալ</w:t>
      </w:r>
    </w:p>
    <w:p w14:paraId="0CDA7CB4" w14:textId="77777777" w:rsidR="00CF2A33" w:rsidRPr="006E0A77" w:rsidRDefault="00CF2A33" w:rsidP="00CF2A33">
      <w:pPr>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hy-AM"/>
        </w:rPr>
        <w:t xml:space="preserve">                                                                          </w:t>
      </w:r>
      <w:r w:rsidRPr="006E0A77">
        <w:rPr>
          <w:rFonts w:ascii="GHEA Grapalat" w:hAnsi="GHEA Grapalat"/>
          <w:vertAlign w:val="superscript"/>
          <w:lang w:val="es-ES"/>
        </w:rPr>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34EEB2F3" w14:textId="77777777" w:rsidR="00CF2A33" w:rsidRPr="006E0A77" w:rsidRDefault="00CF2A33" w:rsidP="00CF2A33">
      <w:pPr>
        <w:jc w:val="both"/>
        <w:rPr>
          <w:rFonts w:ascii="GHEA Grapalat" w:hAnsi="GHEA Grapalat"/>
          <w:sz w:val="22"/>
          <w:szCs w:val="22"/>
          <w:lang w:val="hy-AM"/>
        </w:rPr>
      </w:pPr>
    </w:p>
    <w:p w14:paraId="4453D889" w14:textId="77777777" w:rsidR="00CF2A33" w:rsidRPr="006E0A77" w:rsidRDefault="00CF2A33" w:rsidP="00CF2A33">
      <w:pPr>
        <w:jc w:val="both"/>
        <w:rPr>
          <w:rFonts w:ascii="GHEA Grapalat" w:hAnsi="GHEA Grapalat" w:cs="Arial"/>
          <w:sz w:val="18"/>
          <w:szCs w:val="18"/>
          <w:vertAlign w:val="superscript"/>
          <w:lang w:val="es-ES"/>
        </w:rPr>
      </w:pPr>
      <w:r w:rsidRPr="006E0A77">
        <w:rPr>
          <w:rFonts w:ascii="GHEA Grapalat" w:hAnsi="GHEA Grapalat" w:cs="Arial"/>
          <w:sz w:val="20"/>
          <w:szCs w:val="20"/>
          <w:lang w:val="es-ES"/>
        </w:rPr>
        <w:t>տեղեկություններ պարունակող կայքէջի հղումը՝ ----</w:t>
      </w:r>
      <w:r w:rsidRPr="006E0A77">
        <w:rPr>
          <w:rFonts w:ascii="GHEA Grapalat" w:hAnsi="GHEA Grapalat" w:cs="Arial"/>
          <w:sz w:val="20"/>
          <w:szCs w:val="20"/>
          <w:lang w:val="hy-AM"/>
        </w:rPr>
        <w:t>-------------------</w:t>
      </w:r>
      <w:r w:rsidRPr="006E0A77">
        <w:rPr>
          <w:rFonts w:ascii="GHEA Grapalat" w:hAnsi="GHEA Grapalat" w:cs="Arial"/>
          <w:sz w:val="20"/>
          <w:szCs w:val="20"/>
          <w:lang w:val="es-ES"/>
        </w:rPr>
        <w:t>-----------------------------</w:t>
      </w:r>
      <w:r w:rsidRPr="006E0A77">
        <w:rPr>
          <w:rFonts w:cs="Arial"/>
          <w:sz w:val="18"/>
          <w:szCs w:val="18"/>
          <w:lang w:val="hy-AM"/>
        </w:rPr>
        <w:t>**</w:t>
      </w:r>
      <w:r w:rsidRPr="006E0A77">
        <w:rPr>
          <w:rFonts w:ascii="GHEA Grapalat" w:hAnsi="GHEA Grapalat" w:cs="Arial"/>
          <w:sz w:val="18"/>
          <w:szCs w:val="18"/>
          <w:vertAlign w:val="superscript"/>
          <w:lang w:val="es-ES"/>
        </w:rPr>
        <w:t xml:space="preserve"> </w:t>
      </w:r>
    </w:p>
    <w:p w14:paraId="5FA6EBD1" w14:textId="77777777" w:rsidR="00CF2A33" w:rsidRPr="006E0A77" w:rsidRDefault="00CF2A33" w:rsidP="00CF2A33">
      <w:pPr>
        <w:jc w:val="both"/>
        <w:rPr>
          <w:rFonts w:ascii="GHEA Grapalat" w:hAnsi="GHEA Grapalat"/>
          <w:sz w:val="20"/>
          <w:lang w:val="es-ES"/>
        </w:rPr>
      </w:pPr>
      <w:r w:rsidRPr="006E0A77">
        <w:rPr>
          <w:rFonts w:ascii="GHEA Grapalat" w:hAnsi="GHEA Grapalat" w:cs="Arial"/>
          <w:sz w:val="20"/>
          <w:szCs w:val="20"/>
          <w:lang w:val="es-ES"/>
        </w:rPr>
        <w:t xml:space="preserve"> </w:t>
      </w:r>
    </w:p>
    <w:p w14:paraId="21B187EB" w14:textId="77777777" w:rsidR="00CF2A33" w:rsidRPr="006E0A77" w:rsidRDefault="00CF2A33" w:rsidP="00CF2A33">
      <w:pPr>
        <w:jc w:val="both"/>
        <w:rPr>
          <w:rFonts w:ascii="GHEA Grapalat" w:hAnsi="GHEA Grapalat" w:cs="Arial"/>
          <w:sz w:val="20"/>
          <w:vertAlign w:val="superscript"/>
          <w:lang w:val="es-ES"/>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___________________________________________________ </w:t>
      </w:r>
      <w:r w:rsidRPr="006E0A77">
        <w:rPr>
          <w:rFonts w:ascii="GHEA Grapalat" w:hAnsi="GHEA Grapalat"/>
          <w:sz w:val="20"/>
          <w:lang w:val="hy-AM"/>
        </w:rPr>
        <w:tab/>
        <w:t xml:space="preserve">                _____________</w:t>
      </w:r>
      <w:r w:rsidRPr="006E0A77">
        <w:rPr>
          <w:rFonts w:ascii="GHEA Grapalat" w:hAnsi="GHEA Grapalat"/>
          <w:sz w:val="20"/>
          <w:u w:val="single"/>
          <w:lang w:val="es-ES"/>
        </w:rPr>
        <w:tab/>
      </w:r>
      <w:r w:rsidRPr="006E0A77">
        <w:rPr>
          <w:rFonts w:ascii="GHEA Grapalat" w:hAnsi="GHEA Grapalat"/>
          <w:sz w:val="20"/>
          <w:u w:val="single"/>
          <w:lang w:val="es-ES"/>
        </w:rPr>
        <w:tab/>
      </w:r>
      <w:r w:rsidRPr="006E0A77">
        <w:rPr>
          <w:rFonts w:ascii="GHEA Grapalat" w:hAnsi="GHEA Grapalat"/>
          <w:sz w:val="20"/>
          <w:lang w:val="es-ES"/>
        </w:rPr>
        <w:tab/>
      </w:r>
      <w:r w:rsidRPr="006E0A77">
        <w:rPr>
          <w:rFonts w:ascii="GHEA Grapalat" w:hAnsi="GHEA Grapalat"/>
          <w:sz w:val="20"/>
          <w:lang w:val="es-ES"/>
        </w:rPr>
        <w:tab/>
      </w:r>
      <w:r w:rsidRPr="006E0A77">
        <w:rPr>
          <w:rFonts w:ascii="GHEA Grapalat" w:hAnsi="GHEA Grapalat"/>
          <w:sz w:val="20"/>
          <w:lang w:val="hy-AM"/>
        </w:rPr>
        <w:t xml:space="preserve"> </w:t>
      </w:r>
      <w:r w:rsidRPr="006E0A77">
        <w:rPr>
          <w:rFonts w:ascii="GHEA Grapalat" w:hAnsi="GHEA Grapalat" w:cs="Sylfaen"/>
          <w:sz w:val="20"/>
          <w:vertAlign w:val="superscript"/>
          <w:lang w:val="hy-AM"/>
        </w:rPr>
        <w:t>Մասնակցի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անվանումը</w:t>
      </w:r>
      <w:r w:rsidRPr="006E0A77">
        <w:rPr>
          <w:rFonts w:ascii="GHEA Grapalat" w:hAnsi="GHEA Grapalat" w:cs="Arial"/>
          <w:sz w:val="20"/>
          <w:vertAlign w:val="superscript"/>
          <w:lang w:val="hy-AM"/>
        </w:rPr>
        <w:t xml:space="preserve"> </w:t>
      </w:r>
      <w:r w:rsidRPr="006E0A77">
        <w:rPr>
          <w:rFonts w:ascii="GHEA Grapalat" w:hAnsi="GHEA Grapalat"/>
          <w:sz w:val="20"/>
          <w:vertAlign w:val="superscript"/>
          <w:lang w:val="hy-AM"/>
        </w:rPr>
        <w:t xml:space="preserve"> (</w:t>
      </w:r>
      <w:r w:rsidRPr="006E0A77">
        <w:rPr>
          <w:rFonts w:ascii="GHEA Grapalat" w:hAnsi="GHEA Grapalat" w:cs="Sylfaen"/>
          <w:sz w:val="20"/>
          <w:vertAlign w:val="superscript"/>
          <w:lang w:val="hy-AM"/>
        </w:rPr>
        <w:t>ղեկավարի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պաշտոնը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rPr>
        <w:t>ա</w:t>
      </w:r>
      <w:r w:rsidRPr="006E0A77">
        <w:rPr>
          <w:rFonts w:ascii="GHEA Grapalat" w:hAnsi="GHEA Grapalat" w:cs="Sylfaen"/>
          <w:sz w:val="20"/>
          <w:vertAlign w:val="superscript"/>
          <w:lang w:val="hy-AM"/>
        </w:rPr>
        <w:t>նուն</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rPr>
        <w:t>ա</w:t>
      </w:r>
      <w:r w:rsidRPr="006E0A77">
        <w:rPr>
          <w:rFonts w:ascii="GHEA Grapalat" w:hAnsi="GHEA Grapalat" w:cs="Sylfaen"/>
          <w:sz w:val="20"/>
          <w:vertAlign w:val="superscript"/>
          <w:lang w:val="hy-AM"/>
        </w:rPr>
        <w:t>զգանունը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lang w:val="es-ES"/>
        </w:rPr>
        <w:t xml:space="preserve">               </w:t>
      </w:r>
      <w:r w:rsidRPr="006E0A77">
        <w:rPr>
          <w:rFonts w:ascii="GHEA Grapalat" w:hAnsi="GHEA Grapalat" w:cs="Sylfaen"/>
          <w:sz w:val="20"/>
          <w:vertAlign w:val="superscript"/>
          <w:lang w:val="hy-AM"/>
        </w:rPr>
        <w:t>ստորագրությունը</w:t>
      </w:r>
      <w:r w:rsidRPr="006E0A77">
        <w:rPr>
          <w:rFonts w:ascii="GHEA Grapalat" w:hAnsi="GHEA Grapalat" w:cs="Arial"/>
          <w:sz w:val="20"/>
          <w:vertAlign w:val="superscript"/>
          <w:lang w:val="hy-AM"/>
        </w:rPr>
        <w:t>)</w:t>
      </w:r>
    </w:p>
    <w:p w14:paraId="32B817CA" w14:textId="77777777" w:rsidR="00CF2A33" w:rsidRPr="006E0A77" w:rsidRDefault="00CF2A33" w:rsidP="00CF2A33">
      <w:pPr>
        <w:jc w:val="both"/>
        <w:rPr>
          <w:rFonts w:ascii="GHEA Grapalat" w:hAnsi="GHEA Grapalat" w:cs="Arial"/>
          <w:sz w:val="20"/>
          <w:vertAlign w:val="superscript"/>
          <w:lang w:val="es-ES"/>
        </w:rPr>
      </w:pPr>
    </w:p>
    <w:p w14:paraId="5B757CEB" w14:textId="77777777" w:rsidR="00CF2A33" w:rsidRPr="006E0A77" w:rsidRDefault="00CF2A33" w:rsidP="00CF2A33">
      <w:pPr>
        <w:jc w:val="both"/>
        <w:rPr>
          <w:rFonts w:ascii="GHEA Grapalat" w:hAnsi="GHEA Grapalat"/>
          <w:sz w:val="20"/>
          <w:lang w:val="hy-AM"/>
        </w:rPr>
      </w:pPr>
      <w:r w:rsidRPr="006E0A77">
        <w:rPr>
          <w:rFonts w:ascii="GHEA Grapalat" w:hAnsi="GHEA Grapalat"/>
          <w:sz w:val="20"/>
          <w:lang w:val="hy-AM"/>
        </w:rPr>
        <w:t xml:space="preserve">    </w:t>
      </w:r>
    </w:p>
    <w:p w14:paraId="38877BBF"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Style w:val="FootnoteReference"/>
          <w:rFonts w:ascii="GHEA Grapalat" w:hAnsi="GHEA Grapalat" w:cs="Arial"/>
          <w:color w:val="FFFFFF"/>
          <w:sz w:val="20"/>
          <w:lang w:val="hy-AM"/>
        </w:rPr>
        <w:footnoteReference w:id="1"/>
      </w:r>
      <w:r w:rsidRPr="006E0A77">
        <w:rPr>
          <w:rFonts w:ascii="GHEA Grapalat" w:hAnsi="GHEA Grapalat" w:cs="Arial"/>
          <w:sz w:val="20"/>
          <w:lang w:val="hy-AM"/>
        </w:rPr>
        <w:tab/>
      </w:r>
    </w:p>
    <w:p w14:paraId="4B8DAA4C" w14:textId="77777777" w:rsidR="00CF2A33" w:rsidRPr="006E0A77" w:rsidRDefault="00CF2A33" w:rsidP="00CF2A33">
      <w:pPr>
        <w:jc w:val="right"/>
        <w:rPr>
          <w:rFonts w:ascii="GHEA Grapalat" w:hAnsi="GHEA Grapalat" w:cs="Arial"/>
          <w:sz w:val="20"/>
          <w:lang w:val="hy-AM"/>
        </w:rPr>
      </w:pPr>
    </w:p>
    <w:p w14:paraId="4BDBE342" w14:textId="77777777" w:rsidR="00CF2A33" w:rsidRPr="006E0A77" w:rsidRDefault="00CF2A33" w:rsidP="00CF2A33">
      <w:pPr>
        <w:jc w:val="right"/>
        <w:rPr>
          <w:rFonts w:ascii="GHEA Grapalat" w:hAnsi="GHEA Grapalat" w:cs="Arial"/>
          <w:sz w:val="20"/>
          <w:lang w:val="hy-AM"/>
        </w:rPr>
      </w:pPr>
    </w:p>
    <w:p w14:paraId="15E70588" w14:textId="77777777" w:rsidR="00CF2A33" w:rsidRPr="006E0A77" w:rsidRDefault="00CF2A33" w:rsidP="00CF2A33">
      <w:pPr>
        <w:jc w:val="right"/>
        <w:rPr>
          <w:rFonts w:ascii="GHEA Grapalat" w:hAnsi="GHEA Grapalat" w:cs="Arial"/>
          <w:sz w:val="20"/>
          <w:lang w:val="hy-AM"/>
        </w:rPr>
      </w:pPr>
    </w:p>
    <w:p w14:paraId="5CCB8EED" w14:textId="77777777" w:rsidR="00CF2A33" w:rsidRPr="006E0A77" w:rsidRDefault="00CF2A33" w:rsidP="00CF2A33">
      <w:pPr>
        <w:jc w:val="right"/>
        <w:rPr>
          <w:rFonts w:ascii="GHEA Grapalat" w:hAnsi="GHEA Grapalat" w:cs="Arial"/>
          <w:sz w:val="20"/>
          <w:lang w:val="hy-AM"/>
        </w:rPr>
      </w:pPr>
    </w:p>
    <w:p w14:paraId="402A84FF" w14:textId="77777777" w:rsidR="00CF2A33" w:rsidRPr="006E0A77" w:rsidRDefault="00CF2A33" w:rsidP="00CF2A33">
      <w:pPr>
        <w:jc w:val="right"/>
        <w:rPr>
          <w:rFonts w:ascii="GHEA Grapalat" w:hAnsi="GHEA Grapalat" w:cs="Arial"/>
          <w:sz w:val="20"/>
          <w:lang w:val="hy-AM"/>
        </w:rPr>
      </w:pPr>
    </w:p>
    <w:p w14:paraId="51ADD052" w14:textId="77777777" w:rsidR="00CF2A33" w:rsidRPr="006E0A77" w:rsidRDefault="00CF2A33" w:rsidP="00CF2A33">
      <w:pPr>
        <w:jc w:val="right"/>
        <w:rPr>
          <w:rFonts w:ascii="GHEA Grapalat" w:hAnsi="GHEA Grapalat" w:cs="Arial"/>
          <w:sz w:val="20"/>
          <w:lang w:val="hy-AM"/>
        </w:rPr>
      </w:pPr>
    </w:p>
    <w:p w14:paraId="520DFE55" w14:textId="77777777" w:rsidR="00CF2A33" w:rsidRPr="006E0A77" w:rsidRDefault="00CF2A33" w:rsidP="00CF2A33">
      <w:pPr>
        <w:jc w:val="right"/>
        <w:rPr>
          <w:rFonts w:ascii="GHEA Grapalat" w:hAnsi="GHEA Grapalat" w:cs="Arial"/>
          <w:sz w:val="20"/>
          <w:lang w:val="hy-AM"/>
        </w:rPr>
      </w:pPr>
    </w:p>
    <w:p w14:paraId="04DDFDA3" w14:textId="77777777" w:rsidR="00CF2A33" w:rsidRPr="006E0A77" w:rsidRDefault="00CF2A33" w:rsidP="00CF2A33">
      <w:pPr>
        <w:jc w:val="right"/>
        <w:rPr>
          <w:rFonts w:ascii="GHEA Grapalat" w:hAnsi="GHEA Grapalat" w:cs="Arial"/>
          <w:sz w:val="20"/>
          <w:lang w:val="hy-AM"/>
        </w:rPr>
      </w:pPr>
    </w:p>
    <w:p w14:paraId="753908CB" w14:textId="77777777" w:rsidR="00CF2A33" w:rsidRPr="006E0A77" w:rsidRDefault="00CF2A33" w:rsidP="00CF2A33">
      <w:pPr>
        <w:jc w:val="right"/>
        <w:rPr>
          <w:rFonts w:ascii="GHEA Grapalat" w:hAnsi="GHEA Grapalat" w:cs="Arial"/>
          <w:sz w:val="20"/>
          <w:lang w:val="hy-AM"/>
        </w:rPr>
      </w:pPr>
    </w:p>
    <w:p w14:paraId="09DB93C4" w14:textId="77777777" w:rsidR="00CF2A33" w:rsidRPr="006E0A77" w:rsidRDefault="00CF2A33" w:rsidP="00CF2A33">
      <w:pPr>
        <w:jc w:val="right"/>
        <w:rPr>
          <w:rFonts w:ascii="GHEA Grapalat" w:hAnsi="GHEA Grapalat" w:cs="Arial"/>
          <w:sz w:val="20"/>
          <w:lang w:val="hy-AM"/>
        </w:rPr>
      </w:pPr>
    </w:p>
    <w:p w14:paraId="40E0192A" w14:textId="77777777" w:rsidR="00CF2A33" w:rsidRPr="006E0A77" w:rsidRDefault="00CF2A33" w:rsidP="00CF2A33">
      <w:pPr>
        <w:jc w:val="right"/>
        <w:rPr>
          <w:rFonts w:ascii="GHEA Grapalat" w:hAnsi="GHEA Grapalat" w:cs="Arial"/>
          <w:sz w:val="20"/>
          <w:lang w:val="hy-AM"/>
        </w:rPr>
      </w:pPr>
    </w:p>
    <w:p w14:paraId="50D4CF4C" w14:textId="77777777" w:rsidR="00CF2A33" w:rsidRPr="006E0A77" w:rsidRDefault="00CF2A33" w:rsidP="00CF2A33">
      <w:pPr>
        <w:jc w:val="right"/>
        <w:rPr>
          <w:rFonts w:ascii="GHEA Grapalat" w:hAnsi="GHEA Grapalat" w:cs="Arial"/>
          <w:sz w:val="20"/>
          <w:lang w:val="hy-AM"/>
        </w:rPr>
      </w:pPr>
    </w:p>
    <w:p w14:paraId="133F624B" w14:textId="77777777" w:rsidR="00CF2A33" w:rsidRPr="006E0A77" w:rsidRDefault="00CF2A33" w:rsidP="00CF2A33">
      <w:pPr>
        <w:jc w:val="right"/>
        <w:rPr>
          <w:rFonts w:ascii="GHEA Grapalat" w:hAnsi="GHEA Grapalat" w:cs="Arial"/>
          <w:sz w:val="20"/>
          <w:lang w:val="hy-AM"/>
        </w:rPr>
      </w:pPr>
    </w:p>
    <w:p w14:paraId="0911106E" w14:textId="77777777" w:rsidR="00CF2A33" w:rsidRPr="006E0A77" w:rsidRDefault="00CF2A33" w:rsidP="00CF2A33">
      <w:pPr>
        <w:jc w:val="right"/>
        <w:rPr>
          <w:rFonts w:ascii="GHEA Grapalat" w:hAnsi="GHEA Grapalat" w:cs="Arial"/>
          <w:sz w:val="20"/>
          <w:lang w:val="hy-AM"/>
        </w:rPr>
      </w:pPr>
    </w:p>
    <w:p w14:paraId="72F27CD0" w14:textId="77777777" w:rsidR="00CF2A33" w:rsidRPr="006E0A77" w:rsidRDefault="00CF2A33" w:rsidP="00CF2A33">
      <w:pPr>
        <w:jc w:val="right"/>
        <w:rPr>
          <w:rFonts w:ascii="GHEA Grapalat" w:hAnsi="GHEA Grapalat" w:cs="Arial"/>
          <w:sz w:val="20"/>
          <w:lang w:val="hy-AM"/>
        </w:rPr>
      </w:pPr>
    </w:p>
    <w:p w14:paraId="5167B8E2" w14:textId="77777777" w:rsidR="00CF2A33" w:rsidRPr="006E0A77" w:rsidRDefault="00CF2A33" w:rsidP="00CF2A33">
      <w:pPr>
        <w:jc w:val="right"/>
        <w:rPr>
          <w:rFonts w:ascii="GHEA Grapalat" w:hAnsi="GHEA Grapalat" w:cs="Arial"/>
          <w:sz w:val="20"/>
          <w:lang w:val="hy-AM"/>
        </w:rPr>
      </w:pPr>
    </w:p>
    <w:p w14:paraId="2F19880B" w14:textId="77777777" w:rsidR="00CF2A33" w:rsidRPr="006E0A77" w:rsidRDefault="00CF2A33" w:rsidP="00CF2A33">
      <w:pPr>
        <w:jc w:val="right"/>
        <w:rPr>
          <w:rFonts w:ascii="GHEA Grapalat" w:hAnsi="GHEA Grapalat" w:cs="Arial"/>
          <w:sz w:val="20"/>
          <w:lang w:val="hy-AM"/>
        </w:rPr>
      </w:pPr>
    </w:p>
    <w:p w14:paraId="61B93A2E" w14:textId="77777777" w:rsidR="00CF2A33" w:rsidRPr="006E0A77" w:rsidRDefault="00CF2A33" w:rsidP="00CF2A33">
      <w:pPr>
        <w:jc w:val="right"/>
        <w:rPr>
          <w:rFonts w:ascii="GHEA Grapalat" w:hAnsi="GHEA Grapalat" w:cs="Arial"/>
          <w:sz w:val="20"/>
          <w:lang w:val="hy-AM"/>
        </w:rPr>
      </w:pPr>
    </w:p>
    <w:p w14:paraId="24267BCB" w14:textId="77777777" w:rsidR="00CF2A33" w:rsidRPr="006E0A77" w:rsidRDefault="00CF2A33" w:rsidP="00CF2A33">
      <w:pPr>
        <w:jc w:val="right"/>
        <w:rPr>
          <w:rFonts w:ascii="GHEA Grapalat" w:hAnsi="GHEA Grapalat" w:cs="Arial"/>
          <w:sz w:val="20"/>
          <w:lang w:val="hy-AM"/>
        </w:rPr>
      </w:pPr>
    </w:p>
    <w:p w14:paraId="3C5A8217" w14:textId="77777777" w:rsidR="00CF2A33" w:rsidRPr="006E0A77" w:rsidRDefault="00CF2A33" w:rsidP="00CF2A33">
      <w:pPr>
        <w:jc w:val="right"/>
        <w:rPr>
          <w:rFonts w:ascii="GHEA Grapalat" w:hAnsi="GHEA Grapalat" w:cs="Arial"/>
          <w:sz w:val="20"/>
          <w:lang w:val="hy-AM"/>
        </w:rPr>
      </w:pPr>
    </w:p>
    <w:p w14:paraId="0EB69950" w14:textId="77777777" w:rsidR="00CF2A33" w:rsidRPr="006E0A77" w:rsidRDefault="00CF2A33" w:rsidP="00CF2A33">
      <w:pPr>
        <w:jc w:val="right"/>
        <w:rPr>
          <w:rFonts w:ascii="GHEA Grapalat" w:hAnsi="GHEA Grapalat" w:cs="Arial"/>
          <w:sz w:val="20"/>
          <w:lang w:val="hy-AM"/>
        </w:rPr>
      </w:pPr>
    </w:p>
    <w:p w14:paraId="21DFC18C" w14:textId="77777777" w:rsidR="00CF2A33" w:rsidRPr="006E0A77" w:rsidRDefault="00CF2A33" w:rsidP="00CF2A33">
      <w:pPr>
        <w:jc w:val="right"/>
        <w:rPr>
          <w:rFonts w:ascii="GHEA Grapalat" w:hAnsi="GHEA Grapalat" w:cs="Arial"/>
          <w:sz w:val="20"/>
          <w:lang w:val="hy-AM"/>
        </w:rPr>
      </w:pPr>
    </w:p>
    <w:p w14:paraId="41215F39" w14:textId="77777777" w:rsidR="00CF2A33" w:rsidRPr="006E0A77" w:rsidRDefault="00CF2A33" w:rsidP="00CF2A33">
      <w:pPr>
        <w:jc w:val="right"/>
        <w:rPr>
          <w:rFonts w:ascii="GHEA Grapalat" w:hAnsi="GHEA Grapalat" w:cs="Arial"/>
          <w:sz w:val="20"/>
          <w:lang w:val="hy-AM"/>
        </w:rPr>
      </w:pPr>
    </w:p>
    <w:p w14:paraId="44F084B9" w14:textId="77777777" w:rsidR="00CF2A33" w:rsidRPr="006E0A77" w:rsidRDefault="00CF2A33" w:rsidP="00CF2A33">
      <w:pPr>
        <w:jc w:val="right"/>
        <w:rPr>
          <w:rFonts w:ascii="GHEA Grapalat" w:hAnsi="GHEA Grapalat" w:cs="Arial"/>
          <w:sz w:val="20"/>
          <w:lang w:val="hy-AM"/>
        </w:rPr>
      </w:pPr>
    </w:p>
    <w:p w14:paraId="2C992CA7" w14:textId="77777777" w:rsidR="00CF2A33" w:rsidRPr="006E0A77" w:rsidRDefault="00CF2A33" w:rsidP="00CF2A33">
      <w:pPr>
        <w:jc w:val="right"/>
        <w:rPr>
          <w:rFonts w:ascii="GHEA Grapalat" w:hAnsi="GHEA Grapalat" w:cs="Arial"/>
          <w:sz w:val="20"/>
          <w:lang w:val="hy-AM"/>
        </w:rPr>
      </w:pPr>
    </w:p>
    <w:p w14:paraId="04DC7929" w14:textId="77777777" w:rsidR="00CF2A33" w:rsidRPr="006E0A77" w:rsidRDefault="00CF2A33" w:rsidP="00CF2A33">
      <w:pPr>
        <w:jc w:val="right"/>
        <w:rPr>
          <w:rFonts w:ascii="GHEA Grapalat" w:hAnsi="GHEA Grapalat" w:cs="Arial"/>
          <w:sz w:val="20"/>
          <w:lang w:val="hy-AM"/>
        </w:rPr>
      </w:pPr>
    </w:p>
    <w:p w14:paraId="454629B9" w14:textId="0B52DC5C" w:rsidR="00CF2A33" w:rsidRPr="006E0A77" w:rsidRDefault="00CF2A33" w:rsidP="00CF2A33">
      <w:pPr>
        <w:jc w:val="right"/>
        <w:rPr>
          <w:rFonts w:ascii="GHEA Grapalat" w:hAnsi="GHEA Grapalat" w:cs="Arial"/>
          <w:sz w:val="20"/>
          <w:lang w:val="hy-AM"/>
        </w:rPr>
      </w:pPr>
      <w:r w:rsidRPr="006E0A77">
        <w:rPr>
          <w:rFonts w:ascii="GHEA Grapalat" w:hAnsi="GHEA Grapalat" w:cs="Arial"/>
          <w:sz w:val="20"/>
          <w:lang w:val="hy-AM"/>
        </w:rPr>
        <w:tab/>
        <w:t xml:space="preserve"> </w:t>
      </w:r>
    </w:p>
    <w:p w14:paraId="2FBB7CB1" w14:textId="77777777" w:rsidR="00CF2A33" w:rsidRPr="006E0A77" w:rsidRDefault="00CF2A33" w:rsidP="00CF2A33">
      <w:pPr>
        <w:pStyle w:val="BodyTextIndent3"/>
        <w:spacing w:line="240" w:lineRule="auto"/>
        <w:jc w:val="right"/>
        <w:rPr>
          <w:rFonts w:ascii="GHEA Grapalat" w:hAnsi="GHEA Grapalat"/>
          <w:b/>
          <w:lang w:val="hy-AM"/>
        </w:rPr>
      </w:pPr>
    </w:p>
    <w:p w14:paraId="40E20627" w14:textId="35111B83" w:rsidR="00AA0C89" w:rsidRPr="006E0A77" w:rsidRDefault="00CE3A99" w:rsidP="00CF2A33">
      <w:pPr>
        <w:pStyle w:val="norm"/>
        <w:spacing w:line="240" w:lineRule="auto"/>
        <w:ind w:firstLine="284"/>
        <w:jc w:val="right"/>
        <w:rPr>
          <w:rFonts w:ascii="GHEA Grapalat" w:hAnsi="GHEA Grapalat" w:cs="Sylfaen"/>
          <w:b/>
          <w:lang w:val="hy-AM"/>
        </w:rPr>
      </w:pPr>
      <w:r w:rsidRPr="006E0A77">
        <w:rPr>
          <w:rFonts w:ascii="GHEA Grapalat" w:hAnsi="GHEA Grapalat" w:cs="Sylfaen"/>
          <w:b/>
          <w:lang w:val="hy-AM"/>
        </w:rPr>
        <w:br w:type="page"/>
      </w:r>
    </w:p>
    <w:p w14:paraId="7EDE18C7" w14:textId="77777777" w:rsidR="00134E80" w:rsidRPr="006E0A77" w:rsidRDefault="00134E80" w:rsidP="002E6C2D">
      <w:pPr>
        <w:pStyle w:val="BodyTextIndent3"/>
        <w:spacing w:line="240" w:lineRule="auto"/>
        <w:jc w:val="left"/>
        <w:rPr>
          <w:rFonts w:ascii="GHEA Grapalat" w:hAnsi="GHEA Grapalat" w:cs="Sylfaen"/>
          <w:b/>
          <w:lang w:val="hy-AM"/>
        </w:rPr>
      </w:pPr>
    </w:p>
    <w:p w14:paraId="3A3E28AD" w14:textId="77777777"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1.1</w:t>
      </w:r>
    </w:p>
    <w:p w14:paraId="7DAB53A1" w14:textId="3B2A2A53" w:rsidR="00CF2A33" w:rsidRPr="006E0A77" w:rsidRDefault="00D04CBC" w:rsidP="00CF2A33">
      <w:pPr>
        <w:pStyle w:val="BodyTextIndent3"/>
        <w:spacing w:line="240" w:lineRule="auto"/>
        <w:jc w:val="right"/>
        <w:rPr>
          <w:rFonts w:ascii="GHEA Grapalat" w:hAnsi="GHEA Grapalat" w:cs="Arial"/>
          <w:b/>
          <w:lang w:val="hy-AM"/>
        </w:rPr>
      </w:pPr>
      <w:r>
        <w:rPr>
          <w:rFonts w:ascii="GHEA Grapalat" w:hAnsi="GHEA Grapalat"/>
          <w:b/>
          <w:lang w:val="es-ES"/>
        </w:rPr>
        <w:t>ՀՀՔԿ-ԲՄԽԾՁԲ-25/5</w:t>
      </w:r>
      <w:r w:rsidR="00CF2A33" w:rsidRPr="006E0A77">
        <w:rPr>
          <w:rFonts w:ascii="GHEA Grapalat" w:hAnsi="GHEA Grapalat"/>
          <w:b/>
          <w:lang w:val="es-ES"/>
        </w:rPr>
        <w:t xml:space="preserve"> </w:t>
      </w:r>
      <w:r w:rsidR="00CF2A33" w:rsidRPr="006E0A77">
        <w:rPr>
          <w:rFonts w:ascii="GHEA Grapalat" w:hAnsi="GHEA Grapalat" w:cs="Sylfaen"/>
          <w:b/>
          <w:lang w:val="hy-AM"/>
        </w:rPr>
        <w:t>ծածկագրով</w:t>
      </w:r>
    </w:p>
    <w:p w14:paraId="30B43F13" w14:textId="3CB9F607" w:rsidR="00CF2A33" w:rsidRPr="006E0A77" w:rsidRDefault="002B0934" w:rsidP="00CF2A33">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0DE491D9" w14:textId="77777777" w:rsidR="00CF2A33" w:rsidRPr="006E0A77" w:rsidRDefault="00CF2A33" w:rsidP="00CF2A33">
      <w:pPr>
        <w:pStyle w:val="BodyTextIndent3"/>
        <w:spacing w:line="240" w:lineRule="auto"/>
        <w:jc w:val="right"/>
        <w:rPr>
          <w:rFonts w:ascii="GHEA Grapalat" w:hAnsi="GHEA Grapalat" w:cs="Sylfaen"/>
          <w:b/>
          <w:lang w:val="hy-AM"/>
        </w:rPr>
      </w:pPr>
    </w:p>
    <w:p w14:paraId="094FE2BE"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hAnsi="GHEA Grapalat" w:cs="Sylfaen"/>
          <w:b/>
          <w:sz w:val="20"/>
          <w:szCs w:val="20"/>
          <w:lang w:val="hy-AM"/>
        </w:rPr>
        <w:tab/>
      </w:r>
      <w:r w:rsidRPr="006E0A77">
        <w:rPr>
          <w:rFonts w:ascii="GHEA Grapalat" w:eastAsia="GHEA Grapalat" w:hAnsi="GHEA Grapalat" w:cs="GHEA Grapalat"/>
          <w:sz w:val="20"/>
          <w:szCs w:val="20"/>
          <w:lang w:val="hy-AM"/>
        </w:rPr>
        <w:t>ՁԵՎ</w:t>
      </w:r>
    </w:p>
    <w:p w14:paraId="58BA4DC4"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6E0A77"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6E0A77"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Կազմակերպությունը</w:t>
      </w:r>
    </w:p>
    <w:p w14:paraId="744EFFEA" w14:textId="77777777" w:rsidR="00CF2A33" w:rsidRPr="006E0A77"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6E0A77" w14:paraId="794719DF" w14:textId="77777777" w:rsidTr="00050CFA">
        <w:trPr>
          <w:trHeight w:val="288"/>
        </w:trPr>
        <w:tc>
          <w:tcPr>
            <w:tcW w:w="6295" w:type="dxa"/>
            <w:shd w:val="clear" w:color="auto" w:fill="D9E2F3"/>
            <w:vAlign w:val="center"/>
          </w:tcPr>
          <w:p w14:paraId="15BCB7BC"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C254A36" w14:textId="77777777" w:rsidTr="00050CFA">
        <w:trPr>
          <w:trHeight w:val="288"/>
        </w:trPr>
        <w:tc>
          <w:tcPr>
            <w:tcW w:w="6295" w:type="dxa"/>
            <w:shd w:val="clear" w:color="auto" w:fill="D9E2F3"/>
            <w:vAlign w:val="center"/>
          </w:tcPr>
          <w:p w14:paraId="37B87DF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85A0C1A" w14:textId="77777777" w:rsidTr="00050CFA">
        <w:trPr>
          <w:trHeight w:val="288"/>
        </w:trPr>
        <w:tc>
          <w:tcPr>
            <w:tcW w:w="6295" w:type="dxa"/>
            <w:shd w:val="clear" w:color="auto" w:fill="D9E2F3"/>
            <w:vAlign w:val="center"/>
          </w:tcPr>
          <w:p w14:paraId="5D9CB87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18D8E00" w14:textId="77777777" w:rsidTr="00050CFA">
        <w:trPr>
          <w:trHeight w:val="288"/>
        </w:trPr>
        <w:tc>
          <w:tcPr>
            <w:tcW w:w="6295" w:type="dxa"/>
            <w:shd w:val="clear" w:color="auto" w:fill="D9E2F3"/>
            <w:vAlign w:val="center"/>
          </w:tcPr>
          <w:p w14:paraId="518EFBE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8AD2591" w14:textId="77777777" w:rsidTr="00050CFA">
        <w:trPr>
          <w:trHeight w:val="288"/>
        </w:trPr>
        <w:tc>
          <w:tcPr>
            <w:tcW w:w="6295" w:type="dxa"/>
            <w:shd w:val="clear" w:color="auto" w:fill="D9E2F3"/>
            <w:vAlign w:val="center"/>
          </w:tcPr>
          <w:p w14:paraId="3E8D873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C31EDDB" w14:textId="77777777" w:rsidTr="00050CFA">
        <w:trPr>
          <w:trHeight w:val="288"/>
        </w:trPr>
        <w:tc>
          <w:tcPr>
            <w:tcW w:w="6295" w:type="dxa"/>
            <w:shd w:val="clear" w:color="auto" w:fill="D9E2F3"/>
            <w:vAlign w:val="center"/>
          </w:tcPr>
          <w:p w14:paraId="5587221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755736F" w14:textId="77777777" w:rsidTr="00050CFA">
        <w:trPr>
          <w:trHeight w:val="288"/>
        </w:trPr>
        <w:tc>
          <w:tcPr>
            <w:tcW w:w="6295" w:type="dxa"/>
            <w:shd w:val="clear" w:color="auto" w:fill="D9E2F3"/>
            <w:vAlign w:val="center"/>
          </w:tcPr>
          <w:p w14:paraId="227ED46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0683FA2C" w14:textId="77777777" w:rsidTr="00050CFA">
        <w:tc>
          <w:tcPr>
            <w:tcW w:w="6385" w:type="dxa"/>
            <w:shd w:val="clear" w:color="auto" w:fill="D9E2F3"/>
            <w:vAlign w:val="center"/>
          </w:tcPr>
          <w:p w14:paraId="2858092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F9C9E04" w14:textId="77777777" w:rsidTr="00050CFA">
        <w:tc>
          <w:tcPr>
            <w:tcW w:w="6385" w:type="dxa"/>
            <w:shd w:val="clear" w:color="auto" w:fill="D9E2F3"/>
            <w:vAlign w:val="center"/>
          </w:tcPr>
          <w:p w14:paraId="1021117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6E0A77" w14:paraId="1054B035" w14:textId="77777777" w:rsidTr="00050CFA">
        <w:tc>
          <w:tcPr>
            <w:tcW w:w="6295" w:type="dxa"/>
            <w:shd w:val="clear" w:color="auto" w:fill="D9E2F3"/>
            <w:vAlign w:val="center"/>
          </w:tcPr>
          <w:p w14:paraId="73713AF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929BA1" w14:textId="77777777" w:rsidTr="00050CFA">
        <w:tc>
          <w:tcPr>
            <w:tcW w:w="6295" w:type="dxa"/>
            <w:shd w:val="clear" w:color="auto" w:fill="D9E2F3"/>
            <w:vAlign w:val="center"/>
          </w:tcPr>
          <w:p w14:paraId="1BF8AE2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13E7348" w14:textId="77777777" w:rsidTr="00050CFA">
        <w:tc>
          <w:tcPr>
            <w:tcW w:w="6295" w:type="dxa"/>
            <w:shd w:val="clear" w:color="auto" w:fill="D9E2F3"/>
            <w:vAlign w:val="center"/>
          </w:tcPr>
          <w:p w14:paraId="4E696FF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6E0A77" w:rsidRDefault="00CF2A33" w:rsidP="006D7AB0">
      <w:pPr>
        <w:spacing w:line="276" w:lineRule="auto"/>
        <w:rPr>
          <w:rFonts w:ascii="GHEA Grapalat" w:eastAsia="GHEA Grapalat" w:hAnsi="GHEA Grapalat" w:cs="GHEA Grapalat"/>
          <w:sz w:val="20"/>
          <w:szCs w:val="20"/>
        </w:rPr>
      </w:pPr>
    </w:p>
    <w:p w14:paraId="66863ADC" w14:textId="77777777" w:rsidR="00CF2A33" w:rsidRPr="006E0A77"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b/>
          <w:color w:val="000000"/>
          <w:sz w:val="20"/>
          <w:szCs w:val="20"/>
        </w:rPr>
        <w:t>Բաժնետոմսերի</w:t>
      </w:r>
      <w:r w:rsidRPr="006E0A77">
        <w:rPr>
          <w:rFonts w:ascii="GHEA Grapalat" w:eastAsia="GHEA Grapalat" w:hAnsi="GHEA Grapalat" w:cs="GHEA Grapalat"/>
          <w:color w:val="000000"/>
          <w:sz w:val="20"/>
          <w:szCs w:val="20"/>
        </w:rPr>
        <w:t xml:space="preserve"> </w:t>
      </w:r>
      <w:r w:rsidRPr="006E0A77">
        <w:rPr>
          <w:rFonts w:ascii="GHEA Grapalat" w:eastAsia="GHEA Grapalat" w:hAnsi="GHEA Grapalat" w:cs="GHEA Grapalat"/>
          <w:b/>
          <w:color w:val="000000"/>
          <w:sz w:val="20"/>
          <w:szCs w:val="20"/>
        </w:rPr>
        <w:t>ցուցակման տվյալները</w:t>
      </w:r>
    </w:p>
    <w:p w14:paraId="468D040E"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34120DCD" w14:textId="77777777" w:rsidTr="00050CFA">
        <w:tc>
          <w:tcPr>
            <w:tcW w:w="6385" w:type="dxa"/>
            <w:shd w:val="clear" w:color="auto" w:fill="D9E2F3"/>
            <w:vAlign w:val="center"/>
          </w:tcPr>
          <w:p w14:paraId="2AE169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8E238DB" w14:textId="77777777" w:rsidTr="00050CFA">
        <w:tc>
          <w:tcPr>
            <w:tcW w:w="6385" w:type="dxa"/>
            <w:shd w:val="clear" w:color="auto" w:fill="D9E2F3"/>
            <w:vAlign w:val="center"/>
          </w:tcPr>
          <w:p w14:paraId="33A84D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6E0A77" w14:paraId="17201282" w14:textId="77777777" w:rsidTr="00050CFA">
        <w:tc>
          <w:tcPr>
            <w:tcW w:w="6475" w:type="dxa"/>
            <w:shd w:val="clear" w:color="auto" w:fill="D9E2F3"/>
            <w:vAlign w:val="center"/>
          </w:tcPr>
          <w:p w14:paraId="7D046CF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27E72B1" w14:textId="77777777" w:rsidTr="00050CFA">
        <w:tc>
          <w:tcPr>
            <w:tcW w:w="6475" w:type="dxa"/>
            <w:shd w:val="clear" w:color="auto" w:fill="D9E2F3"/>
            <w:vAlign w:val="center"/>
          </w:tcPr>
          <w:p w14:paraId="4472BF3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071CA7" w14:textId="77777777" w:rsidTr="00050CFA">
        <w:tc>
          <w:tcPr>
            <w:tcW w:w="6475" w:type="dxa"/>
            <w:shd w:val="clear" w:color="auto" w:fill="D9E2F3"/>
            <w:vAlign w:val="center"/>
          </w:tcPr>
          <w:p w14:paraId="1802B8C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0C33E20" w14:textId="77777777" w:rsidTr="00050CFA">
        <w:tc>
          <w:tcPr>
            <w:tcW w:w="6475" w:type="dxa"/>
            <w:shd w:val="clear" w:color="auto" w:fill="D9E2F3"/>
            <w:vAlign w:val="center"/>
          </w:tcPr>
          <w:p w14:paraId="69E31D8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C7551E" w14:textId="77777777" w:rsidTr="00050CFA">
        <w:tc>
          <w:tcPr>
            <w:tcW w:w="6475" w:type="dxa"/>
            <w:shd w:val="clear" w:color="auto" w:fill="D9E2F3"/>
            <w:vAlign w:val="center"/>
          </w:tcPr>
          <w:p w14:paraId="1D33282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9F5164A" w14:textId="77777777" w:rsidTr="00050CFA">
        <w:tc>
          <w:tcPr>
            <w:tcW w:w="6475" w:type="dxa"/>
            <w:shd w:val="clear" w:color="auto" w:fill="D9E2F3"/>
            <w:vAlign w:val="center"/>
          </w:tcPr>
          <w:p w14:paraId="3819440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D4D0329" w14:textId="77777777" w:rsidTr="00050CFA">
        <w:tc>
          <w:tcPr>
            <w:tcW w:w="6475" w:type="dxa"/>
            <w:shd w:val="clear" w:color="auto" w:fill="D9E2F3"/>
            <w:vAlign w:val="center"/>
          </w:tcPr>
          <w:p w14:paraId="5A64F01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6E0A77" w14:paraId="1E837B4C" w14:textId="77777777" w:rsidTr="00050CFA">
        <w:tc>
          <w:tcPr>
            <w:tcW w:w="4585" w:type="dxa"/>
            <w:shd w:val="clear" w:color="auto" w:fill="D9E2F3"/>
            <w:vAlign w:val="center"/>
          </w:tcPr>
          <w:p w14:paraId="0BB9A74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826BEC0" w14:textId="77777777" w:rsidTr="00050CFA">
        <w:tc>
          <w:tcPr>
            <w:tcW w:w="4585" w:type="dxa"/>
            <w:shd w:val="clear" w:color="auto" w:fill="D9E2F3"/>
            <w:vAlign w:val="center"/>
          </w:tcPr>
          <w:p w14:paraId="351DD99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6E0A77" w:rsidRDefault="00194D5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D60DDB8" w14:textId="77777777" w:rsidR="00CF2A33" w:rsidRPr="006E0A77" w:rsidRDefault="00194D5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11709C9A"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6E0A77" w14:paraId="3AE64BB2" w14:textId="77777777" w:rsidTr="00050CFA">
        <w:tc>
          <w:tcPr>
            <w:tcW w:w="4855" w:type="dxa"/>
            <w:shd w:val="clear" w:color="auto" w:fill="D9E2F3"/>
            <w:vAlign w:val="center"/>
          </w:tcPr>
          <w:p w14:paraId="7F2E68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6E4D05" w14:textId="77777777" w:rsidTr="00050CFA">
        <w:tc>
          <w:tcPr>
            <w:tcW w:w="4855" w:type="dxa"/>
            <w:shd w:val="clear" w:color="auto" w:fill="D9E2F3"/>
            <w:vAlign w:val="center"/>
          </w:tcPr>
          <w:p w14:paraId="2FF2C9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39BD208" w14:textId="77777777" w:rsidTr="00050CFA">
        <w:tc>
          <w:tcPr>
            <w:tcW w:w="4855" w:type="dxa"/>
            <w:shd w:val="clear" w:color="auto" w:fill="D9E2F3"/>
            <w:vAlign w:val="center"/>
          </w:tcPr>
          <w:p w14:paraId="608D98A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892E703" w14:textId="77777777" w:rsidTr="00050CFA">
        <w:tc>
          <w:tcPr>
            <w:tcW w:w="4855" w:type="dxa"/>
            <w:shd w:val="clear" w:color="auto" w:fill="D9E2F3"/>
            <w:vAlign w:val="center"/>
          </w:tcPr>
          <w:p w14:paraId="1BD5691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6E0A77" w:rsidRDefault="00194D5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2E45030D" w14:textId="77777777" w:rsidR="00CF2A33" w:rsidRPr="006E0A77" w:rsidRDefault="00194D5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26B5170A"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44B5BA3C" w14:textId="77777777" w:rsidTr="00050CFA">
        <w:tc>
          <w:tcPr>
            <w:tcW w:w="5125" w:type="dxa"/>
            <w:shd w:val="clear" w:color="auto" w:fill="D9E2F3"/>
            <w:vAlign w:val="center"/>
          </w:tcPr>
          <w:p w14:paraId="0C418FE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7075AAE" w14:textId="77777777" w:rsidTr="00050CFA">
        <w:tc>
          <w:tcPr>
            <w:tcW w:w="5125" w:type="dxa"/>
            <w:shd w:val="clear" w:color="auto" w:fill="D9E2F3"/>
            <w:vAlign w:val="center"/>
          </w:tcPr>
          <w:p w14:paraId="0AB6670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79E4F2F" w14:textId="77777777" w:rsidTr="00050CFA">
        <w:tc>
          <w:tcPr>
            <w:tcW w:w="5125" w:type="dxa"/>
            <w:shd w:val="clear" w:color="auto" w:fill="D9E2F3"/>
            <w:vAlign w:val="center"/>
          </w:tcPr>
          <w:p w14:paraId="502EACB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1CBCA0" w14:textId="77777777" w:rsidTr="00050CFA">
        <w:tc>
          <w:tcPr>
            <w:tcW w:w="5125" w:type="dxa"/>
            <w:shd w:val="clear" w:color="auto" w:fill="D9E2F3"/>
            <w:vAlign w:val="center"/>
          </w:tcPr>
          <w:p w14:paraId="5F5083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6E0A77" w:rsidRDefault="00194D5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5DC5103" w14:textId="77777777" w:rsidR="00CF2A33" w:rsidRPr="006E0A77" w:rsidRDefault="00194D5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497D2C7A" w14:textId="77777777" w:rsidR="00CF2A33" w:rsidRPr="006E0A77" w:rsidRDefault="00CF2A33" w:rsidP="006D7AB0">
      <w:pPr>
        <w:spacing w:line="276" w:lineRule="auto"/>
        <w:rPr>
          <w:rFonts w:ascii="GHEA Grapalat" w:eastAsia="GHEA Grapalat" w:hAnsi="GHEA Grapalat" w:cs="GHEA Grapalat"/>
          <w:b/>
          <w:sz w:val="20"/>
          <w:szCs w:val="20"/>
        </w:rPr>
      </w:pPr>
    </w:p>
    <w:p w14:paraId="622022CE"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Իրական շահառուի տվյալները</w:t>
      </w:r>
    </w:p>
    <w:p w14:paraId="05E4148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6E0A77" w14:paraId="7543960C" w14:textId="77777777" w:rsidTr="00050CFA">
        <w:tc>
          <w:tcPr>
            <w:tcW w:w="4765" w:type="dxa"/>
            <w:shd w:val="clear" w:color="auto" w:fill="D9E2F3"/>
            <w:vAlign w:val="center"/>
          </w:tcPr>
          <w:p w14:paraId="19F5254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7678C4" w14:textId="77777777" w:rsidTr="00050CFA">
        <w:tc>
          <w:tcPr>
            <w:tcW w:w="4765" w:type="dxa"/>
            <w:shd w:val="clear" w:color="auto" w:fill="D9E2F3"/>
            <w:vAlign w:val="center"/>
          </w:tcPr>
          <w:p w14:paraId="3CE0313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D3F3D50" w14:textId="77777777" w:rsidTr="00050CFA">
        <w:tc>
          <w:tcPr>
            <w:tcW w:w="4765" w:type="dxa"/>
            <w:shd w:val="clear" w:color="auto" w:fill="D9E2F3"/>
            <w:vAlign w:val="center"/>
          </w:tcPr>
          <w:p w14:paraId="0903B5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C1D822" w14:textId="77777777" w:rsidTr="00050CFA">
        <w:tc>
          <w:tcPr>
            <w:tcW w:w="4765" w:type="dxa"/>
            <w:shd w:val="clear" w:color="auto" w:fill="D9E2F3"/>
            <w:vAlign w:val="center"/>
          </w:tcPr>
          <w:p w14:paraId="1E1FDF1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F508D6" w14:textId="77777777" w:rsidTr="00050CFA">
        <w:tc>
          <w:tcPr>
            <w:tcW w:w="4765" w:type="dxa"/>
            <w:shd w:val="clear" w:color="auto" w:fill="D9E2F3"/>
            <w:vAlign w:val="center"/>
          </w:tcPr>
          <w:p w14:paraId="078D7A4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1765120" w14:textId="77777777" w:rsidTr="00050CFA">
        <w:tc>
          <w:tcPr>
            <w:tcW w:w="4765" w:type="dxa"/>
            <w:shd w:val="clear" w:color="auto" w:fill="D9E2F3"/>
            <w:vAlign w:val="center"/>
          </w:tcPr>
          <w:p w14:paraId="0E60F22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591243B8" w14:textId="77777777" w:rsidTr="00050CFA">
        <w:tc>
          <w:tcPr>
            <w:tcW w:w="4765" w:type="dxa"/>
            <w:shd w:val="clear" w:color="auto" w:fill="D9E2F3"/>
            <w:vAlign w:val="center"/>
          </w:tcPr>
          <w:p w14:paraId="1B458D1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D7E431" w14:textId="77777777" w:rsidTr="00050CFA">
        <w:tc>
          <w:tcPr>
            <w:tcW w:w="4765" w:type="dxa"/>
            <w:shd w:val="clear" w:color="auto" w:fill="D9E2F3"/>
            <w:vAlign w:val="center"/>
          </w:tcPr>
          <w:p w14:paraId="2CBCDC6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B95E138" w14:textId="77777777" w:rsidTr="00050CFA">
        <w:tc>
          <w:tcPr>
            <w:tcW w:w="4765" w:type="dxa"/>
            <w:shd w:val="clear" w:color="auto" w:fill="D9E2F3"/>
            <w:vAlign w:val="center"/>
          </w:tcPr>
          <w:p w14:paraId="6C5A28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9C106F7" w14:textId="77777777" w:rsidTr="00050CFA">
        <w:tc>
          <w:tcPr>
            <w:tcW w:w="4765" w:type="dxa"/>
            <w:shd w:val="clear" w:color="auto" w:fill="D9E2F3"/>
            <w:vAlign w:val="center"/>
          </w:tcPr>
          <w:p w14:paraId="2FEDE72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7711B72" w14:textId="77777777" w:rsidTr="00050CFA">
        <w:tc>
          <w:tcPr>
            <w:tcW w:w="4765" w:type="dxa"/>
            <w:shd w:val="clear" w:color="auto" w:fill="D9E2F3"/>
            <w:vAlign w:val="center"/>
          </w:tcPr>
          <w:p w14:paraId="7D35356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73D00A3E" w14:textId="77777777" w:rsidTr="00050CFA">
        <w:tc>
          <w:tcPr>
            <w:tcW w:w="4765" w:type="dxa"/>
            <w:shd w:val="clear" w:color="auto" w:fill="D9E2F3"/>
            <w:vAlign w:val="center"/>
          </w:tcPr>
          <w:p w14:paraId="7FB588C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D84915" w14:textId="77777777" w:rsidTr="00050CFA">
        <w:tc>
          <w:tcPr>
            <w:tcW w:w="4765" w:type="dxa"/>
            <w:shd w:val="clear" w:color="auto" w:fill="D9E2F3"/>
            <w:vAlign w:val="center"/>
          </w:tcPr>
          <w:p w14:paraId="0F25D3D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FC1A77F" w14:textId="77777777" w:rsidTr="00050CFA">
        <w:tc>
          <w:tcPr>
            <w:tcW w:w="4765" w:type="dxa"/>
            <w:shd w:val="clear" w:color="auto" w:fill="D9E2F3"/>
            <w:vAlign w:val="center"/>
          </w:tcPr>
          <w:p w14:paraId="3F7891C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084F4B0" w14:textId="77777777" w:rsidTr="00050CFA">
        <w:tc>
          <w:tcPr>
            <w:tcW w:w="4765" w:type="dxa"/>
            <w:shd w:val="clear" w:color="auto" w:fill="D9E2F3"/>
            <w:vAlign w:val="center"/>
          </w:tcPr>
          <w:p w14:paraId="4343BF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4F16D4C8" w14:textId="77777777" w:rsidTr="00050CFA">
        <w:tc>
          <w:tcPr>
            <w:tcW w:w="4765" w:type="dxa"/>
            <w:shd w:val="clear" w:color="auto" w:fill="D9E2F3"/>
            <w:vAlign w:val="center"/>
          </w:tcPr>
          <w:p w14:paraId="62FB5F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57EF11" w14:textId="77777777" w:rsidTr="00050CFA">
        <w:tc>
          <w:tcPr>
            <w:tcW w:w="4765" w:type="dxa"/>
            <w:shd w:val="clear" w:color="auto" w:fill="D9E2F3"/>
            <w:vAlign w:val="center"/>
          </w:tcPr>
          <w:p w14:paraId="39EDE5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1F30D32" w14:textId="77777777" w:rsidTr="00050CFA">
        <w:tc>
          <w:tcPr>
            <w:tcW w:w="4765" w:type="dxa"/>
            <w:shd w:val="clear" w:color="auto" w:fill="D9E2F3"/>
            <w:vAlign w:val="center"/>
          </w:tcPr>
          <w:p w14:paraId="2D7B2D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E7FF8E" w14:textId="77777777" w:rsidTr="00050CFA">
        <w:tc>
          <w:tcPr>
            <w:tcW w:w="4765" w:type="dxa"/>
            <w:shd w:val="clear" w:color="auto" w:fill="D9E2F3"/>
            <w:vAlign w:val="center"/>
          </w:tcPr>
          <w:p w14:paraId="444E1AA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395425DD" w14:textId="77777777" w:rsidTr="00CF2A33">
        <w:trPr>
          <w:trHeight w:val="924"/>
        </w:trPr>
        <w:tc>
          <w:tcPr>
            <w:tcW w:w="9016" w:type="dxa"/>
            <w:gridSpan w:val="2"/>
            <w:vAlign w:val="center"/>
          </w:tcPr>
          <w:p w14:paraId="5C941E1D" w14:textId="77777777" w:rsidR="00CF2A33" w:rsidRPr="006E0A77" w:rsidRDefault="00194D5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6E0A77" w14:paraId="10A51A0D" w14:textId="77777777" w:rsidTr="00050CFA">
        <w:trPr>
          <w:trHeight w:val="20"/>
        </w:trPr>
        <w:tc>
          <w:tcPr>
            <w:tcW w:w="4508" w:type="dxa"/>
            <w:shd w:val="clear" w:color="auto" w:fill="D9E2F3"/>
            <w:vAlign w:val="center"/>
          </w:tcPr>
          <w:p w14:paraId="6C3D5544"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023AF5" w14:textId="77777777" w:rsidTr="00050CFA">
        <w:trPr>
          <w:trHeight w:val="20"/>
        </w:trPr>
        <w:tc>
          <w:tcPr>
            <w:tcW w:w="4508" w:type="dxa"/>
            <w:shd w:val="clear" w:color="auto" w:fill="D9E2F3"/>
            <w:vAlign w:val="center"/>
          </w:tcPr>
          <w:p w14:paraId="28E5235D"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6E0A77" w:rsidRDefault="00194D5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509AD5A0" w14:textId="77777777" w:rsidR="00CF2A33" w:rsidRPr="006E0A77" w:rsidRDefault="00194D59"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5CF4950F" w14:textId="77777777" w:rsidTr="00CF2A33">
        <w:tc>
          <w:tcPr>
            <w:tcW w:w="9016" w:type="dxa"/>
            <w:gridSpan w:val="2"/>
            <w:vAlign w:val="center"/>
          </w:tcPr>
          <w:p w14:paraId="739CAF0E" w14:textId="77777777" w:rsidR="00CF2A33" w:rsidRPr="006E0A77" w:rsidRDefault="00194D5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6E0A77" w14:paraId="69171ABD" w14:textId="77777777" w:rsidTr="00CF2A33">
        <w:tc>
          <w:tcPr>
            <w:tcW w:w="9016" w:type="dxa"/>
            <w:gridSpan w:val="2"/>
            <w:vAlign w:val="center"/>
          </w:tcPr>
          <w:p w14:paraId="2E074CB9" w14:textId="77777777" w:rsidR="00CF2A33" w:rsidRPr="006E0A77" w:rsidRDefault="00194D5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597D9FE2" w14:textId="77777777" w:rsidTr="00CF2A33">
        <w:trPr>
          <w:trHeight w:val="924"/>
        </w:trPr>
        <w:tc>
          <w:tcPr>
            <w:tcW w:w="9016" w:type="dxa"/>
            <w:gridSpan w:val="2"/>
            <w:vAlign w:val="center"/>
          </w:tcPr>
          <w:p w14:paraId="102E40EE" w14:textId="77777777" w:rsidR="00CF2A33" w:rsidRPr="006E0A77" w:rsidRDefault="00194D5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6E0A77" w14:paraId="7B94F68E" w14:textId="77777777" w:rsidTr="00050CFA">
        <w:trPr>
          <w:trHeight w:val="288"/>
        </w:trPr>
        <w:tc>
          <w:tcPr>
            <w:tcW w:w="4508" w:type="dxa"/>
            <w:shd w:val="clear" w:color="auto" w:fill="D9E2F3"/>
            <w:vAlign w:val="center"/>
          </w:tcPr>
          <w:p w14:paraId="436B8E7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AD92BFB" w14:textId="77777777" w:rsidTr="00050CFA">
        <w:trPr>
          <w:trHeight w:val="720"/>
        </w:trPr>
        <w:tc>
          <w:tcPr>
            <w:tcW w:w="4508" w:type="dxa"/>
            <w:shd w:val="clear" w:color="auto" w:fill="D9E2F3"/>
            <w:vAlign w:val="center"/>
          </w:tcPr>
          <w:p w14:paraId="1CC3AF3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6E0A77" w:rsidRDefault="00194D5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4738D892" w14:textId="77777777" w:rsidR="00CF2A33" w:rsidRPr="006E0A77" w:rsidRDefault="00194D5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4E7E8EBE" w14:textId="77777777" w:rsidTr="00CF2A33">
        <w:tc>
          <w:tcPr>
            <w:tcW w:w="9016" w:type="dxa"/>
            <w:gridSpan w:val="2"/>
            <w:vAlign w:val="center"/>
          </w:tcPr>
          <w:p w14:paraId="28793F4F" w14:textId="77777777" w:rsidR="00CF2A33" w:rsidRPr="006E0A77" w:rsidRDefault="00194D5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6E0A77" w14:paraId="1E7ECD3A" w14:textId="77777777" w:rsidTr="00CF2A33">
        <w:tc>
          <w:tcPr>
            <w:tcW w:w="9016" w:type="dxa"/>
            <w:gridSpan w:val="2"/>
            <w:vAlign w:val="center"/>
          </w:tcPr>
          <w:p w14:paraId="6836EF14" w14:textId="77777777" w:rsidR="00CF2A33" w:rsidRPr="006E0A77" w:rsidRDefault="00194D5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6E0A77" w14:paraId="211170C0" w14:textId="77777777" w:rsidTr="00CF2A33">
        <w:tc>
          <w:tcPr>
            <w:tcW w:w="9016" w:type="dxa"/>
            <w:gridSpan w:val="2"/>
            <w:vAlign w:val="center"/>
          </w:tcPr>
          <w:p w14:paraId="0193E053" w14:textId="77777777" w:rsidR="00CF2A33" w:rsidRPr="006E0A77" w:rsidRDefault="00194D5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դ</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6E0A77" w14:paraId="07919258" w14:textId="77777777" w:rsidTr="00CF2A33">
        <w:tc>
          <w:tcPr>
            <w:tcW w:w="9016" w:type="dxa"/>
            <w:gridSpan w:val="2"/>
            <w:vAlign w:val="center"/>
          </w:tcPr>
          <w:p w14:paraId="351F29C1" w14:textId="77777777" w:rsidR="00CF2A33" w:rsidRPr="006E0A77" w:rsidRDefault="00194D5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ե</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6E0A77" w14:paraId="2128FEFE" w14:textId="77777777" w:rsidTr="00050CFA">
        <w:tc>
          <w:tcPr>
            <w:tcW w:w="4585" w:type="dxa"/>
            <w:shd w:val="clear" w:color="auto" w:fill="D9E2F3"/>
            <w:vAlign w:val="center"/>
          </w:tcPr>
          <w:p w14:paraId="211B095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D1DABA7" w14:textId="77777777" w:rsidTr="00050CFA">
        <w:tc>
          <w:tcPr>
            <w:tcW w:w="4585" w:type="dxa"/>
            <w:shd w:val="clear" w:color="auto" w:fill="D9E2F3"/>
            <w:vAlign w:val="center"/>
          </w:tcPr>
          <w:p w14:paraId="3CCB2CF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6E0A77" w:rsidRDefault="00194D5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 xml:space="preserve">Առանձին </w:t>
            </w:r>
          </w:p>
          <w:p w14:paraId="72F85D3C" w14:textId="77777777" w:rsidR="00CF2A33" w:rsidRPr="006E0A77" w:rsidRDefault="00194D5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Փոխկապակցված անձանց հետ համատեղ</w:t>
            </w:r>
          </w:p>
        </w:tc>
      </w:tr>
      <w:tr w:rsidR="00CF2A33" w:rsidRPr="006E0A77" w14:paraId="73FA546B" w14:textId="77777777" w:rsidTr="00050CFA">
        <w:tc>
          <w:tcPr>
            <w:tcW w:w="4585" w:type="dxa"/>
            <w:shd w:val="clear" w:color="auto" w:fill="D9E2F3"/>
            <w:vAlign w:val="center"/>
          </w:tcPr>
          <w:p w14:paraId="364EEC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6E0A77" w:rsidRDefault="00194D5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Այո</w:t>
            </w:r>
          </w:p>
          <w:p w14:paraId="78F8985E" w14:textId="77777777" w:rsidR="00CF2A33" w:rsidRPr="006E0A77" w:rsidRDefault="00194D5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Ոչ</w:t>
            </w:r>
          </w:p>
        </w:tc>
      </w:tr>
    </w:tbl>
    <w:p w14:paraId="658579E4"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749F0AF3" w14:textId="77777777" w:rsidTr="00050CFA">
        <w:tc>
          <w:tcPr>
            <w:tcW w:w="5125" w:type="dxa"/>
            <w:shd w:val="clear" w:color="auto" w:fill="D9E2F3"/>
            <w:vAlign w:val="center"/>
          </w:tcPr>
          <w:p w14:paraId="4CA204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Էլ</w:t>
            </w:r>
            <w:r w:rsidRPr="006E0A77">
              <w:rPr>
                <w:rFonts w:ascii="Cambria Math" w:eastAsia="Cambria Math" w:hAnsi="Cambria Math" w:cs="Cambria Math"/>
                <w:color w:val="000000"/>
                <w:sz w:val="20"/>
                <w:szCs w:val="20"/>
              </w:rPr>
              <w:t>․</w:t>
            </w:r>
            <w:r w:rsidRPr="006E0A7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4BA43B" w14:textId="77777777" w:rsidTr="00050CFA">
        <w:tc>
          <w:tcPr>
            <w:tcW w:w="5125" w:type="dxa"/>
            <w:shd w:val="clear" w:color="auto" w:fill="D9E2F3"/>
            <w:vAlign w:val="center"/>
          </w:tcPr>
          <w:p w14:paraId="147412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6E0A77"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Միջանկյալ իրավաբանական անձինք</w:t>
      </w:r>
    </w:p>
    <w:p w14:paraId="30C0055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6E0A77" w14:paraId="473B7FBE" w14:textId="77777777" w:rsidTr="00050CFA">
        <w:tc>
          <w:tcPr>
            <w:tcW w:w="5125" w:type="dxa"/>
            <w:shd w:val="clear" w:color="auto" w:fill="D9E2F3"/>
            <w:vAlign w:val="center"/>
          </w:tcPr>
          <w:p w14:paraId="5198FE9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BB84064" w14:textId="77777777" w:rsidTr="00050CFA">
        <w:tc>
          <w:tcPr>
            <w:tcW w:w="5125" w:type="dxa"/>
            <w:shd w:val="clear" w:color="auto" w:fill="D9E2F3"/>
            <w:vAlign w:val="center"/>
          </w:tcPr>
          <w:p w14:paraId="50A075D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AD5E9B" w14:textId="77777777" w:rsidTr="00050CFA">
        <w:tc>
          <w:tcPr>
            <w:tcW w:w="5125" w:type="dxa"/>
            <w:shd w:val="clear" w:color="auto" w:fill="D9E2F3"/>
            <w:vAlign w:val="center"/>
          </w:tcPr>
          <w:p w14:paraId="468B30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33C5C6A" w14:textId="77777777" w:rsidTr="00050CFA">
        <w:tc>
          <w:tcPr>
            <w:tcW w:w="5125" w:type="dxa"/>
            <w:shd w:val="clear" w:color="auto" w:fill="D9E2F3"/>
            <w:vAlign w:val="center"/>
          </w:tcPr>
          <w:p w14:paraId="43131AD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9B7735F" w14:textId="77777777" w:rsidTr="00050CFA">
        <w:tc>
          <w:tcPr>
            <w:tcW w:w="5125" w:type="dxa"/>
            <w:shd w:val="clear" w:color="auto" w:fill="D9E2F3"/>
            <w:vAlign w:val="center"/>
          </w:tcPr>
          <w:p w14:paraId="7DB21995"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057F08" w14:textId="77777777" w:rsidTr="00050CFA">
        <w:tc>
          <w:tcPr>
            <w:tcW w:w="5125" w:type="dxa"/>
            <w:shd w:val="clear" w:color="auto" w:fill="D9E2F3"/>
            <w:vAlign w:val="center"/>
          </w:tcPr>
          <w:p w14:paraId="5DD1B54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AA2661" w14:textId="77777777" w:rsidTr="00050CFA">
        <w:tc>
          <w:tcPr>
            <w:tcW w:w="5125" w:type="dxa"/>
            <w:shd w:val="clear" w:color="auto" w:fill="D9E2F3"/>
            <w:vAlign w:val="center"/>
          </w:tcPr>
          <w:p w14:paraId="64E741E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390A8747" w14:textId="77777777" w:rsidTr="00050CFA">
        <w:trPr>
          <w:trHeight w:val="20"/>
        </w:trPr>
        <w:tc>
          <w:tcPr>
            <w:tcW w:w="5215" w:type="dxa"/>
            <w:vMerge w:val="restart"/>
            <w:shd w:val="clear" w:color="auto" w:fill="D9E2F3"/>
            <w:vAlign w:val="center"/>
          </w:tcPr>
          <w:p w14:paraId="08B3B9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EDCC1E0" w14:textId="77777777" w:rsidTr="00050CFA">
        <w:trPr>
          <w:trHeight w:val="20"/>
        </w:trPr>
        <w:tc>
          <w:tcPr>
            <w:tcW w:w="5215" w:type="dxa"/>
            <w:vMerge/>
            <w:shd w:val="clear" w:color="auto" w:fill="D9E2F3"/>
            <w:vAlign w:val="center"/>
          </w:tcPr>
          <w:p w14:paraId="63F4808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00D3115" w14:textId="77777777" w:rsidTr="00050CFA">
        <w:trPr>
          <w:trHeight w:val="20"/>
        </w:trPr>
        <w:tc>
          <w:tcPr>
            <w:tcW w:w="5215" w:type="dxa"/>
            <w:vMerge/>
            <w:shd w:val="clear" w:color="auto" w:fill="D9E2F3"/>
            <w:vAlign w:val="center"/>
          </w:tcPr>
          <w:p w14:paraId="2606A0D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5415002" w14:textId="77777777" w:rsidTr="00050CFA">
        <w:trPr>
          <w:trHeight w:val="20"/>
        </w:trPr>
        <w:tc>
          <w:tcPr>
            <w:tcW w:w="5215" w:type="dxa"/>
            <w:vMerge/>
            <w:shd w:val="clear" w:color="auto" w:fill="D9E2F3"/>
            <w:vAlign w:val="center"/>
          </w:tcPr>
          <w:p w14:paraId="4520EF6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53AE1BE" w14:textId="77777777" w:rsidTr="00050CFA">
        <w:trPr>
          <w:trHeight w:val="20"/>
        </w:trPr>
        <w:tc>
          <w:tcPr>
            <w:tcW w:w="5215" w:type="dxa"/>
            <w:vMerge/>
            <w:shd w:val="clear" w:color="auto" w:fill="D9E2F3"/>
            <w:vAlign w:val="center"/>
          </w:tcPr>
          <w:p w14:paraId="65A7625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6A8EC983" w14:textId="77777777" w:rsidTr="00050CFA">
        <w:tc>
          <w:tcPr>
            <w:tcW w:w="5215" w:type="dxa"/>
            <w:shd w:val="clear" w:color="auto" w:fill="D9E2F3"/>
            <w:vAlign w:val="center"/>
          </w:tcPr>
          <w:p w14:paraId="39A3D1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CEC6CEB" w14:textId="77777777" w:rsidTr="00050CFA">
        <w:tc>
          <w:tcPr>
            <w:tcW w:w="5215" w:type="dxa"/>
            <w:shd w:val="clear" w:color="auto" w:fill="D9E2F3"/>
            <w:vAlign w:val="center"/>
          </w:tcPr>
          <w:p w14:paraId="02D5A1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6E0A77"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Լրացուցիչ նշումներ</w:t>
      </w:r>
    </w:p>
    <w:p w14:paraId="3F1923EC"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6E0A77" w14:paraId="59087EB9" w14:textId="77777777" w:rsidTr="00050CFA">
        <w:trPr>
          <w:trHeight w:val="223"/>
        </w:trPr>
        <w:tc>
          <w:tcPr>
            <w:tcW w:w="9265" w:type="dxa"/>
            <w:shd w:val="clear" w:color="auto" w:fill="DBE5F1" w:themeFill="accent1" w:themeFillTint="33"/>
          </w:tcPr>
          <w:p w14:paraId="4283E582" w14:textId="77777777" w:rsidR="00CF2A33" w:rsidRPr="006E0A77" w:rsidRDefault="00CF2A33" w:rsidP="006D7AB0">
            <w:pPr>
              <w:spacing w:before="240"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6E0A77" w14:paraId="2D3AD3F0" w14:textId="77777777" w:rsidTr="00050CFA">
        <w:trPr>
          <w:trHeight w:val="432"/>
        </w:trPr>
        <w:tc>
          <w:tcPr>
            <w:tcW w:w="9265" w:type="dxa"/>
          </w:tcPr>
          <w:p w14:paraId="35F25886" w14:textId="77777777" w:rsidR="00CF2A33" w:rsidRPr="006E0A77" w:rsidRDefault="00CF2A33" w:rsidP="006D7AB0">
            <w:pPr>
              <w:spacing w:line="276" w:lineRule="auto"/>
              <w:rPr>
                <w:rFonts w:ascii="GHEA Grapalat" w:eastAsia="GHEA Grapalat" w:hAnsi="GHEA Grapalat" w:cs="GHEA Grapalat"/>
                <w:color w:val="000000"/>
                <w:sz w:val="20"/>
                <w:szCs w:val="20"/>
              </w:rPr>
            </w:pPr>
          </w:p>
        </w:tc>
      </w:tr>
    </w:tbl>
    <w:p w14:paraId="44E16E10" w14:textId="77777777" w:rsidR="00CF2A33" w:rsidRPr="006E0A77"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6E0A77" w:rsidRDefault="00CF2A33" w:rsidP="00AE4549">
      <w:pPr>
        <w:jc w:val="center"/>
        <w:rPr>
          <w:rFonts w:ascii="GHEA Grapalat" w:eastAsia="GHEA Grapalat" w:hAnsi="GHEA Grapalat" w:cs="GHEA Grapalat"/>
          <w:b/>
          <w:sz w:val="20"/>
          <w:szCs w:val="20"/>
        </w:rPr>
      </w:pPr>
      <w:r w:rsidRPr="006E0A77">
        <w:rPr>
          <w:rFonts w:ascii="GHEA Grapalat" w:eastAsia="GHEA Grapalat" w:hAnsi="GHEA Grapalat" w:cs="GHEA Grapalat"/>
          <w:b/>
          <w:sz w:val="20"/>
          <w:szCs w:val="20"/>
        </w:rPr>
        <w:t>I. Հայտարարագրի լրացման կարգը</w:t>
      </w:r>
    </w:p>
    <w:p w14:paraId="4E823956" w14:textId="77777777" w:rsidR="00CF2A33" w:rsidRPr="006E0A77"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15389C64"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E0A77">
        <w:rPr>
          <w:rFonts w:ascii="GHEA Grapalat" w:eastAsia="GHEA Grapalat" w:hAnsi="GHEA Grapalat" w:cs="GHEA Grapalat"/>
          <w:sz w:val="20"/>
          <w:szCs w:val="20"/>
          <w:lang w:val="hy-AM"/>
        </w:rPr>
        <w:t xml:space="preserve">սույն ընթացակարգի </w:t>
      </w:r>
      <w:r w:rsidRPr="006E0A77">
        <w:rPr>
          <w:rFonts w:ascii="GHEA Grapalat" w:eastAsia="GHEA Grapalat" w:hAnsi="GHEA Grapalat" w:cs="GHEA Grapalat"/>
          <w:sz w:val="20"/>
          <w:szCs w:val="20"/>
        </w:rPr>
        <w:t>հայտում ներառվող փաստաթղթերը.</w:t>
      </w:r>
    </w:p>
    <w:p w14:paraId="6848C5B7"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w:t>
      </w:r>
      <w:r w:rsidRPr="006E0A77">
        <w:rPr>
          <w:rFonts w:ascii="GHEA Grapalat" w:eastAsia="GHEA Grapalat" w:hAnsi="GHEA Grapalat" w:cs="GHEA Grapalat"/>
          <w:color w:val="000000"/>
          <w:sz w:val="20"/>
          <w:szCs w:val="20"/>
        </w:rPr>
        <w:t xml:space="preserve"> 2-րդ բաժինը (Բաժնետոմսերի ցուցակման տվյալները)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կամ Կազմակերպություն</w:t>
      </w:r>
      <w:r w:rsidRPr="006E0A77">
        <w:rPr>
          <w:rFonts w:ascii="GHEA Grapalat" w:eastAsia="GHEA Grapalat" w:hAnsi="GHEA Grapalat" w:cs="GHEA Grapalat"/>
          <w:sz w:val="20"/>
          <w:szCs w:val="20"/>
        </w:rPr>
        <w:t xml:space="preserve">ն </w:t>
      </w:r>
      <w:r w:rsidRPr="006E0A7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E0A77">
        <w:rPr>
          <w:rFonts w:ascii="GHEA Grapalat" w:eastAsia="GHEA Grapalat" w:hAnsi="GHEA Grapalat" w:cs="GHEA Grapalat"/>
          <w:sz w:val="20"/>
          <w:szCs w:val="20"/>
        </w:rPr>
        <w:t>այս</w:t>
      </w:r>
      <w:r w:rsidRPr="006E0A77">
        <w:rPr>
          <w:rFonts w:ascii="GHEA Grapalat" w:eastAsia="GHEA Grapalat" w:hAnsi="GHEA Grapalat" w:cs="GHEA Grapalat"/>
          <w:color w:val="000000"/>
          <w:sz w:val="20"/>
          <w:szCs w:val="20"/>
        </w:rPr>
        <w:t xml:space="preserve"> բաժինը լրացվում է Կազմակերպության կամ </w:t>
      </w:r>
      <w:r w:rsidRPr="006E0A77">
        <w:rPr>
          <w:rFonts w:ascii="GHEA Grapalat" w:eastAsia="GHEA Grapalat" w:hAnsi="GHEA Grapalat" w:cs="GHEA Grapalat"/>
          <w:sz w:val="20"/>
          <w:szCs w:val="20"/>
        </w:rPr>
        <w:t>Կազմակերպությունն</w:t>
      </w:r>
      <w:r w:rsidRPr="006E0A77">
        <w:rPr>
          <w:rFonts w:ascii="GHEA Grapalat" w:eastAsia="GHEA Grapalat" w:hAnsi="GHEA Grapalat" w:cs="GHEA Grapalat"/>
          <w:color w:val="000000"/>
          <w:sz w:val="20"/>
          <w:szCs w:val="20"/>
        </w:rPr>
        <w:t xml:space="preserve"> ամբողջությամբ վերահսկող այլ իրավաբանական անձի համար։ </w:t>
      </w:r>
      <w:r w:rsidRPr="006E0A7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0986ECE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w:t>
      </w:r>
      <w:r w:rsidRPr="006E0A77">
        <w:rPr>
          <w:rFonts w:ascii="GHEA Grapalat" w:eastAsia="GHEA Grapalat" w:hAnsi="GHEA Grapalat" w:cs="GHEA Grapalat"/>
          <w:sz w:val="20"/>
          <w:szCs w:val="20"/>
        </w:rPr>
        <w:lastRenderedPageBreak/>
        <w:t>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«Վերահսկողության մակարդակը» ենթաբաժինը լրացվում է, եթե հայտարարագրի 2</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8BFDAFF"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090CC0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7D524DB0"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6E0A77">
        <w:rPr>
          <w:rFonts w:ascii="GHEA Grapalat" w:eastAsia="GHEA Grapalat" w:hAnsi="GHEA Grapalat" w:cs="GHEA Grapalat"/>
          <w:sz w:val="20"/>
          <w:szCs w:val="20"/>
        </w:rPr>
        <w:lastRenderedPageBreak/>
        <w:t>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6E0A77"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6E0A7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6A763BD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դ</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դ</w:t>
      </w:r>
      <w:r w:rsidRPr="006E0A77">
        <w:rPr>
          <w:rFonts w:ascii="GHEA Grapalat" w:eastAsia="GHEA Grapalat" w:hAnsi="GHEA Grapalat" w:cs="GHEA Grapalat"/>
          <w:sz w:val="20"/>
          <w:szCs w:val="20"/>
        </w:rPr>
        <w:t>»</w:t>
      </w:r>
      <w:r w:rsidRPr="006E0A77">
        <w:rPr>
          <w:rFonts w:ascii="GHEA Grapalat" w:eastAsia="GHEA Grapalat" w:hAnsi="GHEA Grapalat" w:cs="GHEA Grapalat"/>
          <w:b/>
          <w:sz w:val="20"/>
          <w:szCs w:val="20"/>
        </w:rPr>
        <w:t xml:space="preserve"> </w:t>
      </w:r>
      <w:r w:rsidRPr="006E0A7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ե</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ե</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E0A77">
        <w:rPr>
          <w:rFonts w:ascii="GHEA Grapalat" w:eastAsia="GHEA Grapalat" w:hAnsi="GHEA Grapalat" w:cs="GHEA Grapalat"/>
          <w:color w:val="000000"/>
          <w:sz w:val="20"/>
          <w:szCs w:val="20"/>
        </w:rPr>
        <w:t xml:space="preserve">ենթակա է լրացման յուրաքանչյուր </w:t>
      </w:r>
      <w:r w:rsidRPr="006E0A7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79335611"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6E0A77"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5FE95AF1" w14:textId="77777777" w:rsidR="00CF2A33" w:rsidRPr="006E0A77" w:rsidRDefault="00CF2A33" w:rsidP="00CF2A33">
      <w:pPr>
        <w:pStyle w:val="BodyTextIndent3"/>
        <w:spacing w:line="240" w:lineRule="auto"/>
        <w:ind w:firstLine="0"/>
        <w:rPr>
          <w:rFonts w:ascii="GHEA Grapalat" w:hAnsi="GHEA Grapalat" w:cs="Sylfaen"/>
          <w:sz w:val="16"/>
          <w:szCs w:val="16"/>
          <w:lang w:val="hy-AM" w:eastAsia="ru-RU"/>
        </w:rPr>
      </w:pPr>
      <w:r w:rsidRPr="006E0A77">
        <w:rPr>
          <w:rFonts w:ascii="GHEA Grapalat" w:hAnsi="GHEA Grapalat" w:cs="Sylfaen"/>
          <w:sz w:val="16"/>
          <w:szCs w:val="16"/>
          <w:lang w:val="hy-AM" w:eastAsia="ru-RU"/>
        </w:rPr>
        <w:t>** 1.1</w:t>
      </w:r>
      <w:r w:rsidRPr="006E0A77">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6E0A77" w:rsidRDefault="00161442" w:rsidP="002E6C2D">
      <w:pPr>
        <w:pStyle w:val="BodyTextIndent3"/>
        <w:spacing w:line="240" w:lineRule="auto"/>
        <w:jc w:val="left"/>
        <w:rPr>
          <w:rFonts w:ascii="GHEA Grapalat" w:hAnsi="GHEA Grapalat" w:cs="Sylfaen"/>
          <w:b/>
          <w:lang w:val="hy-AM"/>
        </w:rPr>
      </w:pPr>
    </w:p>
    <w:p w14:paraId="58A9EB43" w14:textId="77777777" w:rsidR="00CF2A33" w:rsidRPr="006E0A77" w:rsidRDefault="00CF2A33">
      <w:pPr>
        <w:rPr>
          <w:rFonts w:ascii="GHEA Grapalat" w:hAnsi="GHEA Grapalat" w:cs="Sylfaen"/>
          <w:b/>
          <w:sz w:val="20"/>
          <w:szCs w:val="20"/>
          <w:lang w:val="hy-AM"/>
        </w:rPr>
      </w:pPr>
      <w:r w:rsidRPr="006E0A77">
        <w:rPr>
          <w:rFonts w:ascii="GHEA Grapalat" w:hAnsi="GHEA Grapalat" w:cs="Sylfaen"/>
          <w:b/>
          <w:lang w:val="hy-AM"/>
        </w:rPr>
        <w:br w:type="page"/>
      </w:r>
    </w:p>
    <w:p w14:paraId="102DFEA1" w14:textId="77777777" w:rsidR="00CF2A33" w:rsidRPr="006E0A77"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6E0A77" w:rsidRDefault="00CF2A33"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t>Հավելված</w:t>
      </w:r>
      <w:r w:rsidRPr="006E0A77">
        <w:rPr>
          <w:rFonts w:ascii="GHEA Grapalat" w:hAnsi="GHEA Grapalat" w:cs="Arial"/>
          <w:b/>
          <w:sz w:val="20"/>
          <w:lang w:val="es-ES"/>
        </w:rPr>
        <w:t xml:space="preserve"> N 1.2</w:t>
      </w:r>
    </w:p>
    <w:p w14:paraId="65A6DE52" w14:textId="2004B90F" w:rsidR="00CF2A33" w:rsidRPr="006E0A77" w:rsidRDefault="00D04CBC" w:rsidP="00CF2A33">
      <w:pPr>
        <w:pStyle w:val="BodyTextIndent3"/>
        <w:spacing w:line="240" w:lineRule="auto"/>
        <w:jc w:val="right"/>
        <w:rPr>
          <w:rFonts w:ascii="GHEA Grapalat" w:hAnsi="GHEA Grapalat" w:cs="Arial"/>
          <w:b/>
          <w:lang w:val="es-ES"/>
        </w:rPr>
      </w:pPr>
      <w:r>
        <w:rPr>
          <w:rFonts w:ascii="GHEA Grapalat" w:hAnsi="GHEA Grapalat"/>
          <w:b/>
          <w:lang w:val="es-ES"/>
        </w:rPr>
        <w:t>ՀՀՔԿ-ԲՄԽԾՁԲ-25/5</w:t>
      </w:r>
      <w:r w:rsidR="00CF2A33" w:rsidRPr="006E0A77">
        <w:rPr>
          <w:rFonts w:ascii="GHEA Grapalat" w:hAnsi="GHEA Grapalat"/>
          <w:b/>
          <w:lang w:val="es-ES"/>
        </w:rPr>
        <w:t xml:space="preserve"> </w:t>
      </w:r>
      <w:r w:rsidR="00CF2A33" w:rsidRPr="006E0A77">
        <w:rPr>
          <w:rFonts w:ascii="GHEA Grapalat" w:hAnsi="GHEA Grapalat" w:cs="Sylfaen"/>
          <w:b/>
          <w:lang w:val="es-ES"/>
        </w:rPr>
        <w:t>ծածկագրով</w:t>
      </w:r>
    </w:p>
    <w:p w14:paraId="4DABD0AC" w14:textId="0F372428"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53712B01" w14:textId="77777777" w:rsidR="00CF2A33" w:rsidRPr="006E0A77" w:rsidRDefault="00CF2A33" w:rsidP="00CF2A33">
      <w:pPr>
        <w:rPr>
          <w:rFonts w:ascii="GHEA Grapalat" w:hAnsi="GHEA Grapalat"/>
          <w:lang w:val="hy-AM"/>
        </w:rPr>
      </w:pPr>
    </w:p>
    <w:p w14:paraId="378B9B02" w14:textId="77777777" w:rsidR="00CF2A33" w:rsidRPr="006E0A77" w:rsidRDefault="00CF2A33" w:rsidP="00CF2A33">
      <w:pPr>
        <w:ind w:firstLine="567"/>
        <w:jc w:val="center"/>
        <w:rPr>
          <w:rFonts w:ascii="GHEA Grapalat" w:hAnsi="GHEA Grapalat"/>
          <w:sz w:val="20"/>
          <w:lang w:val="hy-AM"/>
        </w:rPr>
      </w:pPr>
    </w:p>
    <w:p w14:paraId="4FBF1F25"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Տ Ե Ղ Ե Կ Ա Ն Ք</w:t>
      </w:r>
    </w:p>
    <w:p w14:paraId="721AB863" w14:textId="77777777" w:rsidR="00EC1C25" w:rsidRPr="006E0A77" w:rsidRDefault="00EC1C25" w:rsidP="00EC1C25">
      <w:pPr>
        <w:ind w:left="-66"/>
        <w:jc w:val="center"/>
        <w:rPr>
          <w:rFonts w:ascii="GHEA Grapalat" w:hAnsi="GHEA Grapalat"/>
          <w:b/>
          <w:sz w:val="22"/>
          <w:szCs w:val="22"/>
          <w:lang w:val="hy-AM"/>
        </w:rPr>
      </w:pPr>
    </w:p>
    <w:p w14:paraId="0620A807"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6E0A77" w:rsidRDefault="00EC1C25" w:rsidP="00EC1C25">
      <w:pPr>
        <w:ind w:left="-66"/>
        <w:jc w:val="center"/>
        <w:rPr>
          <w:rFonts w:ascii="GHEA Grapalat" w:hAnsi="GHEA Grapalat"/>
          <w:b/>
          <w:i/>
          <w:sz w:val="20"/>
          <w:u w:val="single"/>
          <w:lang w:val="hy-AM"/>
        </w:rPr>
      </w:pPr>
    </w:p>
    <w:p w14:paraId="3C9D0079" w14:textId="77777777" w:rsidR="00EC1C25" w:rsidRPr="006E0A77"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6E0A77" w14:paraId="3579EC2D" w14:textId="55E92E0F" w:rsidTr="00BC31EC">
        <w:trPr>
          <w:trHeight w:val="882"/>
        </w:trPr>
        <w:tc>
          <w:tcPr>
            <w:tcW w:w="639" w:type="dxa"/>
            <w:shd w:val="clear" w:color="auto" w:fill="DEEAF6"/>
            <w:vAlign w:val="center"/>
          </w:tcPr>
          <w:p w14:paraId="6E27F3B4"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Հ/Հ</w:t>
            </w:r>
          </w:p>
        </w:tc>
        <w:tc>
          <w:tcPr>
            <w:tcW w:w="4018" w:type="dxa"/>
            <w:shd w:val="clear" w:color="auto" w:fill="DEEAF6"/>
            <w:vAlign w:val="center"/>
          </w:tcPr>
          <w:p w14:paraId="0DBD20C0"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w:t>
            </w:r>
          </w:p>
          <w:p w14:paraId="2B9E3001" w14:textId="77777777" w:rsidR="00BC31EC" w:rsidRPr="006E0A77" w:rsidRDefault="00BC31EC" w:rsidP="00BC31EC">
            <w:pPr>
              <w:jc w:val="center"/>
              <w:rPr>
                <w:rFonts w:ascii="GHEA Grapalat" w:hAnsi="GHEA Grapalat"/>
                <w:b/>
                <w:bCs/>
                <w:sz w:val="18"/>
                <w:szCs w:val="18"/>
                <w:lang w:val="es-ES"/>
              </w:rPr>
            </w:pPr>
            <w:r w:rsidRPr="006E0A7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 կազմը</w:t>
            </w:r>
          </w:p>
        </w:tc>
      </w:tr>
      <w:tr w:rsidR="00BC31EC" w:rsidRPr="006E0A77" w14:paraId="61D51E24" w14:textId="1AB1176B" w:rsidTr="00BC31EC">
        <w:trPr>
          <w:trHeight w:val="46"/>
        </w:trPr>
        <w:tc>
          <w:tcPr>
            <w:tcW w:w="639" w:type="dxa"/>
            <w:shd w:val="clear" w:color="auto" w:fill="DEEAF6"/>
            <w:vAlign w:val="center"/>
          </w:tcPr>
          <w:p w14:paraId="21664773"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1</w:t>
            </w:r>
          </w:p>
        </w:tc>
        <w:tc>
          <w:tcPr>
            <w:tcW w:w="4018" w:type="dxa"/>
            <w:shd w:val="clear" w:color="auto" w:fill="DEEAF6"/>
          </w:tcPr>
          <w:p w14:paraId="6BCFDD18"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2</w:t>
            </w:r>
          </w:p>
        </w:tc>
        <w:tc>
          <w:tcPr>
            <w:tcW w:w="5130" w:type="dxa"/>
            <w:shd w:val="clear" w:color="auto" w:fill="DEEAF6"/>
            <w:vAlign w:val="center"/>
          </w:tcPr>
          <w:p w14:paraId="2061C527"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3</w:t>
            </w:r>
          </w:p>
        </w:tc>
      </w:tr>
      <w:tr w:rsidR="00F741A1" w:rsidRPr="006E0A77" w14:paraId="2187E7C9" w14:textId="17A8DE47" w:rsidTr="00975462">
        <w:trPr>
          <w:trHeight w:val="390"/>
        </w:trPr>
        <w:tc>
          <w:tcPr>
            <w:tcW w:w="639" w:type="dxa"/>
            <w:shd w:val="clear" w:color="auto" w:fill="auto"/>
            <w:vAlign w:val="center"/>
          </w:tcPr>
          <w:p w14:paraId="47F23507"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1</w:t>
            </w:r>
          </w:p>
        </w:tc>
        <w:tc>
          <w:tcPr>
            <w:tcW w:w="4018" w:type="dxa"/>
          </w:tcPr>
          <w:p w14:paraId="31E9213D"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224FF0E9" w14:textId="77777777" w:rsidR="00F741A1" w:rsidRPr="006E0A77" w:rsidRDefault="00F741A1" w:rsidP="00292155">
            <w:pPr>
              <w:ind w:left="66" w:right="162"/>
              <w:rPr>
                <w:rFonts w:ascii="GHEA Grapalat" w:hAnsi="GHEA Grapalat"/>
                <w:sz w:val="20"/>
                <w:szCs w:val="20"/>
              </w:rPr>
            </w:pPr>
            <w:r w:rsidRPr="006E0A77">
              <w:rPr>
                <w:rFonts w:ascii="GHEA Grapalat" w:hAnsi="GHEA Grapalat"/>
                <w:sz w:val="20"/>
                <w:szCs w:val="20"/>
              </w:rPr>
              <w:t>Արտոնագրված ճարտարապետ</w:t>
            </w:r>
          </w:p>
          <w:p w14:paraId="57ACF6E1" w14:textId="6FD9CFD7" w:rsidR="00F741A1" w:rsidRPr="006E0A77" w:rsidRDefault="00F741A1" w:rsidP="00292155">
            <w:pPr>
              <w:ind w:left="66" w:right="162"/>
              <w:rPr>
                <w:rFonts w:ascii="GHEA Grapalat" w:hAnsi="GHEA Grapalat"/>
                <w:sz w:val="20"/>
                <w:szCs w:val="20"/>
              </w:rPr>
            </w:pPr>
            <w:r w:rsidRPr="006E0A77">
              <w:rPr>
                <w:rFonts w:ascii="GHEA Grapalat" w:hAnsi="GHEA Grapalat"/>
                <w:sz w:val="20"/>
                <w:szCs w:val="20"/>
              </w:rPr>
              <w:t>/գլխավոր ճարտարապետ/</w:t>
            </w:r>
          </w:p>
        </w:tc>
      </w:tr>
      <w:tr w:rsidR="00F741A1" w:rsidRPr="006E0A77" w14:paraId="1CDED406" w14:textId="4DBB31EC" w:rsidTr="00975462">
        <w:trPr>
          <w:trHeight w:val="418"/>
        </w:trPr>
        <w:tc>
          <w:tcPr>
            <w:tcW w:w="639" w:type="dxa"/>
            <w:shd w:val="clear" w:color="auto" w:fill="auto"/>
            <w:vAlign w:val="center"/>
          </w:tcPr>
          <w:p w14:paraId="75D3DFE2"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2</w:t>
            </w:r>
          </w:p>
        </w:tc>
        <w:tc>
          <w:tcPr>
            <w:tcW w:w="4018" w:type="dxa"/>
          </w:tcPr>
          <w:p w14:paraId="5C40E772"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40FBF47A" w14:textId="4178C9C6" w:rsidR="00F741A1" w:rsidRPr="006E0A77" w:rsidRDefault="00F741A1" w:rsidP="00292155">
            <w:pPr>
              <w:ind w:left="66" w:right="162"/>
              <w:rPr>
                <w:rFonts w:ascii="GHEA Grapalat" w:hAnsi="GHEA Grapalat"/>
                <w:sz w:val="20"/>
                <w:szCs w:val="20"/>
              </w:rPr>
            </w:pPr>
            <w:r w:rsidRPr="006E0A77">
              <w:rPr>
                <w:rFonts w:ascii="GHEA Grapalat" w:hAnsi="GHEA Grapalat"/>
                <w:sz w:val="20"/>
                <w:szCs w:val="20"/>
              </w:rPr>
              <w:t>Արտոնագրված ճարտարագետ-շինարար /կոնստրուկտոր/</w:t>
            </w:r>
          </w:p>
        </w:tc>
      </w:tr>
      <w:tr w:rsidR="00F741A1" w:rsidRPr="006E0A77" w14:paraId="4FCA386F" w14:textId="713327D3" w:rsidTr="00975462">
        <w:trPr>
          <w:trHeight w:val="396"/>
        </w:trPr>
        <w:tc>
          <w:tcPr>
            <w:tcW w:w="639" w:type="dxa"/>
            <w:shd w:val="clear" w:color="auto" w:fill="auto"/>
            <w:vAlign w:val="center"/>
          </w:tcPr>
          <w:p w14:paraId="2B78ACA5"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3</w:t>
            </w:r>
          </w:p>
        </w:tc>
        <w:tc>
          <w:tcPr>
            <w:tcW w:w="4018" w:type="dxa"/>
          </w:tcPr>
          <w:p w14:paraId="4F83EDD6"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34817EA" w14:textId="552DD262" w:rsidR="00F741A1" w:rsidRPr="006E0A77" w:rsidRDefault="00F741A1" w:rsidP="00292155">
            <w:pPr>
              <w:ind w:left="66" w:right="162" w:hanging="45"/>
              <w:rPr>
                <w:rFonts w:ascii="GHEA Grapalat" w:hAnsi="GHEA Grapalat"/>
              </w:rPr>
            </w:pPr>
            <w:r w:rsidRPr="006E0A77">
              <w:rPr>
                <w:rFonts w:ascii="GHEA Grapalat" w:hAnsi="GHEA Grapalat"/>
                <w:sz w:val="20"/>
                <w:szCs w:val="20"/>
                <w:lang w:val="hy-AM"/>
              </w:rPr>
              <w:t>Ջերմագազամատակարարման և օդափոխության ճարտարագետ-նախագծող</w:t>
            </w:r>
          </w:p>
        </w:tc>
      </w:tr>
      <w:tr w:rsidR="00F741A1" w:rsidRPr="006E0A77" w14:paraId="03BB0CD0" w14:textId="581664F1" w:rsidTr="00975462">
        <w:trPr>
          <w:trHeight w:val="404"/>
        </w:trPr>
        <w:tc>
          <w:tcPr>
            <w:tcW w:w="639" w:type="dxa"/>
            <w:shd w:val="clear" w:color="auto" w:fill="auto"/>
            <w:vAlign w:val="center"/>
          </w:tcPr>
          <w:p w14:paraId="1BE3DEA8"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4</w:t>
            </w:r>
          </w:p>
        </w:tc>
        <w:tc>
          <w:tcPr>
            <w:tcW w:w="4018" w:type="dxa"/>
          </w:tcPr>
          <w:p w14:paraId="0FE18ED4"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5B310C8B" w14:textId="6F2A7431" w:rsidR="00F741A1" w:rsidRPr="006E0A77" w:rsidRDefault="00F741A1" w:rsidP="00292155">
            <w:pPr>
              <w:ind w:left="66" w:right="162" w:hanging="45"/>
              <w:rPr>
                <w:rFonts w:ascii="GHEA Grapalat" w:hAnsi="GHEA Grapalat"/>
              </w:rPr>
            </w:pPr>
            <w:r w:rsidRPr="006E0A77">
              <w:rPr>
                <w:rFonts w:ascii="GHEA Grapalat" w:hAnsi="GHEA Grapalat"/>
                <w:sz w:val="20"/>
                <w:szCs w:val="20"/>
                <w:lang w:val="hy-AM"/>
              </w:rPr>
              <w:t>Էլեկտրաէներգետիկ ճարտարագետ նախագծող</w:t>
            </w:r>
          </w:p>
        </w:tc>
      </w:tr>
      <w:tr w:rsidR="00F741A1" w:rsidRPr="006E0A77" w14:paraId="49A96E6E" w14:textId="1022D40B" w:rsidTr="00975462">
        <w:trPr>
          <w:trHeight w:val="404"/>
        </w:trPr>
        <w:tc>
          <w:tcPr>
            <w:tcW w:w="639" w:type="dxa"/>
            <w:shd w:val="clear" w:color="auto" w:fill="auto"/>
            <w:vAlign w:val="center"/>
          </w:tcPr>
          <w:p w14:paraId="24D4E478" w14:textId="746EB79D"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5</w:t>
            </w:r>
          </w:p>
        </w:tc>
        <w:tc>
          <w:tcPr>
            <w:tcW w:w="4018" w:type="dxa"/>
          </w:tcPr>
          <w:p w14:paraId="164DA7CA"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2A9BD7" w14:textId="3A3C578F" w:rsidR="00F741A1" w:rsidRPr="006E0A77" w:rsidRDefault="00292155" w:rsidP="00292155">
            <w:pPr>
              <w:ind w:left="66" w:right="162" w:hanging="45"/>
              <w:rPr>
                <w:rFonts w:ascii="GHEA Grapalat" w:hAnsi="GHEA Grapalat"/>
              </w:rPr>
            </w:pPr>
            <w:r>
              <w:rPr>
                <w:rFonts w:ascii="GHEA Grapalat" w:hAnsi="GHEA Grapalat"/>
                <w:sz w:val="20"/>
                <w:szCs w:val="20"/>
                <w:lang w:val="hy-AM"/>
              </w:rPr>
              <w:t xml:space="preserve">Ջրամատակարարման և ջրահեռացման </w:t>
            </w:r>
            <w:r w:rsidR="00F741A1" w:rsidRPr="006E0A77">
              <w:rPr>
                <w:rFonts w:ascii="GHEA Grapalat" w:hAnsi="GHEA Grapalat"/>
                <w:sz w:val="20"/>
                <w:szCs w:val="20"/>
                <w:lang w:val="hy-AM"/>
              </w:rPr>
              <w:t>ճարտարագետ նախագծող</w:t>
            </w:r>
          </w:p>
        </w:tc>
      </w:tr>
      <w:tr w:rsidR="00F741A1" w:rsidRPr="006E0A77" w14:paraId="2BC5656B" w14:textId="1FE32B8F" w:rsidTr="00975462">
        <w:trPr>
          <w:trHeight w:val="404"/>
        </w:trPr>
        <w:tc>
          <w:tcPr>
            <w:tcW w:w="639" w:type="dxa"/>
            <w:shd w:val="clear" w:color="auto" w:fill="auto"/>
            <w:vAlign w:val="center"/>
          </w:tcPr>
          <w:p w14:paraId="59F540B0" w14:textId="6D5790EC"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6</w:t>
            </w:r>
          </w:p>
        </w:tc>
        <w:tc>
          <w:tcPr>
            <w:tcW w:w="4018" w:type="dxa"/>
          </w:tcPr>
          <w:p w14:paraId="30BF7834"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733BAE" w14:textId="2502277E" w:rsidR="00F741A1" w:rsidRPr="006E0A77" w:rsidRDefault="00F741A1" w:rsidP="00292155">
            <w:pPr>
              <w:ind w:left="66" w:right="162"/>
              <w:rPr>
                <w:rFonts w:ascii="GHEA Grapalat" w:hAnsi="GHEA Grapalat"/>
              </w:rPr>
            </w:pPr>
            <w:r w:rsidRPr="006E0A77">
              <w:rPr>
                <w:rFonts w:ascii="GHEA Grapalat" w:hAnsi="GHEA Grapalat"/>
                <w:sz w:val="20"/>
                <w:szCs w:val="20"/>
                <w:lang w:val="hy-AM"/>
              </w:rPr>
              <w:t>Կապի համակարգերի ճարտարագետ նախագծող</w:t>
            </w:r>
          </w:p>
        </w:tc>
      </w:tr>
      <w:tr w:rsidR="00F741A1" w:rsidRPr="006E0A77" w14:paraId="1AB02CDD" w14:textId="612AF1BA" w:rsidTr="00975462">
        <w:trPr>
          <w:trHeight w:val="404"/>
        </w:trPr>
        <w:tc>
          <w:tcPr>
            <w:tcW w:w="639" w:type="dxa"/>
            <w:shd w:val="clear" w:color="auto" w:fill="auto"/>
            <w:vAlign w:val="center"/>
          </w:tcPr>
          <w:p w14:paraId="4126D970" w14:textId="083DDC2F"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7</w:t>
            </w:r>
          </w:p>
        </w:tc>
        <w:tc>
          <w:tcPr>
            <w:tcW w:w="4018" w:type="dxa"/>
          </w:tcPr>
          <w:p w14:paraId="0A706459"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4C668D3" w14:textId="1C0C3B3A" w:rsidR="00F741A1" w:rsidRPr="006E0A77" w:rsidRDefault="00292155" w:rsidP="00292155">
            <w:pPr>
              <w:ind w:left="66" w:right="162" w:hanging="45"/>
              <w:rPr>
                <w:rFonts w:ascii="GHEA Grapalat" w:hAnsi="GHEA Grapalat"/>
              </w:rPr>
            </w:pPr>
            <w:r>
              <w:rPr>
                <w:rFonts w:ascii="GHEA Grapalat" w:hAnsi="GHEA Grapalat"/>
                <w:sz w:val="20"/>
                <w:szCs w:val="20"/>
              </w:rPr>
              <w:t xml:space="preserve"> </w:t>
            </w:r>
            <w:r w:rsidR="00F741A1" w:rsidRPr="006E0A77">
              <w:rPr>
                <w:rFonts w:ascii="GHEA Grapalat" w:hAnsi="GHEA Grapalat"/>
                <w:sz w:val="20"/>
                <w:szCs w:val="20"/>
              </w:rPr>
              <w:t>Նախահաշիվ կազմող</w:t>
            </w:r>
            <w:r w:rsidR="00F741A1" w:rsidRPr="006E0A77">
              <w:rPr>
                <w:rFonts w:ascii="GHEA Grapalat" w:hAnsi="GHEA Grapalat"/>
                <w:sz w:val="20"/>
                <w:szCs w:val="20"/>
                <w:lang w:val="hy-AM"/>
              </w:rPr>
              <w:t xml:space="preserve"> </w:t>
            </w:r>
            <w:r w:rsidR="00F741A1" w:rsidRPr="006E0A77">
              <w:rPr>
                <w:rFonts w:ascii="GHEA Grapalat" w:hAnsi="GHEA Grapalat"/>
                <w:sz w:val="20"/>
                <w:szCs w:val="20"/>
              </w:rPr>
              <w:t>մասնագետ</w:t>
            </w:r>
          </w:p>
        </w:tc>
      </w:tr>
      <w:tr w:rsidR="00F741A1" w:rsidRPr="006E0A77" w14:paraId="0FE23743" w14:textId="54F8D9AC" w:rsidTr="00975462">
        <w:trPr>
          <w:trHeight w:val="404"/>
        </w:trPr>
        <w:tc>
          <w:tcPr>
            <w:tcW w:w="639" w:type="dxa"/>
            <w:shd w:val="clear" w:color="auto" w:fill="auto"/>
            <w:vAlign w:val="center"/>
          </w:tcPr>
          <w:p w14:paraId="2A521CC3" w14:textId="4834A634"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8</w:t>
            </w:r>
          </w:p>
        </w:tc>
        <w:tc>
          <w:tcPr>
            <w:tcW w:w="4018" w:type="dxa"/>
          </w:tcPr>
          <w:p w14:paraId="2B26220F"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70F55C48" w14:textId="1C48EFA6" w:rsidR="00F741A1" w:rsidRPr="006E0A77" w:rsidRDefault="00292155" w:rsidP="00292155">
            <w:pPr>
              <w:ind w:left="66" w:right="162" w:hanging="45"/>
              <w:rPr>
                <w:rFonts w:ascii="GHEA Grapalat" w:hAnsi="GHEA Grapalat"/>
              </w:rPr>
            </w:pPr>
            <w:r>
              <w:rPr>
                <w:rFonts w:ascii="GHEA Grapalat" w:hAnsi="GHEA Grapalat"/>
                <w:sz w:val="20"/>
                <w:szCs w:val="20"/>
              </w:rPr>
              <w:t xml:space="preserve"> </w:t>
            </w:r>
            <w:r w:rsidR="00F741A1" w:rsidRPr="006E0A77">
              <w:rPr>
                <w:rFonts w:ascii="GHEA Grapalat" w:hAnsi="GHEA Grapalat"/>
                <w:sz w:val="20"/>
                <w:szCs w:val="20"/>
              </w:rPr>
              <w:t>Շինարարական աշխատանքների կազմակերպման մասնագետ</w:t>
            </w:r>
          </w:p>
        </w:tc>
      </w:tr>
    </w:tbl>
    <w:p w14:paraId="39E732A6" w14:textId="77777777" w:rsidR="00EC1C25" w:rsidRPr="006E0A77" w:rsidRDefault="00EC1C25" w:rsidP="00EC1C25">
      <w:pPr>
        <w:spacing w:line="276" w:lineRule="auto"/>
        <w:jc w:val="both"/>
        <w:rPr>
          <w:rFonts w:ascii="GHEA Grapalat" w:hAnsi="GHEA Grapalat" w:cs="Arial"/>
          <w:sz w:val="20"/>
          <w:szCs w:val="20"/>
          <w:lang w:val="es-ES"/>
        </w:rPr>
      </w:pPr>
    </w:p>
    <w:p w14:paraId="758ECEC9" w14:textId="77777777" w:rsidR="00EC1C25" w:rsidRPr="006E0A77" w:rsidRDefault="00EC1C25" w:rsidP="00EC1C25">
      <w:pPr>
        <w:spacing w:line="276" w:lineRule="auto"/>
        <w:ind w:firstLine="708"/>
        <w:jc w:val="both"/>
        <w:rPr>
          <w:rFonts w:ascii="GHEA Grapalat" w:hAnsi="GHEA Grapalat" w:cs="Arial"/>
          <w:sz w:val="20"/>
          <w:szCs w:val="20"/>
          <w:lang w:val="es-ES"/>
        </w:rPr>
      </w:pPr>
      <w:r w:rsidRPr="006E0A77">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Arial"/>
          <w:color w:val="000000"/>
          <w:sz w:val="20"/>
          <w:szCs w:val="20"/>
          <w:lang w:val="es-ES"/>
        </w:rPr>
        <w:t xml:space="preserve">հաստատած գրավոր համաձայնությունները` </w:t>
      </w:r>
      <w:r w:rsidRPr="006E0A77">
        <w:rPr>
          <w:rFonts w:ascii="GHEA Grapalat" w:hAnsi="GHEA Grapalat"/>
          <w:color w:val="000000"/>
          <w:sz w:val="20"/>
          <w:szCs w:val="20"/>
          <w:lang w:val="hy-AM"/>
        </w:rPr>
        <w:t>գնման առարկա հանդիսացող ծառայությունը մատուցելու վերաբերյալ</w:t>
      </w:r>
      <w:r w:rsidRPr="006E0A77">
        <w:rPr>
          <w:rFonts w:ascii="GHEA Grapalat" w:hAnsi="GHEA Grapalat" w:cs="Arial"/>
          <w:color w:val="000000"/>
          <w:sz w:val="20"/>
          <w:szCs w:val="20"/>
          <w:lang w:val="es-ES"/>
        </w:rPr>
        <w:t xml:space="preserve">, </w:t>
      </w:r>
    </w:p>
    <w:p w14:paraId="4DAC1C29" w14:textId="77777777"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Sylfaen"/>
          <w:color w:val="000000"/>
          <w:sz w:val="20"/>
          <w:szCs w:val="20"/>
        </w:rPr>
        <w:t>ո</w:t>
      </w:r>
      <w:r w:rsidRPr="006E0A77">
        <w:rPr>
          <w:rFonts w:ascii="GHEA Grapalat" w:hAnsi="GHEA Grapalat"/>
          <w:color w:val="000000"/>
          <w:sz w:val="20"/>
          <w:szCs w:val="20"/>
        </w:rPr>
        <w:t>րակավորումը</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հավաստող</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փաստաթղթերի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ԲՈՒՀ</w:t>
      </w:r>
      <w:r w:rsidRPr="006E0A77">
        <w:rPr>
          <w:rFonts w:ascii="GHEA Grapalat" w:hAnsi="GHEA Grapalat"/>
          <w:color w:val="000000"/>
          <w:sz w:val="20"/>
          <w:szCs w:val="20"/>
          <w:lang w:val="es-ES"/>
        </w:rPr>
        <w:t>–</w:t>
      </w:r>
      <w:r w:rsidRPr="006E0A77">
        <w:rPr>
          <w:rFonts w:ascii="GHEA Grapalat" w:hAnsi="GHEA Grapalat"/>
          <w:color w:val="000000"/>
          <w:sz w:val="20"/>
          <w:szCs w:val="20"/>
        </w:rPr>
        <w:t>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շնորհված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դիպլոմ</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համապատասխան</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լիազորված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մարմինների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հավաստագրեր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լիցենզիաներ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արտոնագրեր</w:t>
      </w:r>
      <w:r w:rsidRPr="006E0A77">
        <w:rPr>
          <w:rFonts w:ascii="GHEA Grapalat" w:hAnsi="GHEA Grapalat"/>
          <w:color w:val="000000"/>
          <w:sz w:val="20"/>
          <w:szCs w:val="20"/>
          <w:lang w:val="es-ES"/>
        </w:rPr>
        <w:t xml:space="preserve">) </w:t>
      </w:r>
      <w:r w:rsidRPr="006E0A77">
        <w:rPr>
          <w:rFonts w:ascii="GHEA Grapalat" w:hAnsi="GHEA Grapalat" w:cs="Arial"/>
          <w:color w:val="000000"/>
          <w:sz w:val="20"/>
          <w:szCs w:val="20"/>
          <w:lang w:val="es-ES"/>
        </w:rPr>
        <w:t xml:space="preserve">պատճենները, </w:t>
      </w:r>
    </w:p>
    <w:p w14:paraId="5EC12E68" w14:textId="49935300" w:rsidR="00EC1C25" w:rsidRPr="006E0A77" w:rsidRDefault="00E52214" w:rsidP="00EC1C25">
      <w:pPr>
        <w:numPr>
          <w:ilvl w:val="0"/>
          <w:numId w:val="5"/>
        </w:numPr>
        <w:spacing w:after="120" w:line="276" w:lineRule="auto"/>
        <w:ind w:left="990"/>
        <w:jc w:val="both"/>
        <w:rPr>
          <w:rFonts w:ascii="GHEA Grapalat" w:hAnsi="GHEA Grapalat"/>
          <w:color w:val="000000"/>
          <w:sz w:val="20"/>
          <w:szCs w:val="20"/>
        </w:rPr>
      </w:pPr>
      <w:r w:rsidRPr="006E0A77">
        <w:rPr>
          <w:rFonts w:ascii="GHEA Grapalat" w:hAnsi="GHEA Grapalat"/>
          <w:color w:val="000000"/>
          <w:sz w:val="20"/>
          <w:szCs w:val="20"/>
        </w:rPr>
        <w:t xml:space="preserve">CV </w:t>
      </w:r>
      <w:r w:rsidR="00EC1C25" w:rsidRPr="006E0A77">
        <w:rPr>
          <w:rFonts w:ascii="GHEA Grapalat" w:hAnsi="GHEA Grapalat"/>
          <w:color w:val="000000"/>
          <w:sz w:val="20"/>
          <w:szCs w:val="20"/>
        </w:rPr>
        <w:t>համաձայն ձևաչափի</w:t>
      </w:r>
      <w:r w:rsidRPr="006E0A77">
        <w:rPr>
          <w:rFonts w:ascii="GHEA Grapalat" w:hAnsi="GHEA Grapalat"/>
          <w:color w:val="000000"/>
          <w:sz w:val="20"/>
          <w:szCs w:val="20"/>
        </w:rPr>
        <w:t>:</w:t>
      </w:r>
      <w:r w:rsidR="00EC1C25" w:rsidRPr="006E0A77">
        <w:rPr>
          <w:rFonts w:ascii="GHEA Grapalat" w:hAnsi="GHEA Grapalat"/>
          <w:color w:val="000000"/>
          <w:sz w:val="20"/>
          <w:szCs w:val="20"/>
        </w:rPr>
        <w:t xml:space="preserve"> </w:t>
      </w:r>
    </w:p>
    <w:p w14:paraId="55DA514A" w14:textId="77777777" w:rsidR="00CF2A33" w:rsidRPr="006E0A77" w:rsidRDefault="00CF2A33" w:rsidP="00CF2A33">
      <w:pPr>
        <w:rPr>
          <w:rFonts w:ascii="GHEA Grapalat" w:hAnsi="GHEA Grapalat"/>
          <w:sz w:val="20"/>
          <w:lang w:val="es-ES"/>
        </w:rPr>
      </w:pPr>
    </w:p>
    <w:p w14:paraId="336D5987" w14:textId="77777777" w:rsidR="00CF2A33" w:rsidRPr="006E0A77" w:rsidRDefault="00CF2A33" w:rsidP="00CF2A33">
      <w:pPr>
        <w:rPr>
          <w:rFonts w:ascii="GHEA Grapalat" w:hAnsi="GHEA Grapalat"/>
          <w:sz w:val="20"/>
          <w:lang w:val="es-ES"/>
        </w:rPr>
      </w:pPr>
    </w:p>
    <w:p w14:paraId="05105B20" w14:textId="77777777" w:rsidR="00CF2A33" w:rsidRPr="006E0A77" w:rsidRDefault="00CF2A33" w:rsidP="00CF2A33">
      <w:pPr>
        <w:rPr>
          <w:rFonts w:ascii="GHEA Grapalat" w:hAnsi="GHEA Grapalat"/>
          <w:sz w:val="20"/>
          <w:lang w:val="es-ES"/>
        </w:rPr>
      </w:pPr>
    </w:p>
    <w:p w14:paraId="5F848E40" w14:textId="77777777" w:rsidR="00CF2A33" w:rsidRPr="006E0A77" w:rsidRDefault="00CF2A33" w:rsidP="00CF2A33">
      <w:pPr>
        <w:rPr>
          <w:rFonts w:ascii="GHEA Grapalat" w:hAnsi="GHEA Grapalat"/>
          <w:sz w:val="20"/>
          <w:lang w:val="es-ES"/>
        </w:rPr>
      </w:pPr>
    </w:p>
    <w:p w14:paraId="7B520CDB" w14:textId="2726AF57" w:rsidR="00CF2A33" w:rsidRPr="006E0A77" w:rsidRDefault="00BF1DFE" w:rsidP="00CF2A33">
      <w:pPr>
        <w:jc w:val="both"/>
        <w:rPr>
          <w:rFonts w:ascii="GHEA Grapalat" w:hAnsi="GHEA Grapalat"/>
          <w:sz w:val="20"/>
          <w:u w:val="single"/>
          <w:lang w:val="es-ES"/>
        </w:rPr>
      </w:pPr>
      <w:r w:rsidRPr="006E0A77">
        <w:rPr>
          <w:rFonts w:ascii="GHEA Grapalat" w:hAnsi="GHEA Grapalat"/>
          <w:sz w:val="20"/>
          <w:u w:val="single"/>
          <w:lang w:val="es-ES"/>
        </w:rPr>
        <w:t xml:space="preserve">              </w:t>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p>
    <w:p w14:paraId="15C42512" w14:textId="77777777" w:rsidR="00CF2A33" w:rsidRPr="006E0A77" w:rsidRDefault="00CF2A33" w:rsidP="00CF2A33">
      <w:pPr>
        <w:jc w:val="both"/>
        <w:rPr>
          <w:rFonts w:ascii="GHEA Grapalat" w:hAnsi="GHEA Grapalat" w:cs="Sylfaen"/>
          <w:sz w:val="20"/>
          <w:vertAlign w:val="superscript"/>
          <w:lang w:val="hy-AM"/>
        </w:rPr>
      </w:pP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hy-AM"/>
        </w:rPr>
        <w:t>մասնակցի անվանումը (ղեկավարի պաշտոնը, անուն ազգանունը)</w:t>
      </w: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hy-AM"/>
        </w:rPr>
        <w:t>ստորագրություն</w:t>
      </w:r>
      <w:r w:rsidRPr="006E0A77">
        <w:rPr>
          <w:rFonts w:ascii="GHEA Grapalat" w:hAnsi="GHEA Grapalat" w:cs="Sylfaen"/>
          <w:sz w:val="20"/>
          <w:vertAlign w:val="superscript"/>
          <w:lang w:val="hy-AM"/>
        </w:rPr>
        <w:tab/>
      </w:r>
    </w:p>
    <w:p w14:paraId="20CEF297" w14:textId="77777777" w:rsidR="00CF2A33" w:rsidRPr="006E0A77" w:rsidRDefault="00CF2A33" w:rsidP="00CF2A33">
      <w:pPr>
        <w:jc w:val="right"/>
        <w:rPr>
          <w:rFonts w:ascii="GHEA Grapalat" w:hAnsi="GHEA Grapalat"/>
          <w:sz w:val="20"/>
          <w:lang w:val="hy-AM"/>
        </w:rPr>
      </w:pPr>
      <w:r w:rsidRPr="006E0A77">
        <w:rPr>
          <w:rFonts w:ascii="GHEA Grapalat" w:hAnsi="GHEA Grapalat"/>
          <w:sz w:val="20"/>
          <w:lang w:val="hy-AM"/>
        </w:rPr>
        <w:t xml:space="preserve">    </w:t>
      </w:r>
    </w:p>
    <w:p w14:paraId="3E3D5689"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Fonts w:ascii="GHEA Grapalat" w:hAnsi="GHEA Grapalat" w:cs="Arial"/>
          <w:sz w:val="20"/>
          <w:lang w:val="hy-AM"/>
        </w:rPr>
        <w:tab/>
      </w:r>
    </w:p>
    <w:p w14:paraId="522D8AC7" w14:textId="77777777" w:rsidR="00CF2A33" w:rsidRPr="006E0A77" w:rsidRDefault="00CF2A33" w:rsidP="00CF2A33">
      <w:pPr>
        <w:pStyle w:val="BodyTextIndent3"/>
        <w:spacing w:line="240" w:lineRule="auto"/>
        <w:jc w:val="right"/>
        <w:rPr>
          <w:rFonts w:ascii="GHEA Grapalat" w:hAnsi="GHEA Grapalat" w:cs="Sylfaen"/>
          <w:b/>
          <w:lang w:val="hy-AM"/>
        </w:rPr>
      </w:pPr>
    </w:p>
    <w:p w14:paraId="508207A2" w14:textId="723FE863" w:rsidR="00EC1C25" w:rsidRPr="006E0A77" w:rsidRDefault="00CF2A33" w:rsidP="008443D9">
      <w:pPr>
        <w:jc w:val="center"/>
        <w:rPr>
          <w:rFonts w:ascii="GHEA Grapalat" w:hAnsi="GHEA Grapalat"/>
          <w:lang w:val="hy-AM"/>
        </w:rPr>
      </w:pPr>
      <w:r w:rsidRPr="006E0A77">
        <w:rPr>
          <w:rFonts w:ascii="GHEA Grapalat" w:hAnsi="GHEA Grapalat"/>
          <w:b/>
          <w:sz w:val="20"/>
          <w:lang w:val="hy-AM"/>
        </w:rPr>
        <w:br w:type="page"/>
      </w:r>
    </w:p>
    <w:p w14:paraId="0D63EB83" w14:textId="4B7A1CF1" w:rsidR="008443D9" w:rsidRPr="006E0A77" w:rsidRDefault="008443D9" w:rsidP="008443D9">
      <w:pPr>
        <w:ind w:left="284" w:right="288"/>
        <w:jc w:val="center"/>
        <w:rPr>
          <w:rFonts w:ascii="GHEA Grapalat" w:hAnsi="GHEA Grapalat"/>
          <w:lang w:val="hy-AM"/>
        </w:rPr>
      </w:pPr>
      <w:r w:rsidRPr="006E0A77">
        <w:rPr>
          <w:rFonts w:ascii="GHEA Grapalat" w:hAnsi="GHEA Grapalat"/>
          <w:lang w:val="hy-AM"/>
        </w:rPr>
        <w:lastRenderedPageBreak/>
        <w:t>CV ______________________________________________________</w:t>
      </w:r>
    </w:p>
    <w:p w14:paraId="4D4EB38A" w14:textId="77777777" w:rsidR="008443D9" w:rsidRPr="006E0A77" w:rsidRDefault="008443D9" w:rsidP="008443D9">
      <w:pPr>
        <w:spacing w:line="180" w:lineRule="auto"/>
        <w:ind w:left="284" w:right="289"/>
        <w:jc w:val="center"/>
        <w:rPr>
          <w:rFonts w:ascii="GHEA Grapalat" w:hAnsi="GHEA Grapalat"/>
          <w:sz w:val="18"/>
          <w:lang w:val="hy-AM"/>
        </w:rPr>
      </w:pPr>
      <w:r w:rsidRPr="006E0A77">
        <w:rPr>
          <w:rFonts w:ascii="GHEA Grapalat" w:hAnsi="GHEA Grapalat"/>
          <w:sz w:val="18"/>
          <w:lang w:val="hy-AM"/>
        </w:rPr>
        <w:t>(մասնագետի անուն ազգանուն)</w:t>
      </w:r>
    </w:p>
    <w:p w14:paraId="5F4AA2C0" w14:textId="77777777" w:rsidR="008443D9" w:rsidRPr="006E0A77" w:rsidRDefault="008443D9" w:rsidP="008443D9">
      <w:pPr>
        <w:spacing w:line="180" w:lineRule="auto"/>
        <w:ind w:left="284" w:right="289"/>
        <w:jc w:val="center"/>
        <w:rPr>
          <w:rFonts w:ascii="GHEA Grapalat" w:hAnsi="GHEA Grapalat"/>
          <w:lang w:val="hy-AM"/>
        </w:rPr>
      </w:pPr>
    </w:p>
    <w:p w14:paraId="4D5295FD" w14:textId="77777777" w:rsidR="008443D9" w:rsidRPr="006E0A77" w:rsidRDefault="008443D9" w:rsidP="008443D9">
      <w:pPr>
        <w:ind w:left="284" w:right="288"/>
        <w:rPr>
          <w:rFonts w:ascii="GHEA Grapalat" w:hAnsi="GHEA Grapalat"/>
        </w:rPr>
      </w:pPr>
      <w:r w:rsidRPr="006E0A77">
        <w:rPr>
          <w:rFonts w:ascii="GHEA Grapalat" w:hAnsi="GHEA Grapalat"/>
        </w:rPr>
        <w:t>Մասնագիտական որակավորում</w:t>
      </w:r>
      <w:r w:rsidRPr="006E0A77">
        <w:rPr>
          <w:rFonts w:ascii="GHEA Grapalat" w:hAnsi="GHEA Grapalat"/>
          <w:lang w:val="ru-RU"/>
        </w:rPr>
        <w:t xml:space="preserve"> </w:t>
      </w:r>
      <w:r w:rsidRPr="006E0A77">
        <w:rPr>
          <w:rFonts w:ascii="GHEA Grapalat" w:hAnsi="GHEA Grapalat"/>
        </w:rPr>
        <w:t>_____________________________________</w:t>
      </w:r>
    </w:p>
    <w:p w14:paraId="0AEC8B7B" w14:textId="77777777" w:rsidR="003B7C56" w:rsidRPr="006E0A77" w:rsidRDefault="003B7C56" w:rsidP="008443D9">
      <w:pPr>
        <w:spacing w:line="276" w:lineRule="auto"/>
        <w:ind w:left="284" w:right="288"/>
        <w:jc w:val="right"/>
        <w:rPr>
          <w:rFonts w:ascii="GHEA Grapalat" w:hAnsi="GHEA Grapalat"/>
        </w:rPr>
      </w:pPr>
    </w:p>
    <w:p w14:paraId="7450D683" w14:textId="1411D387" w:rsidR="008443D9" w:rsidRPr="006E0A77" w:rsidRDefault="008443D9" w:rsidP="008443D9">
      <w:pPr>
        <w:spacing w:line="276" w:lineRule="auto"/>
        <w:ind w:left="284" w:right="288"/>
        <w:jc w:val="right"/>
        <w:rPr>
          <w:rFonts w:ascii="GHEA Grapalat" w:hAnsi="GHEA Grapalat"/>
        </w:rPr>
      </w:pPr>
      <w:r w:rsidRPr="006E0A77">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6E0A77"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Ընդհանուր աշխատանքային փորձառություն</w:t>
            </w:r>
          </w:p>
        </w:tc>
      </w:tr>
      <w:tr w:rsidR="008443D9" w:rsidRPr="006E0A77"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Տարեթվեր</w:t>
            </w:r>
          </w:p>
        </w:tc>
      </w:tr>
      <w:tr w:rsidR="008443D9" w:rsidRPr="006E0A77" w14:paraId="14FEA233" w14:textId="77777777" w:rsidTr="008C683D">
        <w:trPr>
          <w:trHeight w:val="340"/>
          <w:jc w:val="center"/>
        </w:trPr>
        <w:tc>
          <w:tcPr>
            <w:tcW w:w="6991" w:type="dxa"/>
            <w:vAlign w:val="center"/>
          </w:tcPr>
          <w:p w14:paraId="1C7B956F" w14:textId="77777777" w:rsidR="008443D9" w:rsidRPr="006E0A77" w:rsidRDefault="008443D9" w:rsidP="008C683D">
            <w:pPr>
              <w:ind w:left="284" w:right="288"/>
              <w:rPr>
                <w:rFonts w:ascii="GHEA Grapalat" w:hAnsi="GHEA Grapalat"/>
                <w:sz w:val="20"/>
              </w:rPr>
            </w:pPr>
          </w:p>
        </w:tc>
        <w:tc>
          <w:tcPr>
            <w:tcW w:w="2360" w:type="dxa"/>
            <w:vAlign w:val="center"/>
          </w:tcPr>
          <w:p w14:paraId="4C207A3F" w14:textId="77777777" w:rsidR="008443D9" w:rsidRPr="006E0A77" w:rsidRDefault="008443D9" w:rsidP="008C683D">
            <w:pPr>
              <w:ind w:left="284" w:right="288"/>
              <w:rPr>
                <w:rFonts w:ascii="GHEA Grapalat" w:hAnsi="GHEA Grapalat"/>
                <w:sz w:val="20"/>
              </w:rPr>
            </w:pPr>
          </w:p>
        </w:tc>
      </w:tr>
      <w:tr w:rsidR="008443D9" w:rsidRPr="006E0A77" w14:paraId="7FA87A08" w14:textId="77777777" w:rsidTr="008C683D">
        <w:trPr>
          <w:trHeight w:val="340"/>
          <w:jc w:val="center"/>
        </w:trPr>
        <w:tc>
          <w:tcPr>
            <w:tcW w:w="6991" w:type="dxa"/>
            <w:vAlign w:val="center"/>
          </w:tcPr>
          <w:p w14:paraId="07A133CE" w14:textId="77777777" w:rsidR="008443D9" w:rsidRPr="006E0A77" w:rsidRDefault="008443D9" w:rsidP="008C683D">
            <w:pPr>
              <w:ind w:left="284" w:right="288"/>
              <w:rPr>
                <w:rFonts w:ascii="GHEA Grapalat" w:hAnsi="GHEA Grapalat"/>
                <w:sz w:val="20"/>
              </w:rPr>
            </w:pPr>
          </w:p>
        </w:tc>
        <w:tc>
          <w:tcPr>
            <w:tcW w:w="2360" w:type="dxa"/>
            <w:vAlign w:val="center"/>
          </w:tcPr>
          <w:p w14:paraId="4E4D1EEE" w14:textId="77777777" w:rsidR="008443D9" w:rsidRPr="006E0A77" w:rsidRDefault="008443D9" w:rsidP="008C683D">
            <w:pPr>
              <w:ind w:left="284" w:right="288"/>
              <w:rPr>
                <w:rFonts w:ascii="GHEA Grapalat" w:hAnsi="GHEA Grapalat"/>
                <w:sz w:val="20"/>
              </w:rPr>
            </w:pPr>
          </w:p>
        </w:tc>
      </w:tr>
      <w:tr w:rsidR="008443D9" w:rsidRPr="006E0A77" w14:paraId="559441C2" w14:textId="77777777" w:rsidTr="008C683D">
        <w:trPr>
          <w:trHeight w:val="340"/>
          <w:jc w:val="center"/>
        </w:trPr>
        <w:tc>
          <w:tcPr>
            <w:tcW w:w="6991" w:type="dxa"/>
            <w:vAlign w:val="center"/>
          </w:tcPr>
          <w:p w14:paraId="7D5E827C" w14:textId="77777777" w:rsidR="008443D9" w:rsidRPr="006E0A77" w:rsidRDefault="008443D9" w:rsidP="008C683D">
            <w:pPr>
              <w:ind w:left="284" w:right="288"/>
              <w:rPr>
                <w:rFonts w:ascii="GHEA Grapalat" w:hAnsi="GHEA Grapalat"/>
                <w:sz w:val="20"/>
              </w:rPr>
            </w:pPr>
          </w:p>
        </w:tc>
        <w:tc>
          <w:tcPr>
            <w:tcW w:w="2360" w:type="dxa"/>
            <w:vAlign w:val="center"/>
          </w:tcPr>
          <w:p w14:paraId="2DC0B95F" w14:textId="77777777" w:rsidR="008443D9" w:rsidRPr="006E0A77" w:rsidRDefault="008443D9" w:rsidP="008C683D">
            <w:pPr>
              <w:ind w:left="284" w:right="288"/>
              <w:rPr>
                <w:rFonts w:ascii="GHEA Grapalat" w:hAnsi="GHEA Grapalat"/>
                <w:sz w:val="20"/>
              </w:rPr>
            </w:pPr>
          </w:p>
        </w:tc>
      </w:tr>
      <w:tr w:rsidR="008443D9" w:rsidRPr="006E0A77" w14:paraId="09F6EA68" w14:textId="77777777" w:rsidTr="008C683D">
        <w:trPr>
          <w:trHeight w:val="340"/>
          <w:jc w:val="center"/>
        </w:trPr>
        <w:tc>
          <w:tcPr>
            <w:tcW w:w="6991" w:type="dxa"/>
            <w:vAlign w:val="center"/>
          </w:tcPr>
          <w:p w14:paraId="33AB9DEC" w14:textId="77777777" w:rsidR="008443D9" w:rsidRPr="006E0A77" w:rsidRDefault="008443D9" w:rsidP="008C683D">
            <w:pPr>
              <w:ind w:left="284" w:right="288"/>
              <w:rPr>
                <w:rFonts w:ascii="GHEA Grapalat" w:hAnsi="GHEA Grapalat"/>
                <w:sz w:val="20"/>
              </w:rPr>
            </w:pPr>
          </w:p>
        </w:tc>
        <w:tc>
          <w:tcPr>
            <w:tcW w:w="2360" w:type="dxa"/>
            <w:vAlign w:val="center"/>
          </w:tcPr>
          <w:p w14:paraId="59D63688" w14:textId="77777777" w:rsidR="008443D9" w:rsidRPr="006E0A77" w:rsidRDefault="008443D9" w:rsidP="008C683D">
            <w:pPr>
              <w:ind w:left="284" w:right="288"/>
              <w:rPr>
                <w:rFonts w:ascii="GHEA Grapalat" w:hAnsi="GHEA Grapalat"/>
                <w:sz w:val="20"/>
              </w:rPr>
            </w:pPr>
          </w:p>
        </w:tc>
      </w:tr>
      <w:tr w:rsidR="008443D9" w:rsidRPr="006E0A77" w14:paraId="57E97043" w14:textId="77777777" w:rsidTr="008C683D">
        <w:trPr>
          <w:trHeight w:val="340"/>
          <w:jc w:val="center"/>
        </w:trPr>
        <w:tc>
          <w:tcPr>
            <w:tcW w:w="6991" w:type="dxa"/>
            <w:vAlign w:val="center"/>
          </w:tcPr>
          <w:p w14:paraId="608B59F1" w14:textId="77777777" w:rsidR="008443D9" w:rsidRPr="006E0A77" w:rsidRDefault="008443D9" w:rsidP="008C683D">
            <w:pPr>
              <w:ind w:left="284" w:right="288"/>
              <w:rPr>
                <w:rFonts w:ascii="GHEA Grapalat" w:hAnsi="GHEA Grapalat"/>
                <w:sz w:val="20"/>
              </w:rPr>
            </w:pPr>
          </w:p>
        </w:tc>
        <w:tc>
          <w:tcPr>
            <w:tcW w:w="2360" w:type="dxa"/>
            <w:vAlign w:val="center"/>
          </w:tcPr>
          <w:p w14:paraId="5D065B4D" w14:textId="77777777" w:rsidR="008443D9" w:rsidRPr="006E0A77" w:rsidRDefault="008443D9" w:rsidP="008C683D">
            <w:pPr>
              <w:ind w:left="284" w:right="288"/>
              <w:rPr>
                <w:rFonts w:ascii="GHEA Grapalat" w:hAnsi="GHEA Grapalat"/>
                <w:sz w:val="20"/>
              </w:rPr>
            </w:pPr>
          </w:p>
        </w:tc>
      </w:tr>
      <w:tr w:rsidR="008443D9" w:rsidRPr="006E0A77" w14:paraId="60BC52C4" w14:textId="77777777" w:rsidTr="008C683D">
        <w:trPr>
          <w:trHeight w:val="340"/>
          <w:jc w:val="center"/>
        </w:trPr>
        <w:tc>
          <w:tcPr>
            <w:tcW w:w="6991" w:type="dxa"/>
            <w:vAlign w:val="center"/>
          </w:tcPr>
          <w:p w14:paraId="3184ABA2" w14:textId="77777777" w:rsidR="008443D9" w:rsidRPr="006E0A77" w:rsidRDefault="008443D9" w:rsidP="008C683D">
            <w:pPr>
              <w:ind w:left="284" w:right="288"/>
              <w:rPr>
                <w:rFonts w:ascii="GHEA Grapalat" w:hAnsi="GHEA Grapalat"/>
                <w:sz w:val="20"/>
              </w:rPr>
            </w:pPr>
          </w:p>
        </w:tc>
        <w:tc>
          <w:tcPr>
            <w:tcW w:w="2360" w:type="dxa"/>
            <w:vAlign w:val="center"/>
          </w:tcPr>
          <w:p w14:paraId="49B931E7" w14:textId="77777777" w:rsidR="008443D9" w:rsidRPr="006E0A77" w:rsidRDefault="008443D9" w:rsidP="008C683D">
            <w:pPr>
              <w:ind w:left="284" w:right="288"/>
              <w:rPr>
                <w:rFonts w:ascii="GHEA Grapalat" w:hAnsi="GHEA Grapalat"/>
                <w:sz w:val="20"/>
              </w:rPr>
            </w:pPr>
          </w:p>
        </w:tc>
      </w:tr>
      <w:tr w:rsidR="008443D9" w:rsidRPr="006E0A77" w14:paraId="7C36B94E" w14:textId="77777777" w:rsidTr="008C683D">
        <w:trPr>
          <w:trHeight w:val="340"/>
          <w:jc w:val="center"/>
        </w:trPr>
        <w:tc>
          <w:tcPr>
            <w:tcW w:w="6991" w:type="dxa"/>
            <w:vAlign w:val="center"/>
          </w:tcPr>
          <w:p w14:paraId="33C01FF7" w14:textId="77777777" w:rsidR="008443D9" w:rsidRPr="006E0A77" w:rsidRDefault="008443D9" w:rsidP="008C683D">
            <w:pPr>
              <w:ind w:left="284" w:right="288"/>
              <w:rPr>
                <w:rFonts w:ascii="GHEA Grapalat" w:hAnsi="GHEA Grapalat"/>
                <w:sz w:val="20"/>
              </w:rPr>
            </w:pPr>
          </w:p>
        </w:tc>
        <w:tc>
          <w:tcPr>
            <w:tcW w:w="2360" w:type="dxa"/>
            <w:vAlign w:val="center"/>
          </w:tcPr>
          <w:p w14:paraId="6C971CBF" w14:textId="77777777" w:rsidR="008443D9" w:rsidRPr="006E0A77" w:rsidRDefault="008443D9" w:rsidP="008C683D">
            <w:pPr>
              <w:ind w:left="284" w:right="288"/>
              <w:rPr>
                <w:rFonts w:ascii="GHEA Grapalat" w:hAnsi="GHEA Grapalat"/>
                <w:sz w:val="20"/>
              </w:rPr>
            </w:pPr>
          </w:p>
        </w:tc>
      </w:tr>
      <w:tr w:rsidR="008443D9" w:rsidRPr="006E0A77" w14:paraId="3D4F05D6" w14:textId="77777777" w:rsidTr="008C683D">
        <w:trPr>
          <w:trHeight w:val="340"/>
          <w:jc w:val="center"/>
        </w:trPr>
        <w:tc>
          <w:tcPr>
            <w:tcW w:w="6991" w:type="dxa"/>
            <w:vAlign w:val="center"/>
          </w:tcPr>
          <w:p w14:paraId="5A6FD128" w14:textId="77777777" w:rsidR="008443D9" w:rsidRPr="006E0A77" w:rsidRDefault="008443D9" w:rsidP="008C683D">
            <w:pPr>
              <w:ind w:left="284" w:right="288"/>
              <w:rPr>
                <w:rFonts w:ascii="GHEA Grapalat" w:hAnsi="GHEA Grapalat"/>
                <w:sz w:val="20"/>
              </w:rPr>
            </w:pPr>
          </w:p>
        </w:tc>
        <w:tc>
          <w:tcPr>
            <w:tcW w:w="2360" w:type="dxa"/>
            <w:vAlign w:val="center"/>
          </w:tcPr>
          <w:p w14:paraId="0EB7D40F" w14:textId="77777777" w:rsidR="008443D9" w:rsidRPr="006E0A77" w:rsidRDefault="008443D9" w:rsidP="008C683D">
            <w:pPr>
              <w:ind w:left="284" w:right="288"/>
              <w:rPr>
                <w:rFonts w:ascii="GHEA Grapalat" w:hAnsi="GHEA Grapalat"/>
                <w:sz w:val="20"/>
              </w:rPr>
            </w:pPr>
          </w:p>
        </w:tc>
      </w:tr>
      <w:tr w:rsidR="008443D9" w:rsidRPr="006E0A77" w14:paraId="6B4A8E94" w14:textId="77777777" w:rsidTr="008C683D">
        <w:trPr>
          <w:trHeight w:val="340"/>
          <w:jc w:val="center"/>
        </w:trPr>
        <w:tc>
          <w:tcPr>
            <w:tcW w:w="6991" w:type="dxa"/>
            <w:vAlign w:val="center"/>
          </w:tcPr>
          <w:p w14:paraId="1B9FBA09" w14:textId="77777777" w:rsidR="008443D9" w:rsidRPr="006E0A77" w:rsidRDefault="008443D9" w:rsidP="008C683D">
            <w:pPr>
              <w:ind w:left="284" w:right="288"/>
              <w:rPr>
                <w:rFonts w:ascii="GHEA Grapalat" w:hAnsi="GHEA Grapalat"/>
                <w:sz w:val="20"/>
              </w:rPr>
            </w:pPr>
          </w:p>
        </w:tc>
        <w:tc>
          <w:tcPr>
            <w:tcW w:w="2360" w:type="dxa"/>
            <w:vAlign w:val="center"/>
          </w:tcPr>
          <w:p w14:paraId="59B0B632" w14:textId="77777777" w:rsidR="008443D9" w:rsidRPr="006E0A77"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6E0A77"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Մասնագիտական փորձառություն (վերջին 10 տարիների ընթացքում)***</w:t>
            </w:r>
          </w:p>
        </w:tc>
      </w:tr>
      <w:tr w:rsidR="008443D9" w:rsidRPr="006E0A77"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6E0A77" w:rsidRDefault="008443D9" w:rsidP="008C683D">
            <w:pPr>
              <w:ind w:left="-109" w:right="-114"/>
              <w:jc w:val="center"/>
              <w:rPr>
                <w:rFonts w:ascii="GHEA Grapalat" w:hAnsi="GHEA Grapalat"/>
                <w:sz w:val="18"/>
              </w:rPr>
            </w:pPr>
            <w:r w:rsidRPr="006E0A77">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6E0A77" w:rsidRDefault="008443D9" w:rsidP="008C683D">
            <w:pPr>
              <w:ind w:left="-102" w:right="-100"/>
              <w:jc w:val="center"/>
              <w:rPr>
                <w:rFonts w:ascii="GHEA Grapalat" w:hAnsi="GHEA Grapalat"/>
                <w:sz w:val="18"/>
              </w:rPr>
            </w:pPr>
            <w:r w:rsidRPr="006E0A77">
              <w:rPr>
                <w:rFonts w:ascii="GHEA Grapalat" w:hAnsi="GHEA Grapalat"/>
                <w:sz w:val="18"/>
              </w:rPr>
              <w:t>Տարեթիվը</w:t>
            </w:r>
          </w:p>
        </w:tc>
      </w:tr>
      <w:tr w:rsidR="008443D9" w:rsidRPr="006E0A77" w14:paraId="4074050D" w14:textId="77777777" w:rsidTr="008C683D">
        <w:trPr>
          <w:trHeight w:val="340"/>
        </w:trPr>
        <w:tc>
          <w:tcPr>
            <w:tcW w:w="5524" w:type="dxa"/>
            <w:vAlign w:val="center"/>
          </w:tcPr>
          <w:p w14:paraId="07D83F15" w14:textId="77777777" w:rsidR="008443D9" w:rsidRPr="006E0A77" w:rsidRDefault="008443D9" w:rsidP="008C683D">
            <w:pPr>
              <w:ind w:left="284" w:right="288"/>
              <w:rPr>
                <w:rFonts w:ascii="GHEA Grapalat" w:hAnsi="GHEA Grapalat"/>
                <w:sz w:val="18"/>
              </w:rPr>
            </w:pPr>
          </w:p>
        </w:tc>
        <w:tc>
          <w:tcPr>
            <w:tcW w:w="2693" w:type="dxa"/>
            <w:vAlign w:val="center"/>
          </w:tcPr>
          <w:p w14:paraId="0DF8C10E" w14:textId="77777777" w:rsidR="008443D9" w:rsidRPr="006E0A77" w:rsidRDefault="008443D9" w:rsidP="008C683D">
            <w:pPr>
              <w:ind w:left="284" w:right="288"/>
              <w:rPr>
                <w:rFonts w:ascii="GHEA Grapalat" w:hAnsi="GHEA Grapalat"/>
                <w:sz w:val="18"/>
              </w:rPr>
            </w:pPr>
          </w:p>
        </w:tc>
        <w:tc>
          <w:tcPr>
            <w:tcW w:w="1134" w:type="dxa"/>
            <w:vAlign w:val="center"/>
          </w:tcPr>
          <w:p w14:paraId="1B12EF53" w14:textId="77777777" w:rsidR="008443D9" w:rsidRPr="006E0A77" w:rsidRDefault="008443D9" w:rsidP="008C683D">
            <w:pPr>
              <w:ind w:left="284" w:right="288"/>
              <w:rPr>
                <w:rFonts w:ascii="GHEA Grapalat" w:hAnsi="GHEA Grapalat"/>
                <w:sz w:val="18"/>
              </w:rPr>
            </w:pPr>
          </w:p>
        </w:tc>
      </w:tr>
      <w:tr w:rsidR="008443D9" w:rsidRPr="006E0A77" w14:paraId="56F0969D" w14:textId="77777777" w:rsidTr="008C683D">
        <w:trPr>
          <w:trHeight w:val="340"/>
        </w:trPr>
        <w:tc>
          <w:tcPr>
            <w:tcW w:w="5524" w:type="dxa"/>
            <w:vAlign w:val="center"/>
          </w:tcPr>
          <w:p w14:paraId="3DF2A744" w14:textId="77777777" w:rsidR="008443D9" w:rsidRPr="006E0A77" w:rsidRDefault="008443D9" w:rsidP="008C683D">
            <w:pPr>
              <w:ind w:left="284" w:right="288"/>
              <w:rPr>
                <w:rFonts w:ascii="GHEA Grapalat" w:hAnsi="GHEA Grapalat"/>
                <w:sz w:val="18"/>
              </w:rPr>
            </w:pPr>
          </w:p>
        </w:tc>
        <w:tc>
          <w:tcPr>
            <w:tcW w:w="2693" w:type="dxa"/>
            <w:vAlign w:val="center"/>
          </w:tcPr>
          <w:p w14:paraId="2107AE47" w14:textId="77777777" w:rsidR="008443D9" w:rsidRPr="006E0A77" w:rsidRDefault="008443D9" w:rsidP="008C683D">
            <w:pPr>
              <w:ind w:left="284" w:right="288"/>
              <w:rPr>
                <w:rFonts w:ascii="GHEA Grapalat" w:hAnsi="GHEA Grapalat"/>
                <w:sz w:val="18"/>
              </w:rPr>
            </w:pPr>
          </w:p>
        </w:tc>
        <w:tc>
          <w:tcPr>
            <w:tcW w:w="1134" w:type="dxa"/>
            <w:vAlign w:val="center"/>
          </w:tcPr>
          <w:p w14:paraId="3EB593B7" w14:textId="77777777" w:rsidR="008443D9" w:rsidRPr="006E0A77" w:rsidRDefault="008443D9" w:rsidP="008C683D">
            <w:pPr>
              <w:ind w:left="284" w:right="288"/>
              <w:rPr>
                <w:rFonts w:ascii="GHEA Grapalat" w:hAnsi="GHEA Grapalat"/>
                <w:sz w:val="18"/>
              </w:rPr>
            </w:pPr>
          </w:p>
        </w:tc>
      </w:tr>
      <w:tr w:rsidR="008443D9" w:rsidRPr="006E0A77" w14:paraId="1B6EE3D7" w14:textId="77777777" w:rsidTr="008C683D">
        <w:trPr>
          <w:trHeight w:val="340"/>
        </w:trPr>
        <w:tc>
          <w:tcPr>
            <w:tcW w:w="5524" w:type="dxa"/>
            <w:vAlign w:val="center"/>
          </w:tcPr>
          <w:p w14:paraId="66CEFBA5" w14:textId="77777777" w:rsidR="008443D9" w:rsidRPr="006E0A77" w:rsidRDefault="008443D9" w:rsidP="008C683D">
            <w:pPr>
              <w:ind w:left="284" w:right="288"/>
              <w:rPr>
                <w:rFonts w:ascii="GHEA Grapalat" w:hAnsi="GHEA Grapalat"/>
                <w:sz w:val="18"/>
              </w:rPr>
            </w:pPr>
          </w:p>
        </w:tc>
        <w:tc>
          <w:tcPr>
            <w:tcW w:w="2693" w:type="dxa"/>
            <w:vAlign w:val="center"/>
          </w:tcPr>
          <w:p w14:paraId="2D98D763" w14:textId="77777777" w:rsidR="008443D9" w:rsidRPr="006E0A77" w:rsidRDefault="008443D9" w:rsidP="008C683D">
            <w:pPr>
              <w:ind w:left="284" w:right="288"/>
              <w:rPr>
                <w:rFonts w:ascii="GHEA Grapalat" w:hAnsi="GHEA Grapalat"/>
                <w:sz w:val="18"/>
              </w:rPr>
            </w:pPr>
          </w:p>
        </w:tc>
        <w:tc>
          <w:tcPr>
            <w:tcW w:w="1134" w:type="dxa"/>
            <w:vAlign w:val="center"/>
          </w:tcPr>
          <w:p w14:paraId="5B8BC0C3" w14:textId="77777777" w:rsidR="008443D9" w:rsidRPr="006E0A77" w:rsidRDefault="008443D9" w:rsidP="008C683D">
            <w:pPr>
              <w:ind w:left="284" w:right="288"/>
              <w:rPr>
                <w:rFonts w:ascii="GHEA Grapalat" w:hAnsi="GHEA Grapalat"/>
                <w:sz w:val="18"/>
              </w:rPr>
            </w:pPr>
          </w:p>
        </w:tc>
      </w:tr>
      <w:tr w:rsidR="008443D9" w:rsidRPr="006E0A77" w14:paraId="0732F855" w14:textId="77777777" w:rsidTr="008C683D">
        <w:trPr>
          <w:trHeight w:val="340"/>
        </w:trPr>
        <w:tc>
          <w:tcPr>
            <w:tcW w:w="5524" w:type="dxa"/>
            <w:vAlign w:val="center"/>
          </w:tcPr>
          <w:p w14:paraId="08277145" w14:textId="77777777" w:rsidR="008443D9" w:rsidRPr="006E0A77" w:rsidRDefault="008443D9" w:rsidP="008C683D">
            <w:pPr>
              <w:ind w:left="284" w:right="288"/>
              <w:rPr>
                <w:rFonts w:ascii="GHEA Grapalat" w:hAnsi="GHEA Grapalat"/>
                <w:sz w:val="18"/>
              </w:rPr>
            </w:pPr>
          </w:p>
        </w:tc>
        <w:tc>
          <w:tcPr>
            <w:tcW w:w="2693" w:type="dxa"/>
            <w:vAlign w:val="center"/>
          </w:tcPr>
          <w:p w14:paraId="6C312673" w14:textId="77777777" w:rsidR="008443D9" w:rsidRPr="006E0A77" w:rsidRDefault="008443D9" w:rsidP="008C683D">
            <w:pPr>
              <w:ind w:left="284" w:right="288"/>
              <w:rPr>
                <w:rFonts w:ascii="GHEA Grapalat" w:hAnsi="GHEA Grapalat"/>
                <w:sz w:val="18"/>
              </w:rPr>
            </w:pPr>
          </w:p>
        </w:tc>
        <w:tc>
          <w:tcPr>
            <w:tcW w:w="1134" w:type="dxa"/>
            <w:vAlign w:val="center"/>
          </w:tcPr>
          <w:p w14:paraId="349D076F" w14:textId="77777777" w:rsidR="008443D9" w:rsidRPr="006E0A77" w:rsidRDefault="008443D9" w:rsidP="008C683D">
            <w:pPr>
              <w:ind w:left="284" w:right="288"/>
              <w:rPr>
                <w:rFonts w:ascii="GHEA Grapalat" w:hAnsi="GHEA Grapalat"/>
                <w:sz w:val="18"/>
              </w:rPr>
            </w:pPr>
          </w:p>
        </w:tc>
      </w:tr>
      <w:tr w:rsidR="008443D9" w:rsidRPr="006E0A77" w14:paraId="52B87AED" w14:textId="77777777" w:rsidTr="008C683D">
        <w:trPr>
          <w:trHeight w:val="340"/>
        </w:trPr>
        <w:tc>
          <w:tcPr>
            <w:tcW w:w="5524" w:type="dxa"/>
            <w:vAlign w:val="center"/>
          </w:tcPr>
          <w:p w14:paraId="496D8189" w14:textId="77777777" w:rsidR="008443D9" w:rsidRPr="006E0A77" w:rsidRDefault="008443D9" w:rsidP="008C683D">
            <w:pPr>
              <w:ind w:left="284" w:right="288"/>
              <w:rPr>
                <w:rFonts w:ascii="GHEA Grapalat" w:hAnsi="GHEA Grapalat"/>
                <w:sz w:val="18"/>
              </w:rPr>
            </w:pPr>
          </w:p>
        </w:tc>
        <w:tc>
          <w:tcPr>
            <w:tcW w:w="2693" w:type="dxa"/>
            <w:vAlign w:val="center"/>
          </w:tcPr>
          <w:p w14:paraId="090F4881" w14:textId="77777777" w:rsidR="008443D9" w:rsidRPr="006E0A77" w:rsidRDefault="008443D9" w:rsidP="008C683D">
            <w:pPr>
              <w:ind w:left="284" w:right="288"/>
              <w:rPr>
                <w:rFonts w:ascii="GHEA Grapalat" w:hAnsi="GHEA Grapalat"/>
                <w:sz w:val="18"/>
              </w:rPr>
            </w:pPr>
          </w:p>
        </w:tc>
        <w:tc>
          <w:tcPr>
            <w:tcW w:w="1134" w:type="dxa"/>
            <w:vAlign w:val="center"/>
          </w:tcPr>
          <w:p w14:paraId="2A5D2746" w14:textId="77777777" w:rsidR="008443D9" w:rsidRPr="006E0A77" w:rsidRDefault="008443D9" w:rsidP="008C683D">
            <w:pPr>
              <w:ind w:left="284" w:right="288"/>
              <w:rPr>
                <w:rFonts w:ascii="GHEA Grapalat" w:hAnsi="GHEA Grapalat"/>
                <w:sz w:val="18"/>
              </w:rPr>
            </w:pPr>
          </w:p>
        </w:tc>
      </w:tr>
      <w:tr w:rsidR="008443D9" w:rsidRPr="006E0A77" w14:paraId="3EEDF9DE" w14:textId="77777777" w:rsidTr="008C683D">
        <w:trPr>
          <w:trHeight w:val="340"/>
        </w:trPr>
        <w:tc>
          <w:tcPr>
            <w:tcW w:w="5524" w:type="dxa"/>
            <w:vAlign w:val="center"/>
          </w:tcPr>
          <w:p w14:paraId="0A50AF6A" w14:textId="77777777" w:rsidR="008443D9" w:rsidRPr="006E0A77" w:rsidRDefault="008443D9" w:rsidP="008C683D">
            <w:pPr>
              <w:ind w:left="284" w:right="288"/>
              <w:rPr>
                <w:rFonts w:ascii="GHEA Grapalat" w:hAnsi="GHEA Grapalat"/>
                <w:sz w:val="18"/>
              </w:rPr>
            </w:pPr>
          </w:p>
        </w:tc>
        <w:tc>
          <w:tcPr>
            <w:tcW w:w="2693" w:type="dxa"/>
            <w:vAlign w:val="center"/>
          </w:tcPr>
          <w:p w14:paraId="54663CC4" w14:textId="77777777" w:rsidR="008443D9" w:rsidRPr="006E0A77" w:rsidRDefault="008443D9" w:rsidP="008C683D">
            <w:pPr>
              <w:ind w:left="284" w:right="288"/>
              <w:rPr>
                <w:rFonts w:ascii="GHEA Grapalat" w:hAnsi="GHEA Grapalat"/>
                <w:sz w:val="18"/>
              </w:rPr>
            </w:pPr>
          </w:p>
        </w:tc>
        <w:tc>
          <w:tcPr>
            <w:tcW w:w="1134" w:type="dxa"/>
            <w:vAlign w:val="center"/>
          </w:tcPr>
          <w:p w14:paraId="7135FB13" w14:textId="77777777" w:rsidR="008443D9" w:rsidRPr="006E0A77" w:rsidRDefault="008443D9" w:rsidP="008C683D">
            <w:pPr>
              <w:ind w:left="284" w:right="288"/>
              <w:rPr>
                <w:rFonts w:ascii="GHEA Grapalat" w:hAnsi="GHEA Grapalat"/>
                <w:sz w:val="18"/>
              </w:rPr>
            </w:pPr>
          </w:p>
        </w:tc>
      </w:tr>
      <w:tr w:rsidR="008443D9" w:rsidRPr="006E0A77" w14:paraId="76B841D5" w14:textId="77777777" w:rsidTr="008C683D">
        <w:trPr>
          <w:trHeight w:val="340"/>
        </w:trPr>
        <w:tc>
          <w:tcPr>
            <w:tcW w:w="5524" w:type="dxa"/>
            <w:vAlign w:val="center"/>
          </w:tcPr>
          <w:p w14:paraId="4A979E21" w14:textId="77777777" w:rsidR="008443D9" w:rsidRPr="006E0A77" w:rsidRDefault="008443D9" w:rsidP="008C683D">
            <w:pPr>
              <w:ind w:left="284" w:right="288"/>
              <w:rPr>
                <w:rFonts w:ascii="GHEA Grapalat" w:hAnsi="GHEA Grapalat"/>
                <w:sz w:val="18"/>
              </w:rPr>
            </w:pPr>
          </w:p>
        </w:tc>
        <w:tc>
          <w:tcPr>
            <w:tcW w:w="2693" w:type="dxa"/>
            <w:vAlign w:val="center"/>
          </w:tcPr>
          <w:p w14:paraId="359A21B8" w14:textId="77777777" w:rsidR="008443D9" w:rsidRPr="006E0A77" w:rsidRDefault="008443D9" w:rsidP="008C683D">
            <w:pPr>
              <w:ind w:left="284" w:right="288"/>
              <w:rPr>
                <w:rFonts w:ascii="GHEA Grapalat" w:hAnsi="GHEA Grapalat"/>
                <w:sz w:val="18"/>
              </w:rPr>
            </w:pPr>
          </w:p>
        </w:tc>
        <w:tc>
          <w:tcPr>
            <w:tcW w:w="1134" w:type="dxa"/>
            <w:vAlign w:val="center"/>
          </w:tcPr>
          <w:p w14:paraId="750C5F7D" w14:textId="77777777" w:rsidR="008443D9" w:rsidRPr="006E0A77" w:rsidRDefault="008443D9" w:rsidP="008C683D">
            <w:pPr>
              <w:ind w:left="284" w:right="288"/>
              <w:rPr>
                <w:rFonts w:ascii="GHEA Grapalat" w:hAnsi="GHEA Grapalat"/>
                <w:sz w:val="18"/>
              </w:rPr>
            </w:pPr>
          </w:p>
        </w:tc>
      </w:tr>
      <w:tr w:rsidR="008443D9" w:rsidRPr="006E0A77" w14:paraId="19F3CF0A" w14:textId="77777777" w:rsidTr="008C683D">
        <w:trPr>
          <w:trHeight w:val="340"/>
        </w:trPr>
        <w:tc>
          <w:tcPr>
            <w:tcW w:w="5524" w:type="dxa"/>
            <w:vAlign w:val="center"/>
          </w:tcPr>
          <w:p w14:paraId="15C2794C" w14:textId="77777777" w:rsidR="008443D9" w:rsidRPr="006E0A77" w:rsidRDefault="008443D9" w:rsidP="008C683D">
            <w:pPr>
              <w:ind w:left="284" w:right="288"/>
              <w:rPr>
                <w:rFonts w:ascii="GHEA Grapalat" w:hAnsi="GHEA Grapalat"/>
                <w:sz w:val="18"/>
              </w:rPr>
            </w:pPr>
          </w:p>
        </w:tc>
        <w:tc>
          <w:tcPr>
            <w:tcW w:w="2693" w:type="dxa"/>
            <w:vAlign w:val="center"/>
          </w:tcPr>
          <w:p w14:paraId="60B42842" w14:textId="77777777" w:rsidR="008443D9" w:rsidRPr="006E0A77" w:rsidRDefault="008443D9" w:rsidP="008C683D">
            <w:pPr>
              <w:ind w:left="284" w:right="288"/>
              <w:rPr>
                <w:rFonts w:ascii="GHEA Grapalat" w:hAnsi="GHEA Grapalat"/>
                <w:sz w:val="18"/>
              </w:rPr>
            </w:pPr>
          </w:p>
        </w:tc>
        <w:tc>
          <w:tcPr>
            <w:tcW w:w="1134" w:type="dxa"/>
            <w:vAlign w:val="center"/>
          </w:tcPr>
          <w:p w14:paraId="7A794909" w14:textId="77777777" w:rsidR="008443D9" w:rsidRPr="006E0A77" w:rsidRDefault="008443D9" w:rsidP="008C683D">
            <w:pPr>
              <w:ind w:left="284" w:right="288"/>
              <w:rPr>
                <w:rFonts w:ascii="GHEA Grapalat" w:hAnsi="GHEA Grapalat"/>
                <w:sz w:val="18"/>
              </w:rPr>
            </w:pPr>
          </w:p>
        </w:tc>
      </w:tr>
      <w:tr w:rsidR="008443D9" w:rsidRPr="006E0A77" w14:paraId="006EA0AD" w14:textId="77777777" w:rsidTr="008C683D">
        <w:trPr>
          <w:trHeight w:val="340"/>
        </w:trPr>
        <w:tc>
          <w:tcPr>
            <w:tcW w:w="5524" w:type="dxa"/>
            <w:vAlign w:val="center"/>
          </w:tcPr>
          <w:p w14:paraId="395A7458" w14:textId="77777777" w:rsidR="008443D9" w:rsidRPr="006E0A77" w:rsidRDefault="008443D9" w:rsidP="008C683D">
            <w:pPr>
              <w:ind w:left="284" w:right="288"/>
              <w:rPr>
                <w:rFonts w:ascii="GHEA Grapalat" w:hAnsi="GHEA Grapalat"/>
                <w:sz w:val="18"/>
              </w:rPr>
            </w:pPr>
          </w:p>
        </w:tc>
        <w:tc>
          <w:tcPr>
            <w:tcW w:w="2693" w:type="dxa"/>
            <w:vAlign w:val="center"/>
          </w:tcPr>
          <w:p w14:paraId="5E2E3945" w14:textId="77777777" w:rsidR="008443D9" w:rsidRPr="006E0A77" w:rsidRDefault="008443D9" w:rsidP="008C683D">
            <w:pPr>
              <w:ind w:left="284" w:right="288"/>
              <w:rPr>
                <w:rFonts w:ascii="GHEA Grapalat" w:hAnsi="GHEA Grapalat"/>
                <w:sz w:val="18"/>
              </w:rPr>
            </w:pPr>
          </w:p>
        </w:tc>
        <w:tc>
          <w:tcPr>
            <w:tcW w:w="1134" w:type="dxa"/>
            <w:vAlign w:val="center"/>
          </w:tcPr>
          <w:p w14:paraId="2E57FC16" w14:textId="77777777" w:rsidR="008443D9" w:rsidRPr="006E0A77" w:rsidRDefault="008443D9" w:rsidP="008C683D">
            <w:pPr>
              <w:ind w:left="284" w:right="288"/>
              <w:rPr>
                <w:rFonts w:ascii="GHEA Grapalat" w:hAnsi="GHEA Grapalat"/>
                <w:sz w:val="18"/>
              </w:rPr>
            </w:pPr>
          </w:p>
        </w:tc>
      </w:tr>
    </w:tbl>
    <w:p w14:paraId="2F16C7AB" w14:textId="77777777" w:rsidR="008443D9" w:rsidRPr="006E0A77" w:rsidRDefault="008443D9" w:rsidP="008443D9">
      <w:pPr>
        <w:ind w:left="284" w:right="288"/>
        <w:jc w:val="right"/>
        <w:rPr>
          <w:rFonts w:ascii="GHEA Grapalat" w:hAnsi="GHEA Grapalat"/>
        </w:rPr>
      </w:pPr>
      <w:r w:rsidRPr="006E0A77">
        <w:rPr>
          <w:rFonts w:ascii="GHEA Grapalat" w:hAnsi="GHEA Grapalat"/>
        </w:rPr>
        <w:t>Աղյուսակ 2</w:t>
      </w:r>
    </w:p>
    <w:p w14:paraId="68A999A7" w14:textId="77777777" w:rsidR="008443D9" w:rsidRPr="006E0A77" w:rsidRDefault="008443D9" w:rsidP="008443D9">
      <w:pPr>
        <w:ind w:left="284" w:right="288"/>
        <w:rPr>
          <w:rFonts w:ascii="GHEA Grapalat" w:hAnsi="GHEA Grapalat"/>
        </w:rPr>
      </w:pPr>
    </w:p>
    <w:p w14:paraId="17F6B527" w14:textId="1C82C921" w:rsidR="008443D9" w:rsidRPr="006E0A77" w:rsidRDefault="008443D9" w:rsidP="00E81AF2">
      <w:pPr>
        <w:ind w:left="284" w:right="288"/>
        <w:jc w:val="both"/>
        <w:rPr>
          <w:rFonts w:ascii="GHEA Grapalat" w:hAnsi="GHEA Grapalat"/>
          <w:sz w:val="20"/>
          <w:szCs w:val="20"/>
        </w:rPr>
      </w:pPr>
      <w:r w:rsidRPr="006E0A77">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6E0A77">
        <w:rPr>
          <w:rFonts w:ascii="GHEA Grapalat" w:hAnsi="GHEA Grapalat"/>
          <w:sz w:val="20"/>
          <w:szCs w:val="20"/>
        </w:rPr>
        <w:t>:</w:t>
      </w:r>
    </w:p>
    <w:p w14:paraId="606ABA0C" w14:textId="77777777" w:rsidR="00AE4549" w:rsidRPr="006E0A77" w:rsidRDefault="00AE4549" w:rsidP="008443D9">
      <w:pPr>
        <w:ind w:left="284" w:right="288"/>
        <w:rPr>
          <w:rFonts w:ascii="GHEA Grapalat" w:hAnsi="GHEA Grapalat"/>
          <w:sz w:val="20"/>
          <w:szCs w:val="20"/>
        </w:rPr>
      </w:pPr>
    </w:p>
    <w:p w14:paraId="6E9069D3" w14:textId="77777777" w:rsidR="008443D9" w:rsidRPr="006E0A77" w:rsidRDefault="008443D9" w:rsidP="008443D9">
      <w:pPr>
        <w:ind w:left="284" w:right="288"/>
        <w:rPr>
          <w:rFonts w:ascii="GHEA Grapalat" w:hAnsi="GHEA Grapalat"/>
          <w:sz w:val="20"/>
          <w:szCs w:val="20"/>
        </w:rPr>
      </w:pPr>
      <w:r w:rsidRPr="006E0A77">
        <w:rPr>
          <w:rFonts w:ascii="GHEA Grapalat" w:hAnsi="GHEA Grapalat"/>
          <w:sz w:val="20"/>
          <w:szCs w:val="20"/>
        </w:rPr>
        <w:t>Ծանոթություն*</w:t>
      </w:r>
    </w:p>
    <w:p w14:paraId="3538C53E" w14:textId="77777777" w:rsidR="008443D9" w:rsidRPr="006E0A77" w:rsidRDefault="008443D9" w:rsidP="00E81AF2">
      <w:pPr>
        <w:ind w:left="284" w:right="288"/>
        <w:jc w:val="both"/>
        <w:rPr>
          <w:rFonts w:ascii="GHEA Grapalat" w:hAnsi="GHEA Grapalat"/>
          <w:sz w:val="20"/>
          <w:szCs w:val="20"/>
        </w:rPr>
      </w:pPr>
      <w:r w:rsidRPr="006E0A7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6E0A77" w:rsidRDefault="008443D9" w:rsidP="008443D9">
      <w:pPr>
        <w:ind w:left="284" w:right="288"/>
        <w:rPr>
          <w:rFonts w:ascii="GHEA Grapalat" w:hAnsi="GHEA Grapalat"/>
          <w:sz w:val="20"/>
          <w:szCs w:val="20"/>
        </w:rPr>
      </w:pPr>
    </w:p>
    <w:p w14:paraId="5BCB3292" w14:textId="77777777" w:rsidR="003B7C56" w:rsidRPr="006E0A77" w:rsidRDefault="003B7C56" w:rsidP="008443D9">
      <w:pPr>
        <w:ind w:left="284" w:right="288"/>
        <w:rPr>
          <w:rFonts w:ascii="GHEA Grapalat" w:hAnsi="GHEA Grapalat"/>
          <w:sz w:val="20"/>
          <w:szCs w:val="20"/>
        </w:rPr>
      </w:pPr>
    </w:p>
    <w:p w14:paraId="1EF42794" w14:textId="77777777" w:rsidR="008443D9" w:rsidRPr="006E0A77" w:rsidRDefault="008443D9" w:rsidP="008443D9">
      <w:pPr>
        <w:ind w:left="284" w:right="288"/>
        <w:rPr>
          <w:rFonts w:ascii="GHEA Grapalat" w:hAnsi="GHEA Grapalat"/>
        </w:rPr>
      </w:pPr>
    </w:p>
    <w:p w14:paraId="179F09EC" w14:textId="6BDC9E7E" w:rsidR="008443D9" w:rsidRPr="006E0A77" w:rsidRDefault="008443D9" w:rsidP="008443D9">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4B4C5C34" w14:textId="7632D87B" w:rsidR="008443D9" w:rsidRPr="006E0A77" w:rsidRDefault="008443D9" w:rsidP="00010791">
      <w:pPr>
        <w:spacing w:line="180" w:lineRule="auto"/>
        <w:jc w:val="center"/>
        <w:rPr>
          <w:rFonts w:ascii="GHEA Grapalat" w:hAnsi="GHEA Grapalat"/>
          <w:sz w:val="18"/>
        </w:rPr>
      </w:pPr>
      <w:r w:rsidRPr="006E0A77">
        <w:rPr>
          <w:rFonts w:ascii="GHEA Grapalat" w:hAnsi="GHEA Grapalat"/>
          <w:sz w:val="18"/>
        </w:rPr>
        <w:t>(աշխատակցի անուն ազգանուն)                                                                           (ստորագրություն)</w:t>
      </w:r>
    </w:p>
    <w:p w14:paraId="380F1EAD" w14:textId="55D837CC" w:rsidR="003B7C56" w:rsidRPr="006E0A77" w:rsidRDefault="00010791">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t xml:space="preserve">   </w:t>
      </w:r>
    </w:p>
    <w:p w14:paraId="4538F50E" w14:textId="77777777" w:rsidR="003B7C56" w:rsidRPr="006E0A77" w:rsidRDefault="003B7C56">
      <w:pPr>
        <w:rPr>
          <w:rFonts w:ascii="GHEA Grapalat" w:hAnsi="GHEA Grapalat" w:cs="Sylfaen"/>
          <w:b/>
          <w:color w:val="000000" w:themeColor="text1"/>
          <w:sz w:val="20"/>
          <w:lang w:val="es-ES"/>
        </w:rPr>
      </w:pPr>
    </w:p>
    <w:p w14:paraId="351DEA69" w14:textId="1693A24D" w:rsidR="003B7C56" w:rsidRPr="006E0A77" w:rsidRDefault="003B7C56" w:rsidP="003B7C56">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57B68D31" w14:textId="43190B61" w:rsidR="003B7C56" w:rsidRPr="006E0A77" w:rsidRDefault="003B7C56" w:rsidP="003B7C56">
      <w:pPr>
        <w:spacing w:line="180" w:lineRule="auto"/>
        <w:jc w:val="center"/>
        <w:rPr>
          <w:rFonts w:ascii="GHEA Grapalat" w:hAnsi="GHEA Grapalat"/>
          <w:sz w:val="18"/>
        </w:rPr>
      </w:pPr>
      <w:r w:rsidRPr="006E0A77">
        <w:rPr>
          <w:rFonts w:ascii="GHEA Grapalat" w:hAnsi="GHEA Grapalat"/>
          <w:sz w:val="18"/>
        </w:rPr>
        <w:t xml:space="preserve">       (հայտ ներկայացնողի պաշտոն,անուն ազգանուն)                                                   (ստորագրություն)</w:t>
      </w:r>
    </w:p>
    <w:p w14:paraId="51985C36" w14:textId="371895D6" w:rsidR="008443D9" w:rsidRPr="006E0A77" w:rsidRDefault="008443D9">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br w:type="page"/>
      </w:r>
    </w:p>
    <w:p w14:paraId="6C62FE67" w14:textId="77777777" w:rsidR="00CF2A33" w:rsidRPr="006E0A77" w:rsidRDefault="00CF2A33" w:rsidP="000B1088">
      <w:pPr>
        <w:pStyle w:val="BodyTextIndent3"/>
        <w:spacing w:line="240" w:lineRule="auto"/>
        <w:ind w:firstLine="0"/>
        <w:jc w:val="right"/>
        <w:rPr>
          <w:rFonts w:ascii="GHEA Grapalat" w:hAnsi="GHEA Grapalat" w:cs="Sylfaen"/>
          <w:b/>
          <w:lang w:val="hy-AM"/>
        </w:rPr>
      </w:pPr>
    </w:p>
    <w:p w14:paraId="68ACC194" w14:textId="77777777"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2</w:t>
      </w:r>
    </w:p>
    <w:p w14:paraId="468B3431" w14:textId="515583EE" w:rsidR="00CF2A33" w:rsidRPr="006E0A77" w:rsidRDefault="00D04CBC" w:rsidP="00CF2A33">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ՀՀՔԿ-ԲՄԽԾՁԲ-25/5</w:t>
      </w:r>
      <w:r w:rsidR="00CF2A33" w:rsidRPr="006E0A77">
        <w:rPr>
          <w:rFonts w:ascii="GHEA Grapalat" w:hAnsi="GHEA Grapalat" w:cs="Sylfaen"/>
          <w:b/>
          <w:color w:val="000000"/>
          <w:lang w:val="hy-AM"/>
        </w:rPr>
        <w:t xml:space="preserve"> </w:t>
      </w:r>
      <w:r w:rsidR="00CF2A33" w:rsidRPr="006E0A77">
        <w:rPr>
          <w:rFonts w:ascii="GHEA Grapalat" w:hAnsi="GHEA Grapalat" w:cs="Sylfaen"/>
          <w:b/>
          <w:lang w:val="hy-AM"/>
        </w:rPr>
        <w:t>ծածկագրով</w:t>
      </w:r>
    </w:p>
    <w:p w14:paraId="655E0514" w14:textId="3B5F69AF" w:rsidR="00CF2A33" w:rsidRPr="006E0A77" w:rsidRDefault="002B0934" w:rsidP="00CF2A33">
      <w:pPr>
        <w:pStyle w:val="BodyTextIndent3"/>
        <w:spacing w:line="240" w:lineRule="auto"/>
        <w:jc w:val="right"/>
        <w:rPr>
          <w:rFonts w:ascii="GHEA Grapalat" w:hAnsi="GHEA Grapalat" w:cs="Arial"/>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62F5C2D4" w14:textId="77777777" w:rsidR="00CF2A33" w:rsidRPr="006E0A77" w:rsidRDefault="00CF2A33" w:rsidP="00CF2A33">
      <w:pPr>
        <w:rPr>
          <w:rFonts w:ascii="GHEA Grapalat" w:hAnsi="GHEA Grapalat"/>
          <w:lang w:val="hy-AM"/>
        </w:rPr>
      </w:pPr>
    </w:p>
    <w:p w14:paraId="094034CE" w14:textId="77777777" w:rsidR="00CF2A33" w:rsidRPr="006E0A77" w:rsidRDefault="00CF2A33" w:rsidP="00CF2A33">
      <w:pPr>
        <w:ind w:firstLine="567"/>
        <w:jc w:val="center"/>
        <w:rPr>
          <w:rFonts w:ascii="GHEA Grapalat" w:hAnsi="GHEA Grapalat"/>
          <w:sz w:val="20"/>
          <w:lang w:val="hy-AM"/>
        </w:rPr>
      </w:pPr>
    </w:p>
    <w:p w14:paraId="7F368AFD" w14:textId="77777777" w:rsidR="00CF2A33" w:rsidRPr="006E0A77" w:rsidRDefault="00CF2A33" w:rsidP="00CF2A33">
      <w:pPr>
        <w:ind w:firstLine="567"/>
        <w:jc w:val="center"/>
        <w:rPr>
          <w:rFonts w:ascii="GHEA Grapalat" w:hAnsi="GHEA Grapalat"/>
          <w:sz w:val="20"/>
          <w:lang w:val="hy-AM"/>
        </w:rPr>
      </w:pPr>
    </w:p>
    <w:p w14:paraId="6A7F090A" w14:textId="77777777" w:rsidR="00CF2A33" w:rsidRPr="006E0A77" w:rsidRDefault="00CF2A33" w:rsidP="00CF2A33">
      <w:pPr>
        <w:ind w:firstLine="567"/>
        <w:jc w:val="center"/>
        <w:rPr>
          <w:rFonts w:ascii="GHEA Grapalat" w:hAnsi="GHEA Grapalat"/>
          <w:sz w:val="20"/>
          <w:lang w:val="hy-AM"/>
        </w:rPr>
      </w:pPr>
    </w:p>
    <w:p w14:paraId="268AABA9" w14:textId="77777777" w:rsidR="00CF2A33" w:rsidRPr="006E0A77" w:rsidRDefault="00CF2A33" w:rsidP="00CF2A33">
      <w:pPr>
        <w:ind w:left="-66"/>
        <w:jc w:val="center"/>
        <w:rPr>
          <w:rFonts w:ascii="GHEA Grapalat" w:hAnsi="GHEA Grapalat"/>
          <w:b/>
          <w:sz w:val="20"/>
          <w:lang w:val="hy-AM"/>
        </w:rPr>
      </w:pPr>
      <w:r w:rsidRPr="006E0A77">
        <w:rPr>
          <w:rFonts w:ascii="GHEA Grapalat" w:hAnsi="GHEA Grapalat"/>
          <w:b/>
          <w:sz w:val="20"/>
          <w:lang w:val="hy-AM"/>
        </w:rPr>
        <w:t>Գ Ն Ա Յ Ի Ն   Ա Ռ Ա Ջ Ա Ր Կ</w:t>
      </w:r>
    </w:p>
    <w:p w14:paraId="30E842DE" w14:textId="77777777" w:rsidR="00CF2A33" w:rsidRPr="006E0A77" w:rsidRDefault="00CF2A33" w:rsidP="00CF2A33">
      <w:pPr>
        <w:ind w:firstLine="567"/>
        <w:rPr>
          <w:rFonts w:ascii="GHEA Grapalat" w:hAnsi="GHEA Grapalat"/>
          <w:lang w:val="hy-AM"/>
        </w:rPr>
      </w:pPr>
    </w:p>
    <w:p w14:paraId="3903498B" w14:textId="6A5EE850" w:rsidR="00CF2A33" w:rsidRPr="006E0A77" w:rsidRDefault="00CF2A33" w:rsidP="00CF2A33">
      <w:pPr>
        <w:ind w:firstLine="567"/>
        <w:jc w:val="both"/>
        <w:rPr>
          <w:rFonts w:ascii="GHEA Grapalat" w:hAnsi="GHEA Grapalat" w:cs="Arial"/>
          <w:sz w:val="20"/>
          <w:szCs w:val="20"/>
          <w:lang w:val="es-ES"/>
        </w:rPr>
      </w:pPr>
      <w:r w:rsidRPr="006E0A77">
        <w:rPr>
          <w:rFonts w:ascii="GHEA Grapalat" w:hAnsi="GHEA Grapalat" w:cs="Arial"/>
          <w:sz w:val="20"/>
          <w:szCs w:val="20"/>
          <w:lang w:val="es-ES"/>
        </w:rPr>
        <w:t xml:space="preserve">Ուսումնասիրելով </w:t>
      </w:r>
      <w:r w:rsidR="00D04CBC">
        <w:rPr>
          <w:rFonts w:ascii="GHEA Grapalat" w:hAnsi="GHEA Grapalat" w:cs="Arial"/>
          <w:sz w:val="20"/>
          <w:szCs w:val="20"/>
          <w:lang w:val="es-ES"/>
        </w:rPr>
        <w:t>ՀՀՔԿ-ԲՄԽԾՁԲ-25/5</w:t>
      </w:r>
      <w:r w:rsidRPr="006E0A77">
        <w:rPr>
          <w:rFonts w:ascii="GHEA Grapalat" w:hAnsi="GHEA Grapalat" w:cs="Arial"/>
          <w:sz w:val="20"/>
          <w:szCs w:val="20"/>
          <w:lang w:val="es-ES"/>
        </w:rPr>
        <w:t xml:space="preserve"> 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հրավերը, այդ թվում </w:t>
      </w:r>
    </w:p>
    <w:p w14:paraId="1C13ADE5" w14:textId="77777777" w:rsidR="00CF2A33" w:rsidRPr="006E0A77" w:rsidRDefault="00CF2A33" w:rsidP="00CF2A33">
      <w:pPr>
        <w:ind w:firstLine="567"/>
        <w:jc w:val="both"/>
        <w:rPr>
          <w:rFonts w:ascii="GHEA Grapalat" w:hAnsi="GHEA Grapalat" w:cs="Arial"/>
          <w:sz w:val="20"/>
          <w:szCs w:val="20"/>
          <w:lang w:val="es-ES"/>
        </w:rPr>
      </w:pPr>
    </w:p>
    <w:p w14:paraId="6C26AA73" w14:textId="4E1F9DD9" w:rsidR="00CF2A33" w:rsidRPr="006E0A77" w:rsidRDefault="00CF2A33" w:rsidP="00CF2A33">
      <w:pPr>
        <w:ind w:firstLine="567"/>
        <w:jc w:val="both"/>
        <w:rPr>
          <w:rFonts w:ascii="GHEA Grapalat" w:hAnsi="GHEA Grapalat" w:cs="Arial"/>
          <w:lang w:val="hy-AM"/>
        </w:rPr>
      </w:pPr>
      <w:r w:rsidRPr="006E0A77">
        <w:rPr>
          <w:rFonts w:ascii="GHEA Grapalat" w:hAnsi="GHEA Grapalat" w:cs="Arial"/>
          <w:sz w:val="20"/>
          <w:szCs w:val="20"/>
          <w:lang w:val="es-ES"/>
        </w:rPr>
        <w:t>կնքվելիք պայմանագրի նախագիծը</w:t>
      </w:r>
      <w:r w:rsidRPr="006E0A77">
        <w:rPr>
          <w:rFonts w:ascii="GHEA Grapalat" w:hAnsi="GHEA Grapalat" w:cs="Arial"/>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hy-AM"/>
        </w:rPr>
        <w:tab/>
        <w:t xml:space="preserve">     </w:t>
      </w:r>
      <w:r w:rsidRPr="006E0A77">
        <w:rPr>
          <w:rFonts w:ascii="GHEA Grapalat" w:hAnsi="GHEA Grapalat"/>
          <w:sz w:val="20"/>
          <w:u w:val="single"/>
          <w:lang w:val="hy-AM"/>
        </w:rPr>
        <w:tab/>
      </w:r>
      <w:r w:rsidRPr="006E0A77">
        <w:rPr>
          <w:rFonts w:ascii="GHEA Grapalat" w:hAnsi="GHEA Grapalat"/>
          <w:sz w:val="20"/>
          <w:u w:val="single"/>
          <w:lang w:val="hy-AM"/>
        </w:rPr>
        <w:tab/>
        <w:t xml:space="preserve">           </w:t>
      </w:r>
      <w:r w:rsidRPr="006E0A77">
        <w:rPr>
          <w:rFonts w:ascii="GHEA Grapalat" w:hAnsi="GHEA Grapalat" w:cs="Arial"/>
          <w:sz w:val="20"/>
          <w:szCs w:val="20"/>
          <w:lang w:val="es-ES"/>
        </w:rPr>
        <w:t>-ն առաջարկում է</w:t>
      </w:r>
      <w:r w:rsidRPr="006E0A77">
        <w:rPr>
          <w:rFonts w:ascii="GHEA Grapalat" w:hAnsi="GHEA Grapalat" w:cs="Arial"/>
          <w:lang w:val="hy-AM"/>
        </w:rPr>
        <w:t xml:space="preserve">   </w:t>
      </w:r>
    </w:p>
    <w:p w14:paraId="2265F7B0" w14:textId="039DB918" w:rsidR="00CF2A33" w:rsidRPr="006E0A77" w:rsidRDefault="00CF2A33" w:rsidP="00CF2A33">
      <w:pPr>
        <w:ind w:firstLine="567"/>
        <w:jc w:val="both"/>
        <w:rPr>
          <w:rFonts w:ascii="GHEA Grapalat" w:hAnsi="GHEA Grapalat" w:cs="Arial"/>
        </w:rPr>
      </w:pPr>
      <w:bookmarkStart w:id="7" w:name="_Hlk23147299"/>
      <w:r w:rsidRPr="006E0A77">
        <w:rPr>
          <w:rFonts w:ascii="GHEA Grapalat" w:hAnsi="GHEA Grapalat" w:cs="Sylfaen"/>
          <w:vertAlign w:val="superscript"/>
          <w:lang w:val="hy-AM"/>
        </w:rPr>
        <w:t xml:space="preserve">                                                                                   </w:t>
      </w: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hy-AM"/>
        </w:rPr>
        <w:t xml:space="preserve">  մասնակցի անվանումը</w:t>
      </w:r>
    </w:p>
    <w:bookmarkEnd w:id="7"/>
    <w:p w14:paraId="595A1BA2" w14:textId="4E2928EB" w:rsidR="00CF2A33" w:rsidRPr="006E0A77" w:rsidRDefault="00CF2A33" w:rsidP="00CF2A33">
      <w:pPr>
        <w:ind w:firstLine="567"/>
        <w:jc w:val="both"/>
        <w:rPr>
          <w:rFonts w:ascii="GHEA Grapalat" w:hAnsi="GHEA Grapalat" w:cs="Arial"/>
          <w:sz w:val="20"/>
          <w:szCs w:val="20"/>
          <w:lang w:val="es-ES"/>
        </w:rPr>
      </w:pPr>
    </w:p>
    <w:p w14:paraId="70C3D0B0" w14:textId="77777777" w:rsidR="00CF2A33" w:rsidRPr="006E0A77" w:rsidRDefault="00CF2A33" w:rsidP="00CF2A33">
      <w:pPr>
        <w:ind w:firstLine="567"/>
        <w:jc w:val="both"/>
        <w:rPr>
          <w:rFonts w:ascii="GHEA Grapalat" w:hAnsi="GHEA Grapalat"/>
          <w:sz w:val="20"/>
          <w:lang w:val="hy-AM"/>
        </w:rPr>
      </w:pPr>
      <w:r w:rsidRPr="006E0A77">
        <w:rPr>
          <w:rFonts w:ascii="GHEA Grapalat" w:hAnsi="GHEA Grapalat" w:cs="Arial"/>
          <w:sz w:val="20"/>
          <w:szCs w:val="20"/>
          <w:lang w:val="es-ES"/>
        </w:rPr>
        <w:t>պայմանագիրը կատարել ներքոհիշյալ ընդհանուր գնով.</w:t>
      </w:r>
    </w:p>
    <w:p w14:paraId="1698D8BF" w14:textId="77777777" w:rsidR="00CF2A33" w:rsidRPr="006E0A77" w:rsidRDefault="00B2572B" w:rsidP="00EF3662">
      <w:pPr>
        <w:jc w:val="center"/>
        <w:rPr>
          <w:rFonts w:ascii="GHEA Grapalat" w:hAnsi="GHEA Grapalat"/>
          <w:sz w:val="20"/>
          <w:szCs w:val="20"/>
          <w:lang w:val="es-ES"/>
        </w:rPr>
      </w:pPr>
      <w:r w:rsidRPr="006E0A77">
        <w:rPr>
          <w:rFonts w:ascii="GHEA Grapalat" w:hAnsi="GHEA Grapalat"/>
          <w:sz w:val="20"/>
          <w:szCs w:val="20"/>
          <w:lang w:val="es-ES"/>
        </w:rPr>
        <w:t xml:space="preserve">                                                                                                                                 </w:t>
      </w:r>
    </w:p>
    <w:p w14:paraId="5C7C87ED" w14:textId="77777777" w:rsidR="00CF2A33" w:rsidRPr="006E0A77" w:rsidRDefault="00CF2A33" w:rsidP="00EF3662">
      <w:pPr>
        <w:jc w:val="center"/>
        <w:rPr>
          <w:rFonts w:ascii="GHEA Grapalat" w:hAnsi="GHEA Grapalat"/>
          <w:sz w:val="20"/>
          <w:szCs w:val="20"/>
          <w:lang w:val="es-ES"/>
        </w:rPr>
      </w:pPr>
    </w:p>
    <w:p w14:paraId="7071B747" w14:textId="77777777" w:rsidR="00CF2A33" w:rsidRPr="006E0A77" w:rsidRDefault="00CF2A33" w:rsidP="00EF3662">
      <w:pPr>
        <w:jc w:val="center"/>
        <w:rPr>
          <w:rFonts w:ascii="GHEA Grapalat" w:hAnsi="GHEA Grapalat"/>
          <w:sz w:val="20"/>
          <w:szCs w:val="20"/>
          <w:lang w:val="es-ES"/>
        </w:rPr>
      </w:pPr>
    </w:p>
    <w:p w14:paraId="68B790B6" w14:textId="1A4F0B69" w:rsidR="00B2572B" w:rsidRPr="006E0A77" w:rsidRDefault="00D12B9B" w:rsidP="00D12B9B">
      <w:pPr>
        <w:ind w:left="6372" w:firstLine="708"/>
        <w:jc w:val="center"/>
        <w:rPr>
          <w:rFonts w:ascii="GHEA Grapalat" w:hAnsi="GHEA Grapalat"/>
          <w:sz w:val="20"/>
          <w:lang w:val="hy-AM"/>
        </w:rPr>
      </w:pPr>
      <w:r w:rsidRPr="006E0A77">
        <w:rPr>
          <w:rFonts w:ascii="GHEA Grapalat" w:hAnsi="GHEA Grapalat"/>
          <w:sz w:val="20"/>
          <w:szCs w:val="20"/>
          <w:lang w:val="es-ES"/>
        </w:rPr>
        <w:t xml:space="preserve">   </w:t>
      </w:r>
      <w:r w:rsidR="00B2572B" w:rsidRPr="006E0A77">
        <w:rPr>
          <w:rFonts w:ascii="GHEA Grapalat" w:hAnsi="GHEA Grapalat"/>
          <w:sz w:val="20"/>
          <w:szCs w:val="20"/>
          <w:lang w:val="es-ES"/>
        </w:rPr>
        <w:t xml:space="preserve">  </w:t>
      </w:r>
      <w:r w:rsidR="00B2572B" w:rsidRPr="006E0A7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6E0A77"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Չափա-</w:t>
            </w:r>
          </w:p>
          <w:p w14:paraId="1A602CCF" w14:textId="77777777" w:rsidR="00D12B9B" w:rsidRPr="006E0A77" w:rsidRDefault="00D12B9B" w:rsidP="008B3E93">
            <w:pPr>
              <w:jc w:val="center"/>
              <w:rPr>
                <w:rFonts w:ascii="GHEA Grapalat" w:hAnsi="GHEA Grapalat"/>
                <w:b/>
                <w:bCs/>
                <w:sz w:val="16"/>
                <w:lang w:val="es-ES"/>
              </w:rPr>
            </w:pPr>
            <w:r w:rsidRPr="006E0A7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color w:val="000000"/>
                <w:sz w:val="16"/>
                <w:szCs w:val="16"/>
                <w:shd w:val="clear" w:color="auto" w:fill="FFFFFF"/>
              </w:rPr>
              <w:t>Արժեք</w:t>
            </w:r>
            <w:r w:rsidRPr="006E0A77">
              <w:rPr>
                <w:rFonts w:ascii="GHEA Grapalat" w:hAnsi="GHEA Grapalat"/>
                <w:b/>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ինքնարժեքի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և</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կանխատեսվող</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շահույթի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հանրագումարը</w:t>
            </w:r>
            <w:r w:rsidRPr="006E0A77">
              <w:rPr>
                <w:rFonts w:ascii="GHEA Grapalat" w:hAnsi="GHEA Grapalat"/>
                <w:color w:val="000000"/>
                <w:sz w:val="18"/>
                <w:szCs w:val="18"/>
                <w:shd w:val="clear" w:color="auto" w:fill="FFFFFF"/>
                <w:lang w:val="es-ES"/>
              </w:rPr>
              <w:t>)</w:t>
            </w:r>
            <w:r w:rsidRPr="006E0A77">
              <w:rPr>
                <w:rFonts w:ascii="GHEA Grapalat" w:hAnsi="GHEA Grapalat"/>
                <w:color w:val="000000"/>
                <w:shd w:val="clear" w:color="auto" w:fill="FFFFFF"/>
                <w:lang w:val="es-ES"/>
              </w:rPr>
              <w:t xml:space="preserve"> </w:t>
            </w:r>
            <w:r w:rsidRPr="006E0A7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ԱԱՀ**</w:t>
            </w:r>
          </w:p>
          <w:p w14:paraId="1F0EBBFA"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Ընդհանուր գինը</w:t>
            </w:r>
          </w:p>
          <w:p w14:paraId="3A592A3D"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 xml:space="preserve"> /տառերով և թվերով/</w:t>
            </w:r>
          </w:p>
        </w:tc>
      </w:tr>
      <w:tr w:rsidR="00D12B9B" w:rsidRPr="006E0A7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5=3+4</w:t>
            </w:r>
          </w:p>
        </w:tc>
      </w:tr>
      <w:tr w:rsidR="00D12B9B" w:rsidRPr="006E0A77"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6E0A77" w:rsidRDefault="00D12B9B" w:rsidP="008B3E93">
            <w:pPr>
              <w:jc w:val="center"/>
              <w:rPr>
                <w:rFonts w:ascii="GHEA Grapalat" w:hAnsi="GHEA Grapalat"/>
                <w:b/>
                <w:bCs/>
                <w:sz w:val="18"/>
                <w:lang w:val="es-ES"/>
              </w:rPr>
            </w:pPr>
            <w:r w:rsidRPr="006E0A7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135310D5" w:rsidR="00D12B9B" w:rsidRPr="006E0A77" w:rsidRDefault="004E6217" w:rsidP="00F741A1">
            <w:pPr>
              <w:jc w:val="center"/>
              <w:rPr>
                <w:rFonts w:ascii="GHEA Grapalat" w:hAnsi="GHEA Grapalat"/>
                <w:b/>
                <w:bCs/>
                <w:sz w:val="18"/>
                <w:lang w:val="es-ES"/>
              </w:rPr>
            </w:pPr>
            <w:r w:rsidRPr="004E6217">
              <w:rPr>
                <w:rFonts w:ascii="GHEA Grapalat" w:hAnsi="GHEA Grapalat"/>
                <w:b/>
                <w:bCs/>
                <w:sz w:val="18"/>
                <w:lang w:val="es-ES"/>
              </w:rPr>
              <w:t xml:space="preserve">«Երևանի Ս. Խանզադյանի անվան հ. 184 ավագ դպրոց» ՊՈԱԿ-ի կառուցման </w:t>
            </w:r>
            <w:r w:rsidR="003940A9" w:rsidRPr="006E0A77">
              <w:rPr>
                <w:rFonts w:ascii="GHEA Grapalat" w:hAnsi="GHEA Grapalat"/>
                <w:b/>
                <w:bCs/>
                <w:sz w:val="18"/>
                <w:lang w:val="es-ES"/>
              </w:rPr>
              <w:t xml:space="preserve">նախագծանախահաշվային փաստաթղթերի մշակման </w:t>
            </w:r>
            <w:r w:rsidR="00D12B9B" w:rsidRPr="006E0A77">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6E0A77"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6E0A77"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6E0A77" w:rsidRDefault="00D12B9B" w:rsidP="008B3E93">
            <w:pPr>
              <w:jc w:val="center"/>
              <w:rPr>
                <w:rFonts w:ascii="GHEA Grapalat" w:hAnsi="GHEA Grapalat"/>
                <w:lang w:val="es-ES"/>
              </w:rPr>
            </w:pPr>
          </w:p>
        </w:tc>
      </w:tr>
    </w:tbl>
    <w:p w14:paraId="1C403E4C" w14:textId="77777777" w:rsidR="00B2572B" w:rsidRPr="006E0A77" w:rsidRDefault="00B2572B" w:rsidP="00EF3662">
      <w:pPr>
        <w:rPr>
          <w:rFonts w:ascii="GHEA Grapalat" w:hAnsi="GHEA Grapalat"/>
          <w:sz w:val="18"/>
          <w:szCs w:val="18"/>
          <w:lang w:val="es-ES"/>
        </w:rPr>
      </w:pPr>
    </w:p>
    <w:p w14:paraId="67A2AE2B" w14:textId="77777777" w:rsidR="00B2572B" w:rsidRPr="006E0A77" w:rsidRDefault="00B2572B" w:rsidP="00EF3662">
      <w:pPr>
        <w:rPr>
          <w:rFonts w:ascii="GHEA Grapalat" w:hAnsi="GHEA Grapalat"/>
          <w:sz w:val="18"/>
          <w:szCs w:val="18"/>
          <w:lang w:val="es-ES"/>
        </w:rPr>
      </w:pPr>
    </w:p>
    <w:p w14:paraId="6700892D" w14:textId="77777777" w:rsidR="00B2572B" w:rsidRPr="006E0A77" w:rsidRDefault="00B2572B" w:rsidP="00EF3662">
      <w:pPr>
        <w:rPr>
          <w:rFonts w:ascii="GHEA Grapalat" w:hAnsi="GHEA Grapalat"/>
          <w:sz w:val="18"/>
          <w:szCs w:val="18"/>
          <w:lang w:val="hy-AM"/>
        </w:rPr>
      </w:pPr>
    </w:p>
    <w:p w14:paraId="1A9B7039" w14:textId="77777777" w:rsidR="00B2572B" w:rsidRPr="006E0A77" w:rsidRDefault="00B2572B" w:rsidP="00EF3662">
      <w:pPr>
        <w:ind w:left="720" w:firstLine="720"/>
        <w:jc w:val="both"/>
        <w:rPr>
          <w:rFonts w:ascii="GHEA Grapalat" w:hAnsi="GHEA Grapalat"/>
          <w:sz w:val="20"/>
          <w:lang w:val="hy-AM"/>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 </w:t>
      </w:r>
      <w:r w:rsidRPr="006E0A77">
        <w:rPr>
          <w:rFonts w:ascii="GHEA Grapalat" w:hAnsi="GHEA Grapalat"/>
          <w:sz w:val="20"/>
          <w:lang w:val="hy-AM"/>
        </w:rPr>
        <w:tab/>
        <w:t xml:space="preserve">                </w:t>
      </w:r>
      <w:r w:rsidRPr="006E0A77">
        <w:rPr>
          <w:rFonts w:ascii="GHEA Grapalat" w:hAnsi="GHEA Grapalat"/>
          <w:sz w:val="20"/>
          <w:lang w:val="es-ES"/>
        </w:rPr>
        <w:t xml:space="preserve">       </w:t>
      </w:r>
      <w:r w:rsidRPr="006E0A77">
        <w:rPr>
          <w:rFonts w:ascii="GHEA Grapalat" w:hAnsi="GHEA Grapalat"/>
          <w:sz w:val="20"/>
          <w:lang w:val="hy-AM"/>
        </w:rPr>
        <w:t xml:space="preserve">_____________ </w:t>
      </w:r>
    </w:p>
    <w:p w14:paraId="582CEB42" w14:textId="77777777" w:rsidR="00B2572B" w:rsidRPr="006E0A77" w:rsidRDefault="00B2572B" w:rsidP="00EF3662">
      <w:pPr>
        <w:jc w:val="both"/>
        <w:rPr>
          <w:rFonts w:ascii="GHEA Grapalat" w:hAnsi="GHEA Grapalat"/>
          <w:sz w:val="20"/>
          <w:vertAlign w:val="superscript"/>
          <w:lang w:val="hy-AM"/>
        </w:rPr>
      </w:pPr>
      <w:r w:rsidRPr="006E0A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E0A77">
        <w:rPr>
          <w:rFonts w:ascii="GHEA Grapalat" w:hAnsi="GHEA Grapalat"/>
          <w:sz w:val="20"/>
          <w:vertAlign w:val="superscript"/>
          <w:lang w:val="hy-AM"/>
        </w:rPr>
        <w:tab/>
      </w:r>
    </w:p>
    <w:p w14:paraId="4E4A37CA" w14:textId="77777777"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 xml:space="preserve">    </w:t>
      </w:r>
    </w:p>
    <w:p w14:paraId="104B210B" w14:textId="4CF25108"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Կ. Տ.</w:t>
      </w:r>
      <w:r w:rsidRPr="006E0A77">
        <w:rPr>
          <w:rFonts w:ascii="GHEA Grapalat" w:hAnsi="GHEA Grapalat"/>
          <w:sz w:val="20"/>
          <w:lang w:val="hy-AM"/>
        </w:rPr>
        <w:tab/>
      </w:r>
      <w:r w:rsidRPr="006E0A77">
        <w:rPr>
          <w:rFonts w:ascii="GHEA Grapalat" w:hAnsi="GHEA Grapalat"/>
          <w:sz w:val="20"/>
          <w:lang w:val="hy-AM"/>
        </w:rPr>
        <w:tab/>
        <w:t xml:space="preserve"> </w:t>
      </w:r>
    </w:p>
    <w:p w14:paraId="2D3F629D" w14:textId="77777777" w:rsidR="00B2572B" w:rsidRPr="006E0A77" w:rsidRDefault="00B2572B" w:rsidP="00EF3662">
      <w:pPr>
        <w:jc w:val="right"/>
        <w:rPr>
          <w:rFonts w:ascii="GHEA Grapalat" w:hAnsi="GHEA Grapalat"/>
          <w:sz w:val="20"/>
          <w:lang w:val="hy-AM"/>
        </w:rPr>
      </w:pPr>
    </w:p>
    <w:p w14:paraId="73B6DCAD" w14:textId="77777777" w:rsidR="00B2572B" w:rsidRPr="006E0A77" w:rsidRDefault="00B2572B" w:rsidP="00EF3662">
      <w:pPr>
        <w:rPr>
          <w:rFonts w:ascii="GHEA Grapalat" w:hAnsi="GHEA Grapalat" w:cs="Sylfaen"/>
          <w:i/>
          <w:sz w:val="16"/>
          <w:szCs w:val="16"/>
          <w:lang w:val="hy-AM" w:eastAsia="ru-RU"/>
        </w:rPr>
      </w:pPr>
    </w:p>
    <w:p w14:paraId="493CC92A" w14:textId="77777777" w:rsidR="00B2572B" w:rsidRPr="006E0A77" w:rsidRDefault="00B2572B" w:rsidP="00EF3662">
      <w:pPr>
        <w:rPr>
          <w:rFonts w:ascii="GHEA Grapalat" w:hAnsi="GHEA Grapalat" w:cs="Sylfaen"/>
          <w:i/>
          <w:sz w:val="16"/>
          <w:szCs w:val="16"/>
          <w:lang w:val="hy-AM" w:eastAsia="ru-RU"/>
        </w:rPr>
      </w:pPr>
    </w:p>
    <w:p w14:paraId="3BFE34E3" w14:textId="77777777" w:rsidR="00B2572B" w:rsidRPr="006E0A77" w:rsidRDefault="00B2572B" w:rsidP="00EF3662">
      <w:pPr>
        <w:rPr>
          <w:rFonts w:ascii="GHEA Grapalat" w:hAnsi="GHEA Grapalat" w:cs="Sylfaen"/>
          <w:i/>
          <w:sz w:val="16"/>
          <w:szCs w:val="16"/>
          <w:lang w:val="hy-AM" w:eastAsia="ru-RU"/>
        </w:rPr>
      </w:pPr>
    </w:p>
    <w:p w14:paraId="223FC022" w14:textId="77777777" w:rsidR="00B2572B" w:rsidRPr="006E0A77" w:rsidRDefault="00B2572B" w:rsidP="00EF3662">
      <w:pPr>
        <w:rPr>
          <w:rFonts w:ascii="GHEA Grapalat" w:hAnsi="GHEA Grapalat" w:cs="Sylfaen"/>
          <w:i/>
          <w:sz w:val="16"/>
          <w:szCs w:val="16"/>
          <w:lang w:val="hy-AM" w:eastAsia="ru-RU"/>
        </w:rPr>
      </w:pPr>
    </w:p>
    <w:p w14:paraId="02BA9FC3" w14:textId="77777777" w:rsidR="00B2572B" w:rsidRPr="006E0A77" w:rsidRDefault="00B2572B" w:rsidP="00EF3662">
      <w:pPr>
        <w:rPr>
          <w:rFonts w:ascii="GHEA Grapalat" w:hAnsi="GHEA Grapalat" w:cs="Sylfaen"/>
          <w:i/>
          <w:sz w:val="16"/>
          <w:szCs w:val="16"/>
          <w:lang w:val="hy-AM" w:eastAsia="ru-RU"/>
        </w:rPr>
      </w:pPr>
    </w:p>
    <w:p w14:paraId="4C8FB349" w14:textId="77777777" w:rsidR="00B2572B" w:rsidRPr="006E0A77" w:rsidRDefault="00B2572B" w:rsidP="00EF3662">
      <w:pPr>
        <w:rPr>
          <w:rFonts w:ascii="GHEA Grapalat" w:hAnsi="GHEA Grapalat" w:cs="Sylfaen"/>
          <w:i/>
          <w:sz w:val="16"/>
          <w:szCs w:val="16"/>
          <w:lang w:val="hy-AM" w:eastAsia="ru-RU"/>
        </w:rPr>
      </w:pPr>
    </w:p>
    <w:p w14:paraId="3FDDE13F" w14:textId="77777777" w:rsidR="00B2572B" w:rsidRPr="006E0A77" w:rsidRDefault="00B2572B" w:rsidP="00EF3662">
      <w:pPr>
        <w:rPr>
          <w:rFonts w:ascii="GHEA Grapalat" w:hAnsi="GHEA Grapalat" w:cs="Sylfaen"/>
          <w:i/>
          <w:sz w:val="16"/>
          <w:szCs w:val="16"/>
          <w:lang w:val="hy-AM" w:eastAsia="ru-RU"/>
        </w:rPr>
      </w:pPr>
    </w:p>
    <w:p w14:paraId="3E1703AE" w14:textId="77777777" w:rsidR="00B2572B" w:rsidRPr="006E0A77" w:rsidRDefault="00B2572B" w:rsidP="00EF3662">
      <w:pPr>
        <w:rPr>
          <w:rFonts w:ascii="GHEA Grapalat" w:hAnsi="GHEA Grapalat" w:cs="Sylfaen"/>
          <w:i/>
          <w:sz w:val="16"/>
          <w:szCs w:val="16"/>
          <w:lang w:val="hy-AM" w:eastAsia="ru-RU"/>
        </w:rPr>
      </w:pPr>
    </w:p>
    <w:p w14:paraId="13F5033B" w14:textId="77777777" w:rsidR="00B2572B" w:rsidRPr="006E0A77" w:rsidRDefault="00B2572B" w:rsidP="00EF3662">
      <w:pPr>
        <w:rPr>
          <w:rFonts w:ascii="GHEA Grapalat" w:hAnsi="GHEA Grapalat" w:cs="Sylfaen"/>
          <w:i/>
          <w:sz w:val="16"/>
          <w:szCs w:val="16"/>
          <w:lang w:val="hy-AM" w:eastAsia="ru-RU"/>
        </w:rPr>
      </w:pPr>
    </w:p>
    <w:p w14:paraId="398999D1" w14:textId="77777777" w:rsidR="00B2572B" w:rsidRPr="006E0A77" w:rsidRDefault="00B2572B" w:rsidP="00EF3662">
      <w:pPr>
        <w:rPr>
          <w:rFonts w:ascii="GHEA Grapalat" w:hAnsi="GHEA Grapalat" w:cs="Sylfaen"/>
          <w:i/>
          <w:sz w:val="16"/>
          <w:szCs w:val="16"/>
          <w:lang w:val="hy-AM" w:eastAsia="ru-RU"/>
        </w:rPr>
      </w:pPr>
    </w:p>
    <w:p w14:paraId="6EDEC748" w14:textId="77777777" w:rsidR="00B2572B" w:rsidRPr="006E0A77" w:rsidRDefault="00B2572B" w:rsidP="00EF3662">
      <w:pPr>
        <w:rPr>
          <w:rFonts w:ascii="GHEA Grapalat" w:hAnsi="GHEA Grapalat" w:cs="Sylfaen"/>
          <w:i/>
          <w:sz w:val="16"/>
          <w:szCs w:val="16"/>
          <w:lang w:val="hy-AM" w:eastAsia="ru-RU"/>
        </w:rPr>
      </w:pPr>
    </w:p>
    <w:p w14:paraId="44B2BF34" w14:textId="77777777" w:rsidR="004F02AD" w:rsidRPr="006E0A77" w:rsidRDefault="004F02AD" w:rsidP="004F02AD">
      <w:pPr>
        <w:ind w:right="309"/>
        <w:jc w:val="both"/>
        <w:rPr>
          <w:rFonts w:ascii="GHEA Grapalat" w:hAnsi="GHEA Grapalat"/>
          <w:bCs/>
          <w:iCs/>
          <w:sz w:val="16"/>
          <w:szCs w:val="16"/>
          <w:lang w:val="es-ES"/>
        </w:rPr>
      </w:pPr>
      <w:r w:rsidRPr="006E0A77">
        <w:rPr>
          <w:rFonts w:ascii="GHEA Grapalat" w:hAnsi="GHEA Grapalat"/>
          <w:bCs/>
          <w:sz w:val="16"/>
          <w:szCs w:val="16"/>
          <w:lang w:val="es-ES"/>
        </w:rPr>
        <w:t>**</w:t>
      </w:r>
      <w:r w:rsidRPr="006E0A77">
        <w:rPr>
          <w:rFonts w:ascii="GHEA Grapalat" w:hAnsi="GHEA Grapalat"/>
          <w:sz w:val="16"/>
          <w:szCs w:val="16"/>
          <w:lang w:val="hy-AM"/>
        </w:rPr>
        <w:t>եթե</w:t>
      </w:r>
      <w:r w:rsidRPr="006E0A77">
        <w:rPr>
          <w:rFonts w:ascii="GHEA Grapalat" w:hAnsi="GHEA Grapalat"/>
          <w:sz w:val="16"/>
          <w:szCs w:val="16"/>
          <w:lang w:val="af-ZA"/>
        </w:rPr>
        <w:t xml:space="preserve"> </w:t>
      </w:r>
      <w:r w:rsidRPr="006E0A77">
        <w:rPr>
          <w:rFonts w:ascii="GHEA Grapalat" w:hAnsi="GHEA Grapalat"/>
          <w:sz w:val="16"/>
          <w:szCs w:val="16"/>
          <w:lang w:val="hy-AM"/>
        </w:rPr>
        <w:t>մասնակիցն</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w:t>
      </w:r>
      <w:r w:rsidRPr="006E0A77">
        <w:rPr>
          <w:rFonts w:ascii="GHEA Grapalat" w:hAnsi="GHEA Grapalat"/>
          <w:sz w:val="16"/>
          <w:szCs w:val="16"/>
          <w:lang w:val="af-ZA"/>
        </w:rPr>
        <w:t xml:space="preserve"> </w:t>
      </w:r>
      <w:r w:rsidRPr="006E0A77">
        <w:rPr>
          <w:rFonts w:ascii="GHEA Grapalat" w:hAnsi="GHEA Grapalat"/>
          <w:sz w:val="16"/>
          <w:szCs w:val="16"/>
          <w:lang w:val="hy-AM"/>
        </w:rPr>
        <w:t>վճարող</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w:t>
      </w:r>
      <w:r w:rsidRPr="006E0A77">
        <w:rPr>
          <w:rFonts w:ascii="GHEA Grapalat" w:hAnsi="GHEA Grapalat"/>
          <w:sz w:val="16"/>
          <w:szCs w:val="16"/>
          <w:lang w:val="hy-AM"/>
        </w:rPr>
        <w:t>ապա</w:t>
      </w:r>
      <w:r w:rsidRPr="006E0A77">
        <w:rPr>
          <w:rFonts w:ascii="GHEA Grapalat" w:hAnsi="GHEA Grapalat"/>
          <w:sz w:val="16"/>
          <w:szCs w:val="16"/>
          <w:lang w:val="af-ZA"/>
        </w:rPr>
        <w:t xml:space="preserve"> </w:t>
      </w:r>
      <w:r w:rsidRPr="006E0A77">
        <w:rPr>
          <w:rFonts w:ascii="GHEA Grapalat" w:hAnsi="GHEA Grapalat"/>
          <w:sz w:val="16"/>
          <w:szCs w:val="16"/>
          <w:lang w:val="hy-AM"/>
        </w:rPr>
        <w:t>տվյալ</w:t>
      </w:r>
      <w:r w:rsidRPr="006E0A77">
        <w:rPr>
          <w:rFonts w:ascii="GHEA Grapalat" w:hAnsi="GHEA Grapalat"/>
          <w:sz w:val="16"/>
          <w:szCs w:val="16"/>
          <w:lang w:val="af-ZA"/>
        </w:rPr>
        <w:t xml:space="preserve"> </w:t>
      </w:r>
      <w:r w:rsidRPr="006E0A77">
        <w:rPr>
          <w:rFonts w:ascii="GHEA Grapalat" w:hAnsi="GHEA Grapalat"/>
          <w:sz w:val="16"/>
          <w:szCs w:val="16"/>
          <w:lang w:val="hy-AM"/>
        </w:rPr>
        <w:t>պայմանագրի</w:t>
      </w:r>
      <w:r w:rsidRPr="006E0A77">
        <w:rPr>
          <w:rFonts w:ascii="GHEA Grapalat" w:hAnsi="GHEA Grapalat"/>
          <w:sz w:val="16"/>
          <w:szCs w:val="16"/>
          <w:lang w:val="af-ZA"/>
        </w:rPr>
        <w:t xml:space="preserve"> </w:t>
      </w:r>
      <w:r w:rsidRPr="006E0A77">
        <w:rPr>
          <w:rFonts w:ascii="GHEA Grapalat" w:hAnsi="GHEA Grapalat"/>
          <w:sz w:val="16"/>
          <w:szCs w:val="16"/>
          <w:lang w:val="hy-AM"/>
        </w:rPr>
        <w:t>գծով</w:t>
      </w:r>
      <w:r w:rsidRPr="006E0A77">
        <w:rPr>
          <w:rFonts w:ascii="GHEA Grapalat" w:hAnsi="GHEA Grapalat"/>
          <w:sz w:val="16"/>
          <w:szCs w:val="16"/>
          <w:lang w:val="af-ZA"/>
        </w:rPr>
        <w:t xml:space="preserve"> </w:t>
      </w:r>
      <w:r w:rsidRPr="006E0A77">
        <w:rPr>
          <w:rFonts w:ascii="GHEA Grapalat" w:hAnsi="GHEA Grapalat"/>
          <w:sz w:val="16"/>
          <w:szCs w:val="16"/>
          <w:lang w:val="hy-AM"/>
        </w:rPr>
        <w:t>Հայաստանի</w:t>
      </w:r>
      <w:r w:rsidRPr="006E0A77">
        <w:rPr>
          <w:rFonts w:ascii="GHEA Grapalat" w:hAnsi="GHEA Grapalat"/>
          <w:sz w:val="16"/>
          <w:szCs w:val="16"/>
          <w:lang w:val="af-ZA"/>
        </w:rPr>
        <w:t xml:space="preserve"> </w:t>
      </w:r>
      <w:r w:rsidRPr="006E0A77">
        <w:rPr>
          <w:rFonts w:ascii="GHEA Grapalat" w:hAnsi="GHEA Grapalat"/>
          <w:sz w:val="16"/>
          <w:szCs w:val="16"/>
          <w:lang w:val="hy-AM"/>
        </w:rPr>
        <w:t>Հանրապետության</w:t>
      </w:r>
      <w:r w:rsidRPr="006E0A77">
        <w:rPr>
          <w:rFonts w:ascii="GHEA Grapalat" w:hAnsi="GHEA Grapalat"/>
          <w:sz w:val="16"/>
          <w:szCs w:val="16"/>
          <w:lang w:val="af-ZA"/>
        </w:rPr>
        <w:t xml:space="preserve"> </w:t>
      </w:r>
      <w:r w:rsidRPr="006E0A77">
        <w:rPr>
          <w:rFonts w:ascii="GHEA Grapalat" w:hAnsi="GHEA Grapalat"/>
          <w:sz w:val="16"/>
          <w:szCs w:val="16"/>
          <w:lang w:val="hy-AM"/>
        </w:rPr>
        <w:t>պետական</w:t>
      </w:r>
      <w:r w:rsidRPr="006E0A77">
        <w:rPr>
          <w:rFonts w:ascii="GHEA Grapalat" w:hAnsi="GHEA Grapalat"/>
          <w:sz w:val="16"/>
          <w:szCs w:val="16"/>
          <w:lang w:val="af-ZA"/>
        </w:rPr>
        <w:t xml:space="preserve"> </w:t>
      </w:r>
      <w:r w:rsidRPr="006E0A77">
        <w:rPr>
          <w:rFonts w:ascii="GHEA Grapalat" w:hAnsi="GHEA Grapalat"/>
          <w:sz w:val="16"/>
          <w:szCs w:val="16"/>
          <w:lang w:val="hy-AM"/>
        </w:rPr>
        <w:t>բյուջե</w:t>
      </w:r>
      <w:r w:rsidRPr="006E0A77">
        <w:rPr>
          <w:rFonts w:ascii="GHEA Grapalat" w:hAnsi="GHEA Grapalat"/>
          <w:sz w:val="16"/>
          <w:szCs w:val="16"/>
          <w:lang w:val="af-ZA"/>
        </w:rPr>
        <w:t xml:space="preserve"> </w:t>
      </w:r>
      <w:r w:rsidRPr="006E0A77">
        <w:rPr>
          <w:rFonts w:ascii="GHEA Grapalat" w:hAnsi="GHEA Grapalat"/>
          <w:sz w:val="16"/>
          <w:szCs w:val="16"/>
          <w:lang w:val="hy-AM"/>
        </w:rPr>
        <w:t>վճարվելիք</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հարկի</w:t>
      </w:r>
      <w:r w:rsidRPr="006E0A77">
        <w:rPr>
          <w:rFonts w:ascii="GHEA Grapalat" w:hAnsi="GHEA Grapalat"/>
          <w:sz w:val="16"/>
          <w:szCs w:val="16"/>
          <w:lang w:val="af-ZA"/>
        </w:rPr>
        <w:t xml:space="preserve"> </w:t>
      </w:r>
      <w:r w:rsidRPr="006E0A77">
        <w:rPr>
          <w:rFonts w:ascii="GHEA Grapalat" w:hAnsi="GHEA Grapalat"/>
          <w:sz w:val="16"/>
          <w:szCs w:val="16"/>
          <w:lang w:val="hy-AM"/>
        </w:rPr>
        <w:t>գումարը</w:t>
      </w:r>
      <w:r w:rsidRPr="006E0A77">
        <w:rPr>
          <w:rFonts w:ascii="GHEA Grapalat" w:hAnsi="GHEA Grapalat"/>
          <w:sz w:val="16"/>
          <w:szCs w:val="16"/>
          <w:lang w:val="af-ZA"/>
        </w:rPr>
        <w:t xml:space="preserve"> </w:t>
      </w:r>
      <w:r w:rsidRPr="006E0A77">
        <w:rPr>
          <w:rFonts w:ascii="GHEA Grapalat" w:hAnsi="GHEA Grapalat"/>
          <w:sz w:val="16"/>
          <w:szCs w:val="16"/>
          <w:lang w:val="hy-AM"/>
        </w:rPr>
        <w:t>նշվում</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4-</w:t>
      </w:r>
      <w:r w:rsidRPr="006E0A77">
        <w:rPr>
          <w:rFonts w:ascii="GHEA Grapalat" w:hAnsi="GHEA Grapalat"/>
          <w:sz w:val="16"/>
          <w:szCs w:val="16"/>
          <w:lang w:val="hy-AM"/>
        </w:rPr>
        <w:t>րդ</w:t>
      </w:r>
      <w:r w:rsidRPr="006E0A77">
        <w:rPr>
          <w:rFonts w:ascii="GHEA Grapalat" w:hAnsi="GHEA Grapalat"/>
          <w:sz w:val="16"/>
          <w:szCs w:val="16"/>
          <w:lang w:val="af-ZA"/>
        </w:rPr>
        <w:t xml:space="preserve"> </w:t>
      </w:r>
      <w:r w:rsidRPr="006E0A77">
        <w:rPr>
          <w:rFonts w:ascii="GHEA Grapalat" w:hAnsi="GHEA Grapalat"/>
          <w:sz w:val="16"/>
          <w:szCs w:val="16"/>
          <w:lang w:val="hy-AM"/>
        </w:rPr>
        <w:t>սյունակում։</w:t>
      </w:r>
    </w:p>
    <w:p w14:paraId="7390059F" w14:textId="77777777" w:rsidR="00B2572B" w:rsidRPr="006E0A77" w:rsidRDefault="00B2572B" w:rsidP="00EF3662">
      <w:pPr>
        <w:rPr>
          <w:rFonts w:ascii="GHEA Grapalat" w:hAnsi="GHEA Grapalat" w:cs="Sylfaen"/>
          <w:sz w:val="16"/>
          <w:szCs w:val="16"/>
          <w:lang w:val="es-ES" w:eastAsia="ru-RU"/>
        </w:rPr>
      </w:pPr>
    </w:p>
    <w:p w14:paraId="77349753" w14:textId="77777777" w:rsidR="00B2572B" w:rsidRPr="006E0A77" w:rsidRDefault="00B2572B" w:rsidP="00EF3662">
      <w:pPr>
        <w:pStyle w:val="BodyTextIndent3"/>
        <w:spacing w:line="240" w:lineRule="auto"/>
        <w:jc w:val="right"/>
        <w:rPr>
          <w:rFonts w:ascii="GHEA Grapalat" w:hAnsi="GHEA Grapalat"/>
          <w:i/>
          <w:lang w:val="hy-AM"/>
        </w:rPr>
      </w:pPr>
    </w:p>
    <w:p w14:paraId="379E4104" w14:textId="77777777" w:rsidR="00B2572B" w:rsidRPr="006E0A77" w:rsidRDefault="00B2572B" w:rsidP="00EF3662">
      <w:pPr>
        <w:pStyle w:val="BodyTextIndent3"/>
        <w:spacing w:line="240" w:lineRule="auto"/>
        <w:jc w:val="right"/>
        <w:rPr>
          <w:rFonts w:ascii="GHEA Grapalat" w:hAnsi="GHEA Grapalat"/>
          <w:i/>
          <w:lang w:val="hy-AM"/>
        </w:rPr>
      </w:pPr>
    </w:p>
    <w:p w14:paraId="501D1A40" w14:textId="77777777" w:rsidR="00E77BAA" w:rsidRPr="006E0A77" w:rsidRDefault="00E77BAA" w:rsidP="00E77BAA">
      <w:pPr>
        <w:pStyle w:val="BodyTextIndent3"/>
        <w:spacing w:line="240" w:lineRule="auto"/>
        <w:jc w:val="right"/>
        <w:rPr>
          <w:rFonts w:ascii="GHEA Grapalat" w:hAnsi="GHEA Grapalat" w:cs="Arial"/>
          <w:b/>
          <w:lang w:val="hy-AM"/>
        </w:rPr>
      </w:pPr>
      <w:r w:rsidRPr="006E0A77">
        <w:rPr>
          <w:rFonts w:ascii="GHEA Grapalat" w:hAnsi="GHEA Grapalat" w:cs="Sylfaen"/>
          <w:b/>
          <w:lang w:val="hy-AM"/>
        </w:rPr>
        <w:lastRenderedPageBreak/>
        <w:t>Հավելված</w:t>
      </w:r>
      <w:r w:rsidRPr="006E0A77">
        <w:rPr>
          <w:rFonts w:ascii="GHEA Grapalat" w:hAnsi="GHEA Grapalat" w:cs="Arial"/>
          <w:b/>
          <w:lang w:val="hy-AM"/>
        </w:rPr>
        <w:t xml:space="preserve"> 3</w:t>
      </w:r>
    </w:p>
    <w:p w14:paraId="31496F43" w14:textId="56D58FC1" w:rsidR="00E77BAA" w:rsidRPr="006E0A77" w:rsidRDefault="00D04CBC" w:rsidP="00E77BAA">
      <w:pPr>
        <w:pStyle w:val="BodyTextIndent3"/>
        <w:spacing w:line="240" w:lineRule="auto"/>
        <w:jc w:val="right"/>
        <w:rPr>
          <w:rFonts w:ascii="GHEA Grapalat" w:hAnsi="GHEA Grapalat" w:cs="Arial"/>
          <w:b/>
          <w:lang w:val="es-ES"/>
        </w:rPr>
      </w:pPr>
      <w:r>
        <w:rPr>
          <w:rFonts w:ascii="GHEA Grapalat" w:hAnsi="GHEA Grapalat"/>
          <w:b/>
          <w:lang w:val="es-ES"/>
        </w:rPr>
        <w:t>ՀՀՔԿ-ԲՄԽԾՁԲ-25/5</w:t>
      </w:r>
      <w:r w:rsidR="00E77BAA" w:rsidRPr="006E0A77">
        <w:rPr>
          <w:rFonts w:ascii="GHEA Grapalat" w:hAnsi="GHEA Grapalat"/>
          <w:b/>
          <w:lang w:val="es-ES"/>
        </w:rPr>
        <w:t xml:space="preserve"> </w:t>
      </w:r>
      <w:r w:rsidR="00E77BAA" w:rsidRPr="006E0A77">
        <w:rPr>
          <w:rFonts w:ascii="GHEA Grapalat" w:hAnsi="GHEA Grapalat" w:cs="Sylfaen"/>
          <w:b/>
          <w:lang w:val="es-ES"/>
        </w:rPr>
        <w:t>ծածկագրով</w:t>
      </w:r>
    </w:p>
    <w:p w14:paraId="693E2891" w14:textId="19822F06" w:rsidR="00E77BAA" w:rsidRDefault="00E77BAA" w:rsidP="00E77BAA">
      <w:pPr>
        <w:pStyle w:val="BodyTextIndent3"/>
        <w:spacing w:line="240" w:lineRule="auto"/>
        <w:jc w:val="right"/>
        <w:rPr>
          <w:rFonts w:ascii="GHEA Grapalat" w:hAnsi="GHEA Grapalat" w:cs="Sylfaen"/>
          <w:b/>
          <w:lang w:val="es-ES"/>
        </w:rPr>
      </w:pPr>
      <w:r w:rsidRPr="006E0A77">
        <w:rPr>
          <w:rFonts w:ascii="GHEA Grapalat" w:hAnsi="GHEA Grapalat" w:cs="Sylfaen"/>
          <w:b/>
          <w:lang w:val="es-ES"/>
        </w:rPr>
        <w:t>բաց մրցույթի</w:t>
      </w:r>
      <w:r w:rsidRPr="006E0A77">
        <w:rPr>
          <w:rFonts w:ascii="GHEA Grapalat" w:hAnsi="GHEA Grapalat" w:cs="Arial"/>
          <w:b/>
          <w:lang w:val="es-ES"/>
        </w:rPr>
        <w:t xml:space="preserve"> </w:t>
      </w:r>
      <w:r w:rsidRPr="006E0A77">
        <w:rPr>
          <w:rFonts w:ascii="GHEA Grapalat" w:hAnsi="GHEA Grapalat" w:cs="Sylfaen"/>
          <w:b/>
          <w:lang w:val="es-ES"/>
        </w:rPr>
        <w:t>հրավերի</w:t>
      </w:r>
    </w:p>
    <w:p w14:paraId="3252CBD4" w14:textId="2D6244E8" w:rsidR="001C41F0" w:rsidRDefault="001C41F0" w:rsidP="00E77BAA">
      <w:pPr>
        <w:pStyle w:val="BodyTextIndent3"/>
        <w:spacing w:line="240" w:lineRule="auto"/>
        <w:jc w:val="right"/>
        <w:rPr>
          <w:rFonts w:ascii="GHEA Grapalat" w:hAnsi="GHEA Grapalat" w:cs="Sylfaen"/>
          <w:b/>
          <w:lang w:val="es-ES"/>
        </w:rPr>
      </w:pPr>
    </w:p>
    <w:p w14:paraId="2DFA374C" w14:textId="73282F3B" w:rsidR="001C41F0" w:rsidRDefault="001C41F0" w:rsidP="00E77BAA">
      <w:pPr>
        <w:pStyle w:val="BodyTextIndent3"/>
        <w:spacing w:line="240" w:lineRule="auto"/>
        <w:jc w:val="right"/>
        <w:rPr>
          <w:rFonts w:ascii="GHEA Grapalat" w:hAnsi="GHEA Grapalat" w:cs="Sylfaen"/>
          <w:b/>
          <w:lang w:val="es-ES"/>
        </w:rPr>
      </w:pPr>
    </w:p>
    <w:p w14:paraId="67A8D55B" w14:textId="77777777" w:rsidR="001C41F0" w:rsidRPr="006E0A77" w:rsidRDefault="001C41F0" w:rsidP="00E77BAA">
      <w:pPr>
        <w:pStyle w:val="BodyTextIndent3"/>
        <w:spacing w:line="240" w:lineRule="auto"/>
        <w:jc w:val="right"/>
        <w:rPr>
          <w:rFonts w:ascii="GHEA Grapalat" w:hAnsi="GHEA Grapalat" w:cs="Sylfaen"/>
          <w:b/>
          <w:lang w:val="es-ES"/>
        </w:rPr>
      </w:pPr>
    </w:p>
    <w:p w14:paraId="239CB270" w14:textId="77777777" w:rsidR="00E77BAA" w:rsidRPr="006E0A77" w:rsidRDefault="00E77BAA" w:rsidP="00E77BAA">
      <w:pPr>
        <w:pStyle w:val="BodyTextIndent3"/>
        <w:spacing w:line="240" w:lineRule="auto"/>
        <w:jc w:val="right"/>
        <w:rPr>
          <w:rFonts w:ascii="GHEA Grapalat" w:hAnsi="GHEA Grapalat" w:cs="Sylfaen"/>
          <w:b/>
          <w:lang w:val="hy-AM"/>
        </w:rPr>
      </w:pPr>
    </w:p>
    <w:p w14:paraId="00CD45FE" w14:textId="77777777" w:rsidR="00D75710" w:rsidRPr="00D75710" w:rsidRDefault="007930C1" w:rsidP="00D75710">
      <w:pPr>
        <w:pStyle w:val="NormalWeb"/>
        <w:numPr>
          <w:ilvl w:val="0"/>
          <w:numId w:val="32"/>
        </w:numPr>
        <w:spacing w:before="0" w:beforeAutospacing="0" w:after="0" w:afterAutospacing="0"/>
        <w:ind w:left="0" w:firstLine="705"/>
        <w:rPr>
          <w:rStyle w:val="Strong"/>
          <w:rFonts w:ascii="GHEA Grapalat" w:hAnsi="GHEA Grapalat"/>
          <w:b w:val="0"/>
          <w:bCs w:val="0"/>
          <w:sz w:val="20"/>
          <w:szCs w:val="20"/>
          <w:u w:val="single"/>
          <w:lang w:val="hy-AM"/>
        </w:rPr>
      </w:pPr>
      <w:r w:rsidRPr="00CD1F00">
        <w:rPr>
          <w:rStyle w:val="Strong"/>
          <w:rFonts w:ascii="GHEA Grapalat" w:hAnsi="GHEA Grapalat"/>
          <w:b w:val="0"/>
          <w:bCs w:val="0"/>
          <w:sz w:val="20"/>
          <w:szCs w:val="20"/>
          <w:lang w:val="hy-AM"/>
        </w:rPr>
        <w:t>Սույն երաշխիքը ինչպես նաև սույն երաշխիքի բնօրինակից արտատպված (սկանավորված) տարբերակը (այսուհետ՝ երաշխիք) հանդիսանում են ՀՀ քաղաքաշինության կոմիտեի</w:t>
      </w:r>
      <w:r w:rsidR="00D75710">
        <w:rPr>
          <w:rStyle w:val="Strong"/>
          <w:rFonts w:ascii="GHEA Grapalat" w:hAnsi="GHEA Grapalat"/>
          <w:b w:val="0"/>
          <w:bCs w:val="0"/>
          <w:sz w:val="20"/>
          <w:szCs w:val="20"/>
        </w:rPr>
        <w:t xml:space="preserve"> </w:t>
      </w:r>
      <w:r w:rsidRPr="00D75710">
        <w:rPr>
          <w:rStyle w:val="Strong"/>
          <w:rFonts w:ascii="GHEA Grapalat" w:hAnsi="GHEA Grapalat"/>
          <w:b w:val="0"/>
          <w:bCs w:val="0"/>
          <w:sz w:val="20"/>
          <w:szCs w:val="20"/>
          <w:lang w:val="hy-AM"/>
        </w:rPr>
        <w:t xml:space="preserve">(այսուհետ՝ բենեֆիցիար) </w:t>
      </w:r>
    </w:p>
    <w:p w14:paraId="12D436B8" w14:textId="768178ED" w:rsidR="007930C1" w:rsidRPr="00D75710" w:rsidRDefault="007930C1" w:rsidP="003507B9">
      <w:pPr>
        <w:pStyle w:val="NormalWeb"/>
        <w:spacing w:before="0" w:beforeAutospacing="0" w:after="0" w:afterAutospacing="0"/>
        <w:rPr>
          <w:rFonts w:ascii="GHEA Grapalat" w:hAnsi="GHEA Grapalat"/>
          <w:sz w:val="20"/>
          <w:szCs w:val="20"/>
          <w:u w:val="single"/>
          <w:lang w:val="hy-AM"/>
        </w:rPr>
      </w:pPr>
      <w:r w:rsidRPr="00D75710">
        <w:rPr>
          <w:rStyle w:val="Strong"/>
          <w:rFonts w:ascii="GHEA Grapalat" w:hAnsi="GHEA Grapalat"/>
          <w:b w:val="0"/>
          <w:bCs w:val="0"/>
          <w:sz w:val="20"/>
          <w:szCs w:val="20"/>
          <w:lang w:val="hy-AM"/>
        </w:rPr>
        <w:t xml:space="preserve">կողմից </w:t>
      </w:r>
      <w:r w:rsidR="00D75710" w:rsidRPr="003507B9">
        <w:rPr>
          <w:rStyle w:val="Strong"/>
          <w:rFonts w:ascii="GHEA Grapalat" w:hAnsi="GHEA Grapalat"/>
          <w:b w:val="0"/>
          <w:bCs w:val="0"/>
          <w:sz w:val="20"/>
          <w:szCs w:val="20"/>
          <w:lang w:val="hy-AM"/>
        </w:rPr>
        <w:t xml:space="preserve">ՀՀՔԿ-ԲՄԽԾՁԲ-25/5 </w:t>
      </w:r>
      <w:r w:rsidRPr="00D75710">
        <w:rPr>
          <w:rStyle w:val="Strong"/>
          <w:rFonts w:ascii="GHEA Grapalat" w:hAnsi="GHEA Grapalat"/>
          <w:b w:val="0"/>
          <w:bCs w:val="0"/>
          <w:sz w:val="20"/>
          <w:szCs w:val="20"/>
          <w:lang w:val="hy-AM"/>
        </w:rPr>
        <w:t xml:space="preserve">ծածկագրով </w:t>
      </w:r>
      <w:r w:rsidR="003507B9">
        <w:rPr>
          <w:rStyle w:val="Strong"/>
          <w:rFonts w:ascii="GHEA Grapalat" w:hAnsi="GHEA Grapalat"/>
          <w:b w:val="0"/>
          <w:bCs w:val="0"/>
          <w:sz w:val="20"/>
          <w:szCs w:val="20"/>
          <w:lang w:val="hy-AM"/>
        </w:rPr>
        <w:t xml:space="preserve">կազմակերպված </w:t>
      </w:r>
      <w:r w:rsidR="003507B9" w:rsidRPr="00CD1F00">
        <w:rPr>
          <w:rStyle w:val="Strong"/>
          <w:rFonts w:ascii="GHEA Grapalat" w:hAnsi="GHEA Grapalat"/>
          <w:b w:val="0"/>
          <w:bCs w:val="0"/>
          <w:sz w:val="20"/>
          <w:szCs w:val="20"/>
          <w:lang w:val="hy-AM"/>
        </w:rPr>
        <w:t>գնման</w:t>
      </w:r>
      <w:r w:rsidRPr="00D75710">
        <w:rPr>
          <w:rStyle w:val="Strong"/>
          <w:rFonts w:ascii="GHEA Grapalat" w:hAnsi="GHEA Grapalat"/>
          <w:b w:val="0"/>
          <w:bCs w:val="0"/>
          <w:sz w:val="20"/>
          <w:szCs w:val="20"/>
          <w:lang w:val="hy-AM"/>
        </w:rPr>
        <w:tab/>
      </w:r>
      <w:r w:rsidRPr="003507B9">
        <w:rPr>
          <w:rStyle w:val="Strong"/>
          <w:rFonts w:ascii="GHEA Grapalat" w:hAnsi="GHEA Grapalat"/>
          <w:b w:val="0"/>
          <w:bCs w:val="0"/>
          <w:sz w:val="20"/>
          <w:szCs w:val="20"/>
          <w:lang w:val="hy-AM"/>
        </w:rPr>
        <w:tab/>
      </w:r>
      <w:r w:rsidRPr="003507B9">
        <w:rPr>
          <w:rStyle w:val="Strong"/>
          <w:rFonts w:ascii="GHEA Grapalat" w:hAnsi="GHEA Grapalat"/>
          <w:b w:val="0"/>
          <w:bCs w:val="0"/>
          <w:sz w:val="20"/>
          <w:szCs w:val="20"/>
          <w:lang w:val="hy-AM"/>
        </w:rPr>
        <w:tab/>
      </w:r>
      <w:r w:rsidRPr="003507B9">
        <w:rPr>
          <w:rStyle w:val="Strong"/>
          <w:rFonts w:ascii="GHEA Grapalat" w:hAnsi="GHEA Grapalat"/>
          <w:b w:val="0"/>
          <w:bCs w:val="0"/>
          <w:sz w:val="20"/>
          <w:szCs w:val="20"/>
          <w:lang w:val="hy-AM"/>
        </w:rPr>
        <w:tab/>
      </w:r>
      <w:r w:rsidRPr="003507B9">
        <w:rPr>
          <w:rStyle w:val="Strong"/>
          <w:rFonts w:ascii="GHEA Grapalat" w:hAnsi="GHEA Grapalat"/>
          <w:sz w:val="20"/>
          <w:szCs w:val="20"/>
          <w:lang w:val="hy-AM"/>
        </w:rPr>
        <w:tab/>
      </w:r>
      <w:r w:rsidRPr="00D75710">
        <w:rPr>
          <w:rFonts w:cs="Sylfaen"/>
          <w:vertAlign w:val="superscript"/>
          <w:lang w:val="hy-AM"/>
        </w:rPr>
        <w:tab/>
      </w:r>
      <w:r w:rsidRPr="00D75710">
        <w:rPr>
          <w:rFonts w:ascii="GHEA Grapalat" w:hAnsi="GHEA Grapalat" w:cs="Sylfaen"/>
          <w:vertAlign w:val="superscript"/>
          <w:lang w:val="hy-AM"/>
        </w:rPr>
        <w:t xml:space="preserve"> </w:t>
      </w:r>
    </w:p>
    <w:p w14:paraId="7243F541" w14:textId="0D40BA65" w:rsidR="007930C1" w:rsidRPr="00CD1F00"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ընթացակարգին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lang w:val="hy-AM"/>
        </w:rPr>
        <w:t xml:space="preserve"> (այսուհետ՝ պրինցիպալ) մասնակցելուց </w:t>
      </w:r>
    </w:p>
    <w:p w14:paraId="3424A93D" w14:textId="77777777" w:rsidR="007930C1" w:rsidRPr="00CD1F00" w:rsidRDefault="007930C1" w:rsidP="007930C1">
      <w:pPr>
        <w:pStyle w:val="NormalWeb"/>
        <w:spacing w:before="0" w:beforeAutospacing="0" w:after="0" w:afterAutospacing="0"/>
        <w:ind w:left="2832" w:firstLine="708"/>
        <w:rPr>
          <w:rStyle w:val="Strong"/>
          <w:rFonts w:ascii="GHEA Grapalat" w:hAnsi="GHEA Grapalat"/>
          <w:b w:val="0"/>
          <w:bCs w:val="0"/>
          <w:sz w:val="20"/>
          <w:szCs w:val="20"/>
          <w:lang w:val="hy-AM"/>
        </w:rPr>
      </w:pPr>
      <w:r w:rsidRPr="00CD1F00">
        <w:rPr>
          <w:rFonts w:ascii="GHEA Grapalat" w:hAnsi="GHEA Grapalat" w:cs="Sylfaen"/>
          <w:vertAlign w:val="superscript"/>
          <w:lang w:val="hy-AM"/>
        </w:rPr>
        <w:t>մասնակցի անվանումը</w:t>
      </w:r>
    </w:p>
    <w:p w14:paraId="7D7D4EEA" w14:textId="77777777" w:rsidR="007930C1" w:rsidRPr="00CD1F00"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4B496B55" w14:textId="77777777" w:rsidR="007930C1" w:rsidRPr="00CD1F00" w:rsidRDefault="007930C1" w:rsidP="007930C1">
      <w:pPr>
        <w:pStyle w:val="NormalWeb"/>
        <w:spacing w:before="0" w:beforeAutospacing="0" w:after="0" w:afterAutospacing="0"/>
        <w:ind w:firstLine="708"/>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2. Երաշխիքով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lang w:val="hy-AM"/>
        </w:rPr>
        <w:t xml:space="preserve"> (այսուհետ՝ երաշխիք տվող </w:t>
      </w:r>
    </w:p>
    <w:p w14:paraId="5AA76D53" w14:textId="77777777" w:rsidR="007930C1" w:rsidRPr="00CD1F00" w:rsidRDefault="007930C1" w:rsidP="007930C1">
      <w:pPr>
        <w:pStyle w:val="NormalWeb"/>
        <w:spacing w:before="0" w:beforeAutospacing="0" w:after="0" w:afterAutospacing="0"/>
        <w:ind w:firstLine="375"/>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ab/>
      </w:r>
      <w:r w:rsidRPr="00CD1F00">
        <w:rPr>
          <w:rStyle w:val="Strong"/>
          <w:rFonts w:ascii="GHEA Grapalat" w:hAnsi="GHEA Grapalat"/>
          <w:b w:val="0"/>
          <w:bCs w:val="0"/>
          <w:sz w:val="20"/>
          <w:szCs w:val="20"/>
          <w:lang w:val="hy-AM"/>
        </w:rPr>
        <w:tab/>
      </w:r>
      <w:r w:rsidRPr="00CD1F00">
        <w:rPr>
          <w:rStyle w:val="Strong"/>
          <w:rFonts w:ascii="GHEA Grapalat" w:hAnsi="GHEA Grapalat"/>
          <w:b w:val="0"/>
          <w:bCs w:val="0"/>
          <w:sz w:val="20"/>
          <w:szCs w:val="20"/>
          <w:lang w:val="hy-AM"/>
        </w:rPr>
        <w:tab/>
        <w:t xml:space="preserve">                         </w:t>
      </w:r>
      <w:r w:rsidRPr="00CD1F00">
        <w:rPr>
          <w:rFonts w:ascii="GHEA Grapalat" w:hAnsi="GHEA Grapalat" w:cs="Sylfaen"/>
          <w:vertAlign w:val="superscript"/>
          <w:lang w:val="hy-AM"/>
        </w:rPr>
        <w:t>երաշխիքը տվող բանկի անվանումը</w:t>
      </w:r>
    </w:p>
    <w:p w14:paraId="6419F400" w14:textId="77777777" w:rsidR="007930C1" w:rsidRPr="00CD1F00" w:rsidRDefault="007930C1" w:rsidP="007930C1">
      <w:pPr>
        <w:pStyle w:val="NormalWeb"/>
        <w:spacing w:before="0" w:beforeAutospacing="0" w:after="0" w:afterAutospacing="0"/>
        <w:rPr>
          <w:rStyle w:val="Strong"/>
          <w:rFonts w:ascii="GHEA Grapalat" w:hAnsi="GHEA Grapalat"/>
          <w:b w:val="0"/>
          <w:bCs w:val="0"/>
          <w:sz w:val="20"/>
          <w:szCs w:val="20"/>
          <w:u w:val="single"/>
          <w:lang w:val="hy-AM"/>
        </w:rPr>
      </w:pPr>
      <w:r w:rsidRPr="00CD1F0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p>
    <w:p w14:paraId="52B27E96" w14:textId="77777777" w:rsidR="007930C1" w:rsidRPr="00CD1F00" w:rsidRDefault="007930C1" w:rsidP="007930C1">
      <w:pPr>
        <w:pStyle w:val="NormalWeb"/>
        <w:spacing w:before="0" w:beforeAutospacing="0" w:after="0" w:afterAutospacing="0"/>
        <w:ind w:left="7080" w:firstLine="708"/>
        <w:rPr>
          <w:rStyle w:val="Strong"/>
          <w:rFonts w:ascii="GHEA Grapalat" w:hAnsi="GHEA Grapalat"/>
          <w:b w:val="0"/>
          <w:bCs w:val="0"/>
          <w:sz w:val="20"/>
          <w:szCs w:val="20"/>
          <w:u w:val="single"/>
          <w:lang w:val="hy-AM"/>
        </w:rPr>
      </w:pPr>
      <w:r w:rsidRPr="00CD1F00">
        <w:rPr>
          <w:rFonts w:ascii="GHEA Grapalat" w:hAnsi="GHEA Grapalat" w:cs="Sylfaen"/>
          <w:vertAlign w:val="superscript"/>
          <w:lang w:val="hy-AM"/>
        </w:rPr>
        <w:t xml:space="preserve">  գումարը թվերով և տառերով</w:t>
      </w:r>
    </w:p>
    <w:p w14:paraId="24AF317C" w14:textId="77777777" w:rsidR="007930C1" w:rsidRPr="00CD1F00"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900008000466</w:t>
      </w:r>
      <w:r w:rsidRPr="00811E96">
        <w:rPr>
          <w:rStyle w:val="Strong"/>
          <w:rFonts w:ascii="GHEA Grapalat" w:hAnsi="GHEA Grapalat"/>
          <w:b w:val="0"/>
          <w:bCs w:val="0"/>
          <w:sz w:val="20"/>
          <w:szCs w:val="20"/>
          <w:lang w:val="hy-AM"/>
        </w:rPr>
        <w:t xml:space="preserve"> </w:t>
      </w:r>
      <w:r w:rsidRPr="00CD1F00">
        <w:rPr>
          <w:rStyle w:val="Strong"/>
          <w:rFonts w:ascii="GHEA Grapalat" w:hAnsi="GHEA Grapalat"/>
          <w:b w:val="0"/>
          <w:bCs w:val="0"/>
          <w:sz w:val="20"/>
          <w:szCs w:val="20"/>
          <w:lang w:val="hy-AM"/>
        </w:rPr>
        <w:t>հաշվեհամարին փոխանցման միջոցով:</w:t>
      </w:r>
    </w:p>
    <w:p w14:paraId="700A3896"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3. Սույն երաշխիքն անհետկանչելի է:</w:t>
      </w:r>
    </w:p>
    <w:p w14:paraId="5329CAD4"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556F612" w14:textId="51AC9EA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 xml:space="preserve">5. Երաշխիքը գործում է  թողարկման պահից և ուժի մեջ է բենեֆիցիարի կողմից </w:t>
      </w:r>
      <w:r w:rsidR="00D75710" w:rsidRPr="00D75710">
        <w:rPr>
          <w:rFonts w:ascii="GHEA Grapalat" w:hAnsi="GHEA Grapalat"/>
          <w:color w:val="000000"/>
          <w:sz w:val="20"/>
          <w:szCs w:val="20"/>
          <w:lang w:val="hy-AM"/>
        </w:rPr>
        <w:t>ՀՀՔԿ-ԲՄԽԾՁԲ-25/5</w:t>
      </w:r>
      <w:r w:rsidR="00D75710" w:rsidRPr="006E0A77">
        <w:rPr>
          <w:rFonts w:ascii="GHEA Grapalat" w:hAnsi="GHEA Grapalat"/>
          <w:b/>
          <w:lang w:val="es-ES"/>
        </w:rPr>
        <w:t xml:space="preserve"> </w:t>
      </w:r>
      <w:r w:rsidRPr="00CD1F00">
        <w:rPr>
          <w:rFonts w:ascii="GHEA Grapalat" w:hAnsi="GHEA Grapalat"/>
          <w:color w:val="000000"/>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Pr="001C41F0">
        <w:rPr>
          <w:rFonts w:ascii="GHEA Grapalat" w:hAnsi="GHEA Grapalat"/>
          <w:b/>
          <w:color w:val="000000"/>
          <w:sz w:val="20"/>
          <w:szCs w:val="20"/>
          <w:lang w:val="hy-AM"/>
        </w:rPr>
        <w:t>մեկ հարյուր քսան աշխատանքային օր</w:t>
      </w:r>
      <w:r w:rsidRPr="002E10B4">
        <w:rPr>
          <w:rFonts w:ascii="GHEA Grapalat" w:hAnsi="GHEA Grapalat"/>
          <w:color w:val="000000"/>
          <w:sz w:val="20"/>
          <w:szCs w:val="20"/>
          <w:lang w:val="hy-AM"/>
        </w:rPr>
        <w:t>:</w:t>
      </w:r>
      <w:r w:rsidRPr="00CD1F00">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CD1F00">
        <w:rPr>
          <w:rFonts w:ascii="GHEA Grapalat" w:eastAsia="Calibri" w:hAnsi="GHEA Grapalat"/>
          <w:color w:val="000000"/>
          <w:sz w:val="20"/>
          <w:szCs w:val="20"/>
          <w:lang w:val="hy-AM"/>
        </w:rPr>
        <w:t xml:space="preserve">գնահատող հանձնաժողովի </w:t>
      </w:r>
      <w:r w:rsidRPr="00CD1F00">
        <w:rPr>
          <w:rFonts w:ascii="GHEA Grapalat" w:hAnsi="GHEA Grapalat"/>
          <w:color w:val="000000"/>
          <w:sz w:val="20"/>
          <w:szCs w:val="20"/>
          <w:lang w:val="hy-AM"/>
        </w:rPr>
        <w:t xml:space="preserve">քարտուղարի՝                          </w:t>
      </w:r>
      <w:hyperlink r:id="rId19" w:history="1">
        <w:r w:rsidRPr="00CD1F00">
          <w:rPr>
            <w:rFonts w:ascii="GHEA Grapalat" w:hAnsi="GHEA Grapalat"/>
            <w:color w:val="000000"/>
            <w:sz w:val="20"/>
            <w:szCs w:val="20"/>
            <w:lang w:val="hy-AM"/>
          </w:rPr>
          <w:t>tender1@minurban.am</w:t>
        </w:r>
      </w:hyperlink>
      <w:r w:rsidRPr="00CD1F00">
        <w:rPr>
          <w:rFonts w:ascii="GHEA Grapalat" w:hAnsi="GHEA Grapalat"/>
          <w:color w:val="000000"/>
          <w:sz w:val="20"/>
          <w:szCs w:val="20"/>
          <w:lang w:val="hy-AM"/>
        </w:rPr>
        <w:t xml:space="preserve"> էլեկտրոնային փոստի հասցեին։     </w:t>
      </w:r>
    </w:p>
    <w:p w14:paraId="742AB5DA"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 xml:space="preserve">6. </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Բենեֆիցիարը պահանջը ներկայացնում է երաշխիք տվող անձին գրավոր ձևով:</w:t>
      </w:r>
    </w:p>
    <w:p w14:paraId="258F5792" w14:textId="77777777" w:rsidR="007930C1" w:rsidRPr="00CD1F00" w:rsidRDefault="007930C1" w:rsidP="007930C1">
      <w:pPr>
        <w:pStyle w:val="NormalWeb"/>
        <w:spacing w:before="0" w:beforeAutospacing="0" w:after="0" w:afterAutospacing="0"/>
        <w:ind w:firstLine="270"/>
        <w:jc w:val="both"/>
        <w:rPr>
          <w:rFonts w:ascii="GHEA Grapalat" w:hAnsi="GHEA Grapalat"/>
          <w:color w:val="000000"/>
          <w:sz w:val="20"/>
          <w:szCs w:val="20"/>
          <w:lang w:val="hy-AM"/>
        </w:rPr>
      </w:pPr>
      <w:r w:rsidRPr="00CD1F00">
        <w:rPr>
          <w:rFonts w:ascii="GHEA Grapalat" w:hAnsi="GHEA Grapalat"/>
          <w:color w:val="000000"/>
          <w:sz w:val="20"/>
          <w:szCs w:val="20"/>
          <w:lang w:val="hy-AM"/>
        </w:rPr>
        <w:t xml:space="preserve"> </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հիմքերը և´ երաշխիքը:</w:t>
      </w:r>
    </w:p>
    <w:p w14:paraId="071F3AC2"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7. Երաշխիք տվող անձը բենեֆիցիարի կողմից ներկայացված պահանջը և կից փաստաթղթերը ստանալուց</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1DD93A"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8. Երաշխիք տվող անձը մերժում է բենեֆիցիարի պահանջը, եթե`</w:t>
      </w:r>
    </w:p>
    <w:p w14:paraId="18235B1E"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6B4798"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2) պահանջը ներկայացվել է երաշխիքով սահմանված ժամկետի ավարտից հետո:</w:t>
      </w:r>
    </w:p>
    <w:p w14:paraId="71A666CF"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9. Երաշխիք տվող անձը պահանջը մերժելու</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մասին տեղեկացնում է բենեֆիցիարին:</w:t>
      </w:r>
    </w:p>
    <w:p w14:paraId="17C3162D"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36834E"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05821B2"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u w:val="single"/>
          <w:lang w:val="hy-AM"/>
        </w:rPr>
      </w:pPr>
      <w:r w:rsidRPr="00CD1F00">
        <w:rPr>
          <w:rFonts w:ascii="GHEA Grapalat" w:hAnsi="GHEA Grapalat"/>
          <w:color w:val="000000"/>
          <w:sz w:val="20"/>
          <w:szCs w:val="20"/>
          <w:lang w:val="hy-AM"/>
        </w:rPr>
        <w:t xml:space="preserve">Գործադիր մարմնի ղեկավար  </w:t>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p>
    <w:p w14:paraId="0011AC1E"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p>
    <w:p w14:paraId="4104B784"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p>
    <w:p w14:paraId="6D011AC5" w14:textId="77777777" w:rsidR="007930C1" w:rsidRPr="00CD1F00" w:rsidRDefault="007930C1" w:rsidP="007930C1">
      <w:pPr>
        <w:pStyle w:val="NormalWeb"/>
        <w:spacing w:before="0" w:beforeAutospacing="0" w:after="0" w:afterAutospacing="0"/>
        <w:rPr>
          <w:rFonts w:ascii="GHEA Grapalat" w:hAnsi="GHEA Grapalat" w:cs="Sylfaen"/>
          <w:vertAlign w:val="superscript"/>
          <w:lang w:val="hy-AM"/>
        </w:rPr>
      </w:pPr>
      <w:r w:rsidRPr="00CD1F00">
        <w:rPr>
          <w:rFonts w:ascii="GHEA Grapalat" w:hAnsi="GHEA Grapalat" w:cs="Sylfaen"/>
          <w:vertAlign w:val="superscript"/>
          <w:lang w:val="hy-AM"/>
        </w:rPr>
        <w:t xml:space="preserve">                                                        ամիսը, ամսաթիվը, տարեթիվը</w:t>
      </w:r>
    </w:p>
    <w:p w14:paraId="1E58C722" w14:textId="4EDC17CD" w:rsidR="00E77BAA" w:rsidRPr="006E0A77" w:rsidRDefault="00E77BAA" w:rsidP="00ED36CA">
      <w:pPr>
        <w:pStyle w:val="BodyTextIndent3"/>
        <w:spacing w:line="240" w:lineRule="auto"/>
        <w:jc w:val="right"/>
        <w:rPr>
          <w:rFonts w:ascii="GHEA Grapalat" w:hAnsi="GHEA Grapalat"/>
          <w:szCs w:val="24"/>
          <w:lang w:val="hy-AM"/>
        </w:rPr>
      </w:pPr>
    </w:p>
    <w:p w14:paraId="6C89FE81" w14:textId="77777777" w:rsidR="00E77BAA" w:rsidRPr="006E0A77" w:rsidRDefault="00E77BAA" w:rsidP="00ED36CA">
      <w:pPr>
        <w:pStyle w:val="BodyTextIndent3"/>
        <w:spacing w:line="240" w:lineRule="auto"/>
        <w:jc w:val="right"/>
        <w:rPr>
          <w:rFonts w:ascii="GHEA Grapalat" w:hAnsi="GHEA Grapalat"/>
          <w:szCs w:val="24"/>
          <w:lang w:val="hy-AM"/>
        </w:rPr>
      </w:pPr>
    </w:p>
    <w:p w14:paraId="449F0ECD" w14:textId="77777777" w:rsidR="009D2847" w:rsidRPr="006E0A77" w:rsidRDefault="009D2847" w:rsidP="00E60FD6">
      <w:pPr>
        <w:pStyle w:val="BodyTextIndent3"/>
        <w:spacing w:line="240" w:lineRule="auto"/>
        <w:jc w:val="right"/>
        <w:rPr>
          <w:rFonts w:ascii="GHEA Grapalat" w:hAnsi="GHEA Grapalat" w:cs="Sylfaen"/>
          <w:b/>
          <w:lang w:val="hy-AM"/>
        </w:rPr>
      </w:pPr>
    </w:p>
    <w:p w14:paraId="3465F8FE" w14:textId="77777777" w:rsidR="009D2847" w:rsidRPr="006E0A77" w:rsidRDefault="009D2847" w:rsidP="00E60FD6">
      <w:pPr>
        <w:pStyle w:val="BodyTextIndent3"/>
        <w:spacing w:line="240" w:lineRule="auto"/>
        <w:jc w:val="right"/>
        <w:rPr>
          <w:rFonts w:ascii="GHEA Grapalat" w:hAnsi="GHEA Grapalat" w:cs="Sylfaen"/>
          <w:b/>
          <w:lang w:val="hy-AM"/>
        </w:rPr>
      </w:pPr>
    </w:p>
    <w:p w14:paraId="309384EF" w14:textId="2507B98C" w:rsidR="009C370D" w:rsidRPr="006E0A77" w:rsidRDefault="009C370D" w:rsidP="00E60FD6">
      <w:pPr>
        <w:pStyle w:val="BodyTextIndent3"/>
        <w:spacing w:line="240" w:lineRule="auto"/>
        <w:jc w:val="right"/>
        <w:rPr>
          <w:rFonts w:ascii="GHEA Grapalat" w:hAnsi="GHEA Grapalat" w:cs="Arial"/>
          <w:b/>
          <w:lang w:val="hy-AM"/>
        </w:rPr>
      </w:pPr>
      <w:r w:rsidRPr="006E0A77">
        <w:rPr>
          <w:rFonts w:ascii="GHEA Grapalat" w:hAnsi="GHEA Grapalat" w:cs="Sylfaen"/>
          <w:b/>
          <w:lang w:val="hy-AM"/>
        </w:rPr>
        <w:lastRenderedPageBreak/>
        <w:t>Հավելված</w:t>
      </w:r>
      <w:r w:rsidRPr="006E0A77">
        <w:rPr>
          <w:rFonts w:ascii="GHEA Grapalat" w:hAnsi="GHEA Grapalat" w:cs="Arial"/>
          <w:b/>
          <w:lang w:val="hy-AM"/>
        </w:rPr>
        <w:t xml:space="preserve"> 4</w:t>
      </w:r>
    </w:p>
    <w:p w14:paraId="2697F495" w14:textId="264BC1D5" w:rsidR="00E60FD6" w:rsidRPr="006E0A77" w:rsidRDefault="00D04CBC" w:rsidP="00E60FD6">
      <w:pPr>
        <w:pStyle w:val="BodyTextIndent3"/>
        <w:spacing w:line="240" w:lineRule="auto"/>
        <w:jc w:val="right"/>
        <w:rPr>
          <w:rFonts w:ascii="GHEA Grapalat" w:hAnsi="GHEA Grapalat" w:cs="Arial"/>
          <w:b/>
          <w:lang w:val="es-ES"/>
        </w:rPr>
      </w:pPr>
      <w:r>
        <w:rPr>
          <w:rFonts w:ascii="GHEA Grapalat" w:hAnsi="GHEA Grapalat"/>
          <w:b/>
          <w:lang w:val="es-ES"/>
        </w:rPr>
        <w:t>ՀՀՔԿ-ԲՄԽԾՁԲ-25/5</w:t>
      </w:r>
      <w:r w:rsidR="00E60FD6" w:rsidRPr="006E0A77">
        <w:rPr>
          <w:rFonts w:ascii="GHEA Grapalat" w:hAnsi="GHEA Grapalat"/>
          <w:b/>
          <w:lang w:val="es-ES"/>
        </w:rPr>
        <w:t xml:space="preserve"> </w:t>
      </w:r>
      <w:r w:rsidR="00E60FD6" w:rsidRPr="006E0A77">
        <w:rPr>
          <w:rFonts w:ascii="GHEA Grapalat" w:hAnsi="GHEA Grapalat" w:cs="Sylfaen"/>
          <w:b/>
          <w:lang w:val="es-ES"/>
        </w:rPr>
        <w:t>ծածկագրով</w:t>
      </w:r>
    </w:p>
    <w:p w14:paraId="2E8EC528" w14:textId="6EBE38F4" w:rsidR="00E60FD6" w:rsidRPr="006E0A77" w:rsidRDefault="002B0934" w:rsidP="00E60FD6">
      <w:pPr>
        <w:pStyle w:val="BodyTextIndent3"/>
        <w:spacing w:line="240" w:lineRule="auto"/>
        <w:jc w:val="right"/>
        <w:rPr>
          <w:rFonts w:ascii="GHEA Grapalat" w:hAnsi="GHEA Grapalat" w:cs="Sylfaen"/>
          <w:b/>
          <w:lang w:val="es-ES"/>
        </w:rPr>
      </w:pPr>
      <w:r w:rsidRPr="006E0A77">
        <w:rPr>
          <w:rFonts w:ascii="GHEA Grapalat" w:hAnsi="GHEA Grapalat" w:cs="Sylfaen"/>
          <w:b/>
          <w:lang w:val="es-ES"/>
        </w:rPr>
        <w:t>բաց մրցույթի</w:t>
      </w:r>
      <w:r w:rsidR="00E60FD6" w:rsidRPr="006E0A77">
        <w:rPr>
          <w:rFonts w:ascii="GHEA Grapalat" w:hAnsi="GHEA Grapalat" w:cs="Arial"/>
          <w:b/>
          <w:lang w:val="es-ES"/>
        </w:rPr>
        <w:t xml:space="preserve"> </w:t>
      </w:r>
      <w:r w:rsidR="00E60FD6" w:rsidRPr="006E0A77">
        <w:rPr>
          <w:rFonts w:ascii="GHEA Grapalat" w:hAnsi="GHEA Grapalat" w:cs="Sylfaen"/>
          <w:b/>
          <w:lang w:val="es-ES"/>
        </w:rPr>
        <w:t>հրավերի</w:t>
      </w:r>
    </w:p>
    <w:p w14:paraId="4C105D46" w14:textId="77777777" w:rsidR="00F158E8" w:rsidRDefault="00F158E8"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7584D7EF" w14:textId="045F035B" w:rsidR="00091EBC" w:rsidRPr="006E0A77"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045CD57A" w14:textId="77777777" w:rsidR="007A5E2D" w:rsidRPr="006E0A77"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(որակավորման ապահովում)</w:t>
      </w:r>
    </w:p>
    <w:p w14:paraId="7876614A" w14:textId="77777777" w:rsidR="00091EBC" w:rsidRPr="006E0A77"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6E0A77"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Սույն երաշխիքը (այսուհետ՝ երաշխիք) հանդիսանում է </w:t>
      </w:r>
      <w:r w:rsidR="00E60FD6" w:rsidRPr="006E0A77">
        <w:rPr>
          <w:rStyle w:val="Strong"/>
          <w:rFonts w:ascii="GHEA Grapalat" w:hAnsi="GHEA Grapalat"/>
          <w:b w:val="0"/>
          <w:bCs w:val="0"/>
          <w:sz w:val="20"/>
          <w:szCs w:val="20"/>
          <w:lang w:val="hy-AM"/>
        </w:rPr>
        <w:t>ՀՀ քաղաքաշինության կոմիտեի</w:t>
      </w:r>
    </w:p>
    <w:p w14:paraId="220E530A" w14:textId="1BCDE431" w:rsidR="00F27778" w:rsidRPr="006E0A77"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բենեֆիցիար) կողմից </w:t>
      </w:r>
      <w:r w:rsidR="00D04CBC">
        <w:rPr>
          <w:rStyle w:val="Strong"/>
          <w:rFonts w:ascii="GHEA Grapalat" w:hAnsi="GHEA Grapalat"/>
          <w:b w:val="0"/>
          <w:bCs w:val="0"/>
          <w:sz w:val="20"/>
          <w:szCs w:val="20"/>
          <w:lang w:val="hy-AM"/>
        </w:rPr>
        <w:t>ՀՀՔԿ-ԲՄԽԾՁԲ-25/5</w:t>
      </w:r>
      <w:r w:rsidR="00E60FD6"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 xml:space="preserve">ծածկագրով կազմակերպված </w:t>
      </w:r>
      <w:r w:rsidR="00E60FD6" w:rsidRPr="006E0A77">
        <w:rPr>
          <w:rStyle w:val="Strong"/>
          <w:rFonts w:ascii="GHEA Grapalat" w:hAnsi="GHEA Grapalat"/>
          <w:b w:val="0"/>
          <w:bCs w:val="0"/>
          <w:sz w:val="20"/>
          <w:szCs w:val="20"/>
          <w:lang w:val="hy-AM"/>
        </w:rPr>
        <w:t>գնման</w:t>
      </w:r>
      <w:r w:rsidR="00F741A1"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ընթացակարգի</w:t>
      </w:r>
      <w:r w:rsidR="00F27778" w:rsidRPr="006E0A77">
        <w:rPr>
          <w:rStyle w:val="Strong"/>
          <w:rFonts w:ascii="GHEA Grapalat" w:hAnsi="GHEA Grapalat"/>
          <w:b w:val="0"/>
          <w:bCs w:val="0"/>
          <w:sz w:val="20"/>
          <w:szCs w:val="20"/>
          <w:lang w:val="hy-AM"/>
        </w:rPr>
        <w:t xml:space="preserve"> արդյունքում</w:t>
      </w:r>
      <w:r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27778"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w:t>
      </w:r>
      <w:r w:rsidR="00E60FD6" w:rsidRPr="006E0A77">
        <w:rPr>
          <w:rStyle w:val="Strong"/>
          <w:rFonts w:ascii="GHEA Grapalat" w:hAnsi="GHEA Grapalat"/>
          <w:b w:val="0"/>
          <w:bCs w:val="0"/>
          <w:sz w:val="20"/>
          <w:szCs w:val="20"/>
          <w:lang w:val="hy-AM"/>
        </w:rPr>
        <w:t>(այսուհետ՝ պրինցիպալ)</w:t>
      </w:r>
    </w:p>
    <w:p w14:paraId="1A9466B3" w14:textId="58154F41" w:rsidR="00F27778" w:rsidRPr="006E0A77" w:rsidRDefault="00F741A1" w:rsidP="00E60FD6">
      <w:pPr>
        <w:pStyle w:val="NormalWeb"/>
        <w:shd w:val="clear" w:color="auto" w:fill="FFFFFF"/>
        <w:spacing w:before="0" w:beforeAutospacing="0" w:after="0" w:afterAutospacing="0"/>
        <w:ind w:firstLine="375"/>
        <w:jc w:val="both"/>
        <w:rPr>
          <w:rFonts w:cs="Sylfaen"/>
          <w:vertAlign w:val="superscript"/>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00F27778" w:rsidRPr="006E0A77">
        <w:rPr>
          <w:rFonts w:ascii="GHEA Grapalat" w:hAnsi="GHEA Grapalat" w:cs="Sylfaen"/>
          <w:vertAlign w:val="superscript"/>
          <w:lang w:val="hy-AM"/>
        </w:rPr>
        <w:t>ընտրված մասնակցի անվանումը</w:t>
      </w:r>
    </w:p>
    <w:p w14:paraId="3047EF48" w14:textId="61478710" w:rsidR="00E60FD6" w:rsidRPr="006E0A77"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կողմից կնքվելիք </w:t>
      </w:r>
      <w:r w:rsidR="007A5E2D" w:rsidRPr="006E0A77">
        <w:rPr>
          <w:rStyle w:val="Strong"/>
          <w:rFonts w:ascii="GHEA Grapalat" w:hAnsi="GHEA Grapalat"/>
          <w:b w:val="0"/>
          <w:bCs w:val="0"/>
          <w:sz w:val="20"/>
          <w:szCs w:val="20"/>
          <w:lang w:val="hy-AM"/>
        </w:rPr>
        <w:t>N</w:t>
      </w:r>
      <w:r w:rsidR="00E60FD6" w:rsidRPr="006E0A77">
        <w:rPr>
          <w:rStyle w:val="Strong"/>
          <w:rFonts w:ascii="GHEA Grapalat" w:hAnsi="GHEA Grapalat"/>
          <w:b w:val="0"/>
          <w:bCs w:val="0"/>
          <w:sz w:val="20"/>
          <w:szCs w:val="20"/>
          <w:lang w:val="hy-AM"/>
        </w:rPr>
        <w:t xml:space="preserve"> </w:t>
      </w:r>
      <w:r w:rsidR="00D04CBC">
        <w:rPr>
          <w:rStyle w:val="Strong"/>
          <w:rFonts w:ascii="GHEA Grapalat" w:hAnsi="GHEA Grapalat"/>
          <w:b w:val="0"/>
          <w:bCs w:val="0"/>
          <w:sz w:val="20"/>
          <w:szCs w:val="20"/>
          <w:lang w:val="hy-AM"/>
        </w:rPr>
        <w:t>ՀՀՔԿ-ԲՄԽԾՁԲ-25/5</w:t>
      </w:r>
      <w:r w:rsidR="00E60FD6"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 xml:space="preserve">պայմանագրով </w:t>
      </w:r>
      <w:r w:rsidR="00091EBC"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 xml:space="preserve">նախատեսված </w:t>
      </w:r>
      <w:r w:rsidR="00E60FD6" w:rsidRPr="006E0A77">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6E0A77"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6E0A77"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4EC0798C" w14:textId="39440D12" w:rsidR="00091EBC" w:rsidRPr="006E0A77"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00091EBC" w:rsidRPr="006E0A77">
        <w:rPr>
          <w:rStyle w:val="Strong"/>
          <w:rFonts w:ascii="GHEA Grapalat" w:hAnsi="GHEA Grapalat"/>
          <w:b w:val="0"/>
          <w:bCs w:val="0"/>
          <w:sz w:val="20"/>
          <w:szCs w:val="20"/>
          <w:lang w:val="hy-AM"/>
        </w:rPr>
        <w:t xml:space="preserve">  </w:t>
      </w:r>
      <w:r w:rsidR="00E60FD6" w:rsidRPr="006E0A77">
        <w:rPr>
          <w:rStyle w:val="Strong"/>
          <w:rFonts w:ascii="GHEA Grapalat" w:hAnsi="GHEA Grapalat"/>
          <w:b w:val="0"/>
          <w:bCs w:val="0"/>
          <w:sz w:val="20"/>
          <w:szCs w:val="20"/>
          <w:lang w:val="hy-AM"/>
        </w:rPr>
        <w:t xml:space="preserve">                           </w:t>
      </w:r>
      <w:r w:rsidR="00091EBC" w:rsidRPr="006E0A77">
        <w:rPr>
          <w:rStyle w:val="Strong"/>
          <w:rFonts w:ascii="GHEA Grapalat" w:hAnsi="GHEA Grapalat"/>
          <w:b w:val="0"/>
          <w:bCs w:val="0"/>
          <w:sz w:val="20"/>
          <w:szCs w:val="20"/>
          <w:lang w:val="hy-AM"/>
        </w:rPr>
        <w:t xml:space="preserve">  </w:t>
      </w:r>
      <w:r w:rsidR="00091EBC" w:rsidRPr="006E0A77">
        <w:rPr>
          <w:rFonts w:ascii="GHEA Grapalat" w:hAnsi="GHEA Grapalat" w:cs="Sylfaen"/>
          <w:vertAlign w:val="superscript"/>
          <w:lang w:val="hy-AM"/>
        </w:rPr>
        <w:t>երաշխիքը տվող բանկի</w:t>
      </w:r>
      <w:r w:rsidR="007B5E8C" w:rsidRPr="006E0A77">
        <w:rPr>
          <w:rFonts w:ascii="GHEA Grapalat" w:hAnsi="GHEA Grapalat" w:cs="Sylfaen"/>
          <w:vertAlign w:val="superscript"/>
          <w:lang w:val="hy-AM"/>
        </w:rPr>
        <w:t xml:space="preserve"> </w:t>
      </w:r>
      <w:r w:rsidR="00091EBC" w:rsidRPr="006E0A77">
        <w:rPr>
          <w:rFonts w:ascii="GHEA Grapalat" w:hAnsi="GHEA Grapalat" w:cs="Sylfaen"/>
          <w:vertAlign w:val="superscript"/>
          <w:lang w:val="hy-AM"/>
        </w:rPr>
        <w:t>անվանումը</w:t>
      </w:r>
    </w:p>
    <w:p w14:paraId="4903D936" w14:textId="02B636EC" w:rsidR="00091EBC" w:rsidRPr="006E0A7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6E4901" w:rsidRPr="006E0A77">
        <w:rPr>
          <w:rStyle w:val="Strong"/>
          <w:rFonts w:ascii="GHEA Grapalat" w:hAnsi="GHEA Grapalat"/>
          <w:b w:val="0"/>
          <w:bCs w:val="0"/>
          <w:sz w:val="20"/>
          <w:szCs w:val="20"/>
          <w:u w:val="single"/>
          <w:lang w:val="hy-AM"/>
        </w:rPr>
        <w:tab/>
      </w:r>
      <w:r w:rsidR="00286298" w:rsidRPr="006E0A77">
        <w:rPr>
          <w:rStyle w:val="Strong"/>
          <w:rFonts w:ascii="GHEA Grapalat" w:hAnsi="GHEA Grapalat"/>
          <w:b w:val="0"/>
          <w:bCs w:val="0"/>
          <w:sz w:val="20"/>
          <w:szCs w:val="20"/>
          <w:u w:val="single"/>
          <w:lang w:val="hy-AM"/>
        </w:rPr>
        <w:tab/>
      </w:r>
      <w:r w:rsidR="006E4901" w:rsidRPr="006E0A77">
        <w:rPr>
          <w:rStyle w:val="Strong"/>
          <w:rFonts w:ascii="GHEA Grapalat" w:hAnsi="GHEA Grapalat"/>
          <w:b w:val="0"/>
          <w:bCs w:val="0"/>
          <w:sz w:val="20"/>
          <w:szCs w:val="20"/>
          <w:u w:val="single"/>
          <w:lang w:val="hy-AM"/>
        </w:rPr>
        <w:t xml:space="preserve">  </w:t>
      </w:r>
    </w:p>
    <w:p w14:paraId="33B0BA65" w14:textId="21753AED" w:rsidR="00091EBC" w:rsidRPr="006E0A77" w:rsidRDefault="006E4901" w:rsidP="00B649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vertAlign w:val="superscript"/>
          <w:lang w:val="hy-AM"/>
        </w:rPr>
        <w:t xml:space="preserve">   </w:t>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t xml:space="preserve">               </w:t>
      </w:r>
      <w:r w:rsidR="00091EBC" w:rsidRPr="006E0A77">
        <w:rPr>
          <w:rFonts w:ascii="GHEA Grapalat" w:hAnsi="GHEA Grapalat" w:cs="Sylfaen"/>
          <w:vertAlign w:val="superscript"/>
          <w:lang w:val="hy-AM"/>
        </w:rPr>
        <w:t>գումարը թվերով և տառերով</w:t>
      </w:r>
    </w:p>
    <w:p w14:paraId="1DEB7D00" w14:textId="25DD13F9" w:rsidR="006E4901" w:rsidRPr="006E0A7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6E0A77">
        <w:rPr>
          <w:rStyle w:val="Strong"/>
          <w:rFonts w:ascii="GHEA Grapalat" w:hAnsi="GHEA Grapalat"/>
          <w:b w:val="0"/>
          <w:bCs w:val="0"/>
          <w:sz w:val="20"/>
          <w:szCs w:val="20"/>
          <w:lang w:val="hy-AM"/>
        </w:rPr>
        <w:t xml:space="preserve">900008000664 </w:t>
      </w:r>
      <w:r w:rsidRPr="006E0A77">
        <w:rPr>
          <w:rStyle w:val="Strong"/>
          <w:rFonts w:ascii="GHEA Grapalat" w:hAnsi="GHEA Grapalat"/>
          <w:b w:val="0"/>
          <w:bCs w:val="0"/>
          <w:sz w:val="20"/>
          <w:szCs w:val="20"/>
          <w:lang w:val="hy-AM"/>
        </w:rPr>
        <w:t xml:space="preserve"> հաշվեհամարին </w:t>
      </w:r>
      <w:r w:rsidR="006E4901" w:rsidRPr="006E0A77">
        <w:rPr>
          <w:rStyle w:val="Strong"/>
          <w:rFonts w:ascii="GHEA Grapalat" w:hAnsi="GHEA Grapalat"/>
          <w:b w:val="0"/>
          <w:bCs w:val="0"/>
          <w:sz w:val="20"/>
          <w:szCs w:val="20"/>
          <w:lang w:val="hy-AM"/>
        </w:rPr>
        <w:t>փոխանցման միջոցով:</w:t>
      </w:r>
    </w:p>
    <w:p w14:paraId="6F1D133D" w14:textId="77777777" w:rsidR="00091EBC" w:rsidRPr="006E0A7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977F4E2" w14:textId="77777777" w:rsidR="00091EBC" w:rsidRPr="006E0A7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084B4896" w:rsidR="00DB01B8" w:rsidRPr="006E0A77"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5</w:t>
      </w:r>
      <w:r w:rsidR="00DB01B8" w:rsidRPr="006E0A77">
        <w:rPr>
          <w:rFonts w:ascii="GHEA Grapalat" w:hAnsi="GHEA Grapalat"/>
          <w:color w:val="000000"/>
          <w:sz w:val="20"/>
          <w:szCs w:val="20"/>
          <w:lang w:val="hy-AM"/>
        </w:rPr>
        <w:t>. Երաշխիքը գործում է</w:t>
      </w:r>
      <w:r w:rsidR="004055A6" w:rsidRPr="006E0A77">
        <w:rPr>
          <w:rFonts w:ascii="GHEA Grapalat" w:hAnsi="GHEA Grapalat"/>
          <w:color w:val="000000"/>
          <w:sz w:val="20"/>
          <w:szCs w:val="20"/>
          <w:lang w:val="hy-AM"/>
        </w:rPr>
        <w:t xml:space="preserve"> թողարկման պահից և ուժի մեջ է</w:t>
      </w:r>
      <w:r w:rsidR="00DB01B8" w:rsidRPr="006E0A77">
        <w:rPr>
          <w:rFonts w:ascii="GHEA Grapalat" w:hAnsi="GHEA Grapalat"/>
          <w:color w:val="000000"/>
          <w:sz w:val="20"/>
          <w:szCs w:val="20"/>
          <w:lang w:val="hy-AM"/>
        </w:rPr>
        <w:t xml:space="preserve"> բենեֆիցիարի և պրինցիպալի միջև </w:t>
      </w:r>
      <w:r w:rsidR="00A10674"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N</w:t>
      </w:r>
      <w:r w:rsidR="00E60FD6" w:rsidRPr="006E0A77">
        <w:rPr>
          <w:rFonts w:ascii="GHEA Grapalat" w:hAnsi="GHEA Grapalat"/>
          <w:color w:val="000000"/>
          <w:sz w:val="20"/>
          <w:szCs w:val="20"/>
          <w:lang w:val="hy-AM"/>
        </w:rPr>
        <w:t xml:space="preserve"> </w:t>
      </w:r>
      <w:r w:rsidR="00D04CBC">
        <w:rPr>
          <w:rFonts w:ascii="GHEA Grapalat" w:hAnsi="GHEA Grapalat"/>
          <w:color w:val="000000"/>
          <w:sz w:val="20"/>
          <w:szCs w:val="20"/>
          <w:lang w:val="hy-AM"/>
        </w:rPr>
        <w:t>ՀՀՔԿ-ԲՄԽԾՁԲ-25/5</w:t>
      </w:r>
      <w:r w:rsidR="00E60FD6"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պայմանագիրն ուժի մեջ մտնելու օրվանից մինչև</w:t>
      </w:r>
      <w:r w:rsidR="00572390"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w:t>
      </w:r>
      <w:r w:rsidR="001F0598" w:rsidRPr="006E0A77">
        <w:rPr>
          <w:rFonts w:ascii="GHEA Grapalat" w:hAnsi="GHEA Grapalat"/>
          <w:color w:val="000000"/>
          <w:sz w:val="20"/>
          <w:szCs w:val="20"/>
          <w:lang w:val="hy-AM"/>
        </w:rPr>
        <w:t xml:space="preserve">իք </w:t>
      </w:r>
      <w:r w:rsidR="00E60FD6" w:rsidRPr="006E0A77">
        <w:rPr>
          <w:rFonts w:ascii="GHEA Grapalat" w:hAnsi="GHEA Grapalat"/>
          <w:color w:val="000000"/>
          <w:sz w:val="20"/>
          <w:szCs w:val="20"/>
          <w:lang w:val="hy-AM"/>
        </w:rPr>
        <w:t>պայմանագրով նախատեսված ծառ</w:t>
      </w:r>
      <w:r w:rsidR="00801033" w:rsidRPr="006E0A77">
        <w:rPr>
          <w:rFonts w:ascii="GHEA Grapalat" w:hAnsi="GHEA Grapalat"/>
          <w:color w:val="000000"/>
          <w:sz w:val="20"/>
          <w:szCs w:val="20"/>
          <w:lang w:val="hy-AM"/>
        </w:rPr>
        <w:t xml:space="preserve">այության մատուցման վերջնաժամկետի </w:t>
      </w:r>
      <w:r w:rsidR="00E60FD6" w:rsidRPr="006E0A77">
        <w:rPr>
          <w:rFonts w:ascii="GHEA Grapalat" w:hAnsi="GHEA Grapalat"/>
          <w:color w:val="000000"/>
          <w:sz w:val="20"/>
          <w:szCs w:val="20"/>
          <w:lang w:val="hy-AM"/>
        </w:rPr>
        <w:t xml:space="preserve">օրվան հաջորդող իննսուներորդ աշխատանքային օրը: </w:t>
      </w:r>
      <w:r w:rsidR="00DB01B8" w:rsidRPr="006E0A77">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6E0A77">
        <w:rPr>
          <w:rFonts w:ascii="GHEA Grapalat" w:hAnsi="GHEA Grapalat"/>
          <w:color w:val="000000"/>
          <w:sz w:val="20"/>
          <w:szCs w:val="20"/>
          <w:lang w:val="hy-AM"/>
        </w:rPr>
        <w:t>՝</w:t>
      </w:r>
      <w:hyperlink r:id="rId20" w:history="1">
        <w:r w:rsidR="008B5D98" w:rsidRPr="00EB0651">
          <w:rPr>
            <w:rStyle w:val="Hyperlink"/>
            <w:lang w:val="hy-AM"/>
          </w:rPr>
          <w:t xml:space="preserve"> </w:t>
        </w:r>
        <w:r w:rsidR="008B5D98" w:rsidRPr="00EB0651">
          <w:rPr>
            <w:rStyle w:val="Hyperlink"/>
            <w:rFonts w:ascii="GHEA Grapalat" w:hAnsi="GHEA Grapalat"/>
            <w:sz w:val="20"/>
            <w:szCs w:val="20"/>
            <w:lang w:val="af-ZA"/>
          </w:rPr>
          <w:t>tender1@minurban.am</w:t>
        </w:r>
      </w:hyperlink>
      <w:r w:rsidR="00E60FD6"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 xml:space="preserve">էլեկտրոնային փոստի հասցեին։     </w:t>
      </w:r>
    </w:p>
    <w:p w14:paraId="4EEE2D87" w14:textId="77777777" w:rsidR="00F07C37"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Պահանջին կից ներկայացվում են հետևյալ փաստաթղթերը՝</w:t>
      </w:r>
    </w:p>
    <w:p w14:paraId="4F34A74D" w14:textId="5567A3FF" w:rsidR="00091EBC" w:rsidRPr="006E0A77"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1</w:t>
      </w:r>
      <w:r w:rsidR="00091EBC" w:rsidRPr="006E0A77">
        <w:rPr>
          <w:rFonts w:ascii="GHEA Grapalat" w:hAnsi="GHEA Grapalat"/>
          <w:color w:val="000000"/>
          <w:sz w:val="20"/>
          <w:szCs w:val="20"/>
          <w:lang w:val="hy-AM"/>
        </w:rPr>
        <w:t xml:space="preserve">) </w:t>
      </w:r>
      <w:r w:rsidR="007A5E2D" w:rsidRPr="006E0A77">
        <w:rPr>
          <w:rFonts w:ascii="GHEA Grapalat" w:hAnsi="GHEA Grapalat"/>
          <w:color w:val="000000"/>
          <w:sz w:val="20"/>
          <w:szCs w:val="20"/>
          <w:lang w:val="hy-AM"/>
        </w:rPr>
        <w:t xml:space="preserve">N </w:t>
      </w:r>
      <w:r w:rsidR="00D04CBC">
        <w:rPr>
          <w:rStyle w:val="Strong"/>
          <w:rFonts w:ascii="GHEA Grapalat" w:hAnsi="GHEA Grapalat"/>
          <w:b w:val="0"/>
          <w:bCs w:val="0"/>
          <w:sz w:val="20"/>
          <w:szCs w:val="20"/>
          <w:lang w:val="hy-AM"/>
        </w:rPr>
        <w:t>ՀՀՔԿ-ԲՄԽԾՁԲ-25/5</w:t>
      </w:r>
      <w:r w:rsidR="00E60FD6" w:rsidRPr="006E0A77">
        <w:rPr>
          <w:rStyle w:val="Strong"/>
          <w:rFonts w:ascii="GHEA Grapalat" w:hAnsi="GHEA Grapalat"/>
          <w:b w:val="0"/>
          <w:bCs w:val="0"/>
          <w:sz w:val="20"/>
          <w:szCs w:val="20"/>
          <w:lang w:val="hy-AM"/>
        </w:rPr>
        <w:t xml:space="preserve"> </w:t>
      </w:r>
      <w:r w:rsidRPr="006E0A77">
        <w:rPr>
          <w:rFonts w:ascii="GHEA Grapalat" w:hAnsi="GHEA Grapalat"/>
          <w:color w:val="000000"/>
          <w:sz w:val="20"/>
          <w:szCs w:val="20"/>
          <w:lang w:val="hy-AM"/>
        </w:rPr>
        <w:t xml:space="preserve">պայմանագրի, ներառյալ նաև դրանում </w:t>
      </w:r>
      <w:r w:rsidR="00E60FD6" w:rsidRPr="006E0A77">
        <w:rPr>
          <w:rFonts w:ascii="GHEA Grapalat" w:hAnsi="GHEA Grapalat"/>
          <w:color w:val="000000"/>
          <w:sz w:val="20"/>
          <w:szCs w:val="20"/>
          <w:lang w:val="hy-AM"/>
        </w:rPr>
        <w:t xml:space="preserve">կատարված </w:t>
      </w:r>
      <w:r w:rsidRPr="006E0A77">
        <w:rPr>
          <w:rFonts w:ascii="GHEA Grapalat" w:hAnsi="GHEA Grapalat"/>
          <w:color w:val="000000"/>
          <w:sz w:val="20"/>
          <w:szCs w:val="20"/>
          <w:lang w:val="hy-AM"/>
        </w:rPr>
        <w:t>փոփոխությունների, լրացուցիչ համաձայնագրերի պատճենները</w:t>
      </w:r>
      <w:r w:rsidR="00091EBC" w:rsidRPr="006E0A77">
        <w:rPr>
          <w:rFonts w:ascii="GHEA Grapalat" w:hAnsi="GHEA Grapalat"/>
          <w:color w:val="000000"/>
          <w:sz w:val="20"/>
          <w:szCs w:val="20"/>
          <w:lang w:val="hy-AM"/>
        </w:rPr>
        <w:t>.</w:t>
      </w:r>
    </w:p>
    <w:p w14:paraId="320306A5" w14:textId="77777777" w:rsidR="007B3D9D" w:rsidRPr="006E0A77"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2</w:t>
      </w:r>
      <w:r w:rsidR="00091EBC"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6E0A77">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7B5E8C"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9571AC" w:rsidRPr="006E0A77">
        <w:rPr>
          <w:rFonts w:ascii="GHEA Grapalat" w:hAnsi="GHEA Grapalat"/>
          <w:color w:val="000000"/>
          <w:sz w:val="20"/>
          <w:szCs w:val="20"/>
          <w:lang w:val="hy-AM"/>
        </w:rPr>
        <w:t>:</w:t>
      </w:r>
    </w:p>
    <w:p w14:paraId="3922C155" w14:textId="04973A6A"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6E0A77">
        <w:rPr>
          <w:rFonts w:ascii="GHEA Grapalat" w:hAnsi="GHEA Grapalat"/>
          <w:color w:val="000000"/>
          <w:sz w:val="20"/>
          <w:szCs w:val="20"/>
          <w:lang w:val="hy-AM"/>
        </w:rPr>
        <w:t>ց</w:t>
      </w:r>
      <w:r w:rsidR="00A10674"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6E0A77"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6E0A77"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846E52"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846E52"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 xml:space="preserve">մարմնի ղեկավար </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4C2006B"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1196E88F" w14:textId="77777777" w:rsidR="00F07C37" w:rsidRPr="006E0A77"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6467B3" w14:textId="281443F3" w:rsidR="00F07C37" w:rsidRPr="006E0A77" w:rsidRDefault="00F07C37" w:rsidP="0043537C">
      <w:pPr>
        <w:jc w:val="both"/>
        <w:rPr>
          <w:rFonts w:ascii="GHEA Grapalat" w:hAnsi="GHEA Grapalat" w:cs="Sylfaen"/>
          <w:i/>
          <w:sz w:val="16"/>
          <w:szCs w:val="16"/>
          <w:lang w:val="hy-AM"/>
        </w:rPr>
      </w:pPr>
    </w:p>
    <w:p w14:paraId="442AEADB" w14:textId="77777777" w:rsidR="00C06AE4" w:rsidRPr="006E0A77" w:rsidRDefault="00C06AE4" w:rsidP="001F2D0C">
      <w:pPr>
        <w:pStyle w:val="BodyTextIndent3"/>
        <w:spacing w:line="240" w:lineRule="auto"/>
        <w:jc w:val="right"/>
        <w:rPr>
          <w:rFonts w:ascii="GHEA Grapalat" w:hAnsi="GHEA Grapalat"/>
          <w:b/>
          <w:lang w:val="es-ES"/>
        </w:rPr>
      </w:pPr>
    </w:p>
    <w:p w14:paraId="0D1B8D22" w14:textId="77777777" w:rsidR="00C06AE4" w:rsidRPr="006E0A77" w:rsidRDefault="00C06AE4" w:rsidP="001F2D0C">
      <w:pPr>
        <w:pStyle w:val="BodyTextIndent3"/>
        <w:spacing w:line="240" w:lineRule="auto"/>
        <w:jc w:val="right"/>
        <w:rPr>
          <w:rFonts w:ascii="GHEA Grapalat" w:hAnsi="GHEA Grapalat"/>
          <w:b/>
          <w:lang w:val="es-ES"/>
        </w:rPr>
      </w:pPr>
    </w:p>
    <w:p w14:paraId="7B570275" w14:textId="77777777" w:rsidR="007A1698" w:rsidRPr="006E0A77" w:rsidRDefault="007A1698" w:rsidP="00D757AF">
      <w:pPr>
        <w:pStyle w:val="BodyTextIndent3"/>
        <w:spacing w:line="240" w:lineRule="auto"/>
        <w:jc w:val="center"/>
        <w:rPr>
          <w:rFonts w:ascii="GHEA Grapalat" w:hAnsi="GHEA Grapalat"/>
          <w:b/>
          <w:lang w:val="es-ES"/>
        </w:rPr>
      </w:pPr>
    </w:p>
    <w:p w14:paraId="37359368" w14:textId="631D6FCD" w:rsidR="001F2D0C" w:rsidRPr="006E0A77" w:rsidRDefault="001F2D0C" w:rsidP="001F2D0C">
      <w:pPr>
        <w:pStyle w:val="BodyTextIndent3"/>
        <w:spacing w:line="240" w:lineRule="auto"/>
        <w:jc w:val="right"/>
        <w:rPr>
          <w:rFonts w:ascii="GHEA Grapalat" w:hAnsi="GHEA Grapalat"/>
          <w:b/>
          <w:lang w:val="es-ES"/>
        </w:rPr>
      </w:pPr>
      <w:r w:rsidRPr="006E0A77">
        <w:rPr>
          <w:rFonts w:ascii="GHEA Grapalat" w:hAnsi="GHEA Grapalat"/>
          <w:b/>
          <w:lang w:val="es-ES"/>
        </w:rPr>
        <w:lastRenderedPageBreak/>
        <w:t>Հավելված 4.2</w:t>
      </w:r>
    </w:p>
    <w:p w14:paraId="1D64C95C" w14:textId="3ED06FDB" w:rsidR="001F2D0C" w:rsidRPr="006E0A77" w:rsidRDefault="00D04CBC" w:rsidP="001F2D0C">
      <w:pPr>
        <w:pStyle w:val="BodyTextIndent3"/>
        <w:spacing w:line="240" w:lineRule="auto"/>
        <w:jc w:val="right"/>
        <w:rPr>
          <w:rFonts w:ascii="GHEA Grapalat" w:hAnsi="GHEA Grapalat"/>
          <w:b/>
          <w:lang w:val="es-ES"/>
        </w:rPr>
      </w:pPr>
      <w:r>
        <w:rPr>
          <w:rFonts w:ascii="GHEA Grapalat" w:hAnsi="GHEA Grapalat"/>
          <w:b/>
          <w:lang w:val="es-ES"/>
        </w:rPr>
        <w:t>ՀՀՔԿ-ԲՄԽԾՁԲ-25/5</w:t>
      </w:r>
      <w:r w:rsidR="001F2D0C" w:rsidRPr="006E0A77">
        <w:rPr>
          <w:rFonts w:ascii="GHEA Grapalat" w:hAnsi="GHEA Grapalat"/>
          <w:b/>
          <w:lang w:val="es-ES"/>
        </w:rPr>
        <w:t xml:space="preserve"> ծածկագրով </w:t>
      </w:r>
    </w:p>
    <w:p w14:paraId="3E8D9A53" w14:textId="7F5AD994" w:rsidR="001F2D0C" w:rsidRPr="006E0A77" w:rsidRDefault="002B0934" w:rsidP="001F2D0C">
      <w:pPr>
        <w:pStyle w:val="BodyTextIndent3"/>
        <w:spacing w:line="240" w:lineRule="auto"/>
        <w:jc w:val="right"/>
        <w:rPr>
          <w:rFonts w:ascii="GHEA Grapalat" w:hAnsi="GHEA Grapalat"/>
          <w:b/>
          <w:lang w:val="es-ES"/>
        </w:rPr>
      </w:pPr>
      <w:r w:rsidRPr="006E0A77">
        <w:rPr>
          <w:rFonts w:ascii="GHEA Grapalat" w:hAnsi="GHEA Grapalat"/>
          <w:b/>
          <w:lang w:val="es-ES"/>
        </w:rPr>
        <w:t>բաց մրցույթի</w:t>
      </w:r>
      <w:r w:rsidR="001F2D0C" w:rsidRPr="006E0A77">
        <w:rPr>
          <w:rFonts w:ascii="GHEA Grapalat" w:hAnsi="GHEA Grapalat"/>
          <w:b/>
          <w:lang w:val="es-ES"/>
        </w:rPr>
        <w:t xml:space="preserve"> հրավերի</w:t>
      </w:r>
    </w:p>
    <w:p w14:paraId="71F5F53D" w14:textId="77777777" w:rsidR="007862B1" w:rsidRPr="006E0A77" w:rsidRDefault="007862B1" w:rsidP="007862B1">
      <w:pPr>
        <w:pStyle w:val="BodyTextIndent3"/>
        <w:spacing w:line="240" w:lineRule="auto"/>
        <w:jc w:val="right"/>
        <w:rPr>
          <w:rFonts w:ascii="GHEA Grapalat" w:hAnsi="GHEA Grapalat" w:cs="Sylfaen"/>
          <w:b/>
          <w:lang w:val="hy-AM"/>
        </w:rPr>
      </w:pPr>
    </w:p>
    <w:p w14:paraId="144F5270" w14:textId="77777777" w:rsidR="001F2D0C" w:rsidRPr="006E0A77" w:rsidRDefault="007862B1" w:rsidP="007862B1">
      <w:pPr>
        <w:jc w:val="center"/>
        <w:rPr>
          <w:rFonts w:ascii="GHEA Grapalat" w:hAnsi="GHEA Grapalat" w:cs="GHEA Grapalat"/>
          <w:b/>
          <w:sz w:val="18"/>
          <w:szCs w:val="18"/>
          <w:lang w:val="hy-AM"/>
        </w:rPr>
      </w:pPr>
      <w:r w:rsidRPr="006E0A77">
        <w:rPr>
          <w:rFonts w:ascii="GHEA Grapalat" w:hAnsi="GHEA Grapalat" w:cs="GHEA Grapalat"/>
          <w:b/>
          <w:sz w:val="18"/>
          <w:szCs w:val="18"/>
          <w:lang w:val="hy-AM"/>
        </w:rPr>
        <w:t xml:space="preserve">       </w:t>
      </w:r>
    </w:p>
    <w:p w14:paraId="03CE127C" w14:textId="421A4A0F" w:rsidR="007862B1" w:rsidRPr="006E0A77" w:rsidRDefault="007862B1" w:rsidP="001F2D0C">
      <w:pPr>
        <w:jc w:val="center"/>
        <w:rPr>
          <w:rFonts w:ascii="GHEA Grapalat" w:hAnsi="GHEA Grapalat" w:cs="GHEA Grapalat"/>
          <w:b/>
          <w:sz w:val="20"/>
          <w:szCs w:val="20"/>
          <w:lang w:val="hy-AM"/>
        </w:rPr>
      </w:pPr>
      <w:r w:rsidRPr="006E0A77">
        <w:rPr>
          <w:rFonts w:ascii="GHEA Grapalat" w:hAnsi="GHEA Grapalat" w:cs="GHEA Grapalat"/>
          <w:b/>
          <w:sz w:val="20"/>
          <w:szCs w:val="20"/>
          <w:lang w:val="hy-AM"/>
        </w:rPr>
        <w:t>ՏՈւԺԱՆՔԻ ՄԱՍԻՆ ՀԱՄԱՁԱՅՆԱԳԻՐ</w:t>
      </w:r>
    </w:p>
    <w:p w14:paraId="13A7D320" w14:textId="77777777" w:rsidR="00631658" w:rsidRPr="006E0A77" w:rsidRDefault="00631658" w:rsidP="007862B1">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001C7C1A" w:rsidRPr="006E0A77">
        <w:rPr>
          <w:rFonts w:ascii="GHEA Grapalat" w:hAnsi="GHEA Grapalat" w:cs="GHEA Grapalat"/>
          <w:b/>
          <w:sz w:val="18"/>
          <w:szCs w:val="18"/>
          <w:lang w:val="hy-AM"/>
        </w:rPr>
        <w:t xml:space="preserve">որակավորման </w:t>
      </w:r>
      <w:r w:rsidRPr="006E0A77">
        <w:rPr>
          <w:rFonts w:ascii="GHEA Grapalat" w:hAnsi="GHEA Grapalat" w:cs="GHEA Grapalat"/>
          <w:b/>
          <w:sz w:val="18"/>
          <w:szCs w:val="18"/>
          <w:lang w:val="hy-AM"/>
        </w:rPr>
        <w:t>ապահովում)</w:t>
      </w:r>
    </w:p>
    <w:p w14:paraId="285B2F52" w14:textId="77777777" w:rsidR="007862B1" w:rsidRPr="006E0A77" w:rsidRDefault="007862B1" w:rsidP="007862B1">
      <w:pPr>
        <w:rPr>
          <w:rFonts w:ascii="GHEA Grapalat" w:hAnsi="GHEA Grapalat" w:cs="GHEA Grapalat"/>
          <w:b/>
          <w:sz w:val="20"/>
          <w:szCs w:val="20"/>
          <w:lang w:val="hy-AM"/>
        </w:rPr>
      </w:pPr>
      <w:r w:rsidRPr="006E0A77">
        <w:rPr>
          <w:rFonts w:ascii="GHEA Grapalat" w:hAnsi="GHEA Grapalat" w:cs="GHEA Grapalat"/>
          <w:color w:val="FF0000"/>
          <w:sz w:val="20"/>
          <w:szCs w:val="20"/>
          <w:shd w:val="clear" w:color="auto" w:fill="92CDDC"/>
          <w:lang w:val="hy-AM"/>
        </w:rPr>
        <w:t xml:space="preserve">                                                              </w:t>
      </w:r>
    </w:p>
    <w:p w14:paraId="4D331536" w14:textId="1829B7BD" w:rsidR="007862B1" w:rsidRPr="006E0A77" w:rsidRDefault="007862B1" w:rsidP="007862B1">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F46F1D" w:rsidRPr="006E0A77">
        <w:rPr>
          <w:rFonts w:ascii="GHEA Grapalat" w:hAnsi="GHEA Grapalat" w:cs="GHEA Grapalat"/>
          <w:sz w:val="20"/>
          <w:szCs w:val="20"/>
          <w:lang w:val="hy-AM"/>
        </w:rPr>
        <w:t xml:space="preserve"> 20   թ.</w:t>
      </w:r>
    </w:p>
    <w:p w14:paraId="3BC189D7" w14:textId="77777777" w:rsidR="007862B1" w:rsidRPr="006E0A77" w:rsidRDefault="007862B1" w:rsidP="007862B1">
      <w:pPr>
        <w:rPr>
          <w:rFonts w:ascii="GHEA Grapalat" w:hAnsi="GHEA Grapalat" w:cs="GHEA Grapalat"/>
          <w:sz w:val="20"/>
          <w:szCs w:val="20"/>
          <w:lang w:val="hy-AM"/>
        </w:rPr>
      </w:pPr>
    </w:p>
    <w:p w14:paraId="0AD1D30D" w14:textId="77777777" w:rsidR="007862B1" w:rsidRPr="006E0A77" w:rsidRDefault="007862B1" w:rsidP="007862B1">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2E9A5A50" w14:textId="77777777" w:rsidR="007862B1" w:rsidRPr="006E0A77" w:rsidRDefault="007862B1" w:rsidP="007862B1">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6E0A77" w:rsidRDefault="007862B1" w:rsidP="007862B1">
      <w:pPr>
        <w:ind w:firstLine="708"/>
        <w:jc w:val="both"/>
        <w:rPr>
          <w:rFonts w:ascii="GHEA Grapalat" w:hAnsi="GHEA Grapalat" w:cs="GHEA Grapalat"/>
          <w:sz w:val="20"/>
          <w:szCs w:val="20"/>
          <w:lang w:val="hy-AM"/>
        </w:rPr>
      </w:pPr>
    </w:p>
    <w:p w14:paraId="522933C8" w14:textId="77777777" w:rsidR="007862B1" w:rsidRPr="006E0A77" w:rsidRDefault="007862B1" w:rsidP="001F6B85">
      <w:pPr>
        <w:numPr>
          <w:ilvl w:val="0"/>
          <w:numId w:val="2"/>
        </w:numPr>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 Հ</w:t>
      </w:r>
      <w:r w:rsidRPr="006E0A77">
        <w:rPr>
          <w:rFonts w:ascii="GHEA Grapalat" w:hAnsi="GHEA Grapalat" w:cs="GHEA Grapalat"/>
          <w:b/>
          <w:sz w:val="20"/>
          <w:szCs w:val="20"/>
        </w:rPr>
        <w:t>ամաձայնության առարկան</w:t>
      </w:r>
    </w:p>
    <w:p w14:paraId="11B46915" w14:textId="77777777" w:rsidR="007862B1" w:rsidRPr="006E0A77" w:rsidRDefault="007862B1" w:rsidP="007862B1">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513013E8" w14:textId="0C2CF031" w:rsidR="007862B1" w:rsidRPr="006E0A77" w:rsidRDefault="007862B1" w:rsidP="001F6B85">
      <w:pPr>
        <w:numPr>
          <w:ilvl w:val="1"/>
          <w:numId w:val="3"/>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Ընկերությունը մասնակցում է </w:t>
      </w:r>
      <w:r w:rsidR="001F2D0C" w:rsidRPr="006E0A77">
        <w:rPr>
          <w:rFonts w:ascii="GHEA Grapalat" w:hAnsi="GHEA Grapalat" w:cs="GHEA Grapalat"/>
          <w:sz w:val="20"/>
          <w:szCs w:val="20"/>
          <w:lang w:val="pt-BR"/>
        </w:rPr>
        <w:t>ՀՀ քաղաքաշինության կոմիտեի</w:t>
      </w:r>
      <w:r w:rsidRPr="006E0A77">
        <w:rPr>
          <w:rFonts w:ascii="GHEA Grapalat" w:hAnsi="GHEA Grapalat" w:cs="GHEA Grapalat"/>
          <w:sz w:val="20"/>
          <w:szCs w:val="20"/>
          <w:lang w:val="pt-BR"/>
        </w:rPr>
        <w:t xml:space="preserve"> (այսուհետ` Պատվիրատու) կողմից </w:t>
      </w:r>
    </w:p>
    <w:p w14:paraId="7A4C5D41" w14:textId="46C09FF3" w:rsidR="007862B1" w:rsidRPr="006E0A77" w:rsidRDefault="007862B1" w:rsidP="007862B1">
      <w:pPr>
        <w:jc w:val="both"/>
        <w:rPr>
          <w:rFonts w:ascii="GHEA Grapalat" w:hAnsi="GHEA Grapalat" w:cs="GHEA Grapalat"/>
          <w:sz w:val="20"/>
          <w:szCs w:val="20"/>
          <w:lang w:val="pt-BR"/>
        </w:rPr>
      </w:pPr>
      <w:r w:rsidRPr="006E0A77">
        <w:rPr>
          <w:rFonts w:ascii="GHEA Grapalat" w:hAnsi="GHEA Grapalat" w:cs="GHEA Grapalat"/>
          <w:sz w:val="20"/>
          <w:szCs w:val="20"/>
          <w:lang w:val="pt-BR"/>
        </w:rPr>
        <w:t>կազմակերպված</w:t>
      </w:r>
      <w:r w:rsidR="00F970F8" w:rsidRPr="006E0A77">
        <w:rPr>
          <w:rFonts w:ascii="GHEA Grapalat" w:hAnsi="GHEA Grapalat" w:cs="GHEA Grapalat"/>
          <w:sz w:val="20"/>
          <w:szCs w:val="20"/>
          <w:lang w:val="pt-BR"/>
        </w:rPr>
        <w:t xml:space="preserve"> </w:t>
      </w:r>
      <w:r w:rsidR="00D04CBC">
        <w:rPr>
          <w:rFonts w:ascii="GHEA Grapalat" w:hAnsi="GHEA Grapalat" w:cs="GHEA Grapalat"/>
          <w:sz w:val="20"/>
          <w:szCs w:val="20"/>
          <w:lang w:val="pt-BR"/>
        </w:rPr>
        <w:t>ՀՀՔԿ-ԲՄԽԾՁԲ-25/5</w:t>
      </w:r>
      <w:r w:rsidR="00F970F8"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pt-BR"/>
        </w:rPr>
        <w:t>ծածկագրով գնման ընթացակարգին:</w:t>
      </w:r>
    </w:p>
    <w:p w14:paraId="19747032" w14:textId="3812B68E" w:rsidR="007862B1" w:rsidRPr="006E0A77" w:rsidRDefault="00F970F8" w:rsidP="006E35C3">
      <w:pPr>
        <w:ind w:firstLine="360"/>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  </w:t>
      </w:r>
      <w:r w:rsidR="006E35C3" w:rsidRPr="006E0A77">
        <w:rPr>
          <w:rFonts w:ascii="GHEA Grapalat" w:hAnsi="GHEA Grapalat" w:cs="GHEA Grapalat"/>
          <w:sz w:val="20"/>
          <w:szCs w:val="20"/>
          <w:lang w:val="pt-BR"/>
        </w:rPr>
        <w:t>1.</w:t>
      </w:r>
      <w:r w:rsidR="000149F3" w:rsidRPr="006E0A77">
        <w:rPr>
          <w:rFonts w:ascii="GHEA Grapalat" w:hAnsi="GHEA Grapalat" w:cs="GHEA Grapalat"/>
          <w:sz w:val="20"/>
          <w:szCs w:val="20"/>
          <w:lang w:val="pt-BR"/>
        </w:rPr>
        <w:t>2</w:t>
      </w:r>
      <w:r w:rsidR="006E35C3"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pt-BR"/>
        </w:rPr>
        <w:t xml:space="preserve">Որպես գնման ընթացակարգի արդյունքում </w:t>
      </w:r>
      <w:r w:rsidR="006E35C3" w:rsidRPr="006E0A7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E0A77">
        <w:rPr>
          <w:rFonts w:ascii="GHEA Grapalat" w:hAnsi="GHEA Grapalat" w:cs="GHEA Grapalat"/>
          <w:sz w:val="20"/>
          <w:szCs w:val="20"/>
          <w:lang w:val="pt-BR"/>
        </w:rPr>
        <w:t xml:space="preserve">կատարման </w:t>
      </w:r>
      <w:r w:rsidR="006E35C3" w:rsidRPr="006E0A77">
        <w:rPr>
          <w:rFonts w:ascii="GHEA Grapalat" w:hAnsi="GHEA Grapalat" w:cs="GHEA Grapalat"/>
          <w:sz w:val="20"/>
          <w:szCs w:val="20"/>
          <w:lang w:val="pt-BR"/>
        </w:rPr>
        <w:t xml:space="preserve">համար անհրաժեշտ որակավորման </w:t>
      </w:r>
      <w:r w:rsidR="007862B1" w:rsidRPr="006E0A77">
        <w:rPr>
          <w:rFonts w:ascii="GHEA Grapalat" w:hAnsi="GHEA Grapalat" w:cs="GHEA Grapalat"/>
          <w:sz w:val="20"/>
          <w:szCs w:val="20"/>
          <w:lang w:val="pt-BR"/>
        </w:rPr>
        <w:t>ապահովում, Ընկերությունը</w:t>
      </w:r>
      <w:r w:rsidR="006E35C3"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6E0A77" w:rsidRDefault="002E2A5F" w:rsidP="000149F3">
      <w:pPr>
        <w:ind w:firstLine="360"/>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 </w:t>
      </w:r>
      <w:r w:rsidR="000149F3" w:rsidRPr="006E0A77">
        <w:rPr>
          <w:rFonts w:ascii="GHEA Grapalat" w:hAnsi="GHEA Grapalat" w:cs="GHEA Grapalat"/>
          <w:color w:val="000000"/>
          <w:sz w:val="20"/>
          <w:szCs w:val="20"/>
          <w:lang w:val="pt-BR"/>
        </w:rPr>
        <w:t xml:space="preserve">1.3 </w:t>
      </w:r>
      <w:r w:rsidR="007862B1" w:rsidRPr="006E0A77">
        <w:rPr>
          <w:rFonts w:ascii="GHEA Grapalat" w:hAnsi="GHEA Grapalat" w:cs="GHEA Grapalat"/>
          <w:color w:val="000000"/>
          <w:sz w:val="20"/>
          <w:szCs w:val="20"/>
          <w:lang w:val="pt-BR"/>
        </w:rPr>
        <w:t>Ընկերությունը</w:t>
      </w:r>
      <w:r w:rsidR="007862B1" w:rsidRPr="006E0A77">
        <w:rPr>
          <w:rFonts w:ascii="GHEA Grapalat" w:hAnsi="GHEA Grapalat" w:cs="GHEA Grapalat"/>
          <w:color w:val="000000"/>
          <w:sz w:val="20"/>
          <w:szCs w:val="20"/>
          <w:lang w:val="hy-AM"/>
        </w:rPr>
        <w:t xml:space="preserve"> սույն </w:t>
      </w:r>
      <w:r w:rsidR="007862B1" w:rsidRPr="006E0A77">
        <w:rPr>
          <w:rFonts w:ascii="GHEA Grapalat" w:hAnsi="GHEA Grapalat" w:cs="GHEA Grapalat"/>
          <w:color w:val="000000"/>
          <w:sz w:val="20"/>
          <w:szCs w:val="20"/>
          <w:lang w:val="pt-BR"/>
        </w:rPr>
        <w:t>տուժանքի համաձայնագ</w:t>
      </w:r>
      <w:r w:rsidR="007862B1" w:rsidRPr="006E0A77">
        <w:rPr>
          <w:rFonts w:ascii="GHEA Grapalat" w:hAnsi="GHEA Grapalat" w:cs="GHEA Grapalat"/>
          <w:color w:val="000000"/>
          <w:sz w:val="20"/>
          <w:szCs w:val="20"/>
          <w:lang w:val="hy-AM"/>
        </w:rPr>
        <w:t>ր</w:t>
      </w:r>
      <w:r w:rsidR="007862B1" w:rsidRPr="006E0A77">
        <w:rPr>
          <w:rFonts w:ascii="GHEA Grapalat" w:hAnsi="GHEA Grapalat" w:cs="GHEA Grapalat"/>
          <w:color w:val="000000"/>
          <w:sz w:val="20"/>
          <w:szCs w:val="20"/>
          <w:lang w:val="pt-BR"/>
        </w:rPr>
        <w:t>ի</w:t>
      </w:r>
      <w:r w:rsidR="007862B1" w:rsidRPr="006E0A77">
        <w:rPr>
          <w:rFonts w:ascii="GHEA Grapalat" w:hAnsi="GHEA Grapalat" w:cs="GHEA Grapalat"/>
          <w:color w:val="000000"/>
          <w:sz w:val="20"/>
          <w:szCs w:val="20"/>
          <w:lang w:val="hy-AM"/>
        </w:rPr>
        <w:t xml:space="preserve">ն կից ներկայացվող վճարման պահանջագրի </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այսուհետ` Պահանջագիր</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 xml:space="preserve"> ստորագրմամբ անհետկանչելիորեն  համաձայնվում է, որ</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 xml:space="preserve"> </w:t>
      </w:r>
    </w:p>
    <w:p w14:paraId="76DC9FB8"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6E0A77" w:rsidRDefault="007862B1" w:rsidP="007862B1">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6E0A77" w:rsidRDefault="007862B1" w:rsidP="007862B1">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1.4</w:t>
      </w:r>
      <w:r w:rsidR="007862B1"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E0A7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E0A77">
        <w:rPr>
          <w:rFonts w:ascii="GHEA Grapalat" w:hAnsi="GHEA Grapalat" w:cs="GHEA Grapalat"/>
          <w:sz w:val="20"/>
          <w:szCs w:val="20"/>
          <w:lang w:val="pt-BR"/>
        </w:rPr>
        <w:t xml:space="preserve"> Պատվիրատուն սույն տուժանքի համաձայնագիրը և կից </w:t>
      </w:r>
      <w:r w:rsidR="007862B1" w:rsidRPr="006E0A77">
        <w:rPr>
          <w:rFonts w:ascii="GHEA Grapalat" w:hAnsi="GHEA Grapalat" w:cs="GHEA Grapalat"/>
          <w:sz w:val="20"/>
          <w:szCs w:val="20"/>
          <w:lang w:val="hy-AM"/>
        </w:rPr>
        <w:t xml:space="preserve">Պահանջագիրը բնօրինակներով </w:t>
      </w:r>
      <w:r w:rsidR="007862B1" w:rsidRPr="006E0A77">
        <w:rPr>
          <w:rFonts w:ascii="GHEA Grapalat" w:hAnsi="GHEA Grapalat" w:cs="GHEA Grapalat"/>
          <w:sz w:val="20"/>
          <w:szCs w:val="20"/>
          <w:lang w:val="pt-BR"/>
        </w:rPr>
        <w:t xml:space="preserve">ներկայացնում է </w:t>
      </w:r>
      <w:r w:rsidR="007862B1" w:rsidRPr="006E0A77">
        <w:rPr>
          <w:rFonts w:ascii="GHEA Grapalat" w:hAnsi="GHEA Grapalat" w:cs="GHEA Grapalat"/>
          <w:sz w:val="20"/>
          <w:szCs w:val="20"/>
          <w:lang w:val="hy-AM"/>
        </w:rPr>
        <w:t>Վճարող Բանկին</w:t>
      </w:r>
      <w:r w:rsidR="007862B1"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E0A77">
        <w:rPr>
          <w:rFonts w:ascii="GHEA Grapalat" w:hAnsi="GHEA Grapalat" w:cs="GHEA Grapalat"/>
          <w:sz w:val="20"/>
          <w:szCs w:val="20"/>
          <w:lang w:val="hy-AM"/>
        </w:rPr>
        <w:t>Պահանջագիրը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էլեկտրոնային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թվային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ստորագրությամբ</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հաստատված</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լինելու</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դեպքում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դրանք</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Վճարող</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Բանկին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են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ներկայացվում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էլեկտրոնային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կրիչներով</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ինչպես</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նաև</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դրանցից</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արտատպված</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թղթային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տարբերակներով</w:t>
      </w:r>
      <w:r w:rsidR="007862B1" w:rsidRPr="006E0A77">
        <w:rPr>
          <w:rFonts w:ascii="GHEA Grapalat" w:hAnsi="GHEA Grapalat" w:cs="GHEA Grapalat"/>
          <w:sz w:val="20"/>
          <w:szCs w:val="20"/>
          <w:lang w:val="pt-BR"/>
        </w:rPr>
        <w:t>:</w:t>
      </w:r>
    </w:p>
    <w:p w14:paraId="5DFDA653" w14:textId="77777777" w:rsidR="007862B1" w:rsidRPr="006E0A77" w:rsidRDefault="007862B1" w:rsidP="00A10674">
      <w:pPr>
        <w:numPr>
          <w:ilvl w:val="1"/>
          <w:numId w:val="6"/>
        </w:numPr>
        <w:ind w:left="720"/>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 xml:space="preserve">1.6 </w:t>
      </w:r>
      <w:r w:rsidR="007862B1" w:rsidRPr="006E0A77">
        <w:rPr>
          <w:rFonts w:ascii="GHEA Grapalat" w:hAnsi="GHEA Grapalat" w:cs="GHEA Grapalat"/>
          <w:sz w:val="20"/>
          <w:szCs w:val="20"/>
          <w:lang w:val="hy-AM"/>
        </w:rPr>
        <w:t>Վճարող Բանկի կողմից Պ</w:t>
      </w:r>
      <w:r w:rsidR="007862B1" w:rsidRPr="006E0A77">
        <w:rPr>
          <w:rFonts w:ascii="GHEA Grapalat" w:hAnsi="GHEA Grapalat" w:cs="GHEA Grapalat"/>
          <w:sz w:val="20"/>
          <w:szCs w:val="20"/>
          <w:lang w:val="pt-BR"/>
        </w:rPr>
        <w:t xml:space="preserve">ահանջագրում նշված գումարի վճարման հետևանքով </w:t>
      </w:r>
      <w:r w:rsidR="007862B1" w:rsidRPr="006E0A77">
        <w:rPr>
          <w:rFonts w:ascii="GHEA Grapalat" w:hAnsi="GHEA Grapalat" w:cs="GHEA Grapalat"/>
          <w:sz w:val="20"/>
          <w:szCs w:val="20"/>
          <w:lang w:val="hy-AM"/>
        </w:rPr>
        <w:t xml:space="preserve">Ընկերության </w:t>
      </w:r>
      <w:r w:rsidR="007862B1" w:rsidRPr="006E0A77">
        <w:rPr>
          <w:rFonts w:ascii="GHEA Grapalat" w:hAnsi="GHEA Grapalat" w:cs="GHEA Grapalat"/>
          <w:sz w:val="20"/>
          <w:szCs w:val="20"/>
          <w:lang w:val="pt-BR"/>
        </w:rPr>
        <w:t xml:space="preserve">առաջացած ռիսկերի (Ընկերության կրած վնասների) </w:t>
      </w:r>
      <w:r w:rsidR="007862B1" w:rsidRPr="006E0A77">
        <w:rPr>
          <w:rFonts w:ascii="GHEA Grapalat" w:hAnsi="GHEA Grapalat" w:cs="GHEA Grapalat"/>
          <w:sz w:val="20"/>
          <w:szCs w:val="20"/>
          <w:lang w:val="hy-AM"/>
        </w:rPr>
        <w:t xml:space="preserve">և բացասական հետևանքների </w:t>
      </w:r>
      <w:r w:rsidR="007862B1" w:rsidRPr="006E0A77">
        <w:rPr>
          <w:rFonts w:ascii="GHEA Grapalat" w:hAnsi="GHEA Grapalat" w:cs="GHEA Grapalat"/>
          <w:sz w:val="20"/>
          <w:szCs w:val="20"/>
          <w:lang w:val="pt-BR"/>
        </w:rPr>
        <w:t>համար Բանկը</w:t>
      </w:r>
      <w:r w:rsidR="007862B1" w:rsidRPr="006E0A77">
        <w:rPr>
          <w:rFonts w:ascii="GHEA Grapalat" w:hAnsi="GHEA Grapalat" w:cs="GHEA Grapalat"/>
          <w:sz w:val="20"/>
          <w:szCs w:val="20"/>
          <w:lang w:val="hy-AM"/>
        </w:rPr>
        <w:t xml:space="preserve"> որևէ</w:t>
      </w:r>
      <w:r w:rsidR="007862B1" w:rsidRPr="006E0A77">
        <w:rPr>
          <w:rFonts w:ascii="GHEA Grapalat" w:hAnsi="GHEA Grapalat" w:cs="GHEA Grapalat"/>
          <w:sz w:val="20"/>
          <w:szCs w:val="20"/>
          <w:lang w:val="pt-BR"/>
        </w:rPr>
        <w:t xml:space="preserve"> պատասխանատվություն չի կրում</w:t>
      </w:r>
      <w:r w:rsidR="007862B1" w:rsidRPr="006E0A77">
        <w:rPr>
          <w:rFonts w:ascii="GHEA Grapalat" w:hAnsi="GHEA Grapalat" w:cs="GHEA Grapalat"/>
          <w:sz w:val="20"/>
          <w:szCs w:val="20"/>
          <w:lang w:val="hy-AM"/>
        </w:rPr>
        <w:t>:</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1.7 </w:t>
      </w:r>
      <w:r w:rsidR="007862B1" w:rsidRPr="006E0A77">
        <w:rPr>
          <w:rFonts w:ascii="GHEA Grapalat" w:hAnsi="GHEA Grapalat" w:cs="GHEA Grapalat"/>
          <w:sz w:val="20"/>
          <w:szCs w:val="20"/>
          <w:lang w:val="hy-AM"/>
        </w:rPr>
        <w:t>Այն դեպքում</w:t>
      </w:r>
      <w:r w:rsidR="007862B1" w:rsidRPr="006E0A77">
        <w:rPr>
          <w:rFonts w:ascii="GHEA Grapalat" w:hAnsi="GHEA Grapalat" w:cs="GHEA Grapalat"/>
          <w:sz w:val="20"/>
          <w:szCs w:val="20"/>
          <w:lang w:val="pt-BR"/>
        </w:rPr>
        <w:t>,</w:t>
      </w:r>
      <w:r w:rsidR="007862B1" w:rsidRPr="006E0A77">
        <w:rPr>
          <w:rFonts w:ascii="GHEA Grapalat" w:hAnsi="GHEA Grapalat" w:cs="GHEA Grapalat"/>
          <w:sz w:val="20"/>
          <w:szCs w:val="20"/>
          <w:lang w:val="hy-AM"/>
        </w:rPr>
        <w:t xml:space="preserve"> երբ Ընկերության հաշվի միջոցները չեն բավարարում</w:t>
      </w:r>
      <w:r w:rsidR="007862B1" w:rsidRPr="006E0A77">
        <w:rPr>
          <w:rFonts w:ascii="GHEA Grapalat" w:hAnsi="GHEA Grapalat" w:cs="GHEA Grapalat"/>
          <w:sz w:val="20"/>
          <w:szCs w:val="20"/>
        </w:rPr>
        <w:t>՝</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Վճարող</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բանկը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վճարման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պահանջագիրը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ստանալուց</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հետո՝</w:t>
      </w:r>
      <w:r w:rsidR="007862B1" w:rsidRPr="006E0A77">
        <w:rPr>
          <w:rFonts w:ascii="GHEA Grapalat" w:hAnsi="GHEA Grapalat" w:cs="GHEA Grapalat"/>
          <w:sz w:val="20"/>
          <w:szCs w:val="20"/>
          <w:lang w:val="pt-BR"/>
        </w:rPr>
        <w:t xml:space="preserve"> 2 (</w:t>
      </w:r>
      <w:r w:rsidR="007862B1" w:rsidRPr="006E0A77">
        <w:rPr>
          <w:rFonts w:ascii="GHEA Grapalat" w:hAnsi="GHEA Grapalat" w:cs="GHEA Grapalat"/>
          <w:sz w:val="20"/>
          <w:szCs w:val="20"/>
        </w:rPr>
        <w:t>երկու</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աշխատանքային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օրվա</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ընթացքում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պետք</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է</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տեղեկացնի</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Պատվիրատուին՝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գրավոր</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ձևով</w:t>
      </w:r>
      <w:r w:rsidR="007862B1" w:rsidRPr="006E0A77">
        <w:rPr>
          <w:rFonts w:ascii="GHEA Grapalat" w:hAnsi="GHEA Grapalat" w:cs="GHEA Grapalat"/>
          <w:sz w:val="20"/>
          <w:szCs w:val="20"/>
          <w:lang w:val="pt-BR"/>
        </w:rPr>
        <w:t>:</w:t>
      </w:r>
    </w:p>
    <w:p w14:paraId="261C57BE" w14:textId="77777777" w:rsidR="007862B1" w:rsidRPr="006E0A77" w:rsidRDefault="000149F3" w:rsidP="000149F3">
      <w:pPr>
        <w:ind w:firstLine="360"/>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1.8 </w:t>
      </w:r>
      <w:r w:rsidR="007862B1" w:rsidRPr="006E0A77">
        <w:rPr>
          <w:rFonts w:ascii="GHEA Grapalat" w:hAnsi="GHEA Grapalat" w:cs="GHEA Grapalat"/>
          <w:sz w:val="20"/>
          <w:szCs w:val="20"/>
          <w:lang w:val="pt-BR"/>
        </w:rPr>
        <w:t xml:space="preserve">Սույն համաձայնագիրը և կից </w:t>
      </w:r>
      <w:r w:rsidR="007862B1" w:rsidRPr="006E0A77">
        <w:rPr>
          <w:rFonts w:ascii="GHEA Grapalat" w:hAnsi="GHEA Grapalat" w:cs="GHEA Grapalat"/>
          <w:sz w:val="20"/>
          <w:szCs w:val="20"/>
          <w:lang w:val="hy-AM"/>
        </w:rPr>
        <w:t>Պ</w:t>
      </w:r>
      <w:r w:rsidR="007862B1"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6E0A77" w:rsidRDefault="007862B1" w:rsidP="007862B1">
      <w:pPr>
        <w:jc w:val="both"/>
        <w:rPr>
          <w:rFonts w:ascii="GHEA Grapalat" w:hAnsi="GHEA Grapalat" w:cs="GHEA Grapalat"/>
          <w:sz w:val="20"/>
          <w:szCs w:val="20"/>
          <w:lang w:val="hy-AM"/>
        </w:rPr>
      </w:pPr>
    </w:p>
    <w:p w14:paraId="5C878C94" w14:textId="4FBF8DFB" w:rsidR="007862B1" w:rsidRPr="006E0A77" w:rsidRDefault="007862B1" w:rsidP="001F6B85">
      <w:pPr>
        <w:numPr>
          <w:ilvl w:val="0"/>
          <w:numId w:val="2"/>
        </w:numPr>
        <w:jc w:val="center"/>
        <w:rPr>
          <w:rFonts w:ascii="GHEA Grapalat" w:hAnsi="GHEA Grapalat" w:cs="GHEA Grapalat"/>
          <w:b/>
          <w:bCs/>
          <w:sz w:val="20"/>
          <w:szCs w:val="20"/>
        </w:rPr>
      </w:pPr>
      <w:r w:rsidRPr="006E0A77">
        <w:rPr>
          <w:rFonts w:ascii="GHEA Grapalat" w:hAnsi="GHEA Grapalat" w:cs="GHEA Grapalat"/>
          <w:b/>
          <w:bCs/>
          <w:sz w:val="20"/>
          <w:szCs w:val="20"/>
        </w:rPr>
        <w:t>Այլ պայմաններ</w:t>
      </w:r>
    </w:p>
    <w:p w14:paraId="02B6ABE8" w14:textId="77777777" w:rsidR="00B81F06" w:rsidRPr="006E0A77" w:rsidRDefault="00B81F06" w:rsidP="00B81F06">
      <w:pPr>
        <w:ind w:left="720"/>
        <w:rPr>
          <w:rFonts w:ascii="GHEA Grapalat" w:hAnsi="GHEA Grapalat" w:cs="GHEA Grapalat"/>
          <w:b/>
          <w:bCs/>
          <w:sz w:val="20"/>
          <w:szCs w:val="20"/>
        </w:rPr>
      </w:pPr>
    </w:p>
    <w:p w14:paraId="5728E374" w14:textId="1F5C0564"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rPr>
        <w:t>2.1 Սույն համաձայնագիրը</w:t>
      </w:r>
      <w:r w:rsidRPr="006E0A77">
        <w:rPr>
          <w:rFonts w:ascii="GHEA Grapalat" w:hAnsi="GHEA Grapalat" w:cs="GHEA Grapalat"/>
          <w:sz w:val="20"/>
          <w:szCs w:val="20"/>
          <w:lang w:val="hy-AM"/>
        </w:rPr>
        <w:t xml:space="preserve"> և Պահանջագիրը անհետկանչելի են,</w:t>
      </w:r>
      <w:r w:rsidRPr="006E0A77">
        <w:rPr>
          <w:rFonts w:ascii="GHEA Grapalat" w:hAnsi="GHEA Grapalat" w:cs="GHEA Grapalat"/>
          <w:sz w:val="20"/>
          <w:szCs w:val="20"/>
        </w:rPr>
        <w:t xml:space="preserve"> ուժի մեջ </w:t>
      </w:r>
      <w:r w:rsidRPr="006E0A77">
        <w:rPr>
          <w:rFonts w:ascii="GHEA Grapalat" w:hAnsi="GHEA Grapalat" w:cs="GHEA Grapalat"/>
          <w:sz w:val="20"/>
          <w:szCs w:val="20"/>
          <w:lang w:val="hy-AM"/>
        </w:rPr>
        <w:t>են</w:t>
      </w:r>
      <w:r w:rsidRPr="006E0A77">
        <w:rPr>
          <w:rFonts w:ascii="GHEA Grapalat" w:hAnsi="GHEA Grapalat" w:cs="GHEA Grapalat"/>
          <w:sz w:val="20"/>
          <w:szCs w:val="20"/>
        </w:rPr>
        <w:t xml:space="preserve"> մտնում Ընկերության կո</w:t>
      </w:r>
      <w:r w:rsidR="00CB67B8" w:rsidRPr="006E0A77">
        <w:rPr>
          <w:rFonts w:ascii="GHEA Grapalat" w:hAnsi="GHEA Grapalat" w:cs="GHEA Grapalat"/>
          <w:sz w:val="20"/>
          <w:szCs w:val="20"/>
        </w:rPr>
        <w:t>ղմից վավերացման պահից և գործում</w:t>
      </w:r>
      <w:r w:rsidRPr="006E0A77">
        <w:rPr>
          <w:rFonts w:ascii="GHEA Grapalat" w:hAnsi="GHEA Grapalat" w:cs="GHEA Grapalat"/>
          <w:sz w:val="20"/>
          <w:szCs w:val="20"/>
          <w:lang w:val="hy-AM"/>
        </w:rPr>
        <w:t xml:space="preserve"> են մինչև </w:t>
      </w:r>
      <w:r w:rsidR="00595213" w:rsidRPr="006E0A7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E0A77">
        <w:rPr>
          <w:rFonts w:ascii="GHEA Grapalat" w:hAnsi="GHEA Grapalat" w:cs="GHEA Grapalat"/>
          <w:sz w:val="20"/>
          <w:szCs w:val="20"/>
        </w:rPr>
        <w:t xml:space="preserve">։ </w:t>
      </w:r>
    </w:p>
    <w:p w14:paraId="56AAC33D"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6E0A77" w:rsidDel="00A13215"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6E0A77" w:rsidRDefault="007862B1" w:rsidP="007862B1">
      <w:pPr>
        <w:ind w:firstLine="567"/>
        <w:jc w:val="both"/>
        <w:rPr>
          <w:rFonts w:ascii="GHEA Grapalat" w:hAnsi="GHEA Grapalat" w:cs="GHEA Grapalat"/>
          <w:sz w:val="20"/>
          <w:szCs w:val="20"/>
          <w:lang w:val="hy-AM"/>
        </w:rPr>
      </w:pPr>
    </w:p>
    <w:p w14:paraId="11A98602" w14:textId="77777777" w:rsidR="007862B1" w:rsidRPr="006E0A77" w:rsidRDefault="007862B1" w:rsidP="007862B1">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6E0A77" w:rsidRDefault="007862B1" w:rsidP="007862B1">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DC467D4"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 անվանումը</w:t>
      </w:r>
    </w:p>
    <w:p w14:paraId="52D00CA0"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vertAlign w:val="superscript"/>
          <w:lang w:val="hy-AM"/>
        </w:rPr>
        <w:t xml:space="preserve"> </w:t>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12814373"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 հասցեն</w:t>
      </w:r>
    </w:p>
    <w:p w14:paraId="040546C8"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59791C61"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13D3944B"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31CF8F87"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E0A77" w:rsidRDefault="00396F13" w:rsidP="00396F13">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5FABA33"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6E0A77" w:rsidRDefault="006E35C3" w:rsidP="007862B1">
      <w:pPr>
        <w:jc w:val="both"/>
        <w:rPr>
          <w:rFonts w:ascii="GHEA Grapalat" w:hAnsi="GHEA Grapalat"/>
          <w:sz w:val="18"/>
          <w:szCs w:val="18"/>
          <w:u w:val="single"/>
          <w:vertAlign w:val="superscript"/>
          <w:lang w:val="hy-AM"/>
        </w:rPr>
      </w:pPr>
    </w:p>
    <w:p w14:paraId="6FF5E8BE" w14:textId="77777777" w:rsidR="00334B2F" w:rsidRPr="006E0A77" w:rsidRDefault="00334B2F" w:rsidP="00334B2F">
      <w:pPr>
        <w:jc w:val="both"/>
        <w:rPr>
          <w:rFonts w:ascii="GHEA Grapalat" w:hAnsi="GHEA Grapalat"/>
          <w:sz w:val="20"/>
          <w:szCs w:val="20"/>
          <w:lang w:val="hy-AM"/>
        </w:rPr>
      </w:pPr>
      <w:r w:rsidRPr="006E0A77">
        <w:rPr>
          <w:rFonts w:ascii="GHEA Grapalat" w:hAnsi="GHEA Grapalat"/>
          <w:sz w:val="20"/>
          <w:szCs w:val="20"/>
          <w:lang w:val="hy-AM"/>
        </w:rPr>
        <w:t>Կ.Տ</w:t>
      </w:r>
    </w:p>
    <w:p w14:paraId="47EEB5D6" w14:textId="77777777" w:rsidR="00334B2F" w:rsidRPr="006E0A77" w:rsidRDefault="00334B2F" w:rsidP="00334B2F">
      <w:pPr>
        <w:jc w:val="both"/>
        <w:rPr>
          <w:rFonts w:ascii="GHEA Grapalat" w:hAnsi="GHEA Grapalat"/>
          <w:sz w:val="20"/>
          <w:szCs w:val="20"/>
          <w:lang w:val="hy-AM"/>
        </w:rPr>
      </w:pPr>
    </w:p>
    <w:p w14:paraId="2BC2B37A" w14:textId="77777777" w:rsidR="00334B2F" w:rsidRPr="006E0A77" w:rsidRDefault="00334B2F" w:rsidP="00334B2F">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676C15E7" w14:textId="77777777" w:rsidR="006E35C3" w:rsidRPr="006E0A77" w:rsidRDefault="006E35C3" w:rsidP="007862B1">
      <w:pPr>
        <w:jc w:val="both"/>
        <w:rPr>
          <w:rFonts w:ascii="GHEA Grapalat" w:hAnsi="GHEA Grapalat"/>
          <w:sz w:val="18"/>
          <w:szCs w:val="18"/>
          <w:vertAlign w:val="superscript"/>
          <w:lang w:val="hy-AM"/>
        </w:rPr>
      </w:pPr>
    </w:p>
    <w:p w14:paraId="38911CCE" w14:textId="77777777" w:rsidR="007862B1" w:rsidRPr="006E0A77" w:rsidRDefault="007862B1" w:rsidP="007862B1">
      <w:pPr>
        <w:jc w:val="both"/>
        <w:rPr>
          <w:rFonts w:ascii="GHEA Grapalat" w:hAnsi="GHEA Grapalat" w:cs="GHEA Grapalat"/>
          <w:i/>
          <w:sz w:val="18"/>
          <w:szCs w:val="18"/>
          <w:lang w:val="hy-AM"/>
        </w:rPr>
      </w:pPr>
    </w:p>
    <w:p w14:paraId="64A08D4A" w14:textId="77777777" w:rsidR="004B29B7" w:rsidRPr="006E0A77" w:rsidRDefault="004B29B7" w:rsidP="004B29B7">
      <w:pPr>
        <w:pStyle w:val="BodyTextIndent3"/>
        <w:spacing w:line="240" w:lineRule="auto"/>
        <w:rPr>
          <w:rFonts w:ascii="GHEA Grapalat" w:hAnsi="GHEA Grapalat"/>
          <w:b/>
          <w:lang w:val="hy-AM"/>
        </w:rPr>
      </w:pPr>
    </w:p>
    <w:p w14:paraId="7E593256" w14:textId="77777777" w:rsidR="004B29B7" w:rsidRPr="006E0A77" w:rsidRDefault="004B29B7" w:rsidP="004B29B7">
      <w:pPr>
        <w:pStyle w:val="BodyTextIndent3"/>
        <w:spacing w:line="240" w:lineRule="auto"/>
        <w:rPr>
          <w:rFonts w:ascii="GHEA Grapalat" w:hAnsi="GHEA Grapalat"/>
          <w:b/>
          <w:lang w:val="hy-AM"/>
        </w:rPr>
      </w:pPr>
    </w:p>
    <w:p w14:paraId="3EED0102" w14:textId="77777777" w:rsidR="004B29B7" w:rsidRPr="006E0A77" w:rsidRDefault="004B29B7" w:rsidP="004B29B7">
      <w:pPr>
        <w:pStyle w:val="BodyTextIndent3"/>
        <w:spacing w:line="240" w:lineRule="auto"/>
        <w:rPr>
          <w:rFonts w:ascii="GHEA Grapalat" w:hAnsi="GHEA Grapalat"/>
          <w:b/>
          <w:lang w:val="hy-AM"/>
        </w:rPr>
      </w:pPr>
    </w:p>
    <w:p w14:paraId="254C75A2" w14:textId="77777777" w:rsidR="004B29B7" w:rsidRPr="006E0A7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6E0A77" w:rsidRDefault="007862B1" w:rsidP="00091EBC">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E0A7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6E0A77" w:rsidRDefault="00595213"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2E85CFB8" w14:textId="77777777" w:rsidR="00595213" w:rsidRPr="006E0A77" w:rsidRDefault="00595213" w:rsidP="00CB0ADE">
            <w:pPr>
              <w:jc w:val="center"/>
              <w:rPr>
                <w:rFonts w:ascii="GHEA Grapalat" w:hAnsi="GHEA Grapalat" w:cs="Arial"/>
                <w:bCs/>
                <w:i/>
                <w:sz w:val="20"/>
                <w:szCs w:val="20"/>
              </w:rPr>
            </w:pPr>
          </w:p>
        </w:tc>
      </w:tr>
      <w:tr w:rsidR="00595213" w:rsidRPr="006E0A7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6E0A77" w:rsidRDefault="00595213"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595213" w:rsidRPr="006E0A7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595213" w:rsidRPr="006E0A7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B81F06" w:rsidRPr="006E0A77">
              <w:rPr>
                <w:rFonts w:ascii="GHEA Grapalat" w:hAnsi="GHEA Grapalat" w:cs="Sylfaen"/>
                <w:sz w:val="20"/>
                <w:szCs w:val="20"/>
              </w:rPr>
              <w:t>)</w:t>
            </w:r>
            <w:r w:rsidRPr="006E0A77">
              <w:rPr>
                <w:rFonts w:ascii="GHEA Grapalat" w:hAnsi="GHEA Grapalat" w:cs="Arial"/>
                <w:sz w:val="20"/>
                <w:szCs w:val="20"/>
              </w:rPr>
              <w:t>`</w:t>
            </w:r>
          </w:p>
        </w:tc>
      </w:tr>
      <w:tr w:rsidR="00595213" w:rsidRPr="006E0A7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6E0A77" w:rsidRDefault="00595213" w:rsidP="00B81F06">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595213" w:rsidRPr="006E0A7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595213" w:rsidRPr="006E0A7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595213" w:rsidRPr="006E0A7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595213" w:rsidRPr="006E0A7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6E0A77" w:rsidRDefault="00595213" w:rsidP="00707A60">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707A60" w:rsidRPr="006E0A77">
              <w:rPr>
                <w:rFonts w:ascii="GHEA Grapalat" w:hAnsi="GHEA Grapalat" w:cs="Sylfaen"/>
                <w:color w:val="000000"/>
                <w:sz w:val="20"/>
                <w:szCs w:val="20"/>
              </w:rPr>
              <w:t>ՀՀ</w:t>
            </w:r>
            <w:r w:rsidR="00EC634F" w:rsidRPr="006E0A77">
              <w:rPr>
                <w:rFonts w:ascii="GHEA Grapalat" w:hAnsi="GHEA Grapalat" w:cs="Sylfaen"/>
                <w:color w:val="000000"/>
                <w:sz w:val="20"/>
                <w:szCs w:val="20"/>
              </w:rPr>
              <w:t xml:space="preserve"> քաղաքաշինության կոմիտե</w:t>
            </w:r>
          </w:p>
        </w:tc>
      </w:tr>
      <w:tr w:rsidR="00595213" w:rsidRPr="006E0A7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6E0A77" w:rsidRDefault="00595213"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595213" w:rsidRPr="006E0A7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EC634F" w:rsidRPr="006E0A77">
              <w:rPr>
                <w:rFonts w:ascii="GHEA Grapalat" w:hAnsi="GHEA Grapalat"/>
                <w:color w:val="000000"/>
                <w:sz w:val="20"/>
                <w:szCs w:val="20"/>
                <w:lang w:val="pt-BR"/>
              </w:rPr>
              <w:t>02565827</w:t>
            </w:r>
          </w:p>
        </w:tc>
      </w:tr>
      <w:tr w:rsidR="00595213" w:rsidRPr="006E0A7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EC634F" w:rsidRPr="006E0A77">
              <w:rPr>
                <w:rFonts w:ascii="GHEA Grapalat" w:hAnsi="GHEA Grapalat" w:cs="Sylfaen"/>
                <w:color w:val="000000"/>
                <w:sz w:val="20"/>
                <w:szCs w:val="20"/>
              </w:rPr>
              <w:t xml:space="preserve"> ՀՀ ՖՆ աշխատակազմի գործառնական վարչություն</w:t>
            </w:r>
          </w:p>
        </w:tc>
      </w:tr>
      <w:tr w:rsidR="00595213" w:rsidRPr="006E0A7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EC634F" w:rsidRPr="006E0A77">
              <w:rPr>
                <w:rFonts w:ascii="GHEA Grapalat" w:hAnsi="GHEA Grapalat" w:cs="Arial"/>
                <w:sz w:val="20"/>
                <w:szCs w:val="20"/>
              </w:rPr>
              <w:t xml:space="preserve"> </w:t>
            </w:r>
            <w:r w:rsidR="00EC634F" w:rsidRPr="006E0A77">
              <w:rPr>
                <w:rFonts w:ascii="GHEA Grapalat" w:hAnsi="GHEA Grapalat" w:cs="Sylfaen"/>
                <w:color w:val="000000"/>
                <w:sz w:val="20"/>
                <w:szCs w:val="20"/>
              </w:rPr>
              <w:t>900008000664</w:t>
            </w:r>
          </w:p>
        </w:tc>
      </w:tr>
      <w:tr w:rsidR="00595213" w:rsidRPr="006E0A7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595213" w:rsidRPr="006E0A7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595213" w:rsidRPr="006E0A7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B64BCE" w:rsidRPr="006E0A77">
              <w:rPr>
                <w:rFonts w:ascii="GHEA Grapalat" w:hAnsi="GHEA Grapalat" w:cs="Arial"/>
                <w:sz w:val="20"/>
                <w:szCs w:val="20"/>
              </w:rPr>
              <w:t xml:space="preserve"> ՀՀ դրամ (AMD)</w:t>
            </w:r>
          </w:p>
        </w:tc>
      </w:tr>
      <w:tr w:rsidR="00595213" w:rsidRPr="006E0A7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6E0A77" w:rsidRDefault="00595213" w:rsidP="00CB0ADE">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631658" w:rsidRPr="006E0A77">
              <w:rPr>
                <w:rFonts w:ascii="GHEA Grapalat" w:hAnsi="GHEA Grapalat" w:cs="Sylfaen"/>
                <w:bCs/>
                <w:sz w:val="20"/>
                <w:szCs w:val="20"/>
              </w:rPr>
              <w:t>որակավորման ա</w:t>
            </w:r>
            <w:r w:rsidRPr="006E0A77">
              <w:rPr>
                <w:rFonts w:ascii="GHEA Grapalat" w:hAnsi="GHEA Grapalat" w:cs="Sylfaen"/>
                <w:bCs/>
                <w:sz w:val="20"/>
                <w:szCs w:val="20"/>
              </w:rPr>
              <w:t>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595213" w:rsidRPr="006E0A7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48231B2E" w14:textId="77777777" w:rsidR="00595213" w:rsidRPr="006E0A77" w:rsidRDefault="00595213" w:rsidP="00CB0ADE">
            <w:pPr>
              <w:rPr>
                <w:rFonts w:ascii="GHEA Grapalat" w:hAnsi="GHEA Grapalat" w:cs="Arial"/>
                <w:sz w:val="20"/>
                <w:szCs w:val="20"/>
              </w:rPr>
            </w:pPr>
          </w:p>
        </w:tc>
      </w:tr>
      <w:tr w:rsidR="00595213" w:rsidRPr="006E0A7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6E0A77" w:rsidRDefault="00595213" w:rsidP="00CB0ADE">
            <w:pPr>
              <w:rPr>
                <w:rFonts w:ascii="GHEA Grapalat" w:hAnsi="GHEA Grapalat" w:cs="Arial"/>
                <w:sz w:val="20"/>
                <w:szCs w:val="20"/>
                <w:lang w:val="hy-AM"/>
              </w:rPr>
            </w:pPr>
          </w:p>
        </w:tc>
      </w:tr>
      <w:tr w:rsidR="00595213" w:rsidRPr="006E0A7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6E0A77" w:rsidRDefault="00595213"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52F171EB" w14:textId="77777777" w:rsidR="00595213" w:rsidRPr="006E0A77" w:rsidRDefault="00595213" w:rsidP="00CB0ADE">
            <w:pPr>
              <w:rPr>
                <w:rFonts w:ascii="GHEA Grapalat" w:hAnsi="GHEA Grapalat" w:cs="Sylfaen"/>
                <w:sz w:val="20"/>
                <w:szCs w:val="20"/>
                <w:lang w:val="ru-RU"/>
              </w:rPr>
            </w:pPr>
          </w:p>
        </w:tc>
      </w:tr>
      <w:tr w:rsidR="00595213" w:rsidRPr="006E0A7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1B5AA45D" w14:textId="77777777" w:rsidR="00595213" w:rsidRPr="006E0A77" w:rsidRDefault="00595213" w:rsidP="00CB0ADE">
            <w:pPr>
              <w:rPr>
                <w:rFonts w:ascii="GHEA Grapalat" w:hAnsi="GHEA Grapalat" w:cs="Sylfaen"/>
                <w:sz w:val="20"/>
                <w:szCs w:val="20"/>
                <w:lang w:val="hy-AM"/>
              </w:rPr>
            </w:pPr>
          </w:p>
        </w:tc>
      </w:tr>
      <w:tr w:rsidR="00595213" w:rsidRPr="006E0A7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6E0A77" w:rsidRDefault="00595213"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58D43FD6" w14:textId="77777777" w:rsidR="00595213" w:rsidRPr="006E0A77" w:rsidRDefault="00595213" w:rsidP="00CB0ADE">
            <w:pPr>
              <w:rPr>
                <w:rFonts w:ascii="GHEA Grapalat" w:hAnsi="GHEA Grapalat" w:cs="Sylfaen"/>
                <w:sz w:val="20"/>
                <w:szCs w:val="20"/>
              </w:rPr>
            </w:pPr>
          </w:p>
          <w:p w14:paraId="61A1CA02" w14:textId="77777777" w:rsidR="00595213" w:rsidRPr="006E0A77" w:rsidRDefault="00595213"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16CFA3B1" w14:textId="77777777" w:rsidR="00595213" w:rsidRPr="006E0A77" w:rsidRDefault="00595213" w:rsidP="00CB0ADE">
            <w:pPr>
              <w:rPr>
                <w:rFonts w:ascii="GHEA Grapalat" w:hAnsi="GHEA Grapalat" w:cs="Tahoma"/>
                <w:color w:val="000000"/>
                <w:sz w:val="20"/>
                <w:szCs w:val="20"/>
              </w:rPr>
            </w:pPr>
          </w:p>
          <w:p w14:paraId="36C78588" w14:textId="77777777" w:rsidR="00595213" w:rsidRPr="006E0A77" w:rsidRDefault="00595213" w:rsidP="00CB0ADE">
            <w:pPr>
              <w:rPr>
                <w:rFonts w:ascii="GHEA Grapalat" w:hAnsi="GHEA Grapalat" w:cs="Sylfaen"/>
                <w:sz w:val="20"/>
                <w:szCs w:val="20"/>
              </w:rPr>
            </w:pPr>
          </w:p>
          <w:p w14:paraId="1F5A9025"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05897D5" w14:textId="77777777" w:rsidR="00595213" w:rsidRPr="006E0A77" w:rsidRDefault="00595213" w:rsidP="00CB0ADE">
            <w:pPr>
              <w:rPr>
                <w:rFonts w:ascii="GHEA Grapalat" w:hAnsi="GHEA Grapalat" w:cs="Sylfaen"/>
                <w:sz w:val="20"/>
                <w:szCs w:val="20"/>
              </w:rPr>
            </w:pPr>
          </w:p>
          <w:p w14:paraId="11C5AFA8"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67F07B73"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Կ.Տ.</w:t>
            </w:r>
          </w:p>
          <w:p w14:paraId="0FBCC631" w14:textId="77777777" w:rsidR="00595213" w:rsidRPr="006E0A7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6E0A77" w:rsidRDefault="00595213"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61DC42A1" w14:textId="77777777" w:rsidR="00595213" w:rsidRPr="006E0A77" w:rsidRDefault="00595213" w:rsidP="00CB0ADE">
            <w:pPr>
              <w:jc w:val="right"/>
              <w:rPr>
                <w:rFonts w:ascii="GHEA Grapalat" w:hAnsi="GHEA Grapalat" w:cs="Sylfaen"/>
                <w:sz w:val="20"/>
                <w:szCs w:val="20"/>
              </w:rPr>
            </w:pPr>
          </w:p>
          <w:p w14:paraId="59F516F1" w14:textId="77777777" w:rsidR="00595213" w:rsidRPr="006E0A77" w:rsidRDefault="00595213"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2A7E1071" w14:textId="77777777" w:rsidR="00595213" w:rsidRPr="006E0A77" w:rsidRDefault="00595213" w:rsidP="00CB0ADE">
            <w:pPr>
              <w:jc w:val="right"/>
              <w:rPr>
                <w:rFonts w:ascii="GHEA Grapalat" w:hAnsi="GHEA Grapalat" w:cs="Tahoma"/>
                <w:color w:val="000000"/>
                <w:sz w:val="20"/>
                <w:szCs w:val="20"/>
              </w:rPr>
            </w:pPr>
          </w:p>
          <w:p w14:paraId="41498050" w14:textId="77777777" w:rsidR="00595213" w:rsidRPr="006E0A77" w:rsidRDefault="00595213" w:rsidP="00CB0ADE">
            <w:pPr>
              <w:jc w:val="right"/>
              <w:rPr>
                <w:rFonts w:ascii="GHEA Grapalat" w:hAnsi="GHEA Grapalat" w:cs="Tahoma"/>
                <w:color w:val="000000"/>
                <w:sz w:val="20"/>
                <w:szCs w:val="20"/>
              </w:rPr>
            </w:pPr>
          </w:p>
          <w:p w14:paraId="3BCC5EEB"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2A623FC1" w14:textId="77777777" w:rsidR="00595213" w:rsidRPr="006E0A77" w:rsidRDefault="00595213" w:rsidP="00CB0ADE">
            <w:pPr>
              <w:jc w:val="right"/>
              <w:rPr>
                <w:rFonts w:ascii="GHEA Grapalat" w:hAnsi="GHEA Grapalat" w:cs="Sylfaen"/>
                <w:sz w:val="20"/>
                <w:szCs w:val="20"/>
              </w:rPr>
            </w:pPr>
          </w:p>
          <w:p w14:paraId="1634958C"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7A59EBCE" w14:textId="77777777" w:rsidR="00595213" w:rsidRPr="006E0A77" w:rsidRDefault="00595213" w:rsidP="00CB0ADE">
            <w:pPr>
              <w:jc w:val="right"/>
              <w:rPr>
                <w:rFonts w:ascii="GHEA Grapalat" w:hAnsi="GHEA Grapalat" w:cs="Sylfaen"/>
                <w:sz w:val="20"/>
                <w:szCs w:val="20"/>
              </w:rPr>
            </w:pPr>
          </w:p>
        </w:tc>
      </w:tr>
      <w:tr w:rsidR="00595213" w:rsidRPr="006E0A7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35184513" w14:textId="77777777" w:rsidR="00595213" w:rsidRPr="006E0A77" w:rsidRDefault="00595213"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7F1EB1E8"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579C0079"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16CB1114"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075AEE0E" w14:textId="77777777" w:rsidR="00595213" w:rsidRPr="006E0A77" w:rsidRDefault="00595213" w:rsidP="00CB0ADE">
            <w:pPr>
              <w:rPr>
                <w:rFonts w:ascii="GHEA Grapalat" w:hAnsi="GHEA Grapalat" w:cs="Tahoma"/>
                <w:color w:val="000000"/>
                <w:sz w:val="20"/>
                <w:szCs w:val="20"/>
              </w:rPr>
            </w:pPr>
          </w:p>
          <w:p w14:paraId="466B54FE" w14:textId="77777777" w:rsidR="00595213" w:rsidRPr="006E0A7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4149E10A" w14:textId="77777777" w:rsidR="00595213" w:rsidRPr="006E0A77" w:rsidRDefault="00595213" w:rsidP="00CB0ADE">
            <w:pPr>
              <w:jc w:val="right"/>
              <w:rPr>
                <w:rFonts w:ascii="GHEA Grapalat" w:hAnsi="GHEA Grapalat" w:cs="Tahoma"/>
                <w:color w:val="000000"/>
                <w:sz w:val="20"/>
                <w:szCs w:val="20"/>
              </w:rPr>
            </w:pPr>
          </w:p>
          <w:p w14:paraId="4A4B1A4B" w14:textId="77777777" w:rsidR="00595213" w:rsidRPr="006E0A77" w:rsidRDefault="00595213" w:rsidP="00CB0ADE">
            <w:pPr>
              <w:jc w:val="right"/>
              <w:rPr>
                <w:rFonts w:ascii="GHEA Grapalat" w:hAnsi="GHEA Grapalat" w:cs="Tahoma"/>
                <w:color w:val="000000"/>
                <w:sz w:val="20"/>
                <w:szCs w:val="20"/>
              </w:rPr>
            </w:pPr>
          </w:p>
          <w:p w14:paraId="3E3C8B09" w14:textId="77777777" w:rsidR="00595213" w:rsidRPr="006E0A77" w:rsidRDefault="00595213"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33AE9F4D" w14:textId="77777777" w:rsidR="00595213" w:rsidRPr="006E0A77" w:rsidRDefault="00595213"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4D222E4E" w14:textId="77777777" w:rsidR="00595213" w:rsidRPr="006E0A77" w:rsidRDefault="00595213" w:rsidP="00CB0ADE">
            <w:pPr>
              <w:jc w:val="right"/>
              <w:rPr>
                <w:rFonts w:ascii="GHEA Grapalat" w:hAnsi="GHEA Grapalat" w:cs="Arial"/>
                <w:sz w:val="20"/>
                <w:szCs w:val="20"/>
                <w:lang w:val="hy-AM"/>
              </w:rPr>
            </w:pPr>
          </w:p>
        </w:tc>
      </w:tr>
      <w:tr w:rsidR="00595213" w:rsidRPr="006E0A7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D69D1F1" w14:textId="77777777" w:rsidR="00595213" w:rsidRPr="006E0A77" w:rsidRDefault="00595213" w:rsidP="00CB0ADE">
            <w:pPr>
              <w:rPr>
                <w:rFonts w:ascii="GHEA Grapalat" w:hAnsi="GHEA Grapalat" w:cs="Sylfaen"/>
                <w:sz w:val="20"/>
                <w:szCs w:val="20"/>
              </w:rPr>
            </w:pPr>
          </w:p>
          <w:p w14:paraId="2FA7CF69" w14:textId="77777777" w:rsidR="00595213" w:rsidRPr="006E0A77" w:rsidRDefault="00595213" w:rsidP="00CB0ADE">
            <w:pPr>
              <w:rPr>
                <w:rFonts w:ascii="GHEA Grapalat" w:hAnsi="GHEA Grapalat" w:cs="Sylfaen"/>
                <w:sz w:val="20"/>
                <w:szCs w:val="20"/>
              </w:rPr>
            </w:pPr>
          </w:p>
          <w:p w14:paraId="53CCC636" w14:textId="77777777" w:rsidR="00595213" w:rsidRPr="006E0A77" w:rsidRDefault="00595213"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71DCE200" w14:textId="77777777" w:rsidR="00595213" w:rsidRPr="006E0A77" w:rsidRDefault="00595213" w:rsidP="00CB0ADE">
            <w:pPr>
              <w:rPr>
                <w:rFonts w:ascii="GHEA Grapalat" w:hAnsi="GHEA Grapalat" w:cs="Sylfaen"/>
                <w:sz w:val="20"/>
                <w:szCs w:val="20"/>
              </w:rPr>
            </w:pPr>
          </w:p>
          <w:p w14:paraId="41D718C7"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73DE7104" w14:textId="77777777" w:rsidR="00595213" w:rsidRPr="006E0A7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760B6AE9" w14:textId="77777777" w:rsidR="00595213" w:rsidRPr="006E0A77" w:rsidRDefault="00595213" w:rsidP="00CB0ADE">
            <w:pPr>
              <w:rPr>
                <w:rFonts w:ascii="GHEA Grapalat" w:hAnsi="GHEA Grapalat" w:cs="Sylfaen"/>
                <w:sz w:val="20"/>
                <w:szCs w:val="20"/>
              </w:rPr>
            </w:pPr>
          </w:p>
          <w:p w14:paraId="2F1162E2"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490B43DB" w14:textId="77777777" w:rsidR="00595213" w:rsidRPr="006E0A77" w:rsidRDefault="00595213" w:rsidP="00CB0ADE">
            <w:pPr>
              <w:rPr>
                <w:rFonts w:ascii="GHEA Grapalat" w:hAnsi="GHEA Grapalat" w:cs="Sylfaen"/>
                <w:color w:val="000000"/>
                <w:sz w:val="20"/>
                <w:szCs w:val="20"/>
              </w:rPr>
            </w:pPr>
            <w:r w:rsidRPr="006E0A77">
              <w:rPr>
                <w:rFonts w:ascii="GHEA Grapalat" w:hAnsi="GHEA Grapalat" w:cs="Sylfaen"/>
                <w:sz w:val="20"/>
                <w:szCs w:val="20"/>
              </w:rPr>
              <w:t>23.</w:t>
            </w:r>
            <w:r w:rsidRPr="006E0A77">
              <w:rPr>
                <w:rFonts w:ascii="GHEA Grapalat" w:hAnsi="GHEA Grapalat" w:cs="Sylfaen"/>
                <w:sz w:val="20"/>
                <w:szCs w:val="20"/>
                <w:lang w:val="hy-AM"/>
              </w:rPr>
              <w:t>գ</w:t>
            </w:r>
            <w:r w:rsidRPr="006E0A77">
              <w:rPr>
                <w:rFonts w:ascii="GHEA Grapalat" w:hAnsi="GHEA Grapalat" w:cs="Sylfaen"/>
                <w:sz w:val="20"/>
                <w:szCs w:val="20"/>
              </w:rPr>
              <w:t xml:space="preserve">.Կատարման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5036F489" w14:textId="77777777" w:rsidR="00595213" w:rsidRPr="006E0A77" w:rsidRDefault="00595213" w:rsidP="00CB0ADE">
            <w:pPr>
              <w:rPr>
                <w:rFonts w:ascii="GHEA Grapalat" w:hAnsi="GHEA Grapalat" w:cs="Sylfaen"/>
                <w:color w:val="000000"/>
                <w:sz w:val="20"/>
                <w:szCs w:val="20"/>
              </w:rPr>
            </w:pPr>
          </w:p>
          <w:p w14:paraId="67500CA6" w14:textId="77777777" w:rsidR="00595213" w:rsidRPr="006E0A77" w:rsidRDefault="00595213" w:rsidP="00CB0ADE">
            <w:pPr>
              <w:rPr>
                <w:rFonts w:ascii="GHEA Grapalat" w:hAnsi="GHEA Grapalat" w:cs="Sylfaen"/>
                <w:sz w:val="20"/>
                <w:szCs w:val="20"/>
              </w:rPr>
            </w:pPr>
          </w:p>
          <w:p w14:paraId="05023731" w14:textId="77777777" w:rsidR="00595213" w:rsidRPr="006E0A77" w:rsidRDefault="00595213" w:rsidP="00CB0ADE">
            <w:pPr>
              <w:jc w:val="right"/>
              <w:rPr>
                <w:rFonts w:ascii="GHEA Grapalat" w:hAnsi="GHEA Grapalat" w:cs="Arial"/>
                <w:sz w:val="20"/>
                <w:szCs w:val="20"/>
              </w:rPr>
            </w:pPr>
          </w:p>
        </w:tc>
      </w:tr>
    </w:tbl>
    <w:p w14:paraId="04B8AAB6"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6E0A77" w:rsidRDefault="00595213" w:rsidP="00631658">
      <w:pPr>
        <w:jc w:val="center"/>
        <w:rPr>
          <w:rFonts w:ascii="GHEA Grapalat" w:hAnsi="GHEA Grapalat"/>
          <w:b/>
          <w:sz w:val="22"/>
          <w:szCs w:val="22"/>
          <w:lang w:val="nl-NL"/>
        </w:rPr>
      </w:pPr>
      <w:r w:rsidRPr="006E0A77">
        <w:rPr>
          <w:rFonts w:ascii="GHEA Grapalat" w:hAnsi="GHEA Grapalat"/>
          <w:b/>
          <w:lang w:val="hy-AM"/>
        </w:rPr>
        <w:br w:type="page"/>
      </w:r>
      <w:r w:rsidR="00631658" w:rsidRPr="006E0A77">
        <w:rPr>
          <w:rFonts w:ascii="GHEA Grapalat" w:hAnsi="GHEA Grapalat"/>
          <w:b/>
          <w:sz w:val="22"/>
          <w:szCs w:val="22"/>
          <w:lang w:val="hy-AM"/>
        </w:rPr>
        <w:lastRenderedPageBreak/>
        <w:t>Վճարման</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պահանջագրի</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պարտադիր</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վավերապայմանները</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և</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լրացման</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ուղեցույցը</w:t>
      </w:r>
    </w:p>
    <w:p w14:paraId="6F435A65" w14:textId="77777777" w:rsidR="00631658" w:rsidRPr="006E0A7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E0A7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Նշված դաշտի/</w:t>
            </w:r>
          </w:p>
          <w:p w14:paraId="18DBF04A"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6E0A77" w:rsidRDefault="00631658"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70D3BEFF"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3E2D25A6"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650A2AC4"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52179CC2"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631658" w:rsidRPr="006E0A7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5</w:t>
            </w:r>
          </w:p>
        </w:tc>
      </w:tr>
      <w:tr w:rsidR="00631658" w:rsidRPr="006E0A7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631658" w:rsidRPr="006E0A7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6E0A77"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631658" w:rsidRPr="006E0A7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6E0A7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3A592BC" w14:textId="77777777" w:rsidR="00631658" w:rsidRPr="006E0A7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6E0A77" w:rsidRDefault="00631658"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631658" w:rsidRPr="006E0A7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6E0A7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6E0A77" w:rsidRDefault="00631658"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021A267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6E0A77" w:rsidRDefault="00631658"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13FEF5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586B90A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6B6D03A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639FF79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1155FDEE"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631658" w:rsidRPr="006E0A7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4555BCA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27D8F3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EFBCF7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631658" w:rsidRPr="006E0A7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223284CC"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631658" w:rsidRPr="006E0A7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00C4379C" w:rsidRPr="006E0A77">
              <w:rPr>
                <w:rFonts w:ascii="GHEA Grapalat" w:hAnsi="GHEA Grapalat"/>
                <w:sz w:val="20"/>
                <w:szCs w:val="20"/>
                <w:lang w:val="hy-AM"/>
              </w:rPr>
              <w:t>որակավորման</w:t>
            </w:r>
            <w:r w:rsidR="00915006" w:rsidRPr="006E0A77">
              <w:rPr>
                <w:rFonts w:ascii="GHEA Grapalat" w:hAnsi="GHEA Grapalat"/>
                <w:sz w:val="20"/>
                <w:szCs w:val="20"/>
              </w:rPr>
              <w:t xml:space="preserve"> </w:t>
            </w:r>
            <w:r w:rsidRPr="006E0A77">
              <w:rPr>
                <w:rFonts w:ascii="GHEA Grapalat" w:hAnsi="GHEA Grapalat"/>
                <w:sz w:val="20"/>
                <w:szCs w:val="20"/>
                <w:lang w:val="hy-AM"/>
              </w:rPr>
              <w:t>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631658" w:rsidRPr="006E0A7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33EFEBD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631658" w:rsidRPr="006E0A7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6E0A77" w:rsidDel="0010680B" w:rsidRDefault="00631658"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6E0A77" w:rsidRDefault="00631658"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2F05836C" w14:textId="77777777" w:rsidR="00631658" w:rsidRPr="006E0A77" w:rsidRDefault="00631658"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631658" w:rsidRPr="006E0A7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7A1938C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34A54FE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631658" w:rsidRPr="006E0A7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0B7583F3"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6E0A7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47CA0367"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2BF1716B" w14:textId="77777777" w:rsidR="00631658" w:rsidRPr="006E0A77" w:rsidRDefault="00631658" w:rsidP="00CB0ADE">
            <w:pPr>
              <w:jc w:val="center"/>
              <w:rPr>
                <w:rFonts w:ascii="GHEA Grapalat" w:hAnsi="GHEA Grapalat"/>
                <w:sz w:val="20"/>
                <w:szCs w:val="20"/>
                <w:lang w:val="hy-AM"/>
              </w:rPr>
            </w:pPr>
          </w:p>
        </w:tc>
      </w:tr>
      <w:tr w:rsidR="00631658" w:rsidRPr="006E0A7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6E0A77" w:rsidRDefault="00631658"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4874F210"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7A1B8DA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631658" w:rsidRPr="006E0A7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DFDBC0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631658" w:rsidRPr="006E0A7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6E0A77" w:rsidRDefault="00631658"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1A8D145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20ACFBDA"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631658" w:rsidRPr="006E0A7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30047AE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6E0A77" w:rsidRDefault="00631658" w:rsidP="00CB0ADE">
            <w:pPr>
              <w:jc w:val="center"/>
              <w:rPr>
                <w:rFonts w:ascii="GHEA Grapalat" w:hAnsi="GHEA Grapalat"/>
                <w:sz w:val="20"/>
                <w:szCs w:val="20"/>
              </w:rPr>
            </w:pPr>
          </w:p>
        </w:tc>
      </w:tr>
      <w:tr w:rsidR="00631658" w:rsidRPr="006E0A7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6E0A77" w:rsidRDefault="00631658"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443C9F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6E0A77" w:rsidRDefault="00631658" w:rsidP="00CB0ADE">
            <w:pPr>
              <w:jc w:val="center"/>
              <w:rPr>
                <w:rFonts w:ascii="GHEA Grapalat" w:hAnsi="GHEA Grapalat"/>
                <w:sz w:val="20"/>
                <w:szCs w:val="20"/>
              </w:rPr>
            </w:pPr>
          </w:p>
        </w:tc>
      </w:tr>
      <w:tr w:rsidR="00631658" w:rsidRPr="006E0A7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89A74E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6E0A77" w:rsidRDefault="00631658" w:rsidP="00CB0ADE">
            <w:pPr>
              <w:jc w:val="center"/>
              <w:rPr>
                <w:rFonts w:ascii="GHEA Grapalat" w:hAnsi="GHEA Grapalat"/>
                <w:sz w:val="20"/>
                <w:szCs w:val="20"/>
              </w:rPr>
            </w:pPr>
          </w:p>
        </w:tc>
      </w:tr>
      <w:tr w:rsidR="00631658" w:rsidRPr="006E0A7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5FC8C33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6E0A77" w:rsidRDefault="00631658" w:rsidP="00CB0ADE">
            <w:pPr>
              <w:jc w:val="center"/>
              <w:rPr>
                <w:rFonts w:ascii="GHEA Grapalat" w:hAnsi="GHEA Grapalat"/>
                <w:sz w:val="20"/>
                <w:szCs w:val="20"/>
              </w:rPr>
            </w:pPr>
          </w:p>
        </w:tc>
      </w:tr>
      <w:tr w:rsidR="00631658" w:rsidRPr="006E0A7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0572FCA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6E0A77" w:rsidRDefault="00631658" w:rsidP="00CB0ADE">
            <w:pPr>
              <w:jc w:val="center"/>
              <w:rPr>
                <w:rFonts w:ascii="GHEA Grapalat" w:hAnsi="GHEA Grapalat"/>
                <w:sz w:val="20"/>
                <w:szCs w:val="20"/>
              </w:rPr>
            </w:pPr>
          </w:p>
        </w:tc>
      </w:tr>
      <w:tr w:rsidR="00631658" w:rsidRPr="006E0A7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4D4B761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6E0A77" w:rsidRDefault="00631658" w:rsidP="00CB0ADE">
            <w:pPr>
              <w:jc w:val="center"/>
              <w:rPr>
                <w:rFonts w:ascii="GHEA Grapalat" w:hAnsi="GHEA Grapalat"/>
                <w:sz w:val="20"/>
                <w:szCs w:val="20"/>
              </w:rPr>
            </w:pPr>
          </w:p>
        </w:tc>
      </w:tr>
    </w:tbl>
    <w:p w14:paraId="420ACAE3" w14:textId="77777777" w:rsidR="00631658" w:rsidRPr="006E0A77" w:rsidRDefault="00631658" w:rsidP="00631658">
      <w:pPr>
        <w:pStyle w:val="BodyTextIndent"/>
        <w:jc w:val="right"/>
        <w:rPr>
          <w:rFonts w:ascii="GHEA Grapalat" w:hAnsi="GHEA Grapalat" w:cs="Sylfaen"/>
          <w:i w:val="0"/>
          <w:lang w:val="en-US"/>
        </w:rPr>
      </w:pPr>
    </w:p>
    <w:p w14:paraId="33164C5E" w14:textId="77777777" w:rsidR="00631658" w:rsidRPr="006E0A77" w:rsidRDefault="00631658" w:rsidP="00631658">
      <w:pPr>
        <w:pStyle w:val="BodyTextIndent"/>
        <w:jc w:val="right"/>
        <w:rPr>
          <w:rFonts w:ascii="GHEA Grapalat" w:hAnsi="GHEA Grapalat" w:cs="Sylfaen"/>
          <w:i w:val="0"/>
          <w:lang w:val="en-US"/>
        </w:rPr>
      </w:pPr>
    </w:p>
    <w:p w14:paraId="797C8D2F" w14:textId="77777777" w:rsidR="00631658" w:rsidRPr="006E0A77" w:rsidRDefault="00631658" w:rsidP="00631658">
      <w:pPr>
        <w:pStyle w:val="BodyTextIndent"/>
        <w:jc w:val="right"/>
        <w:rPr>
          <w:rFonts w:ascii="GHEA Grapalat" w:hAnsi="GHEA Grapalat" w:cs="Sylfaen"/>
          <w:i w:val="0"/>
          <w:lang w:val="en-US"/>
        </w:rPr>
      </w:pPr>
    </w:p>
    <w:p w14:paraId="3A413883" w14:textId="77777777" w:rsidR="00631658" w:rsidRPr="006E0A77" w:rsidRDefault="00631658" w:rsidP="00631658">
      <w:pPr>
        <w:pStyle w:val="BodyTextIndent"/>
        <w:jc w:val="right"/>
        <w:rPr>
          <w:rFonts w:ascii="GHEA Grapalat" w:hAnsi="GHEA Grapalat" w:cs="Sylfaen"/>
          <w:i w:val="0"/>
          <w:lang w:val="en-US"/>
        </w:rPr>
      </w:pPr>
    </w:p>
    <w:p w14:paraId="7321DDEB" w14:textId="77777777" w:rsidR="00631658" w:rsidRPr="006E0A77" w:rsidRDefault="00631658" w:rsidP="00631658">
      <w:pPr>
        <w:pStyle w:val="BodyTextIndent"/>
        <w:jc w:val="right"/>
        <w:rPr>
          <w:rFonts w:ascii="GHEA Grapalat" w:hAnsi="GHEA Grapalat" w:cs="Sylfaen"/>
          <w:i w:val="0"/>
          <w:lang w:val="en-US"/>
        </w:rPr>
      </w:pPr>
    </w:p>
    <w:p w14:paraId="528CF42E" w14:textId="77777777" w:rsidR="00167DE7" w:rsidRPr="006E0A77" w:rsidRDefault="00631658" w:rsidP="00167DE7">
      <w:pPr>
        <w:pStyle w:val="BodyTextIndent3"/>
        <w:spacing w:line="240" w:lineRule="auto"/>
        <w:ind w:firstLine="0"/>
        <w:jc w:val="right"/>
        <w:rPr>
          <w:rFonts w:ascii="GHEA Grapalat" w:hAnsi="GHEA Grapalat" w:cs="Arial"/>
          <w:b/>
          <w:lang w:val="hy-AM"/>
        </w:rPr>
      </w:pPr>
      <w:r w:rsidRPr="006E0A77">
        <w:rPr>
          <w:rFonts w:ascii="GHEA Grapalat" w:hAnsi="GHEA Grapalat"/>
          <w:b/>
          <w:lang w:val="hy-AM"/>
        </w:rPr>
        <w:br w:type="page"/>
      </w:r>
      <w:r w:rsidR="00167DE7" w:rsidRPr="006E0A77">
        <w:rPr>
          <w:rFonts w:ascii="GHEA Grapalat" w:hAnsi="GHEA Grapalat" w:cs="Sylfaen"/>
          <w:b/>
          <w:lang w:val="hy-AM"/>
        </w:rPr>
        <w:lastRenderedPageBreak/>
        <w:t>Հավելված</w:t>
      </w:r>
      <w:r w:rsidR="00167DE7" w:rsidRPr="006E0A77">
        <w:rPr>
          <w:rFonts w:ascii="GHEA Grapalat" w:hAnsi="GHEA Grapalat" w:cs="Arial"/>
          <w:b/>
          <w:lang w:val="hy-AM"/>
        </w:rPr>
        <w:t xml:space="preserve"> 5</w:t>
      </w:r>
    </w:p>
    <w:p w14:paraId="04805AFC" w14:textId="31A8C4CF" w:rsidR="00167DE7" w:rsidRPr="006E0A77" w:rsidRDefault="00D04CBC" w:rsidP="00167DE7">
      <w:pPr>
        <w:pStyle w:val="BodyTextIndent3"/>
        <w:spacing w:line="240" w:lineRule="auto"/>
        <w:jc w:val="right"/>
        <w:rPr>
          <w:rFonts w:ascii="GHEA Grapalat" w:hAnsi="GHEA Grapalat" w:cs="Arial"/>
          <w:b/>
          <w:lang w:val="hy-AM"/>
        </w:rPr>
      </w:pPr>
      <w:r>
        <w:rPr>
          <w:rFonts w:ascii="GHEA Grapalat" w:hAnsi="GHEA Grapalat"/>
          <w:b/>
          <w:lang w:val="hy-AM"/>
        </w:rPr>
        <w:t>ՀՀՔԿ-ԲՄԽԾՁԲ-25/5</w:t>
      </w:r>
      <w:r w:rsidR="00167DE7" w:rsidRPr="006E0A77">
        <w:rPr>
          <w:rFonts w:ascii="GHEA Grapalat" w:hAnsi="GHEA Grapalat"/>
          <w:b/>
        </w:rPr>
        <w:t xml:space="preserve"> </w:t>
      </w:r>
      <w:r w:rsidR="00167DE7" w:rsidRPr="006E0A77">
        <w:rPr>
          <w:rFonts w:ascii="GHEA Grapalat" w:hAnsi="GHEA Grapalat" w:cs="Sylfaen"/>
          <w:b/>
          <w:lang w:val="hy-AM"/>
        </w:rPr>
        <w:t>ծածկագրով</w:t>
      </w:r>
    </w:p>
    <w:p w14:paraId="4B2F39F5" w14:textId="26871D66"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Arial"/>
          <w:b/>
          <w:lang w:val="hy-AM"/>
        </w:rPr>
        <w:t xml:space="preserve"> </w:t>
      </w:r>
      <w:r w:rsidR="00167DE7" w:rsidRPr="006E0A77">
        <w:rPr>
          <w:rFonts w:ascii="GHEA Grapalat" w:hAnsi="GHEA Grapalat" w:cs="Sylfaen"/>
          <w:b/>
          <w:lang w:val="hy-AM"/>
        </w:rPr>
        <w:t>հրավերի</w:t>
      </w:r>
    </w:p>
    <w:p w14:paraId="45F7228D" w14:textId="291CD7BB" w:rsidR="00091EBC" w:rsidRPr="006E0A77" w:rsidRDefault="00091EBC" w:rsidP="00167DE7">
      <w:pPr>
        <w:pStyle w:val="BodyTextIndent3"/>
        <w:spacing w:line="240" w:lineRule="auto"/>
        <w:ind w:firstLine="0"/>
        <w:rPr>
          <w:rFonts w:ascii="GHEA Grapalat" w:hAnsi="GHEA Grapalat" w:cs="Sylfaen"/>
          <w:b/>
          <w:lang w:val="hy-AM"/>
        </w:rPr>
      </w:pPr>
    </w:p>
    <w:p w14:paraId="34F565D9" w14:textId="77777777" w:rsidR="00091EBC" w:rsidRPr="006E0A7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4550FB84" w14:textId="77777777" w:rsidR="001C7C1A" w:rsidRPr="006E0A77" w:rsidRDefault="001C7C1A" w:rsidP="001C7C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(պայմանագրի ապահովում)</w:t>
      </w:r>
    </w:p>
    <w:p w14:paraId="4ECDCDF2" w14:textId="77777777" w:rsidR="00091EBC" w:rsidRPr="006E0A77"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6E0A77" w:rsidRDefault="00091EBC" w:rsidP="00167DE7">
      <w:pPr>
        <w:pStyle w:val="NormalWeb"/>
        <w:shd w:val="clear" w:color="auto" w:fill="FFFFFF"/>
        <w:spacing w:before="0" w:beforeAutospacing="0" w:after="0" w:afterAutospacing="0"/>
        <w:ind w:firstLine="375"/>
        <w:rPr>
          <w:rStyle w:val="Strong"/>
          <w:lang w:val="hy-AM"/>
        </w:rPr>
      </w:pPr>
      <w:r w:rsidRPr="006E0A7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6E0A77">
        <w:rPr>
          <w:rStyle w:val="Strong"/>
          <w:rFonts w:ascii="GHEA Grapalat" w:hAnsi="GHEA Grapalat"/>
          <w:b w:val="0"/>
          <w:bCs w:val="0"/>
          <w:sz w:val="20"/>
          <w:szCs w:val="20"/>
          <w:lang w:val="hy-AM"/>
        </w:rPr>
        <w:t>ՀՀ քաղաքաշինության կոմիտեի</w:t>
      </w:r>
      <w:r w:rsidRPr="006E0A77">
        <w:rPr>
          <w:rFonts w:ascii="GHEA Grapalat" w:hAnsi="GHEA Grapalat" w:cs="Sylfaen"/>
          <w:vertAlign w:val="superscript"/>
          <w:lang w:val="hy-AM"/>
        </w:rPr>
        <w:t xml:space="preserve">          </w:t>
      </w:r>
    </w:p>
    <w:p w14:paraId="65623033"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6E0A7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E0A77">
        <w:rPr>
          <w:rStyle w:val="Strong"/>
          <w:rFonts w:ascii="GHEA Grapalat" w:hAnsi="GHEA Grapalat"/>
          <w:b w:val="0"/>
          <w:bCs w:val="0"/>
          <w:sz w:val="20"/>
          <w:szCs w:val="20"/>
          <w:lang w:val="hy-AM"/>
        </w:rPr>
        <w:t>(այսուհետ՝ բենեֆիցիար) և</w:t>
      </w:r>
      <w:r w:rsidR="00167DE7"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71502" w:rsidRPr="006E0A77">
        <w:rPr>
          <w:rStyle w:val="Strong"/>
          <w:rFonts w:ascii="GHEA Grapalat" w:hAnsi="GHEA Grapalat"/>
          <w:b w:val="0"/>
          <w:bCs w:val="0"/>
          <w:sz w:val="20"/>
          <w:szCs w:val="20"/>
          <w:lang w:val="hy-AM"/>
        </w:rPr>
        <w:t xml:space="preserve"> </w:t>
      </w:r>
      <w:r w:rsidR="002F4517" w:rsidRPr="006E0A77">
        <w:rPr>
          <w:rStyle w:val="Strong"/>
          <w:rFonts w:ascii="GHEA Grapalat" w:hAnsi="GHEA Grapalat"/>
          <w:b w:val="0"/>
          <w:bCs w:val="0"/>
          <w:sz w:val="20"/>
          <w:szCs w:val="20"/>
          <w:lang w:val="hy-AM"/>
        </w:rPr>
        <w:t xml:space="preserve">(այսուհետ՝ պրինցիպալ) </w:t>
      </w:r>
      <w:r w:rsidRPr="006E0A77">
        <w:rPr>
          <w:rStyle w:val="Strong"/>
          <w:rFonts w:ascii="GHEA Grapalat" w:hAnsi="GHEA Grapalat"/>
          <w:b w:val="0"/>
          <w:bCs w:val="0"/>
          <w:sz w:val="20"/>
          <w:szCs w:val="20"/>
          <w:lang w:val="hy-AM"/>
        </w:rPr>
        <w:t xml:space="preserve">միջև </w:t>
      </w:r>
      <w:r w:rsidRPr="006E0A77">
        <w:rPr>
          <w:rFonts w:cs="Sylfaen"/>
          <w:vertAlign w:val="superscript"/>
          <w:lang w:val="hy-AM"/>
        </w:rPr>
        <w:t xml:space="preserve">                       </w:t>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00167DE7" w:rsidRPr="006E0A77">
        <w:rPr>
          <w:rFonts w:cs="Sylfaen"/>
          <w:vertAlign w:val="superscript"/>
          <w:lang w:val="hy-AM"/>
        </w:rPr>
        <w:t xml:space="preserve">        </w:t>
      </w:r>
      <w:r w:rsidRPr="006E0A77">
        <w:rPr>
          <w:rFonts w:ascii="GHEA Grapalat" w:hAnsi="GHEA Grapalat" w:cs="Sylfaen"/>
          <w:vertAlign w:val="superscript"/>
          <w:lang w:val="hy-AM"/>
        </w:rPr>
        <w:t xml:space="preserve">ընտրված մասնակցի անվանումը </w:t>
      </w:r>
    </w:p>
    <w:p w14:paraId="505D7968" w14:textId="4FC6F2DF"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կնքվելիք N </w:t>
      </w:r>
      <w:r w:rsidR="00D04CBC">
        <w:rPr>
          <w:rStyle w:val="Strong"/>
          <w:rFonts w:ascii="GHEA Grapalat" w:hAnsi="GHEA Grapalat"/>
          <w:b w:val="0"/>
          <w:bCs w:val="0"/>
          <w:sz w:val="20"/>
          <w:szCs w:val="20"/>
          <w:lang w:val="hy-AM"/>
        </w:rPr>
        <w:t>ՀՀՔԿ-ԲՄԽԾՁԲ-25/5</w:t>
      </w:r>
      <w:r w:rsidRPr="006E0A77">
        <w:rPr>
          <w:rStyle w:val="Strong"/>
          <w:rFonts w:ascii="GHEA Grapalat" w:hAnsi="GHEA Grapalat"/>
          <w:b w:val="0"/>
          <w:bCs w:val="0"/>
          <w:sz w:val="20"/>
          <w:szCs w:val="20"/>
          <w:lang w:val="hy-AM"/>
        </w:rPr>
        <w:t xml:space="preserve"> պայմանագրից բխող պրինցիպալի </w:t>
      </w:r>
      <w:r w:rsidR="00167DE7" w:rsidRPr="006E0A77">
        <w:rPr>
          <w:rStyle w:val="Strong"/>
          <w:rFonts w:ascii="GHEA Grapalat" w:hAnsi="GHEA Grapalat"/>
          <w:b w:val="0"/>
          <w:bCs w:val="0"/>
          <w:sz w:val="20"/>
          <w:szCs w:val="20"/>
          <w:lang w:val="hy-AM"/>
        </w:rPr>
        <w:t>պարտավորությունների</w:t>
      </w:r>
    </w:p>
    <w:p w14:paraId="03DD389A"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6E0A77">
        <w:rPr>
          <w:rStyle w:val="Strong"/>
          <w:rFonts w:ascii="GHEA Grapalat" w:hAnsi="GHEA Grapalat"/>
          <w:b w:val="0"/>
          <w:bCs w:val="0"/>
          <w:sz w:val="20"/>
          <w:szCs w:val="20"/>
          <w:lang w:val="hy-AM"/>
        </w:rPr>
        <w:t>ում</w:t>
      </w:r>
      <w:r w:rsidRPr="006E0A77">
        <w:rPr>
          <w:rStyle w:val="Strong"/>
          <w:rFonts w:ascii="GHEA Grapalat" w:hAnsi="GHEA Grapalat"/>
          <w:b w:val="0"/>
          <w:bCs w:val="0"/>
          <w:sz w:val="20"/>
          <w:szCs w:val="20"/>
          <w:lang w:val="hy-AM"/>
        </w:rPr>
        <w:t xml:space="preserve">: </w:t>
      </w:r>
    </w:p>
    <w:p w14:paraId="186D47FC" w14:textId="77777777" w:rsidR="00091EBC" w:rsidRPr="006E0A7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336F3FC7" w14:textId="77777777" w:rsidR="00091EBC" w:rsidRPr="006E0A7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Pr="006E0A77">
        <w:rPr>
          <w:rFonts w:ascii="GHEA Grapalat" w:hAnsi="GHEA Grapalat" w:cs="Sylfaen"/>
          <w:vertAlign w:val="superscript"/>
          <w:lang w:val="hy-AM"/>
        </w:rPr>
        <w:t>երաշխիքը տվող բանկի անվանումը</w:t>
      </w:r>
    </w:p>
    <w:p w14:paraId="4DEE75BB" w14:textId="77777777"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p>
    <w:p w14:paraId="502768DD" w14:textId="581BB93D" w:rsidR="00091EBC" w:rsidRPr="006E0A77"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6E0A77">
        <w:rPr>
          <w:rFonts w:ascii="GHEA Grapalat" w:hAnsi="GHEA Grapalat" w:cs="Sylfaen"/>
          <w:vertAlign w:val="superscript"/>
        </w:rPr>
        <w:t xml:space="preserve">            </w:t>
      </w:r>
      <w:r w:rsidR="00091EBC" w:rsidRPr="006E0A77">
        <w:rPr>
          <w:rFonts w:ascii="GHEA Grapalat" w:hAnsi="GHEA Grapalat" w:cs="Sylfaen"/>
          <w:vertAlign w:val="superscript"/>
          <w:lang w:val="hy-AM"/>
        </w:rPr>
        <w:t xml:space="preserve">  գումարը թվերով և տառերով</w:t>
      </w:r>
    </w:p>
    <w:p w14:paraId="12EECFA3" w14:textId="66FF3109"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6E0A77">
        <w:rPr>
          <w:rFonts w:ascii="GHEA Grapalat" w:hAnsi="GHEA Grapalat" w:cs="Sylfaen"/>
          <w:color w:val="000000"/>
          <w:sz w:val="20"/>
          <w:szCs w:val="20"/>
          <w:lang w:val="hy-AM"/>
        </w:rPr>
        <w:t xml:space="preserve">900008000664 </w:t>
      </w:r>
      <w:r w:rsidRPr="006E0A77">
        <w:rPr>
          <w:rStyle w:val="Strong"/>
          <w:rFonts w:ascii="GHEA Grapalat" w:hAnsi="GHEA Grapalat"/>
          <w:b w:val="0"/>
          <w:bCs w:val="0"/>
          <w:sz w:val="20"/>
          <w:szCs w:val="20"/>
          <w:lang w:val="hy-AM"/>
        </w:rPr>
        <w:t>հաշվեհամարին փոխանցման միջոցով:</w:t>
      </w:r>
    </w:p>
    <w:p w14:paraId="19F0A55E"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004D633"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6153299C" w:rsidR="00167DE7" w:rsidRPr="006E0A77" w:rsidRDefault="008F2B64" w:rsidP="00167DE7">
      <w:pPr>
        <w:pStyle w:val="ListParagraph"/>
        <w:tabs>
          <w:tab w:val="left" w:pos="0"/>
        </w:tabs>
        <w:ind w:left="0"/>
        <w:mirrorIndents/>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24041A" w:rsidRPr="006E0A77">
        <w:rPr>
          <w:rFonts w:ascii="GHEA Grapalat" w:hAnsi="GHEA Grapalat"/>
          <w:color w:val="000000"/>
          <w:sz w:val="20"/>
          <w:szCs w:val="20"/>
          <w:lang w:val="hy-AM"/>
        </w:rPr>
        <w:t xml:space="preserve">5. </w:t>
      </w:r>
      <w:r w:rsidR="00DB01B8" w:rsidRPr="006E0A77">
        <w:rPr>
          <w:rFonts w:ascii="GHEA Grapalat" w:hAnsi="GHEA Grapalat"/>
          <w:color w:val="000000"/>
          <w:sz w:val="20"/>
          <w:szCs w:val="20"/>
          <w:lang w:val="hy-AM"/>
        </w:rPr>
        <w:t xml:space="preserve">Երաշխիքը գործում է </w:t>
      </w:r>
      <w:r w:rsidR="00325A9F" w:rsidRPr="006E0A77">
        <w:rPr>
          <w:rFonts w:ascii="GHEA Grapalat" w:hAnsi="GHEA Grapalat"/>
          <w:color w:val="000000"/>
          <w:sz w:val="20"/>
          <w:szCs w:val="20"/>
          <w:lang w:val="hy-AM"/>
        </w:rPr>
        <w:t xml:space="preserve">թողարկման պահից և ուժի մեջ է </w:t>
      </w:r>
      <w:r w:rsidR="00DB01B8" w:rsidRPr="006E0A77">
        <w:rPr>
          <w:rFonts w:ascii="GHEA Grapalat" w:hAnsi="GHEA Grapalat"/>
          <w:color w:val="000000"/>
          <w:sz w:val="20"/>
          <w:szCs w:val="20"/>
          <w:lang w:val="hy-AM"/>
        </w:rPr>
        <w:t>բենեֆիցիարի և պրի</w:t>
      </w:r>
      <w:r w:rsidR="004A0593" w:rsidRPr="006E0A77">
        <w:rPr>
          <w:rFonts w:ascii="GHEA Grapalat" w:hAnsi="GHEA Grapalat"/>
          <w:color w:val="000000"/>
          <w:sz w:val="20"/>
          <w:szCs w:val="20"/>
          <w:lang w:val="hy-AM"/>
        </w:rPr>
        <w:t>ն</w:t>
      </w:r>
      <w:r w:rsidR="00DB01B8" w:rsidRPr="006E0A77">
        <w:rPr>
          <w:rFonts w:ascii="GHEA Grapalat" w:hAnsi="GHEA Grapalat"/>
          <w:color w:val="000000"/>
          <w:sz w:val="20"/>
          <w:szCs w:val="20"/>
          <w:lang w:val="hy-AM"/>
        </w:rPr>
        <w:t>ցիպալի միջև կնքվելիք</w:t>
      </w:r>
      <w:r w:rsidR="00325A9F"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 xml:space="preserve">N </w:t>
      </w:r>
      <w:r w:rsidR="00D04CBC">
        <w:rPr>
          <w:rFonts w:ascii="GHEA Grapalat" w:hAnsi="GHEA Grapalat"/>
          <w:color w:val="000000"/>
          <w:sz w:val="20"/>
          <w:szCs w:val="20"/>
          <w:lang w:val="hy-AM"/>
        </w:rPr>
        <w:t>ՀՀՔԿ-ԲՄԽԾՁԲ-25/5</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պայմանագիրն ուժի մեջ մտնելու օրվանից մինչև</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կնքվելիք պայմանագրով նախատեսված</w:t>
      </w:r>
      <w:r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ծառայության մատուցման վերջնաժամկետ</w:t>
      </w:r>
      <w:r w:rsidR="00801033" w:rsidRPr="006E0A77">
        <w:rPr>
          <w:rFonts w:ascii="GHEA Grapalat" w:hAnsi="GHEA Grapalat"/>
          <w:color w:val="000000"/>
          <w:sz w:val="20"/>
          <w:szCs w:val="20"/>
          <w:lang w:val="hy-AM"/>
        </w:rPr>
        <w:t xml:space="preserve">ի </w:t>
      </w:r>
      <w:r w:rsidR="00DB01B8" w:rsidRPr="006E0A77">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E0A77">
        <w:rPr>
          <w:rFonts w:ascii="GHEA Grapalat" w:hAnsi="GHEA Grapalat"/>
          <w:color w:val="000000"/>
          <w:sz w:val="20"/>
          <w:szCs w:val="20"/>
          <w:lang w:val="hy-AM"/>
        </w:rPr>
        <w:t>՝</w:t>
      </w:r>
      <w:hyperlink r:id="rId22" w:history="1">
        <w:r w:rsidR="00D04CBC" w:rsidRPr="00EB0651">
          <w:rPr>
            <w:rStyle w:val="Hyperlink"/>
            <w:rFonts w:ascii="GHEA Grapalat" w:hAnsi="GHEA Grapalat"/>
            <w:sz w:val="20"/>
            <w:szCs w:val="20"/>
            <w:lang w:val="hy-AM"/>
          </w:rPr>
          <w:t xml:space="preserve"> tender1@minurban.am</w:t>
        </w:r>
      </w:hyperlink>
      <w:r w:rsidR="00167DE7" w:rsidRPr="006E0A77">
        <w:rPr>
          <w:rFonts w:ascii="GHEA Grapalat" w:hAnsi="GHEA Grapalat"/>
          <w:color w:val="000000"/>
          <w:sz w:val="20"/>
          <w:szCs w:val="20"/>
          <w:lang w:val="hy-AM"/>
        </w:rPr>
        <w:t xml:space="preserve"> էլեկտրոնային փոստի հասցեին։     </w:t>
      </w:r>
    </w:p>
    <w:p w14:paraId="268A68B4" w14:textId="77777777" w:rsidR="00091EBC" w:rsidRPr="006E0A77"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0D12E769" w:rsidR="00DC3470" w:rsidRPr="006E0A77"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1) </w:t>
      </w:r>
      <w:r w:rsidR="0091775C" w:rsidRPr="006E0A77">
        <w:rPr>
          <w:rFonts w:ascii="GHEA Grapalat" w:hAnsi="GHEA Grapalat"/>
          <w:color w:val="000000"/>
          <w:sz w:val="20"/>
          <w:szCs w:val="20"/>
          <w:lang w:val="hy-AM"/>
        </w:rPr>
        <w:t xml:space="preserve">N </w:t>
      </w:r>
      <w:r w:rsidR="00D04CBC">
        <w:rPr>
          <w:rFonts w:ascii="GHEA Grapalat" w:hAnsi="GHEA Grapalat"/>
          <w:color w:val="000000"/>
          <w:sz w:val="20"/>
          <w:szCs w:val="20"/>
          <w:lang w:val="hy-AM"/>
        </w:rPr>
        <w:t>ՀՀՔԿ-ԲՄԽԾՁԲ-25/5</w:t>
      </w:r>
      <w:r w:rsidRPr="006E0A77">
        <w:rPr>
          <w:rFonts w:ascii="GHEA Grapalat" w:hAnsi="GHEA Grapalat"/>
          <w:color w:val="000000"/>
          <w:sz w:val="20"/>
          <w:szCs w:val="20"/>
          <w:lang w:val="hy-AM"/>
        </w:rPr>
        <w:t xml:space="preserve"> պայմանագրի, ներառյալ նաև դրանում </w:t>
      </w:r>
      <w:r w:rsidR="0091775C" w:rsidRPr="006E0A77">
        <w:rPr>
          <w:rFonts w:ascii="GHEA Grapalat" w:hAnsi="GHEA Grapalat"/>
          <w:color w:val="000000"/>
          <w:sz w:val="20"/>
          <w:szCs w:val="20"/>
          <w:lang w:val="hy-AM"/>
        </w:rPr>
        <w:t>կատարված</w:t>
      </w:r>
      <w:r w:rsidR="00167DE7"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E0A7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6E0A77">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532A65"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AF3D6A" w:rsidRPr="006E0A77">
        <w:rPr>
          <w:rFonts w:ascii="GHEA Grapalat" w:hAnsi="GHEA Grapalat"/>
          <w:color w:val="000000"/>
          <w:sz w:val="20"/>
          <w:szCs w:val="20"/>
          <w:lang w:val="hy-AM"/>
        </w:rPr>
        <w:t>:</w:t>
      </w:r>
    </w:p>
    <w:p w14:paraId="31CB5776"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E0A77">
        <w:rPr>
          <w:rFonts w:ascii="GHEA Grapalat" w:hAnsi="GHEA Grapalat"/>
          <w:color w:val="000000"/>
          <w:sz w:val="20"/>
          <w:szCs w:val="20"/>
          <w:lang w:val="hy-AM"/>
        </w:rPr>
        <w:t>ց</w:t>
      </w:r>
      <w:r w:rsidRPr="006E0A7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E0A77"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6E0A77"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xml:space="preserve">. Երաշխիք տվող անձը պահանջը </w:t>
      </w:r>
      <w:r w:rsidR="00A267FB" w:rsidRPr="006E0A77">
        <w:rPr>
          <w:rFonts w:ascii="GHEA Grapalat" w:hAnsi="GHEA Grapalat"/>
          <w:color w:val="000000"/>
          <w:sz w:val="20"/>
          <w:szCs w:val="20"/>
          <w:lang w:val="hy-AM"/>
        </w:rPr>
        <w:t xml:space="preserve">մերժելու </w:t>
      </w:r>
      <w:r w:rsidR="00091EBC" w:rsidRPr="006E0A7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6E0A77">
        <w:rPr>
          <w:rFonts w:ascii="GHEA Grapalat" w:hAnsi="GHEA Grapalat"/>
          <w:color w:val="000000"/>
          <w:sz w:val="20"/>
          <w:szCs w:val="20"/>
          <w:lang w:val="hy-AM"/>
        </w:rPr>
        <w:t xml:space="preserve">մերժման </w:t>
      </w:r>
      <w:r w:rsidR="00091EBC" w:rsidRPr="006E0A77">
        <w:rPr>
          <w:rFonts w:ascii="GHEA Grapalat" w:hAnsi="GHEA Grapalat"/>
          <w:color w:val="000000"/>
          <w:sz w:val="20"/>
          <w:szCs w:val="20"/>
          <w:lang w:val="hy-AM"/>
        </w:rPr>
        <w:t>մասին տեղեկացնում է բենեֆիցիարին:</w:t>
      </w:r>
    </w:p>
    <w:p w14:paraId="2BF8F27A"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մարմնի ղեկավար</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D7F2339"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6C0BE36" w14:textId="77777777" w:rsidR="00091EBC" w:rsidRPr="006E0A7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56F747" w14:textId="77777777" w:rsidR="00F46F1D" w:rsidRPr="006E0A77" w:rsidRDefault="00F46F1D" w:rsidP="00631658">
      <w:pPr>
        <w:pStyle w:val="BodyTextIndent3"/>
        <w:spacing w:line="240" w:lineRule="auto"/>
        <w:jc w:val="right"/>
        <w:rPr>
          <w:rFonts w:ascii="GHEA Grapalat" w:hAnsi="GHEA Grapalat" w:cs="Sylfaen"/>
          <w:b/>
          <w:lang w:val="hy-AM"/>
        </w:rPr>
      </w:pPr>
    </w:p>
    <w:p w14:paraId="14F8405F" w14:textId="4FEA3C28" w:rsidR="00167DE7" w:rsidRPr="006E0A77" w:rsidRDefault="002327AA" w:rsidP="004F6CDE">
      <w:pPr>
        <w:jc w:val="right"/>
        <w:rPr>
          <w:rFonts w:ascii="GHEA Grapalat" w:hAnsi="GHEA Grapalat" w:cs="Sylfaen"/>
          <w:b/>
          <w:sz w:val="20"/>
          <w:szCs w:val="20"/>
          <w:lang w:val="hy-AM"/>
        </w:rPr>
      </w:pPr>
      <w:r w:rsidRPr="006E0A77">
        <w:rPr>
          <w:rFonts w:ascii="GHEA Grapalat" w:hAnsi="GHEA Grapalat" w:cs="Sylfaen"/>
          <w:b/>
          <w:lang w:val="hy-AM"/>
        </w:rPr>
        <w:br w:type="page"/>
      </w:r>
      <w:r w:rsidR="00167DE7" w:rsidRPr="006E0A77">
        <w:rPr>
          <w:rFonts w:ascii="GHEA Grapalat" w:hAnsi="GHEA Grapalat" w:cs="Sylfaen"/>
          <w:b/>
          <w:sz w:val="20"/>
          <w:szCs w:val="20"/>
          <w:lang w:val="hy-AM"/>
        </w:rPr>
        <w:lastRenderedPageBreak/>
        <w:t>Հավելված 5.1</w:t>
      </w:r>
    </w:p>
    <w:p w14:paraId="12CA31A4" w14:textId="40B99BE3" w:rsidR="00167DE7" w:rsidRPr="006E0A77" w:rsidRDefault="00D04CBC" w:rsidP="00167DE7">
      <w:pPr>
        <w:pStyle w:val="BodyTextIndent3"/>
        <w:spacing w:line="240" w:lineRule="auto"/>
        <w:jc w:val="right"/>
        <w:rPr>
          <w:rFonts w:ascii="GHEA Grapalat" w:hAnsi="GHEA Grapalat" w:cs="Sylfaen"/>
          <w:b/>
          <w:lang w:val="hy-AM"/>
        </w:rPr>
      </w:pPr>
      <w:r>
        <w:rPr>
          <w:rFonts w:ascii="GHEA Grapalat" w:hAnsi="GHEA Grapalat" w:cs="Sylfaen"/>
          <w:b/>
          <w:lang w:val="hy-AM"/>
        </w:rPr>
        <w:t>ՀՀՔԿ-ԲՄԽԾՁԲ-25/5</w:t>
      </w:r>
      <w:r w:rsidR="00167DE7" w:rsidRPr="006E0A77">
        <w:rPr>
          <w:rFonts w:ascii="GHEA Grapalat" w:hAnsi="GHEA Grapalat" w:cs="Sylfaen"/>
          <w:b/>
          <w:lang w:val="hy-AM"/>
        </w:rPr>
        <w:t xml:space="preserve"> ծածկագրով </w:t>
      </w:r>
    </w:p>
    <w:p w14:paraId="71DF0BBC" w14:textId="41128E7B"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Sylfaen"/>
          <w:b/>
          <w:lang w:val="hy-AM"/>
        </w:rPr>
        <w:t xml:space="preserve"> հրավերի</w:t>
      </w:r>
    </w:p>
    <w:p w14:paraId="0A076D00" w14:textId="77777777" w:rsidR="00167DE7" w:rsidRPr="006E0A77" w:rsidRDefault="00167DE7" w:rsidP="00167DE7">
      <w:pPr>
        <w:pStyle w:val="BodyTextIndent3"/>
        <w:spacing w:line="240" w:lineRule="auto"/>
        <w:jc w:val="right"/>
        <w:rPr>
          <w:rFonts w:ascii="GHEA Grapalat" w:hAnsi="GHEA Grapalat" w:cs="Sylfaen"/>
          <w:b/>
          <w:lang w:val="hy-AM"/>
        </w:rPr>
      </w:pPr>
    </w:p>
    <w:p w14:paraId="7AA32A93" w14:textId="77777777" w:rsidR="00631658" w:rsidRPr="006E0A77" w:rsidRDefault="00631658" w:rsidP="00631658">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Pr="006E0A77">
        <w:rPr>
          <w:rFonts w:ascii="GHEA Grapalat" w:hAnsi="GHEA Grapalat" w:cs="GHEA Grapalat"/>
          <w:b/>
          <w:sz w:val="20"/>
          <w:szCs w:val="20"/>
          <w:lang w:val="hy-AM"/>
        </w:rPr>
        <w:t xml:space="preserve">ՏՈւԺԱՆՔԻ ՄԱՍԻՆ ՀԱՄԱՁԱՅՆԱԳԻՐ </w:t>
      </w:r>
    </w:p>
    <w:p w14:paraId="60A534FF" w14:textId="77777777" w:rsidR="001C7C1A" w:rsidRPr="006E0A77" w:rsidRDefault="00631658" w:rsidP="001C7C1A">
      <w:pPr>
        <w:jc w:val="center"/>
        <w:rPr>
          <w:rFonts w:ascii="GHEA Grapalat" w:hAnsi="GHEA Grapalat" w:cs="GHEA Grapalat"/>
          <w:b/>
          <w:sz w:val="20"/>
          <w:szCs w:val="20"/>
          <w:lang w:val="hy-AM"/>
        </w:rPr>
      </w:pPr>
      <w:r w:rsidRPr="006E0A77">
        <w:rPr>
          <w:rFonts w:ascii="GHEA Grapalat" w:hAnsi="GHEA Grapalat" w:cs="GHEA Grapalat"/>
          <w:sz w:val="20"/>
          <w:szCs w:val="20"/>
          <w:lang w:val="hy-AM"/>
        </w:rPr>
        <w:t xml:space="preserve">  </w:t>
      </w:r>
      <w:r w:rsidRPr="006E0A77">
        <w:rPr>
          <w:rFonts w:ascii="GHEA Grapalat" w:hAnsi="GHEA Grapalat" w:cs="GHEA Grapalat"/>
          <w:b/>
          <w:sz w:val="20"/>
          <w:szCs w:val="20"/>
          <w:lang w:val="hy-AM"/>
        </w:rPr>
        <w:t xml:space="preserve"> </w:t>
      </w:r>
      <w:r w:rsidR="001C7C1A" w:rsidRPr="006E0A77">
        <w:rPr>
          <w:rFonts w:ascii="GHEA Grapalat" w:hAnsi="GHEA Grapalat" w:cs="GHEA Grapalat"/>
          <w:b/>
          <w:sz w:val="18"/>
          <w:szCs w:val="18"/>
          <w:lang w:val="hy-AM"/>
        </w:rPr>
        <w:t xml:space="preserve">         (պայմանագրի ապահովում)</w:t>
      </w:r>
    </w:p>
    <w:p w14:paraId="3CEF148C" w14:textId="77777777" w:rsidR="00631658" w:rsidRPr="006E0A77" w:rsidRDefault="00631658" w:rsidP="00631658">
      <w:pPr>
        <w:rPr>
          <w:rFonts w:ascii="GHEA Grapalat" w:hAnsi="GHEA Grapalat" w:cs="GHEA Grapalat"/>
          <w:b/>
          <w:sz w:val="20"/>
          <w:szCs w:val="20"/>
          <w:lang w:val="hy-AM"/>
        </w:rPr>
      </w:pPr>
    </w:p>
    <w:p w14:paraId="3AF406A4" w14:textId="74F4EED5" w:rsidR="00631658" w:rsidRPr="006E0A77" w:rsidRDefault="00631658" w:rsidP="00631658">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334EFB" w:rsidRPr="006E0A77">
        <w:rPr>
          <w:rFonts w:ascii="GHEA Grapalat" w:hAnsi="GHEA Grapalat" w:cs="GHEA Grapalat"/>
          <w:sz w:val="20"/>
          <w:szCs w:val="20"/>
          <w:lang w:val="hy-AM"/>
        </w:rPr>
        <w:t xml:space="preserve"> 20   թ.</w:t>
      </w:r>
    </w:p>
    <w:p w14:paraId="3EAF9BDE" w14:textId="77777777" w:rsidR="00631658" w:rsidRPr="006E0A77" w:rsidRDefault="00631658" w:rsidP="00631658">
      <w:pPr>
        <w:rPr>
          <w:rFonts w:ascii="GHEA Grapalat" w:hAnsi="GHEA Grapalat" w:cs="GHEA Grapalat"/>
          <w:sz w:val="20"/>
          <w:szCs w:val="20"/>
          <w:lang w:val="hy-AM"/>
        </w:rPr>
      </w:pPr>
    </w:p>
    <w:p w14:paraId="71FB68C4" w14:textId="77777777" w:rsidR="00631658" w:rsidRPr="006E0A77" w:rsidRDefault="00631658" w:rsidP="00631658">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4EF0E3B" w14:textId="77777777" w:rsidR="00631658" w:rsidRPr="006E0A77" w:rsidRDefault="00631658" w:rsidP="00631658">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E0A77" w:rsidRDefault="00631658" w:rsidP="00631658">
      <w:pPr>
        <w:ind w:firstLine="708"/>
        <w:jc w:val="both"/>
        <w:rPr>
          <w:rFonts w:ascii="GHEA Grapalat" w:hAnsi="GHEA Grapalat" w:cs="GHEA Grapalat"/>
          <w:sz w:val="20"/>
          <w:szCs w:val="20"/>
          <w:lang w:val="hy-AM"/>
        </w:rPr>
      </w:pPr>
    </w:p>
    <w:p w14:paraId="47E22A23" w14:textId="77777777" w:rsidR="00631658" w:rsidRPr="006E0A77" w:rsidRDefault="007317F3" w:rsidP="00915006">
      <w:pPr>
        <w:ind w:left="360"/>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1․ </w:t>
      </w:r>
      <w:r w:rsidR="00631658" w:rsidRPr="006E0A77">
        <w:rPr>
          <w:rFonts w:ascii="GHEA Grapalat" w:hAnsi="GHEA Grapalat" w:cs="GHEA Grapalat"/>
          <w:b/>
          <w:sz w:val="20"/>
          <w:szCs w:val="20"/>
          <w:lang w:val="hy-AM"/>
        </w:rPr>
        <w:t xml:space="preserve"> Համաձայնության առարկան</w:t>
      </w:r>
    </w:p>
    <w:p w14:paraId="4A77668B" w14:textId="77777777" w:rsidR="00631658" w:rsidRPr="006E0A77" w:rsidRDefault="00631658" w:rsidP="00631658">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2D59AAE0" w14:textId="71993AE6" w:rsidR="00631658" w:rsidRPr="006E0A77" w:rsidRDefault="00631658" w:rsidP="00167DE7">
      <w:pPr>
        <w:ind w:left="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1.1 Ընկերությունը մասնակցում է </w:t>
      </w:r>
      <w:r w:rsidR="00167DE7" w:rsidRPr="006E0A77">
        <w:rPr>
          <w:rStyle w:val="Strong"/>
          <w:rFonts w:ascii="GHEA Grapalat" w:hAnsi="GHEA Grapalat"/>
          <w:b w:val="0"/>
          <w:bCs w:val="0"/>
          <w:sz w:val="20"/>
          <w:szCs w:val="20"/>
          <w:lang w:val="hy-AM"/>
        </w:rPr>
        <w:t>ՀՀ քաղաքաշինության կոմիտեի</w:t>
      </w:r>
      <w:r w:rsidR="00167DE7" w:rsidRPr="006E0A77">
        <w:rPr>
          <w:rFonts w:ascii="GHEA Grapalat" w:hAnsi="GHEA Grapalat" w:cs="GHEA Grapalat"/>
          <w:sz w:val="20"/>
          <w:szCs w:val="20"/>
          <w:lang w:val="pt-BR"/>
        </w:rPr>
        <w:t xml:space="preserve"> (այսուհետ` Պատվիրատու) կողմից</w:t>
      </w:r>
      <w:r w:rsidRPr="006E0A77">
        <w:rPr>
          <w:rFonts w:ascii="GHEA Grapalat" w:hAnsi="GHEA Grapalat" w:cs="GHEA Grapalat"/>
          <w:sz w:val="20"/>
          <w:szCs w:val="20"/>
          <w:lang w:val="pt-BR"/>
        </w:rPr>
        <w:t xml:space="preserve">                                                                </w:t>
      </w:r>
    </w:p>
    <w:p w14:paraId="63FD10D0" w14:textId="6EDAF3E4" w:rsidR="00631658" w:rsidRPr="006E0A77" w:rsidRDefault="00631658" w:rsidP="00167DE7">
      <w:pPr>
        <w:jc w:val="both"/>
        <w:rPr>
          <w:rFonts w:ascii="GHEA Grapalat" w:hAnsi="GHEA Grapalat" w:cs="GHEA Grapalat"/>
          <w:sz w:val="20"/>
          <w:szCs w:val="20"/>
          <w:lang w:val="pt-BR"/>
        </w:rPr>
      </w:pPr>
      <w:r w:rsidRPr="006E0A77">
        <w:rPr>
          <w:rFonts w:ascii="GHEA Grapalat" w:hAnsi="GHEA Grapalat" w:cs="GHEA Grapalat"/>
          <w:sz w:val="20"/>
          <w:szCs w:val="20"/>
          <w:lang w:val="pt-BR"/>
        </w:rPr>
        <w:t>կազմակերպված</w:t>
      </w:r>
      <w:r w:rsidR="00167DE7" w:rsidRPr="006E0A77">
        <w:rPr>
          <w:rFonts w:ascii="GHEA Grapalat" w:hAnsi="GHEA Grapalat" w:cs="GHEA Grapalat"/>
          <w:sz w:val="20"/>
          <w:szCs w:val="20"/>
          <w:lang w:val="pt-BR"/>
        </w:rPr>
        <w:t xml:space="preserve"> </w:t>
      </w:r>
      <w:r w:rsidR="00D04CBC">
        <w:rPr>
          <w:rFonts w:ascii="GHEA Grapalat" w:hAnsi="GHEA Grapalat" w:cs="GHEA Grapalat"/>
          <w:sz w:val="20"/>
          <w:szCs w:val="20"/>
          <w:lang w:val="pt-BR"/>
        </w:rPr>
        <w:t>ՀՀՔԿ-ԲՄԽԾՁԲ-25/5</w:t>
      </w:r>
      <w:r w:rsidR="00167DE7"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pt-BR"/>
        </w:rPr>
        <w:t>ծածկագրով գնման ընթացակարգին:</w:t>
      </w:r>
    </w:p>
    <w:p w14:paraId="4EC8E37F" w14:textId="77777777" w:rsidR="00631658" w:rsidRPr="006E0A77" w:rsidRDefault="00631658" w:rsidP="00631658">
      <w:pPr>
        <w:ind w:firstLine="426"/>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E0A77" w:rsidRDefault="007A5E2D" w:rsidP="007A5E2D">
      <w:pPr>
        <w:ind w:firstLine="426"/>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1.3 </w:t>
      </w:r>
      <w:r w:rsidR="00631658" w:rsidRPr="006E0A77">
        <w:rPr>
          <w:rFonts w:ascii="GHEA Grapalat" w:hAnsi="GHEA Grapalat" w:cs="GHEA Grapalat"/>
          <w:color w:val="000000"/>
          <w:sz w:val="20"/>
          <w:szCs w:val="20"/>
          <w:lang w:val="pt-BR"/>
        </w:rPr>
        <w:t>Ընկերությունը</w:t>
      </w:r>
      <w:r w:rsidR="00631658" w:rsidRPr="006E0A77">
        <w:rPr>
          <w:rFonts w:ascii="GHEA Grapalat" w:hAnsi="GHEA Grapalat" w:cs="GHEA Grapalat"/>
          <w:color w:val="000000"/>
          <w:sz w:val="20"/>
          <w:szCs w:val="20"/>
          <w:lang w:val="hy-AM"/>
        </w:rPr>
        <w:t xml:space="preserve"> սույն </w:t>
      </w:r>
      <w:r w:rsidR="00631658" w:rsidRPr="006E0A77">
        <w:rPr>
          <w:rFonts w:ascii="GHEA Grapalat" w:hAnsi="GHEA Grapalat" w:cs="GHEA Grapalat"/>
          <w:color w:val="000000"/>
          <w:sz w:val="20"/>
          <w:szCs w:val="20"/>
          <w:lang w:val="pt-BR"/>
        </w:rPr>
        <w:t>տուժանքի համաձայնագ</w:t>
      </w:r>
      <w:r w:rsidR="00631658" w:rsidRPr="006E0A77">
        <w:rPr>
          <w:rFonts w:ascii="GHEA Grapalat" w:hAnsi="GHEA Grapalat" w:cs="GHEA Grapalat"/>
          <w:color w:val="000000"/>
          <w:sz w:val="20"/>
          <w:szCs w:val="20"/>
          <w:lang w:val="hy-AM"/>
        </w:rPr>
        <w:t>ր</w:t>
      </w:r>
      <w:r w:rsidR="00631658" w:rsidRPr="006E0A77">
        <w:rPr>
          <w:rFonts w:ascii="GHEA Grapalat" w:hAnsi="GHEA Grapalat" w:cs="GHEA Grapalat"/>
          <w:color w:val="000000"/>
          <w:sz w:val="20"/>
          <w:szCs w:val="20"/>
          <w:lang w:val="pt-BR"/>
        </w:rPr>
        <w:t>ի</w:t>
      </w:r>
      <w:r w:rsidR="00631658" w:rsidRPr="006E0A77">
        <w:rPr>
          <w:rFonts w:ascii="GHEA Grapalat" w:hAnsi="GHEA Grapalat" w:cs="GHEA Grapalat"/>
          <w:color w:val="000000"/>
          <w:sz w:val="20"/>
          <w:szCs w:val="20"/>
          <w:lang w:val="hy-AM"/>
        </w:rPr>
        <w:t xml:space="preserve">ն կից ներկայացվող վճարման պահանջագրի </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այսուհետ` Պահանջագիր</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E0A77" w:rsidRDefault="00631658" w:rsidP="00631658">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E0A77" w:rsidRDefault="00631658" w:rsidP="00631658">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E0A77" w:rsidRDefault="002F4517" w:rsidP="00F71502">
      <w:pPr>
        <w:ind w:firstLine="567"/>
        <w:jc w:val="both"/>
        <w:rPr>
          <w:rFonts w:ascii="GHEA Grapalat" w:hAnsi="GHEA Grapalat" w:cs="GHEA Grapalat"/>
          <w:sz w:val="20"/>
          <w:szCs w:val="20"/>
          <w:lang w:val="pt-BR"/>
        </w:rPr>
      </w:pPr>
      <w:r w:rsidRPr="006E0A77">
        <w:rPr>
          <w:rFonts w:ascii="GHEA Grapalat" w:hAnsi="GHEA Grapalat" w:cs="GHEA Grapalat"/>
          <w:sz w:val="20"/>
          <w:szCs w:val="20"/>
          <w:lang w:val="hy-AM"/>
        </w:rPr>
        <w:t>1.4</w:t>
      </w:r>
      <w:r w:rsidR="00631658"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E0A77">
        <w:rPr>
          <w:rFonts w:ascii="GHEA Grapalat" w:hAnsi="GHEA Grapalat" w:cs="GHEA Grapalat"/>
          <w:sz w:val="20"/>
          <w:szCs w:val="20"/>
          <w:lang w:val="hy-AM"/>
        </w:rPr>
        <w:t xml:space="preserve">Պահանջագիրը բնօրինակներով </w:t>
      </w:r>
      <w:r w:rsidR="00631658" w:rsidRPr="006E0A77">
        <w:rPr>
          <w:rFonts w:ascii="GHEA Grapalat" w:hAnsi="GHEA Grapalat" w:cs="GHEA Grapalat"/>
          <w:sz w:val="20"/>
          <w:szCs w:val="20"/>
          <w:lang w:val="pt-BR"/>
        </w:rPr>
        <w:t xml:space="preserve">ներկայացնում է </w:t>
      </w:r>
      <w:r w:rsidR="00631658" w:rsidRPr="006E0A77">
        <w:rPr>
          <w:rFonts w:ascii="GHEA Grapalat" w:hAnsi="GHEA Grapalat" w:cs="GHEA Grapalat"/>
          <w:sz w:val="20"/>
          <w:szCs w:val="20"/>
          <w:lang w:val="hy-AM"/>
        </w:rPr>
        <w:t>Վճարող Բանկին</w:t>
      </w:r>
      <w:r w:rsidR="00631658"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E0A77">
        <w:rPr>
          <w:rFonts w:ascii="GHEA Grapalat" w:hAnsi="GHEA Grapalat" w:cs="GHEA Grapalat"/>
          <w:sz w:val="20"/>
          <w:szCs w:val="20"/>
          <w:lang w:val="hy-AM"/>
        </w:rPr>
        <w:t>Պահանջագիրը</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թվային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ստորագրությամբ</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հաստատված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լինելու</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դեպքում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դրանք</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Վճարող</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Բանկին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են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ներկայացվում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կրիչներով</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ինչպես</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նաև</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դրանցից</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արտատպված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թղթային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տարբերակներով</w:t>
      </w:r>
      <w:r w:rsidR="00631658" w:rsidRPr="006E0A77">
        <w:rPr>
          <w:rFonts w:ascii="GHEA Grapalat" w:hAnsi="GHEA Grapalat" w:cs="GHEA Grapalat"/>
          <w:sz w:val="20"/>
          <w:szCs w:val="20"/>
          <w:lang w:val="pt-BR"/>
        </w:rPr>
        <w:t>:</w:t>
      </w:r>
    </w:p>
    <w:p w14:paraId="68289FE9" w14:textId="00865D51" w:rsidR="00631658" w:rsidRPr="006E0A77" w:rsidRDefault="002F4517" w:rsidP="00F71502">
      <w:pPr>
        <w:ind w:left="710" w:hanging="143"/>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1.5</w:t>
      </w:r>
      <w:r w:rsidR="00631658" w:rsidRPr="006E0A7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E0A77"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Վճարող Բանկի կողմից Պ</w:t>
      </w:r>
      <w:r w:rsidRPr="006E0A77">
        <w:rPr>
          <w:rFonts w:ascii="GHEA Grapalat" w:hAnsi="GHEA Grapalat" w:cs="GHEA Grapalat"/>
          <w:sz w:val="20"/>
          <w:szCs w:val="20"/>
          <w:lang w:val="pt-BR"/>
        </w:rPr>
        <w:t xml:space="preserve">ահանջագրում նշված գումարի վճարման հետևանքով </w:t>
      </w:r>
      <w:r w:rsidRPr="006E0A77">
        <w:rPr>
          <w:rFonts w:ascii="GHEA Grapalat" w:hAnsi="GHEA Grapalat" w:cs="GHEA Grapalat"/>
          <w:sz w:val="20"/>
          <w:szCs w:val="20"/>
          <w:lang w:val="hy-AM"/>
        </w:rPr>
        <w:t xml:space="preserve">Ընկերության </w:t>
      </w:r>
      <w:r w:rsidRPr="006E0A77">
        <w:rPr>
          <w:rFonts w:ascii="GHEA Grapalat" w:hAnsi="GHEA Grapalat" w:cs="GHEA Grapalat"/>
          <w:sz w:val="20"/>
          <w:szCs w:val="20"/>
          <w:lang w:val="pt-BR"/>
        </w:rPr>
        <w:t xml:space="preserve">առաջացած ռիսկերի (Ընկերության կրած վնասների) </w:t>
      </w:r>
      <w:r w:rsidRPr="006E0A77">
        <w:rPr>
          <w:rFonts w:ascii="GHEA Grapalat" w:hAnsi="GHEA Grapalat" w:cs="GHEA Grapalat"/>
          <w:sz w:val="20"/>
          <w:szCs w:val="20"/>
          <w:lang w:val="hy-AM"/>
        </w:rPr>
        <w:t xml:space="preserve">և բացասական հետևանքների </w:t>
      </w:r>
      <w:r w:rsidRPr="006E0A77">
        <w:rPr>
          <w:rFonts w:ascii="GHEA Grapalat" w:hAnsi="GHEA Grapalat" w:cs="GHEA Grapalat"/>
          <w:sz w:val="20"/>
          <w:szCs w:val="20"/>
          <w:lang w:val="pt-BR"/>
        </w:rPr>
        <w:t>համար Բանկը</w:t>
      </w:r>
      <w:r w:rsidRPr="006E0A77">
        <w:rPr>
          <w:rFonts w:ascii="GHEA Grapalat" w:hAnsi="GHEA Grapalat" w:cs="GHEA Grapalat"/>
          <w:sz w:val="20"/>
          <w:szCs w:val="20"/>
          <w:lang w:val="hy-AM"/>
        </w:rPr>
        <w:t xml:space="preserve"> որևէ</w:t>
      </w:r>
      <w:r w:rsidRPr="006E0A77">
        <w:rPr>
          <w:rFonts w:ascii="GHEA Grapalat" w:hAnsi="GHEA Grapalat" w:cs="GHEA Grapalat"/>
          <w:sz w:val="20"/>
          <w:szCs w:val="20"/>
          <w:lang w:val="pt-BR"/>
        </w:rPr>
        <w:t xml:space="preserve"> պատասխանատվություն չի կրում</w:t>
      </w:r>
      <w:r w:rsidRPr="006E0A77">
        <w:rPr>
          <w:rFonts w:ascii="GHEA Grapalat" w:hAnsi="GHEA Grapalat" w:cs="GHEA Grapalat"/>
          <w:sz w:val="20"/>
          <w:szCs w:val="20"/>
          <w:lang w:val="hy-AM"/>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Այն դեպքում</w:t>
      </w:r>
      <w:r w:rsidRPr="006E0A77">
        <w:rPr>
          <w:rFonts w:ascii="GHEA Grapalat" w:hAnsi="GHEA Grapalat" w:cs="GHEA Grapalat"/>
          <w:sz w:val="20"/>
          <w:szCs w:val="20"/>
          <w:lang w:val="pt-BR"/>
        </w:rPr>
        <w:t>,</w:t>
      </w:r>
      <w:r w:rsidRPr="006E0A77">
        <w:rPr>
          <w:rFonts w:ascii="GHEA Grapalat" w:hAnsi="GHEA Grapalat" w:cs="GHEA Grapalat"/>
          <w:sz w:val="20"/>
          <w:szCs w:val="20"/>
          <w:lang w:val="hy-AM"/>
        </w:rPr>
        <w:t xml:space="preserve"> երբ Ընկերության հաշվի միջոցները չեն բավարարում</w:t>
      </w:r>
      <w:r w:rsidRPr="006E0A77">
        <w:rPr>
          <w:rFonts w:ascii="GHEA Grapalat" w:hAnsi="GHEA Grapalat" w:cs="GHEA Grapalat"/>
          <w:sz w:val="20"/>
          <w:szCs w:val="20"/>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Վճարող</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բանկը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վճարման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պահանջագիրը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ստանալուց</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հետո՝</w:t>
      </w:r>
      <w:r w:rsidRPr="006E0A77">
        <w:rPr>
          <w:rFonts w:ascii="GHEA Grapalat" w:hAnsi="GHEA Grapalat" w:cs="GHEA Grapalat"/>
          <w:sz w:val="20"/>
          <w:szCs w:val="20"/>
          <w:lang w:val="pt-BR"/>
        </w:rPr>
        <w:t xml:space="preserve"> 2 (</w:t>
      </w:r>
      <w:r w:rsidRPr="006E0A77">
        <w:rPr>
          <w:rFonts w:ascii="GHEA Grapalat" w:hAnsi="GHEA Grapalat" w:cs="GHEA Grapalat"/>
          <w:sz w:val="20"/>
          <w:szCs w:val="20"/>
        </w:rPr>
        <w:t>երկու</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աշխատանքային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օրվա</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ընթացքում</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պետք</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է</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տեղեկացնի</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Պատվիրատուին՝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գրավոր</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ձևով</w:t>
      </w:r>
      <w:r w:rsidRPr="006E0A77">
        <w:rPr>
          <w:rFonts w:ascii="GHEA Grapalat" w:hAnsi="GHEA Grapalat" w:cs="GHEA Grapalat"/>
          <w:sz w:val="20"/>
          <w:szCs w:val="20"/>
          <w:lang w:val="pt-BR"/>
        </w:rPr>
        <w:t>:</w:t>
      </w:r>
    </w:p>
    <w:p w14:paraId="36591787"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 Սույն համաձայնագիրը և կից </w:t>
      </w:r>
      <w:r w:rsidRPr="006E0A77">
        <w:rPr>
          <w:rFonts w:ascii="GHEA Grapalat" w:hAnsi="GHEA Grapalat" w:cs="GHEA Grapalat"/>
          <w:sz w:val="20"/>
          <w:szCs w:val="20"/>
          <w:lang w:val="hy-AM"/>
        </w:rPr>
        <w:t>Պ</w:t>
      </w:r>
      <w:r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E0A77" w:rsidRDefault="00631658" w:rsidP="00631658">
      <w:pPr>
        <w:jc w:val="both"/>
        <w:rPr>
          <w:rFonts w:ascii="GHEA Grapalat" w:hAnsi="GHEA Grapalat" w:cs="GHEA Grapalat"/>
          <w:sz w:val="20"/>
          <w:szCs w:val="20"/>
          <w:lang w:val="hy-AM"/>
        </w:rPr>
      </w:pPr>
    </w:p>
    <w:p w14:paraId="775022D8" w14:textId="1E757E5F" w:rsidR="00631658" w:rsidRPr="006E0A77" w:rsidRDefault="007317F3" w:rsidP="00915006">
      <w:pPr>
        <w:ind w:left="360"/>
        <w:jc w:val="center"/>
        <w:rPr>
          <w:rFonts w:ascii="GHEA Grapalat" w:hAnsi="GHEA Grapalat" w:cs="GHEA Grapalat"/>
          <w:b/>
          <w:bCs/>
          <w:sz w:val="20"/>
          <w:szCs w:val="20"/>
          <w:lang w:val="hy-AM"/>
        </w:rPr>
      </w:pPr>
      <w:r w:rsidRPr="006E0A77">
        <w:rPr>
          <w:rFonts w:ascii="GHEA Grapalat" w:hAnsi="GHEA Grapalat" w:cs="GHEA Grapalat"/>
          <w:b/>
          <w:bCs/>
          <w:sz w:val="20"/>
          <w:szCs w:val="20"/>
          <w:lang w:val="hy-AM"/>
        </w:rPr>
        <w:lastRenderedPageBreak/>
        <w:t xml:space="preserve">2․ </w:t>
      </w:r>
      <w:r w:rsidR="00631658" w:rsidRPr="006E0A77">
        <w:rPr>
          <w:rFonts w:ascii="GHEA Grapalat" w:hAnsi="GHEA Grapalat" w:cs="GHEA Grapalat"/>
          <w:b/>
          <w:bCs/>
          <w:sz w:val="20"/>
          <w:szCs w:val="20"/>
          <w:lang w:val="hy-AM"/>
        </w:rPr>
        <w:t>Այլ պայմաններ</w:t>
      </w:r>
    </w:p>
    <w:p w14:paraId="1C7DBCE2" w14:textId="77777777" w:rsidR="00167DE7" w:rsidRPr="006E0A77" w:rsidRDefault="00167DE7" w:rsidP="00915006">
      <w:pPr>
        <w:ind w:left="360"/>
        <w:jc w:val="center"/>
        <w:rPr>
          <w:rFonts w:ascii="GHEA Grapalat" w:hAnsi="GHEA Grapalat" w:cs="GHEA Grapalat"/>
          <w:b/>
          <w:bCs/>
          <w:sz w:val="20"/>
          <w:szCs w:val="20"/>
          <w:lang w:val="hy-AM"/>
        </w:rPr>
      </w:pPr>
    </w:p>
    <w:p w14:paraId="5855AA6F" w14:textId="46A03D31" w:rsidR="00334B2F" w:rsidRPr="006E0A77" w:rsidRDefault="007A5E2D" w:rsidP="007A5E2D">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6E0A77">
        <w:rPr>
          <w:rFonts w:ascii="GHEA Grapalat" w:hAnsi="GHEA Grapalat" w:cs="GHEA Grapalat"/>
          <w:sz w:val="20"/>
          <w:szCs w:val="20"/>
          <w:lang w:val="hy-AM"/>
        </w:rPr>
        <w:t xml:space="preserve">գործում </w:t>
      </w:r>
      <w:r w:rsidRPr="006E0A7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6E0A7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E0A77" w:rsidDel="00A13215"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6E0A77" w:rsidRDefault="00167DE7" w:rsidP="00631658">
      <w:pPr>
        <w:ind w:firstLine="567"/>
        <w:jc w:val="both"/>
        <w:rPr>
          <w:rFonts w:ascii="GHEA Grapalat" w:hAnsi="GHEA Grapalat" w:cs="GHEA Grapalat"/>
          <w:sz w:val="20"/>
          <w:szCs w:val="20"/>
          <w:lang w:val="hy-AM"/>
        </w:rPr>
      </w:pPr>
    </w:p>
    <w:p w14:paraId="13F96B63" w14:textId="77777777" w:rsidR="00631658" w:rsidRPr="006E0A77" w:rsidRDefault="00631658" w:rsidP="00631658">
      <w:pPr>
        <w:ind w:firstLine="567"/>
        <w:jc w:val="both"/>
        <w:rPr>
          <w:rFonts w:ascii="GHEA Grapalat" w:hAnsi="GHEA Grapalat" w:cs="GHEA Grapalat"/>
          <w:sz w:val="20"/>
          <w:szCs w:val="20"/>
          <w:lang w:val="hy-AM"/>
        </w:rPr>
      </w:pPr>
    </w:p>
    <w:p w14:paraId="6299769A" w14:textId="77777777" w:rsidR="00631658" w:rsidRPr="006E0A77" w:rsidRDefault="00631658" w:rsidP="00631658">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E0A77" w:rsidRDefault="00631658" w:rsidP="00631658">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0DAE27EF"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անվանումը</w:t>
      </w:r>
    </w:p>
    <w:p w14:paraId="6D3EC421"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vertAlign w:val="superscript"/>
          <w:lang w:val="hy-AM"/>
        </w:rPr>
        <w:t xml:space="preserve"> </w:t>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BF70AB2"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հասցեն</w:t>
      </w:r>
    </w:p>
    <w:p w14:paraId="6F6206EF"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EB0E87A"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5B893305"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2D4BBAC1"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65B3740"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6E0A77" w:rsidRDefault="00167DE7" w:rsidP="00631658">
      <w:pPr>
        <w:jc w:val="both"/>
        <w:rPr>
          <w:rFonts w:ascii="GHEA Grapalat" w:hAnsi="GHEA Grapalat"/>
          <w:sz w:val="20"/>
          <w:szCs w:val="20"/>
          <w:lang w:val="hy-AM"/>
        </w:rPr>
      </w:pPr>
    </w:p>
    <w:p w14:paraId="5463706F" w14:textId="43CDC380"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Կ.Տ</w:t>
      </w:r>
    </w:p>
    <w:p w14:paraId="05DD3888" w14:textId="77777777" w:rsidR="00631658" w:rsidRPr="006E0A77" w:rsidRDefault="00631658" w:rsidP="00631658">
      <w:pPr>
        <w:jc w:val="both"/>
        <w:rPr>
          <w:rFonts w:ascii="GHEA Grapalat" w:hAnsi="GHEA Grapalat"/>
          <w:sz w:val="20"/>
          <w:szCs w:val="20"/>
          <w:lang w:val="hy-AM"/>
        </w:rPr>
      </w:pPr>
    </w:p>
    <w:p w14:paraId="12CE6398" w14:textId="77777777"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12CF7BD0" w14:textId="77777777" w:rsidR="00631658" w:rsidRPr="006E0A77" w:rsidRDefault="00631658" w:rsidP="00631658">
      <w:pPr>
        <w:jc w:val="center"/>
        <w:rPr>
          <w:rFonts w:ascii="GHEA Grapalat" w:hAnsi="GHEA Grapalat" w:cs="GHEA Grapalat"/>
          <w:sz w:val="20"/>
          <w:szCs w:val="20"/>
          <w:lang w:val="hy-AM"/>
        </w:rPr>
      </w:pPr>
    </w:p>
    <w:p w14:paraId="369512DF"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6E0A77" w:rsidRDefault="00631658" w:rsidP="00334B2F">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E0A7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E0A77" w:rsidRDefault="00334B2F"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5FE1177A" w14:textId="77777777" w:rsidR="00334B2F" w:rsidRPr="006E0A77" w:rsidRDefault="00334B2F" w:rsidP="00CB0ADE">
            <w:pPr>
              <w:jc w:val="center"/>
              <w:rPr>
                <w:rFonts w:ascii="GHEA Grapalat" w:hAnsi="GHEA Grapalat" w:cs="Arial"/>
                <w:bCs/>
                <w:i/>
                <w:sz w:val="20"/>
                <w:szCs w:val="20"/>
              </w:rPr>
            </w:pPr>
          </w:p>
        </w:tc>
      </w:tr>
      <w:tr w:rsidR="00334B2F" w:rsidRPr="006E0A7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334B2F" w:rsidRPr="006E0A7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334B2F" w:rsidRPr="006E0A7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6E0A77" w:rsidRDefault="00334B2F" w:rsidP="00167DE7">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167DE7" w:rsidRPr="006E0A77">
              <w:rPr>
                <w:rFonts w:ascii="GHEA Grapalat" w:hAnsi="GHEA Grapalat" w:cs="Sylfaen"/>
                <w:sz w:val="20"/>
                <w:szCs w:val="20"/>
              </w:rPr>
              <w:t>)</w:t>
            </w:r>
            <w:r w:rsidRPr="006E0A77">
              <w:rPr>
                <w:rFonts w:ascii="GHEA Grapalat" w:hAnsi="GHEA Grapalat" w:cs="Arial"/>
                <w:sz w:val="20"/>
                <w:szCs w:val="20"/>
              </w:rPr>
              <w:t>`</w:t>
            </w:r>
          </w:p>
        </w:tc>
      </w:tr>
      <w:tr w:rsidR="00334B2F" w:rsidRPr="006E0A7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334B2F" w:rsidRPr="006E0A7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334B2F" w:rsidRPr="006E0A7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334B2F" w:rsidRPr="006E0A7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334B2F" w:rsidRPr="006E0A7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6E0A77" w:rsidRDefault="00334B2F" w:rsidP="00A267FB">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167DE7" w:rsidRPr="006E0A77">
              <w:rPr>
                <w:rFonts w:ascii="GHEA Grapalat" w:hAnsi="GHEA Grapalat" w:cs="Arial"/>
                <w:sz w:val="20"/>
                <w:szCs w:val="20"/>
              </w:rPr>
              <w:t xml:space="preserve"> </w:t>
            </w:r>
            <w:r w:rsidR="00167DE7" w:rsidRPr="006E0A77">
              <w:rPr>
                <w:rFonts w:ascii="GHEA Grapalat" w:hAnsi="GHEA Grapalat" w:cs="Sylfaen"/>
                <w:color w:val="000000"/>
                <w:sz w:val="20"/>
                <w:szCs w:val="20"/>
              </w:rPr>
              <w:t xml:space="preserve"> </w:t>
            </w:r>
            <w:r w:rsidR="00A267FB" w:rsidRPr="006E0A77">
              <w:rPr>
                <w:rFonts w:ascii="GHEA Grapalat" w:hAnsi="GHEA Grapalat" w:cs="Sylfaen"/>
                <w:color w:val="000000"/>
                <w:sz w:val="20"/>
                <w:szCs w:val="20"/>
              </w:rPr>
              <w:t>ՀՀ</w:t>
            </w:r>
            <w:r w:rsidR="00167DE7" w:rsidRPr="006E0A77">
              <w:rPr>
                <w:rFonts w:ascii="GHEA Grapalat" w:hAnsi="GHEA Grapalat" w:cs="Sylfaen"/>
                <w:color w:val="000000"/>
                <w:sz w:val="20"/>
                <w:szCs w:val="20"/>
              </w:rPr>
              <w:t xml:space="preserve"> քաղաքաշինության կոմիտե</w:t>
            </w:r>
          </w:p>
        </w:tc>
      </w:tr>
      <w:tr w:rsidR="00334B2F" w:rsidRPr="006E0A7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E0A77" w:rsidRDefault="00334B2F"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olor w:val="000000"/>
                <w:sz w:val="20"/>
                <w:szCs w:val="20"/>
                <w:lang w:val="pt-BR"/>
              </w:rPr>
              <w:t>02565827</w:t>
            </w:r>
          </w:p>
        </w:tc>
      </w:tr>
      <w:tr w:rsidR="00334B2F" w:rsidRPr="006E0A7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 xml:space="preserve"> ՀՀ ՖՆ աշխատակազմի գործառնական վարչություն</w:t>
            </w:r>
          </w:p>
        </w:tc>
      </w:tr>
      <w:tr w:rsidR="00334B2F" w:rsidRPr="006E0A7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900005000758</w:t>
            </w:r>
          </w:p>
        </w:tc>
      </w:tr>
      <w:tr w:rsidR="00334B2F" w:rsidRPr="006E0A7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334B2F" w:rsidRPr="006E0A7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334B2F" w:rsidRPr="006E0A7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4C6C8F" w:rsidRPr="006E0A77">
              <w:rPr>
                <w:rFonts w:ascii="GHEA Grapalat" w:hAnsi="GHEA Grapalat" w:cs="Arial"/>
                <w:sz w:val="20"/>
                <w:szCs w:val="20"/>
              </w:rPr>
              <w:t xml:space="preserve">  ՀՀ դրամ (AMD)</w:t>
            </w:r>
          </w:p>
        </w:tc>
      </w:tr>
      <w:tr w:rsidR="00334B2F" w:rsidRPr="006E0A7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6E0A77" w:rsidRDefault="00334B2F" w:rsidP="00A267FB">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532A65" w:rsidRPr="006E0A77">
              <w:rPr>
                <w:rFonts w:ascii="GHEA Grapalat" w:hAnsi="GHEA Grapalat" w:cs="Sylfaen"/>
                <w:bCs/>
                <w:sz w:val="20"/>
                <w:szCs w:val="20"/>
                <w:lang w:val="hy-AM"/>
              </w:rPr>
              <w:t>պայմանագրի կատարման</w:t>
            </w:r>
            <w:r w:rsidR="00A267FB" w:rsidRPr="006E0A77">
              <w:rPr>
                <w:rFonts w:ascii="GHEA Grapalat" w:hAnsi="GHEA Grapalat" w:cs="Sylfaen"/>
                <w:bCs/>
                <w:sz w:val="20"/>
                <w:szCs w:val="20"/>
              </w:rPr>
              <w:t xml:space="preserve"> </w:t>
            </w:r>
            <w:r w:rsidRPr="006E0A77">
              <w:rPr>
                <w:rFonts w:ascii="GHEA Grapalat" w:hAnsi="GHEA Grapalat" w:cs="Sylfaen"/>
                <w:bCs/>
                <w:sz w:val="20"/>
                <w:szCs w:val="20"/>
              </w:rPr>
              <w:t>ապահովմ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334B2F" w:rsidRPr="006E0A7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21BC45D0" w14:textId="77777777" w:rsidR="00334B2F" w:rsidRPr="006E0A77" w:rsidRDefault="00334B2F" w:rsidP="00CB0ADE">
            <w:pPr>
              <w:rPr>
                <w:rFonts w:ascii="GHEA Grapalat" w:hAnsi="GHEA Grapalat" w:cs="Arial"/>
                <w:sz w:val="20"/>
                <w:szCs w:val="20"/>
              </w:rPr>
            </w:pPr>
          </w:p>
        </w:tc>
      </w:tr>
      <w:tr w:rsidR="00334B2F" w:rsidRPr="006E0A7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6E0A77" w:rsidRDefault="00334B2F" w:rsidP="00CB0ADE">
            <w:pPr>
              <w:rPr>
                <w:rFonts w:ascii="GHEA Grapalat" w:hAnsi="GHEA Grapalat" w:cs="Arial"/>
                <w:sz w:val="20"/>
                <w:szCs w:val="20"/>
                <w:lang w:val="hy-AM"/>
              </w:rPr>
            </w:pPr>
          </w:p>
        </w:tc>
      </w:tr>
      <w:tr w:rsidR="00334B2F" w:rsidRPr="006E0A7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064AFC67" w14:textId="77777777" w:rsidR="00334B2F" w:rsidRPr="006E0A77" w:rsidRDefault="00334B2F" w:rsidP="00CB0ADE">
            <w:pPr>
              <w:rPr>
                <w:rFonts w:ascii="GHEA Grapalat" w:hAnsi="GHEA Grapalat" w:cs="Sylfaen"/>
                <w:sz w:val="20"/>
                <w:szCs w:val="20"/>
                <w:lang w:val="ru-RU"/>
              </w:rPr>
            </w:pPr>
          </w:p>
        </w:tc>
      </w:tr>
      <w:tr w:rsidR="00334B2F" w:rsidRPr="006E0A7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290A6AF7" w14:textId="77777777" w:rsidR="00334B2F" w:rsidRPr="006E0A77" w:rsidRDefault="00334B2F" w:rsidP="00CB0ADE">
            <w:pPr>
              <w:rPr>
                <w:rFonts w:ascii="GHEA Grapalat" w:hAnsi="GHEA Grapalat" w:cs="Sylfaen"/>
                <w:sz w:val="20"/>
                <w:szCs w:val="20"/>
                <w:lang w:val="hy-AM"/>
              </w:rPr>
            </w:pPr>
          </w:p>
        </w:tc>
      </w:tr>
      <w:tr w:rsidR="00334B2F" w:rsidRPr="006E0A7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E0A77" w:rsidRDefault="00334B2F"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4B4E85C1" w14:textId="77777777" w:rsidR="00334B2F" w:rsidRPr="006E0A77" w:rsidRDefault="00334B2F" w:rsidP="00CB0ADE">
            <w:pPr>
              <w:rPr>
                <w:rFonts w:ascii="GHEA Grapalat" w:hAnsi="GHEA Grapalat" w:cs="Sylfaen"/>
                <w:sz w:val="20"/>
                <w:szCs w:val="20"/>
              </w:rPr>
            </w:pPr>
          </w:p>
          <w:p w14:paraId="1E6E1FB9"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01C3B12F" w14:textId="77777777" w:rsidR="00334B2F" w:rsidRPr="006E0A77" w:rsidRDefault="00334B2F" w:rsidP="00CB0ADE">
            <w:pPr>
              <w:rPr>
                <w:rFonts w:ascii="GHEA Grapalat" w:hAnsi="GHEA Grapalat" w:cs="Tahoma"/>
                <w:color w:val="000000"/>
                <w:sz w:val="20"/>
                <w:szCs w:val="20"/>
              </w:rPr>
            </w:pPr>
          </w:p>
          <w:p w14:paraId="4B711BA9" w14:textId="77777777" w:rsidR="00334B2F" w:rsidRPr="006E0A77" w:rsidRDefault="00334B2F" w:rsidP="00CB0ADE">
            <w:pPr>
              <w:rPr>
                <w:rFonts w:ascii="GHEA Grapalat" w:hAnsi="GHEA Grapalat" w:cs="Sylfaen"/>
                <w:sz w:val="20"/>
                <w:szCs w:val="20"/>
              </w:rPr>
            </w:pPr>
          </w:p>
          <w:p w14:paraId="4D3EF617"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0373BD15" w14:textId="77777777" w:rsidR="00334B2F" w:rsidRPr="006E0A77" w:rsidRDefault="00334B2F" w:rsidP="00CB0ADE">
            <w:pPr>
              <w:rPr>
                <w:rFonts w:ascii="GHEA Grapalat" w:hAnsi="GHEA Grapalat" w:cs="Sylfaen"/>
                <w:sz w:val="20"/>
                <w:szCs w:val="20"/>
              </w:rPr>
            </w:pPr>
          </w:p>
          <w:p w14:paraId="0A297140"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72EA549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Կ.Տ.</w:t>
            </w:r>
          </w:p>
          <w:p w14:paraId="22BB91AD" w14:textId="77777777" w:rsidR="00334B2F" w:rsidRPr="006E0A7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E0A77" w:rsidRDefault="00334B2F"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251319B8" w14:textId="77777777" w:rsidR="00334B2F" w:rsidRPr="006E0A77" w:rsidRDefault="00334B2F" w:rsidP="00CB0ADE">
            <w:pPr>
              <w:jc w:val="right"/>
              <w:rPr>
                <w:rFonts w:ascii="GHEA Grapalat" w:hAnsi="GHEA Grapalat" w:cs="Sylfaen"/>
                <w:sz w:val="20"/>
                <w:szCs w:val="20"/>
              </w:rPr>
            </w:pPr>
          </w:p>
          <w:p w14:paraId="68CE6E0D"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5260CA21" w14:textId="77777777" w:rsidR="00334B2F" w:rsidRPr="006E0A77" w:rsidRDefault="00334B2F" w:rsidP="00CB0ADE">
            <w:pPr>
              <w:jc w:val="right"/>
              <w:rPr>
                <w:rFonts w:ascii="GHEA Grapalat" w:hAnsi="GHEA Grapalat" w:cs="Tahoma"/>
                <w:color w:val="000000"/>
                <w:sz w:val="20"/>
                <w:szCs w:val="20"/>
              </w:rPr>
            </w:pPr>
          </w:p>
          <w:p w14:paraId="663732EC" w14:textId="77777777" w:rsidR="00334B2F" w:rsidRPr="006E0A77" w:rsidRDefault="00334B2F" w:rsidP="00CB0ADE">
            <w:pPr>
              <w:jc w:val="right"/>
              <w:rPr>
                <w:rFonts w:ascii="GHEA Grapalat" w:hAnsi="GHEA Grapalat" w:cs="Tahoma"/>
                <w:color w:val="000000"/>
                <w:sz w:val="20"/>
                <w:szCs w:val="20"/>
              </w:rPr>
            </w:pPr>
          </w:p>
          <w:p w14:paraId="6EA966E4"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3DD2CE4" w14:textId="77777777" w:rsidR="00334B2F" w:rsidRPr="006E0A77" w:rsidRDefault="00334B2F" w:rsidP="00CB0ADE">
            <w:pPr>
              <w:jc w:val="right"/>
              <w:rPr>
                <w:rFonts w:ascii="GHEA Grapalat" w:hAnsi="GHEA Grapalat" w:cs="Sylfaen"/>
                <w:sz w:val="20"/>
                <w:szCs w:val="20"/>
              </w:rPr>
            </w:pPr>
          </w:p>
          <w:p w14:paraId="07100E9C"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0E0D19D1" w14:textId="77777777" w:rsidR="00334B2F" w:rsidRPr="006E0A77" w:rsidRDefault="00334B2F" w:rsidP="00CB0ADE">
            <w:pPr>
              <w:jc w:val="right"/>
              <w:rPr>
                <w:rFonts w:ascii="GHEA Grapalat" w:hAnsi="GHEA Grapalat" w:cs="Sylfaen"/>
                <w:sz w:val="20"/>
                <w:szCs w:val="20"/>
              </w:rPr>
            </w:pPr>
          </w:p>
        </w:tc>
      </w:tr>
      <w:tr w:rsidR="00334B2F" w:rsidRPr="006E0A7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1BB27224" w14:textId="77777777" w:rsidR="00334B2F" w:rsidRPr="006E0A77" w:rsidRDefault="00334B2F"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27D19B4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2F3EE895"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1B6D644A"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4EAD1B49" w14:textId="77777777" w:rsidR="00334B2F" w:rsidRPr="006E0A77" w:rsidRDefault="00334B2F" w:rsidP="00CB0ADE">
            <w:pPr>
              <w:rPr>
                <w:rFonts w:ascii="GHEA Grapalat" w:hAnsi="GHEA Grapalat" w:cs="Tahoma"/>
                <w:color w:val="000000"/>
                <w:sz w:val="20"/>
                <w:szCs w:val="20"/>
              </w:rPr>
            </w:pPr>
          </w:p>
          <w:p w14:paraId="61FCA665" w14:textId="77777777" w:rsidR="00334B2F" w:rsidRPr="006E0A7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6DE1DB15" w14:textId="77777777" w:rsidR="00334B2F" w:rsidRPr="006E0A77" w:rsidRDefault="00334B2F" w:rsidP="00CB0ADE">
            <w:pPr>
              <w:jc w:val="right"/>
              <w:rPr>
                <w:rFonts w:ascii="GHEA Grapalat" w:hAnsi="GHEA Grapalat" w:cs="Tahoma"/>
                <w:color w:val="000000"/>
                <w:sz w:val="20"/>
                <w:szCs w:val="20"/>
              </w:rPr>
            </w:pPr>
          </w:p>
          <w:p w14:paraId="0C9E9DAF" w14:textId="77777777" w:rsidR="00334B2F" w:rsidRPr="006E0A77" w:rsidRDefault="00334B2F" w:rsidP="00CB0ADE">
            <w:pPr>
              <w:jc w:val="right"/>
              <w:rPr>
                <w:rFonts w:ascii="GHEA Grapalat" w:hAnsi="GHEA Grapalat" w:cs="Tahoma"/>
                <w:color w:val="000000"/>
                <w:sz w:val="20"/>
                <w:szCs w:val="20"/>
              </w:rPr>
            </w:pPr>
          </w:p>
          <w:p w14:paraId="3C13E92A"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62E4B8A3" w14:textId="77777777" w:rsidR="00334B2F" w:rsidRPr="006E0A77" w:rsidRDefault="00334B2F"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7B8C30E2" w14:textId="77777777" w:rsidR="00334B2F" w:rsidRPr="006E0A77" w:rsidRDefault="00334B2F" w:rsidP="00CB0ADE">
            <w:pPr>
              <w:jc w:val="right"/>
              <w:rPr>
                <w:rFonts w:ascii="GHEA Grapalat" w:hAnsi="GHEA Grapalat" w:cs="Arial"/>
                <w:sz w:val="20"/>
                <w:szCs w:val="20"/>
                <w:lang w:val="hy-AM"/>
              </w:rPr>
            </w:pPr>
          </w:p>
        </w:tc>
      </w:tr>
      <w:tr w:rsidR="00334B2F" w:rsidRPr="006E0A7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9A95723" w14:textId="77777777" w:rsidR="00334B2F" w:rsidRPr="006E0A77" w:rsidRDefault="00334B2F" w:rsidP="00CB0ADE">
            <w:pPr>
              <w:rPr>
                <w:rFonts w:ascii="GHEA Grapalat" w:hAnsi="GHEA Grapalat" w:cs="Sylfaen"/>
                <w:sz w:val="20"/>
                <w:szCs w:val="20"/>
              </w:rPr>
            </w:pPr>
          </w:p>
          <w:p w14:paraId="408084F3" w14:textId="77777777" w:rsidR="00334B2F" w:rsidRPr="006E0A77" w:rsidRDefault="00334B2F" w:rsidP="00CB0ADE">
            <w:pPr>
              <w:rPr>
                <w:rFonts w:ascii="GHEA Grapalat" w:hAnsi="GHEA Grapalat" w:cs="Sylfaen"/>
                <w:sz w:val="20"/>
                <w:szCs w:val="20"/>
              </w:rPr>
            </w:pPr>
          </w:p>
          <w:p w14:paraId="1D7930B3"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4D4E1560" w14:textId="77777777" w:rsidR="00334B2F" w:rsidRPr="006E0A77" w:rsidRDefault="00334B2F" w:rsidP="00CB0ADE">
            <w:pPr>
              <w:rPr>
                <w:rFonts w:ascii="GHEA Grapalat" w:hAnsi="GHEA Grapalat" w:cs="Sylfaen"/>
                <w:sz w:val="20"/>
                <w:szCs w:val="20"/>
              </w:rPr>
            </w:pPr>
          </w:p>
          <w:p w14:paraId="4796CF41"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7F99C01C" w14:textId="77777777" w:rsidR="00334B2F" w:rsidRPr="006E0A7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6EA3110A" w14:textId="77777777" w:rsidR="00334B2F" w:rsidRPr="006E0A77" w:rsidRDefault="00334B2F" w:rsidP="00CB0ADE">
            <w:pPr>
              <w:rPr>
                <w:rFonts w:ascii="GHEA Grapalat" w:hAnsi="GHEA Grapalat" w:cs="Sylfaen"/>
                <w:sz w:val="20"/>
                <w:szCs w:val="20"/>
              </w:rPr>
            </w:pPr>
          </w:p>
          <w:p w14:paraId="00D193E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03232AA2" w14:textId="77777777" w:rsidR="00334B2F" w:rsidRPr="006E0A77" w:rsidRDefault="00334B2F" w:rsidP="00CB0ADE">
            <w:pPr>
              <w:rPr>
                <w:rFonts w:ascii="GHEA Grapalat" w:hAnsi="GHEA Grapalat" w:cs="Sylfaen"/>
                <w:color w:val="000000"/>
                <w:sz w:val="20"/>
                <w:szCs w:val="20"/>
              </w:rPr>
            </w:pPr>
            <w:r w:rsidRPr="006E0A77">
              <w:rPr>
                <w:rFonts w:ascii="GHEA Grapalat" w:hAnsi="GHEA Grapalat" w:cs="Sylfaen"/>
                <w:sz w:val="20"/>
                <w:szCs w:val="20"/>
              </w:rPr>
              <w:t>23.</w:t>
            </w:r>
            <w:r w:rsidRPr="006E0A77">
              <w:rPr>
                <w:rFonts w:ascii="GHEA Grapalat" w:hAnsi="GHEA Grapalat" w:cs="Sylfaen"/>
                <w:sz w:val="20"/>
                <w:szCs w:val="20"/>
                <w:lang w:val="hy-AM"/>
              </w:rPr>
              <w:t>գ</w:t>
            </w:r>
            <w:r w:rsidRPr="006E0A77">
              <w:rPr>
                <w:rFonts w:ascii="GHEA Grapalat" w:hAnsi="GHEA Grapalat" w:cs="Sylfaen"/>
                <w:sz w:val="20"/>
                <w:szCs w:val="20"/>
              </w:rPr>
              <w:t xml:space="preserve">.Կատարման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7727410C" w14:textId="77777777" w:rsidR="00334B2F" w:rsidRPr="006E0A77" w:rsidRDefault="00334B2F" w:rsidP="00CB0ADE">
            <w:pPr>
              <w:rPr>
                <w:rFonts w:ascii="GHEA Grapalat" w:hAnsi="GHEA Grapalat" w:cs="Sylfaen"/>
                <w:color w:val="000000"/>
                <w:sz w:val="20"/>
                <w:szCs w:val="20"/>
              </w:rPr>
            </w:pPr>
          </w:p>
          <w:p w14:paraId="37F7578A" w14:textId="77777777" w:rsidR="00334B2F" w:rsidRPr="006E0A77" w:rsidRDefault="00334B2F" w:rsidP="00CB0ADE">
            <w:pPr>
              <w:rPr>
                <w:rFonts w:ascii="GHEA Grapalat" w:hAnsi="GHEA Grapalat" w:cs="Sylfaen"/>
                <w:sz w:val="20"/>
                <w:szCs w:val="20"/>
              </w:rPr>
            </w:pPr>
          </w:p>
          <w:p w14:paraId="26E62320" w14:textId="77777777" w:rsidR="00334B2F" w:rsidRPr="006E0A77" w:rsidRDefault="00334B2F" w:rsidP="00CB0ADE">
            <w:pPr>
              <w:jc w:val="right"/>
              <w:rPr>
                <w:rFonts w:ascii="GHEA Grapalat" w:hAnsi="GHEA Grapalat" w:cs="Arial"/>
                <w:sz w:val="20"/>
                <w:szCs w:val="20"/>
              </w:rPr>
            </w:pPr>
          </w:p>
        </w:tc>
      </w:tr>
    </w:tbl>
    <w:p w14:paraId="19ABAB2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E0A77" w:rsidRDefault="00334B2F" w:rsidP="00334B2F">
      <w:pPr>
        <w:jc w:val="center"/>
        <w:rPr>
          <w:rFonts w:ascii="GHEA Grapalat" w:hAnsi="GHEA Grapalat"/>
          <w:b/>
          <w:sz w:val="22"/>
          <w:szCs w:val="22"/>
          <w:lang w:val="nl-NL"/>
        </w:rPr>
      </w:pPr>
      <w:r w:rsidRPr="006E0A77">
        <w:rPr>
          <w:rFonts w:ascii="GHEA Grapalat" w:hAnsi="GHEA Grapalat"/>
          <w:b/>
          <w:lang w:val="hy-AM"/>
        </w:rPr>
        <w:br w:type="page"/>
      </w:r>
      <w:r w:rsidRPr="006E0A77">
        <w:rPr>
          <w:rFonts w:ascii="GHEA Grapalat" w:hAnsi="GHEA Grapalat"/>
          <w:b/>
          <w:sz w:val="22"/>
          <w:szCs w:val="22"/>
          <w:lang w:val="hy-AM"/>
        </w:rPr>
        <w:lastRenderedPageBreak/>
        <w:t>Վճարման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պահանջագրի</w:t>
      </w:r>
      <w:r w:rsidRPr="006E0A77">
        <w:rPr>
          <w:rFonts w:ascii="GHEA Grapalat" w:hAnsi="GHEA Grapalat"/>
          <w:b/>
          <w:sz w:val="22"/>
          <w:szCs w:val="22"/>
          <w:lang w:val="nl-NL"/>
        </w:rPr>
        <w:t xml:space="preserve"> </w:t>
      </w:r>
      <w:r w:rsidRPr="006E0A77">
        <w:rPr>
          <w:rFonts w:ascii="GHEA Grapalat" w:hAnsi="GHEA Grapalat"/>
          <w:b/>
          <w:sz w:val="22"/>
          <w:szCs w:val="22"/>
          <w:lang w:val="hy-AM"/>
        </w:rPr>
        <w:t>պարտադիր</w:t>
      </w:r>
      <w:r w:rsidRPr="006E0A77">
        <w:rPr>
          <w:rFonts w:ascii="GHEA Grapalat" w:hAnsi="GHEA Grapalat"/>
          <w:b/>
          <w:sz w:val="22"/>
          <w:szCs w:val="22"/>
          <w:lang w:val="nl-NL"/>
        </w:rPr>
        <w:t xml:space="preserve"> </w:t>
      </w:r>
      <w:r w:rsidRPr="006E0A77">
        <w:rPr>
          <w:rFonts w:ascii="GHEA Grapalat" w:hAnsi="GHEA Grapalat"/>
          <w:b/>
          <w:sz w:val="22"/>
          <w:szCs w:val="22"/>
          <w:lang w:val="hy-AM"/>
        </w:rPr>
        <w:t>վավերապայմանները</w:t>
      </w:r>
      <w:r w:rsidRPr="006E0A77">
        <w:rPr>
          <w:rFonts w:ascii="GHEA Grapalat" w:hAnsi="GHEA Grapalat"/>
          <w:b/>
          <w:sz w:val="22"/>
          <w:szCs w:val="22"/>
          <w:lang w:val="nl-NL"/>
        </w:rPr>
        <w:t xml:space="preserve"> </w:t>
      </w:r>
      <w:r w:rsidRPr="006E0A77">
        <w:rPr>
          <w:rFonts w:ascii="GHEA Grapalat" w:hAnsi="GHEA Grapalat"/>
          <w:b/>
          <w:sz w:val="22"/>
          <w:szCs w:val="22"/>
          <w:lang w:val="hy-AM"/>
        </w:rPr>
        <w:t>և</w:t>
      </w:r>
      <w:r w:rsidRPr="006E0A77">
        <w:rPr>
          <w:rFonts w:ascii="GHEA Grapalat" w:hAnsi="GHEA Grapalat"/>
          <w:b/>
          <w:sz w:val="22"/>
          <w:szCs w:val="22"/>
          <w:lang w:val="nl-NL"/>
        </w:rPr>
        <w:t xml:space="preserve"> </w:t>
      </w:r>
      <w:r w:rsidRPr="006E0A77">
        <w:rPr>
          <w:rFonts w:ascii="GHEA Grapalat" w:hAnsi="GHEA Grapalat"/>
          <w:b/>
          <w:sz w:val="22"/>
          <w:szCs w:val="22"/>
          <w:lang w:val="hy-AM"/>
        </w:rPr>
        <w:t>լրացման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ուղեցույցը</w:t>
      </w:r>
    </w:p>
    <w:p w14:paraId="33B25A19" w14:textId="77777777" w:rsidR="00334B2F" w:rsidRPr="006E0A7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E0A7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Նշված դաշտի/</w:t>
            </w:r>
          </w:p>
          <w:p w14:paraId="17C5A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6E0A77" w:rsidRDefault="00334B2F"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0E056AF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4E38D46B"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7539EE47"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4A770431"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334B2F" w:rsidRPr="006E0A7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5</w:t>
            </w:r>
          </w:p>
        </w:tc>
      </w:tr>
      <w:tr w:rsidR="00334B2F" w:rsidRPr="006E0A7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334B2F" w:rsidRPr="006E0A7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E0A77"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334B2F" w:rsidRPr="006E0A7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0D99150" w14:textId="77777777" w:rsidR="00334B2F" w:rsidRPr="006E0A7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6E0A77" w:rsidRDefault="00334B2F"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334B2F" w:rsidRPr="006E0A7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6E0A77" w:rsidRDefault="00334B2F"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1DCA494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6E0A77" w:rsidRDefault="00334B2F"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3DF9AF7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742B8C7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21505E5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D5724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33C3138A"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047A7F2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68BC2E2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6E6B5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334B2F" w:rsidRPr="006E0A7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710F5F3C"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334B2F" w:rsidRPr="006E0A7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Pr="006E0A77">
              <w:rPr>
                <w:rFonts w:ascii="GHEA Grapalat" w:hAnsi="GHEA Grapalat"/>
                <w:sz w:val="20"/>
                <w:szCs w:val="20"/>
                <w:lang w:val="hy-AM"/>
              </w:rPr>
              <w:t>պայմանագրի կատարման 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334B2F" w:rsidRPr="006E0A7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97812C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334B2F" w:rsidRPr="006E0A7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6E0A77" w:rsidDel="0010680B" w:rsidRDefault="00334B2F"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10F25F24"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334B2F" w:rsidRPr="006E0A7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4332E83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1303531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334B2F" w:rsidRPr="006E0A7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60BB8A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E0A7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111B6EF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647DF2B1" w14:textId="77777777" w:rsidR="00334B2F" w:rsidRPr="006E0A77" w:rsidRDefault="00334B2F" w:rsidP="00CB0ADE">
            <w:pPr>
              <w:jc w:val="center"/>
              <w:rPr>
                <w:rFonts w:ascii="GHEA Grapalat" w:hAnsi="GHEA Grapalat"/>
                <w:sz w:val="20"/>
                <w:szCs w:val="20"/>
                <w:lang w:val="hy-AM"/>
              </w:rPr>
            </w:pPr>
          </w:p>
        </w:tc>
      </w:tr>
      <w:tr w:rsidR="00334B2F" w:rsidRPr="006E0A7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960A163"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5D60CC8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334B2F" w:rsidRPr="006E0A7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6C40F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334B2F" w:rsidRPr="006E0A7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100B6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36C6A0E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334B2F" w:rsidRPr="006E0A7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44098C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6E0A77" w:rsidRDefault="00334B2F" w:rsidP="00CB0ADE">
            <w:pPr>
              <w:jc w:val="center"/>
              <w:rPr>
                <w:rFonts w:ascii="GHEA Grapalat" w:hAnsi="GHEA Grapalat"/>
                <w:sz w:val="20"/>
                <w:szCs w:val="20"/>
              </w:rPr>
            </w:pPr>
          </w:p>
        </w:tc>
      </w:tr>
      <w:tr w:rsidR="00334B2F" w:rsidRPr="006E0A7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E0A77" w:rsidRDefault="00334B2F"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F03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6E0A77" w:rsidRDefault="00334B2F" w:rsidP="00CB0ADE">
            <w:pPr>
              <w:jc w:val="center"/>
              <w:rPr>
                <w:rFonts w:ascii="GHEA Grapalat" w:hAnsi="GHEA Grapalat"/>
                <w:sz w:val="20"/>
                <w:szCs w:val="20"/>
              </w:rPr>
            </w:pPr>
          </w:p>
        </w:tc>
      </w:tr>
      <w:tr w:rsidR="00334B2F" w:rsidRPr="006E0A7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18EC9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6E0A77" w:rsidRDefault="00334B2F" w:rsidP="00CB0ADE">
            <w:pPr>
              <w:jc w:val="center"/>
              <w:rPr>
                <w:rFonts w:ascii="GHEA Grapalat" w:hAnsi="GHEA Grapalat"/>
                <w:sz w:val="20"/>
                <w:szCs w:val="20"/>
              </w:rPr>
            </w:pPr>
          </w:p>
        </w:tc>
      </w:tr>
      <w:tr w:rsidR="00334B2F" w:rsidRPr="006E0A7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6A019D2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6E0A77" w:rsidRDefault="00334B2F" w:rsidP="00CB0ADE">
            <w:pPr>
              <w:jc w:val="center"/>
              <w:rPr>
                <w:rFonts w:ascii="GHEA Grapalat" w:hAnsi="GHEA Grapalat"/>
                <w:sz w:val="20"/>
                <w:szCs w:val="20"/>
              </w:rPr>
            </w:pPr>
          </w:p>
        </w:tc>
      </w:tr>
      <w:tr w:rsidR="00334B2F" w:rsidRPr="006E0A7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3CCAE64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6E0A77" w:rsidRDefault="00334B2F" w:rsidP="00CB0ADE">
            <w:pPr>
              <w:jc w:val="center"/>
              <w:rPr>
                <w:rFonts w:ascii="GHEA Grapalat" w:hAnsi="GHEA Grapalat"/>
                <w:sz w:val="20"/>
                <w:szCs w:val="20"/>
              </w:rPr>
            </w:pPr>
          </w:p>
        </w:tc>
      </w:tr>
      <w:tr w:rsidR="00334B2F" w:rsidRPr="006E0A7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1A897A5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6E0A77" w:rsidRDefault="00334B2F" w:rsidP="00CB0ADE">
            <w:pPr>
              <w:jc w:val="center"/>
              <w:rPr>
                <w:rFonts w:ascii="GHEA Grapalat" w:hAnsi="GHEA Grapalat"/>
                <w:sz w:val="20"/>
                <w:szCs w:val="20"/>
              </w:rPr>
            </w:pPr>
          </w:p>
        </w:tc>
      </w:tr>
    </w:tbl>
    <w:p w14:paraId="1D236F31" w14:textId="77777777" w:rsidR="00334B2F" w:rsidRPr="006E0A77" w:rsidRDefault="00334B2F" w:rsidP="00334B2F">
      <w:pPr>
        <w:pStyle w:val="BodyTextIndent"/>
        <w:jc w:val="right"/>
        <w:rPr>
          <w:rFonts w:ascii="GHEA Grapalat" w:hAnsi="GHEA Grapalat" w:cs="Sylfaen"/>
          <w:i w:val="0"/>
          <w:lang w:val="en-US"/>
        </w:rPr>
      </w:pPr>
    </w:p>
    <w:p w14:paraId="736D64CB" w14:textId="77777777" w:rsidR="00334B2F" w:rsidRPr="006E0A77" w:rsidRDefault="00334B2F" w:rsidP="00334B2F">
      <w:pPr>
        <w:pStyle w:val="BodyTextIndent"/>
        <w:jc w:val="right"/>
        <w:rPr>
          <w:rFonts w:ascii="GHEA Grapalat" w:hAnsi="GHEA Grapalat" w:cs="Sylfaen"/>
          <w:i w:val="0"/>
          <w:lang w:val="en-US"/>
        </w:rPr>
      </w:pPr>
    </w:p>
    <w:p w14:paraId="46C0B037" w14:textId="77777777" w:rsidR="00334B2F" w:rsidRPr="006E0A77" w:rsidRDefault="00334B2F" w:rsidP="00334B2F">
      <w:pPr>
        <w:pStyle w:val="BodyTextIndent"/>
        <w:jc w:val="right"/>
        <w:rPr>
          <w:rFonts w:ascii="GHEA Grapalat" w:hAnsi="GHEA Grapalat" w:cs="Sylfaen"/>
          <w:i w:val="0"/>
          <w:lang w:val="en-US"/>
        </w:rPr>
      </w:pPr>
    </w:p>
    <w:p w14:paraId="6934FA2E" w14:textId="77777777" w:rsidR="00334B2F" w:rsidRPr="006E0A77" w:rsidRDefault="00334B2F" w:rsidP="00334B2F">
      <w:pPr>
        <w:pStyle w:val="BodyTextIndent"/>
        <w:jc w:val="right"/>
        <w:rPr>
          <w:rFonts w:ascii="GHEA Grapalat" w:hAnsi="GHEA Grapalat" w:cs="Sylfaen"/>
          <w:i w:val="0"/>
          <w:lang w:val="en-US"/>
        </w:rPr>
      </w:pPr>
    </w:p>
    <w:p w14:paraId="0C7BAE43" w14:textId="79504E85" w:rsidR="00525474" w:rsidRPr="006E0A77" w:rsidRDefault="00334B2F" w:rsidP="00DF79A8">
      <w:pPr>
        <w:pStyle w:val="BodyTextIndent3"/>
        <w:spacing w:line="240" w:lineRule="auto"/>
        <w:jc w:val="right"/>
        <w:rPr>
          <w:rFonts w:ascii="GHEA Grapalat" w:hAnsi="GHEA Grapalat" w:cs="Sylfaen"/>
          <w:vertAlign w:val="superscript"/>
          <w:lang w:val="hy-AM"/>
        </w:rPr>
      </w:pPr>
      <w:r w:rsidRPr="006E0A77">
        <w:rPr>
          <w:rFonts w:ascii="GHEA Grapalat" w:hAnsi="GHEA Grapalat"/>
          <w:b/>
          <w:lang w:val="hy-AM"/>
        </w:rPr>
        <w:br w:type="page"/>
      </w:r>
    </w:p>
    <w:p w14:paraId="1A8794C2" w14:textId="246E4B40" w:rsidR="004F1F1A" w:rsidRPr="006E0A77" w:rsidRDefault="004F1F1A" w:rsidP="004F1F1A">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lastRenderedPageBreak/>
        <w:t xml:space="preserve">Հավելված </w:t>
      </w:r>
      <w:r w:rsidRPr="006E0A77">
        <w:rPr>
          <w:rFonts w:ascii="GHEA Grapalat" w:hAnsi="GHEA Grapalat" w:cs="Sylfaen"/>
          <w:b/>
          <w:lang w:val="es-ES"/>
        </w:rPr>
        <w:t>N</w:t>
      </w:r>
      <w:r w:rsidRPr="006E0A77">
        <w:rPr>
          <w:rFonts w:ascii="GHEA Grapalat" w:hAnsi="GHEA Grapalat" w:cs="Sylfaen"/>
          <w:b/>
          <w:lang w:val="hy-AM"/>
        </w:rPr>
        <w:t xml:space="preserve"> 5.2</w:t>
      </w:r>
    </w:p>
    <w:p w14:paraId="5E629976" w14:textId="78584946" w:rsidR="004F1F1A" w:rsidRPr="006E0A77" w:rsidRDefault="00D04CBC" w:rsidP="004F1F1A">
      <w:pPr>
        <w:pStyle w:val="BodyTextIndent3"/>
        <w:spacing w:line="240" w:lineRule="auto"/>
        <w:jc w:val="right"/>
        <w:rPr>
          <w:rFonts w:ascii="GHEA Grapalat" w:hAnsi="GHEA Grapalat" w:cs="Arial"/>
          <w:b/>
          <w:lang w:val="es-ES"/>
        </w:rPr>
      </w:pPr>
      <w:r>
        <w:rPr>
          <w:rFonts w:ascii="GHEA Grapalat" w:hAnsi="GHEA Grapalat" w:cs="Arial"/>
          <w:b/>
          <w:lang w:val="hy-AM"/>
        </w:rPr>
        <w:t>ՀՀՔԿ-ԲՄԽԾՁԲ-25/5</w:t>
      </w:r>
      <w:r w:rsidR="004F1F1A" w:rsidRPr="006E0A77">
        <w:rPr>
          <w:rFonts w:ascii="GHEA Grapalat" w:hAnsi="GHEA Grapalat" w:cs="Arial"/>
          <w:b/>
          <w:lang w:val="hy-AM"/>
        </w:rPr>
        <w:t xml:space="preserve"> </w:t>
      </w:r>
      <w:r w:rsidR="004F1F1A" w:rsidRPr="006E0A77">
        <w:rPr>
          <w:rFonts w:ascii="GHEA Grapalat" w:hAnsi="GHEA Grapalat" w:cs="Sylfaen"/>
          <w:b/>
          <w:lang w:val="es-ES"/>
        </w:rPr>
        <w:t>ծածկագրով</w:t>
      </w:r>
    </w:p>
    <w:p w14:paraId="07A6380C" w14:textId="77777777" w:rsidR="004F1F1A" w:rsidRPr="006E0A77" w:rsidRDefault="004F1F1A" w:rsidP="004F1F1A">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Pr="006E0A77">
        <w:rPr>
          <w:rFonts w:ascii="GHEA Grapalat" w:hAnsi="GHEA Grapalat" w:cs="Arial"/>
          <w:b/>
          <w:lang w:val="es-ES"/>
        </w:rPr>
        <w:t xml:space="preserve"> </w:t>
      </w:r>
      <w:r w:rsidRPr="006E0A77">
        <w:rPr>
          <w:rFonts w:ascii="GHEA Grapalat" w:hAnsi="GHEA Grapalat" w:cs="Sylfaen"/>
          <w:b/>
          <w:lang w:val="es-ES"/>
        </w:rPr>
        <w:t>հրավերի</w:t>
      </w:r>
    </w:p>
    <w:p w14:paraId="0EC0DD02" w14:textId="77777777" w:rsidR="004F1F1A" w:rsidRPr="006E0A77"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6E0A77"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E0A77">
        <w:rPr>
          <w:rStyle w:val="Strong"/>
          <w:rFonts w:ascii="GHEA Grapalat" w:hAnsi="GHEA Grapalat"/>
          <w:sz w:val="20"/>
          <w:szCs w:val="20"/>
          <w:lang w:val="hy-AM"/>
        </w:rPr>
        <w:t>ԵՐԱՇԽԻՔ N __________</w:t>
      </w:r>
    </w:p>
    <w:p w14:paraId="198440C6" w14:textId="77777777" w:rsidR="004F1F1A" w:rsidRPr="006E0A77" w:rsidRDefault="004F1F1A" w:rsidP="004F1F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(կանխավճարի ապահովում)</w:t>
      </w:r>
    </w:p>
    <w:p w14:paraId="01B5AAE0" w14:textId="77777777" w:rsidR="004F1F1A" w:rsidRPr="006E0A77" w:rsidRDefault="004F1F1A" w:rsidP="004F1F1A">
      <w:pPr>
        <w:pStyle w:val="NormalWeb"/>
        <w:shd w:val="clear" w:color="auto" w:fill="FFFFFF"/>
        <w:spacing w:before="0" w:beforeAutospacing="0" w:after="0" w:afterAutospacing="0"/>
        <w:ind w:firstLine="375"/>
        <w:rPr>
          <w:rStyle w:val="Strong"/>
          <w:lang w:val="hy-AM"/>
        </w:rPr>
      </w:pPr>
    </w:p>
    <w:p w14:paraId="3168F6AB" w14:textId="0F0D8E39"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6E0A77">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(այսուհետ՝ պրինցիպալ)  միջև կնքվելիք N </w:t>
      </w:r>
      <w:r w:rsidR="00D04CBC">
        <w:rPr>
          <w:rFonts w:ascii="GHEA Grapalat" w:hAnsi="GHEA Grapalat" w:cs="Arial"/>
          <w:sz w:val="20"/>
          <w:szCs w:val="20"/>
          <w:lang w:val="hy-AM"/>
        </w:rPr>
        <w:t>ՀՀՔԿ-ԲՄԽԾՁԲ-25/5</w:t>
      </w:r>
      <w:r w:rsidRPr="006E0A77">
        <w:rPr>
          <w:rFonts w:cs="Sylfaen"/>
          <w:sz w:val="20"/>
          <w:szCs w:val="20"/>
          <w:vertAlign w:val="superscript"/>
          <w:lang w:val="hy-AM"/>
        </w:rPr>
        <w:tab/>
      </w:r>
      <w:r w:rsidRPr="006E0A77">
        <w:rPr>
          <w:rFonts w:cs="Sylfaen"/>
          <w:sz w:val="20"/>
          <w:szCs w:val="20"/>
          <w:vertAlign w:val="superscript"/>
          <w:lang w:val="hy-AM"/>
        </w:rPr>
        <w:tab/>
        <w:t xml:space="preserve">                          </w:t>
      </w:r>
      <w:r w:rsidRPr="006E0A77">
        <w:rPr>
          <w:rFonts w:ascii="GHEA Grapalat" w:hAnsi="GHEA Grapalat" w:cs="Sylfaen"/>
          <w:sz w:val="20"/>
          <w:szCs w:val="20"/>
          <w:vertAlign w:val="superscript"/>
          <w:lang w:val="hy-AM"/>
        </w:rPr>
        <w:t xml:space="preserve">ընտրված մասնակցի անվանումը </w:t>
      </w:r>
    </w:p>
    <w:p w14:paraId="22CBC6CE" w14:textId="77777777" w:rsidR="004F1F1A" w:rsidRPr="006E0A77"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6E0A77"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2. Երաշխիքով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 (այսուհետ՝ երաշխիք տվող </w:t>
      </w:r>
    </w:p>
    <w:p w14:paraId="73517A5B" w14:textId="77777777" w:rsidR="004F1F1A" w:rsidRPr="006E0A77"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t xml:space="preserve">                         </w:t>
      </w:r>
      <w:r w:rsidRPr="006E0A77">
        <w:rPr>
          <w:rFonts w:ascii="GHEA Grapalat" w:hAnsi="GHEA Grapalat" w:cs="Sylfaen"/>
          <w:sz w:val="20"/>
          <w:szCs w:val="20"/>
          <w:vertAlign w:val="superscript"/>
          <w:lang w:val="hy-AM"/>
        </w:rPr>
        <w:t>երաշխիքը տվող բանկի անվանումը</w:t>
      </w:r>
    </w:p>
    <w:p w14:paraId="17CFE17C"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p>
    <w:p w14:paraId="1D09FF3B" w14:textId="68340D41"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sz w:val="20"/>
          <w:szCs w:val="20"/>
          <w:vertAlign w:val="superscript"/>
          <w:lang w:val="hy-AM"/>
        </w:rPr>
        <w:t xml:space="preserve">                                                                                                                                                                                 </w:t>
      </w:r>
      <w:r w:rsidR="007F3ABC">
        <w:rPr>
          <w:rFonts w:ascii="GHEA Grapalat" w:hAnsi="GHEA Grapalat" w:cs="Sylfaen"/>
          <w:sz w:val="20"/>
          <w:szCs w:val="20"/>
          <w:vertAlign w:val="superscript"/>
        </w:rPr>
        <w:t xml:space="preserve">    </w:t>
      </w:r>
      <w:r w:rsidRPr="006E0A77">
        <w:rPr>
          <w:rFonts w:ascii="GHEA Grapalat" w:hAnsi="GHEA Grapalat" w:cs="Sylfaen"/>
          <w:sz w:val="20"/>
          <w:szCs w:val="20"/>
          <w:vertAlign w:val="superscript"/>
          <w:lang w:val="hy-AM"/>
        </w:rPr>
        <w:t xml:space="preserve">   գումարը թվերով և տառերով</w:t>
      </w:r>
    </w:p>
    <w:p w14:paraId="23914238"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3. Սույն երաշխիքն անհետկանչելի է:</w:t>
      </w:r>
    </w:p>
    <w:p w14:paraId="7C17B62E"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0DF6E0DA"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D04CBC">
        <w:rPr>
          <w:rFonts w:ascii="GHEA Grapalat" w:hAnsi="GHEA Grapalat" w:cs="Arial"/>
          <w:sz w:val="20"/>
          <w:szCs w:val="20"/>
          <w:lang w:val="hy-AM"/>
        </w:rPr>
        <w:t>ՀՀՔԿ-ԲՄԽԾՁԲ-25/5</w:t>
      </w:r>
      <w:r w:rsidRPr="006E0A77">
        <w:rPr>
          <w:rFonts w:ascii="GHEA Grapalat" w:hAnsi="GHEA Grapalat" w:cs="Arial"/>
          <w:sz w:val="20"/>
          <w:szCs w:val="20"/>
          <w:lang w:val="hy-AM"/>
        </w:rPr>
        <w:t xml:space="preserve"> </w:t>
      </w:r>
      <w:r w:rsidRPr="006E0A77">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6E0A77">
        <w:rPr>
          <w:rFonts w:ascii="GHEA Grapalat" w:hAnsi="GHEA Grapalat" w:cs="Sylfaen"/>
          <w:vertAlign w:val="superscript"/>
          <w:lang w:val="hy-AM"/>
        </w:rPr>
        <w:t xml:space="preserve"> </w:t>
      </w:r>
      <w:r w:rsidRPr="006E0A7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4" w:history="1">
        <w:r w:rsidR="00D04CBC" w:rsidRPr="00EB0651">
          <w:rPr>
            <w:rStyle w:val="Hyperlink"/>
            <w:rFonts w:ascii="GHEA Grapalat" w:hAnsi="GHEA Grapalat"/>
            <w:sz w:val="20"/>
            <w:szCs w:val="20"/>
            <w:lang w:val="hy-AM"/>
          </w:rPr>
          <w:t>tender</w:t>
        </w:r>
        <w:r w:rsidR="00D04CBC" w:rsidRPr="00EB0651">
          <w:rPr>
            <w:rStyle w:val="Hyperlink"/>
            <w:rFonts w:ascii="GHEA Grapalat" w:hAnsi="GHEA Grapalat"/>
            <w:sz w:val="20"/>
            <w:szCs w:val="20"/>
          </w:rPr>
          <w:t>1</w:t>
        </w:r>
        <w:r w:rsidR="00D04CBC" w:rsidRPr="00EB0651">
          <w:rPr>
            <w:rStyle w:val="Hyperlink"/>
            <w:rFonts w:ascii="GHEA Grapalat" w:hAnsi="GHEA Grapalat"/>
            <w:sz w:val="20"/>
            <w:szCs w:val="20"/>
            <w:lang w:val="hy-AM"/>
          </w:rPr>
          <w:t>@minurban.am</w:t>
        </w:r>
      </w:hyperlink>
      <w:r w:rsidRPr="006E0A77">
        <w:rPr>
          <w:rFonts w:ascii="GHEA Grapalat" w:hAnsi="GHEA Grapalat"/>
          <w:sz w:val="20"/>
          <w:szCs w:val="20"/>
          <w:lang w:val="hy-AM"/>
        </w:rPr>
        <w:t xml:space="preserve">  էլեկտրոնային փոստի հասցեին։     </w:t>
      </w:r>
    </w:p>
    <w:p w14:paraId="213785F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74E1B0D9"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1) N </w:t>
      </w:r>
      <w:r w:rsidR="00D04CBC">
        <w:rPr>
          <w:rFonts w:ascii="GHEA Grapalat" w:hAnsi="GHEA Grapalat" w:cs="Arial"/>
          <w:sz w:val="20"/>
          <w:szCs w:val="20"/>
          <w:lang w:val="hy-AM"/>
        </w:rPr>
        <w:t>ՀՀՔԿ-ԲՄԽԾՁԲ-25/5</w:t>
      </w:r>
      <w:r w:rsidRPr="006E0A77">
        <w:rPr>
          <w:rFonts w:ascii="GHEA Grapalat" w:hAnsi="GHEA Grapalat" w:cs="Arial"/>
          <w:sz w:val="20"/>
          <w:szCs w:val="20"/>
          <w:lang w:val="hy-AM"/>
        </w:rPr>
        <w:t xml:space="preserve"> </w:t>
      </w:r>
      <w:r w:rsidRPr="006E0A77">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2) բենեֆիցիարի կողմից պայմանագիրը միակողմանի լուծելու մասին </w:t>
      </w:r>
      <w:hyperlink r:id="rId25" w:history="1">
        <w:r w:rsidRPr="006E0A77">
          <w:rPr>
            <w:rStyle w:val="Hyperlink"/>
            <w:rFonts w:ascii="GHEA Grapalat" w:hAnsi="GHEA Grapalat"/>
            <w:sz w:val="20"/>
            <w:szCs w:val="20"/>
            <w:lang w:val="hy-AM"/>
          </w:rPr>
          <w:t>www.procurement.am</w:t>
        </w:r>
      </w:hyperlink>
      <w:r w:rsidRPr="006E0A77">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8. Երաշխիք տվող անձը մերժում է բենեֆիցիարի պահանջը, եթե`</w:t>
      </w:r>
    </w:p>
    <w:p w14:paraId="461ACF30"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Գործադիր մարմնի ղեկավար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4B42575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76CB15BB" w14:textId="77777777" w:rsidR="004F1F1A" w:rsidRPr="006E0A77"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80D9CB8"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6E0A77" w:rsidRDefault="004F1F1A" w:rsidP="004F1F1A">
      <w:pPr>
        <w:rPr>
          <w:rFonts w:ascii="GHEA Grapalat" w:hAnsi="GHEA Grapalat" w:cs="Sylfaen"/>
          <w:b/>
          <w:sz w:val="20"/>
          <w:szCs w:val="20"/>
          <w:lang w:val="hy-AM"/>
        </w:rPr>
      </w:pPr>
      <w:r w:rsidRPr="006E0A77">
        <w:rPr>
          <w:rFonts w:ascii="GHEA Grapalat" w:hAnsi="GHEA Grapalat" w:cs="Sylfaen"/>
          <w:b/>
          <w:lang w:val="hy-AM"/>
        </w:rPr>
        <w:br w:type="page"/>
      </w:r>
    </w:p>
    <w:p w14:paraId="01404AF0" w14:textId="77777777" w:rsidR="004F1F1A" w:rsidRPr="006E0A77" w:rsidRDefault="004F1F1A">
      <w:pPr>
        <w:rPr>
          <w:lang w:val="hy-AM"/>
        </w:rPr>
      </w:pPr>
    </w:p>
    <w:p w14:paraId="3AC37E25" w14:textId="34822E8B" w:rsidR="00FE5228" w:rsidRPr="006E0A77"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6E0A77">
        <w:rPr>
          <w:rFonts w:ascii="GHEA Grapalat" w:hAnsi="GHEA Grapalat" w:cs="Sylfaen"/>
          <w:b/>
          <w:lang w:val="hy-AM"/>
        </w:rPr>
        <w:t>Հավելված N 6</w:t>
      </w:r>
    </w:p>
    <w:p w14:paraId="78CB1639" w14:textId="6E45455D" w:rsidR="00FE5228" w:rsidRPr="006E0A77" w:rsidRDefault="00D04CBC" w:rsidP="00FE5228">
      <w:pPr>
        <w:pStyle w:val="BodyTextIndent3"/>
        <w:spacing w:line="240" w:lineRule="auto"/>
        <w:jc w:val="right"/>
        <w:rPr>
          <w:rFonts w:ascii="GHEA Grapalat" w:hAnsi="GHEA Grapalat" w:cs="Sylfaen"/>
          <w:b/>
          <w:lang w:val="hy-AM"/>
        </w:rPr>
      </w:pPr>
      <w:r>
        <w:rPr>
          <w:rFonts w:ascii="GHEA Grapalat" w:hAnsi="GHEA Grapalat" w:cs="Sylfaen"/>
          <w:b/>
          <w:lang w:val="hy-AM"/>
        </w:rPr>
        <w:t>ՀՀՔԿ-ԲՄԽԾՁԲ-25/5</w:t>
      </w:r>
      <w:r w:rsidR="00FE5228" w:rsidRPr="006E0A77">
        <w:rPr>
          <w:rFonts w:ascii="GHEA Grapalat" w:hAnsi="GHEA Grapalat" w:cs="Sylfaen"/>
          <w:b/>
          <w:lang w:val="hy-AM"/>
        </w:rPr>
        <w:t xml:space="preserve"> ծածկագրով</w:t>
      </w:r>
    </w:p>
    <w:p w14:paraId="22207F2C" w14:textId="06A2F929" w:rsidR="00FE5228" w:rsidRPr="006E0A77" w:rsidRDefault="002B0934" w:rsidP="00FE5228">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FE5228" w:rsidRPr="006E0A77">
        <w:rPr>
          <w:rFonts w:ascii="GHEA Grapalat" w:hAnsi="GHEA Grapalat" w:cs="Sylfaen"/>
          <w:b/>
          <w:lang w:val="hy-AM"/>
        </w:rPr>
        <w:t xml:space="preserve"> հրավերի</w:t>
      </w:r>
    </w:p>
    <w:p w14:paraId="53BB7534" w14:textId="77777777" w:rsidR="00FE5228" w:rsidRPr="006E0A77" w:rsidRDefault="00FE5228" w:rsidP="00FE5228">
      <w:pPr>
        <w:ind w:left="-142" w:firstLine="142"/>
        <w:jc w:val="center"/>
        <w:rPr>
          <w:rFonts w:ascii="GHEA Grapalat" w:hAnsi="GHEA Grapalat" w:cs="Sylfaen"/>
          <w:b/>
          <w:lang w:val="hy-AM"/>
        </w:rPr>
      </w:pPr>
    </w:p>
    <w:p w14:paraId="021749C8" w14:textId="77777777" w:rsidR="00B40D50" w:rsidRPr="006E0A77" w:rsidRDefault="00B40D50" w:rsidP="00F85524">
      <w:pPr>
        <w:ind w:left="-142" w:firstLine="142"/>
        <w:jc w:val="center"/>
        <w:rPr>
          <w:rFonts w:ascii="GHEA Grapalat" w:hAnsi="GHEA Grapalat" w:cs="Sylfaen"/>
          <w:b/>
          <w:lang w:val="hy-AM"/>
        </w:rPr>
      </w:pPr>
    </w:p>
    <w:p w14:paraId="2B8E516C" w14:textId="779DF6F0" w:rsidR="00F85524" w:rsidRPr="006E0A77" w:rsidRDefault="00F85524" w:rsidP="00F85524">
      <w:pPr>
        <w:ind w:left="-142" w:firstLine="142"/>
        <w:jc w:val="center"/>
        <w:rPr>
          <w:rFonts w:ascii="GHEA Grapalat" w:hAnsi="GHEA Grapalat"/>
          <w:b/>
          <w:sz w:val="20"/>
          <w:lang w:val="hy-AM"/>
        </w:rPr>
      </w:pPr>
      <w:r w:rsidRPr="006E0A77">
        <w:rPr>
          <w:rFonts w:ascii="GHEA Grapalat" w:hAnsi="GHEA Grapalat" w:cs="Sylfaen"/>
          <w:b/>
          <w:sz w:val="20"/>
          <w:lang w:val="hy-AM"/>
        </w:rPr>
        <w:t>ՊԵՏՈՒԹՅԱՆ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ԿԱՐԻՔՆԵՐԻ</w:t>
      </w:r>
      <w:r w:rsidRPr="006E0A77">
        <w:rPr>
          <w:rFonts w:ascii="GHEA Grapalat" w:hAnsi="GHEA Grapalat" w:cs="Times Armenian"/>
          <w:b/>
          <w:sz w:val="20"/>
          <w:lang w:val="hy-AM"/>
        </w:rPr>
        <w:t xml:space="preserve"> </w:t>
      </w:r>
      <w:r w:rsidRPr="006E0A77">
        <w:rPr>
          <w:rFonts w:ascii="GHEA Grapalat" w:hAnsi="GHEA Grapalat" w:cs="Sylfaen"/>
          <w:b/>
          <w:sz w:val="20"/>
          <w:lang w:val="hy-AM"/>
        </w:rPr>
        <w:t>ՀԱՄԱՐ</w:t>
      </w:r>
      <w:r w:rsidRPr="006E0A77">
        <w:rPr>
          <w:rFonts w:ascii="GHEA Grapalat" w:hAnsi="GHEA Grapalat" w:cs="Times Armenian"/>
          <w:b/>
          <w:sz w:val="20"/>
          <w:lang w:val="hy-AM"/>
        </w:rPr>
        <w:t xml:space="preserve"> </w:t>
      </w:r>
      <w:r w:rsidR="00480DB9" w:rsidRPr="006E0A77">
        <w:rPr>
          <w:rFonts w:ascii="GHEA Grapalat" w:hAnsi="GHEA Grapalat" w:cs="Sylfaen"/>
          <w:b/>
          <w:sz w:val="20"/>
          <w:lang w:val="hy-AM"/>
        </w:rPr>
        <w:t xml:space="preserve">ՆԱԽԱԳԾԱՆԱԽԱՀԱՇՎԱՅԻՆ ՓԱՍՏԱԹՂԹԵՐԻ ՄՇԱԿՄԱՆ ԽՈՐՀՐԴԱՏՎԱԿԱՆ ԾԱՌԱՅՈՒԹՅԱՆ </w:t>
      </w:r>
      <w:r w:rsidRPr="006E0A77">
        <w:rPr>
          <w:rFonts w:ascii="GHEA Grapalat" w:hAnsi="GHEA Grapalat" w:cs="Sylfaen"/>
          <w:b/>
          <w:sz w:val="20"/>
          <w:lang w:val="hy-AM"/>
        </w:rPr>
        <w:t>ՄԱՏՈՒՑՄԱՆ</w:t>
      </w:r>
    </w:p>
    <w:p w14:paraId="0DD66239" w14:textId="77777777" w:rsidR="00F85524" w:rsidRPr="006E0A77" w:rsidRDefault="00F85524" w:rsidP="00F85524">
      <w:pPr>
        <w:ind w:left="-142" w:firstLine="142"/>
        <w:jc w:val="center"/>
        <w:rPr>
          <w:rFonts w:ascii="GHEA Grapalat" w:hAnsi="GHEA Grapalat" w:cs="Times Armenian"/>
          <w:b/>
          <w:sz w:val="20"/>
          <w:lang w:val="hy-AM"/>
        </w:rPr>
      </w:pPr>
      <w:r w:rsidRPr="006E0A77">
        <w:rPr>
          <w:rFonts w:ascii="GHEA Grapalat" w:hAnsi="GHEA Grapalat" w:cs="Sylfaen"/>
          <w:b/>
          <w:sz w:val="20"/>
          <w:lang w:val="hy-AM"/>
        </w:rPr>
        <w:t>ՊԵՏԱԿԱՆ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ԳՆՄԱՆ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ՊԱՅՄԱՆԱԳԻՐ</w:t>
      </w:r>
      <w:r w:rsidRPr="006E0A77">
        <w:rPr>
          <w:rFonts w:ascii="GHEA Grapalat" w:hAnsi="GHEA Grapalat" w:cs="Times Armenian"/>
          <w:b/>
          <w:sz w:val="20"/>
          <w:lang w:val="hy-AM"/>
        </w:rPr>
        <w:t xml:space="preserve">   </w:t>
      </w:r>
    </w:p>
    <w:p w14:paraId="2338C628" w14:textId="22548F14" w:rsidR="00FE5228" w:rsidRPr="006E0A77" w:rsidRDefault="00FE5228" w:rsidP="00FE5228">
      <w:pPr>
        <w:ind w:left="-142" w:firstLine="142"/>
        <w:jc w:val="center"/>
        <w:rPr>
          <w:rFonts w:ascii="GHEA Grapalat" w:hAnsi="GHEA Grapalat" w:cs="Sylfaen"/>
          <w:b/>
          <w:sz w:val="20"/>
          <w:lang w:val="hy-AM"/>
        </w:rPr>
      </w:pPr>
      <w:r w:rsidRPr="006E0A77">
        <w:rPr>
          <w:rFonts w:ascii="GHEA Grapalat" w:hAnsi="GHEA Grapalat"/>
          <w:b/>
          <w:sz w:val="20"/>
          <w:lang w:val="hy-AM"/>
        </w:rPr>
        <w:t xml:space="preserve">N </w:t>
      </w:r>
      <w:r w:rsidR="00D04CBC">
        <w:rPr>
          <w:rFonts w:ascii="GHEA Grapalat" w:hAnsi="GHEA Grapalat" w:cs="Sylfaen"/>
          <w:b/>
          <w:sz w:val="20"/>
          <w:lang w:val="hy-AM"/>
        </w:rPr>
        <w:t>ՀՀՔԿ-ԲՄԽԾՁԲ-25/5</w:t>
      </w:r>
    </w:p>
    <w:p w14:paraId="1F665F0E" w14:textId="77777777" w:rsidR="00A41AE9" w:rsidRPr="006E0A77" w:rsidRDefault="00A41AE9" w:rsidP="00FE5228">
      <w:pPr>
        <w:ind w:left="-142" w:firstLine="142"/>
        <w:jc w:val="center"/>
        <w:rPr>
          <w:rFonts w:ascii="GHEA Grapalat" w:hAnsi="GHEA Grapalat" w:cs="Sylfaen"/>
          <w:b/>
          <w:lang w:val="hy-AM"/>
        </w:rPr>
      </w:pPr>
    </w:p>
    <w:p w14:paraId="3AB07744" w14:textId="7314077A" w:rsidR="003D2201" w:rsidRPr="006E0A77" w:rsidRDefault="003D2201" w:rsidP="006C09F1">
      <w:pPr>
        <w:tabs>
          <w:tab w:val="left" w:pos="720"/>
          <w:tab w:val="left" w:pos="1440"/>
          <w:tab w:val="left" w:pos="8865"/>
        </w:tabs>
        <w:jc w:val="center"/>
        <w:rPr>
          <w:rFonts w:ascii="GHEA Grapalat" w:hAnsi="GHEA Grapalat" w:cs="Sylfaen"/>
          <w:sz w:val="20"/>
          <w:lang w:val="hy-AM"/>
        </w:rPr>
      </w:pPr>
      <w:r w:rsidRPr="006E0A77">
        <w:rPr>
          <w:rFonts w:ascii="GHEA Grapalat" w:hAnsi="GHEA Grapalat" w:cs="Sylfaen"/>
          <w:sz w:val="20"/>
          <w:lang w:val="hy-AM"/>
        </w:rPr>
        <w:t xml:space="preserve">ք. Երևան                                                         </w:t>
      </w:r>
      <w:r w:rsidR="006C09F1" w:rsidRPr="006E0A77">
        <w:rPr>
          <w:rFonts w:ascii="GHEA Grapalat" w:hAnsi="GHEA Grapalat" w:cs="Sylfaen"/>
          <w:sz w:val="20"/>
          <w:lang w:val="hy-AM"/>
        </w:rPr>
        <w:t xml:space="preserve">                                    </w:t>
      </w:r>
      <w:r w:rsidR="00C564FF">
        <w:rPr>
          <w:rFonts w:ascii="GHEA Grapalat" w:hAnsi="GHEA Grapalat" w:cs="Sylfaen"/>
          <w:sz w:val="20"/>
          <w:lang w:val="hy-AM"/>
        </w:rPr>
        <w:t xml:space="preserve"> 2025</w:t>
      </w:r>
      <w:r w:rsidRPr="006E0A77">
        <w:rPr>
          <w:rFonts w:ascii="GHEA Grapalat" w:hAnsi="GHEA Grapalat" w:cs="Sylfaen"/>
          <w:sz w:val="20"/>
          <w:lang w:val="hy-AM"/>
        </w:rPr>
        <w:t>թ.</w:t>
      </w:r>
    </w:p>
    <w:p w14:paraId="3E84B687" w14:textId="77777777" w:rsidR="00A41AE9" w:rsidRPr="006E0A77" w:rsidRDefault="00A41AE9" w:rsidP="006C09F1">
      <w:pPr>
        <w:tabs>
          <w:tab w:val="left" w:pos="720"/>
          <w:tab w:val="left" w:pos="1440"/>
          <w:tab w:val="left" w:pos="8865"/>
        </w:tabs>
        <w:jc w:val="center"/>
        <w:rPr>
          <w:rFonts w:ascii="GHEA Grapalat" w:hAnsi="GHEA Grapalat" w:cs="Sylfaen"/>
          <w:lang w:val="hy-AM"/>
        </w:rPr>
      </w:pPr>
    </w:p>
    <w:p w14:paraId="774C5370" w14:textId="77777777" w:rsidR="0075192B" w:rsidRPr="006E0A77"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6E0A77" w:rsidRDefault="002327AA" w:rsidP="002327AA">
      <w:pPr>
        <w:ind w:firstLine="720"/>
        <w:jc w:val="both"/>
        <w:rPr>
          <w:rFonts w:ascii="GHEA Grapalat" w:hAnsi="GHEA Grapalat"/>
          <w:sz w:val="20"/>
          <w:lang w:val="hy-AM"/>
        </w:rPr>
      </w:pPr>
      <w:r w:rsidRPr="006E0A77">
        <w:rPr>
          <w:rFonts w:ascii="GHEA Grapalat" w:hAnsi="GHEA Grapalat"/>
          <w:lang w:val="hy-AM"/>
        </w:rPr>
        <w:t>«</w:t>
      </w:r>
      <w:r w:rsidRPr="006E0A77">
        <w:rPr>
          <w:rFonts w:ascii="GHEA Grapalat" w:hAnsi="GHEA Grapalat" w:cs="Sylfaen"/>
          <w:sz w:val="20"/>
          <w:lang w:val="hy-AM"/>
        </w:rPr>
        <w:t>________________________________________</w:t>
      </w:r>
      <w:r w:rsidRPr="006E0A77">
        <w:rPr>
          <w:rFonts w:ascii="GHEA Grapalat" w:hAnsi="GHEA Grapalat"/>
          <w:lang w:val="hy-AM"/>
        </w:rPr>
        <w:t>»</w:t>
      </w:r>
      <w:r w:rsidRPr="006E0A77">
        <w:rPr>
          <w:rFonts w:ascii="GHEA Grapalat" w:hAnsi="GHEA Grapalat" w:cs="Times Armenian"/>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Պատվիրատու</w:t>
      </w:r>
      <w:r w:rsidRPr="006E0A77">
        <w:rPr>
          <w:rFonts w:ascii="GHEA Grapalat" w:hAnsi="GHEA Grapalat" w:cs="Times Armenian"/>
          <w:sz w:val="20"/>
          <w:lang w:val="hy-AM"/>
        </w:rPr>
        <w:t xml:space="preserve">), </w:t>
      </w:r>
      <w:r w:rsidRPr="006E0A77">
        <w:rPr>
          <w:rFonts w:ascii="GHEA Grapalat" w:hAnsi="GHEA Grapalat" w:cs="Sylfaen"/>
          <w:sz w:val="20"/>
          <w:lang w:val="hy-AM"/>
        </w:rPr>
        <w:t>մի</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ն</w:t>
      </w:r>
      <w:r w:rsidRPr="006E0A77">
        <w:rPr>
          <w:rFonts w:ascii="GHEA Grapalat" w:hAnsi="GHEA Grapalat" w:cs="Times Armenian"/>
          <w:sz w:val="20"/>
          <w:lang w:val="hy-AM"/>
        </w:rPr>
        <w:t>,</w:t>
      </w:r>
      <w:r w:rsidRPr="006E0A77">
        <w:rPr>
          <w:rFonts w:ascii="GHEA Grapalat" w:hAnsi="GHEA Grapalat"/>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w:t>
      </w:r>
      <w:r w:rsidRPr="006E0A77">
        <w:rPr>
          <w:rFonts w:ascii="GHEA Grapalat" w:hAnsi="GHEA Grapalat" w:cs="Sylfaen"/>
          <w:sz w:val="20"/>
          <w:lang w:val="hy-AM"/>
        </w:rPr>
        <w:t>տնօրեն</w:t>
      </w:r>
      <w:r w:rsidRPr="006E0A77">
        <w:rPr>
          <w:rFonts w:ascii="GHEA Grapalat" w:hAnsi="GHEA Grapalat" w:cs="Times Armenian"/>
          <w:sz w:val="20"/>
          <w:lang w:val="hy-AM"/>
        </w:rPr>
        <w:t xml:space="preserve"> ------------------------</w:t>
      </w:r>
      <w:r w:rsidRPr="006E0A77">
        <w:rPr>
          <w:rFonts w:ascii="GHEA Grapalat" w:hAnsi="GHEA Grapalat" w:cs="Sylfaen"/>
          <w:sz w:val="20"/>
          <w:lang w:val="hy-AM"/>
        </w:rPr>
        <w:t>ի, 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մյուս</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կնքեցին</w:t>
      </w:r>
      <w:r w:rsidRPr="006E0A77">
        <w:rPr>
          <w:rFonts w:ascii="GHEA Grapalat" w:hAnsi="GHEA Grapalat" w:cs="Times Armenian"/>
          <w:sz w:val="20"/>
          <w:lang w:val="hy-AM"/>
        </w:rPr>
        <w:t xml:space="preserve"> </w:t>
      </w:r>
      <w:r w:rsidRPr="006E0A77">
        <w:rPr>
          <w:rFonts w:ascii="GHEA Grapalat" w:hAnsi="GHEA Grapalat" w:cs="Sylfaen"/>
          <w:sz w:val="20"/>
          <w:lang w:val="hy-AM"/>
        </w:rPr>
        <w:t>սույն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 պայմանագիր) հետևյալի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մասին</w:t>
      </w:r>
      <w:r w:rsidRPr="006E0A77">
        <w:rPr>
          <w:rFonts w:ascii="GHEA Grapalat" w:hAnsi="GHEA Grapalat" w:cs="Times Armenian"/>
          <w:sz w:val="20"/>
          <w:lang w:val="hy-AM"/>
        </w:rPr>
        <w:t>։</w:t>
      </w:r>
    </w:p>
    <w:p w14:paraId="2B4C028C" w14:textId="77777777" w:rsidR="007678FA" w:rsidRPr="006E0A77" w:rsidRDefault="007678FA" w:rsidP="007678FA">
      <w:pPr>
        <w:jc w:val="both"/>
        <w:rPr>
          <w:rFonts w:ascii="GHEA Grapalat" w:hAnsi="GHEA Grapalat"/>
          <w:i/>
          <w:sz w:val="20"/>
          <w:lang w:val="hy-AM" w:eastAsia="zh-CN"/>
        </w:rPr>
      </w:pPr>
    </w:p>
    <w:p w14:paraId="1E0A75AD" w14:textId="044DCFA3" w:rsidR="007678FA" w:rsidRPr="006E0A77" w:rsidRDefault="007678FA" w:rsidP="007678FA">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 xml:space="preserve">1. </w:t>
      </w:r>
      <w:r w:rsidR="00DD6D5A" w:rsidRPr="006E0A77">
        <w:rPr>
          <w:rFonts w:ascii="GHEA Grapalat" w:hAnsi="GHEA Grapalat" w:cs="Sylfaen"/>
          <w:b/>
          <w:smallCaps/>
          <w:sz w:val="20"/>
          <w:lang w:val="hy-AM"/>
        </w:rPr>
        <w:t xml:space="preserve">  </w:t>
      </w:r>
      <w:r w:rsidR="0075192B" w:rsidRPr="006E0A77">
        <w:rPr>
          <w:rFonts w:ascii="GHEA Grapalat" w:hAnsi="GHEA Grapalat" w:cs="Sylfaen"/>
          <w:b/>
          <w:smallCaps/>
          <w:sz w:val="20"/>
          <w:lang w:val="hy-AM"/>
        </w:rPr>
        <w:t>ՊԱՅՄԱՆԱԳՐԻ ԱՌԱՐԿԱՆ</w:t>
      </w:r>
    </w:p>
    <w:p w14:paraId="125125E6" w14:textId="07A9F3AB"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szCs w:val="20"/>
          <w:lang w:val="hy-AM"/>
        </w:rPr>
        <w:t>1.1 Պատվիրատուն հանձնարարո</w:t>
      </w:r>
      <w:r w:rsidR="00FE5228" w:rsidRPr="006E0A77">
        <w:rPr>
          <w:rFonts w:ascii="GHEA Grapalat" w:hAnsi="GHEA Grapalat" w:cs="Sylfaen"/>
          <w:sz w:val="20"/>
          <w:szCs w:val="20"/>
          <w:lang w:val="hy-AM"/>
        </w:rPr>
        <w:t xml:space="preserve">ւմ է, իսկ Կատարողը ստանձնում է </w:t>
      </w:r>
      <w:r w:rsidR="004E6217" w:rsidRPr="008B5D98">
        <w:rPr>
          <w:rFonts w:ascii="GHEA Grapalat" w:hAnsi="GHEA Grapalat"/>
          <w:b/>
          <w:i/>
          <w:lang w:val="af-ZA"/>
        </w:rPr>
        <w:t>«</w:t>
      </w:r>
      <w:r w:rsidR="004E6217" w:rsidRPr="004E6217">
        <w:rPr>
          <w:rFonts w:ascii="GHEA Grapalat" w:hAnsi="GHEA Grapalat" w:cs="Sylfaen"/>
          <w:b/>
          <w:sz w:val="20"/>
          <w:szCs w:val="20"/>
          <w:lang w:val="hy-AM"/>
        </w:rPr>
        <w:t>Երևանի Ս. Խանզադյանի անվան հ. 184 ավագ դպրոց» ՊՈԱԿ-ի կառուցման</w:t>
      </w:r>
      <w:r w:rsidR="00153FF2" w:rsidRPr="006E0A77">
        <w:rPr>
          <w:rFonts w:ascii="GHEA Grapalat" w:hAnsi="GHEA Grapalat" w:cs="Sylfaen"/>
          <w:b/>
          <w:sz w:val="20"/>
          <w:szCs w:val="20"/>
          <w:lang w:val="hy-AM"/>
        </w:rPr>
        <w:t xml:space="preserve"> </w:t>
      </w:r>
      <w:r w:rsidR="00DD6D5A" w:rsidRPr="006E0A77">
        <w:rPr>
          <w:rFonts w:ascii="GHEA Grapalat" w:hAnsi="GHEA Grapalat" w:cs="Sylfaen"/>
          <w:b/>
          <w:sz w:val="20"/>
          <w:szCs w:val="20"/>
          <w:lang w:val="hy-AM"/>
        </w:rPr>
        <w:t xml:space="preserve">նախագծանախահաշվային փաստաթղթերի մշակման </w:t>
      </w:r>
      <w:r w:rsidR="00FE5228" w:rsidRPr="006E0A77">
        <w:rPr>
          <w:rFonts w:ascii="GHEA Grapalat" w:hAnsi="GHEA Grapalat" w:cs="Sylfaen"/>
          <w:b/>
          <w:sz w:val="20"/>
          <w:szCs w:val="20"/>
          <w:lang w:val="hy-AM"/>
        </w:rPr>
        <w:t xml:space="preserve">խորհրդատվական ծառայության </w:t>
      </w:r>
      <w:r w:rsidRPr="006E0A77">
        <w:rPr>
          <w:rFonts w:ascii="GHEA Grapalat" w:hAnsi="GHEA Grapalat" w:cs="Sylfaen"/>
          <w:b/>
          <w:sz w:val="20"/>
          <w:szCs w:val="20"/>
          <w:lang w:val="hy-AM"/>
        </w:rPr>
        <w:t>մատուցման</w:t>
      </w:r>
      <w:r w:rsidRPr="006E0A77">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6E0A77">
        <w:rPr>
          <w:rFonts w:ascii="GHEA Grapalat" w:hAnsi="GHEA Grapalat" w:cs="Sylfaen"/>
          <w:sz w:val="20"/>
          <w:lang w:val="hy-AM"/>
        </w:rPr>
        <w:t>:</w:t>
      </w:r>
    </w:p>
    <w:p w14:paraId="5A594C2F" w14:textId="77777777" w:rsidR="007C77FF" w:rsidRPr="006E0A77" w:rsidRDefault="007C77FF" w:rsidP="004704F8">
      <w:pPr>
        <w:ind w:firstLine="720"/>
        <w:jc w:val="both"/>
        <w:rPr>
          <w:rFonts w:ascii="GHEA Grapalat" w:hAnsi="GHEA Grapalat"/>
          <w:sz w:val="20"/>
          <w:lang w:val="hy-AM"/>
        </w:rPr>
      </w:pPr>
      <w:r w:rsidRPr="006E0A77">
        <w:rPr>
          <w:rFonts w:ascii="GHEA Grapalat" w:hAnsi="GHEA Grapalat" w:cs="Sylfaen"/>
          <w:sz w:val="20"/>
          <w:lang w:val="hy-AM"/>
        </w:rPr>
        <w:t xml:space="preserve">1.2 </w:t>
      </w:r>
      <w:r w:rsidRPr="006E0A77">
        <w:rPr>
          <w:rFonts w:ascii="GHEA Grapalat" w:hAnsi="GHEA Grapalat"/>
          <w:sz w:val="20"/>
          <w:lang w:val="hy-AM"/>
        </w:rPr>
        <w:t xml:space="preserve">Ծառայությունը մատուցվում է պայմանագրի N 1 հավելվածով սահմանված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ժամանակացույցին համապատասխան և սահմանված ժամկետներով։</w:t>
      </w:r>
    </w:p>
    <w:p w14:paraId="5FD6395F" w14:textId="77777777" w:rsidR="007678FA" w:rsidRPr="006E0A77" w:rsidRDefault="007678FA" w:rsidP="004704F8">
      <w:pPr>
        <w:ind w:firstLine="720"/>
        <w:jc w:val="both"/>
        <w:rPr>
          <w:rFonts w:ascii="GHEA Grapalat" w:hAnsi="GHEA Grapalat" w:cs="Sylfaen"/>
          <w:sz w:val="20"/>
          <w:lang w:val="hy-AM"/>
        </w:rPr>
      </w:pPr>
    </w:p>
    <w:p w14:paraId="3863D697" w14:textId="77777777" w:rsidR="007678FA" w:rsidRPr="006E0A77" w:rsidRDefault="007678FA" w:rsidP="004704F8">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2. ԿՈՂՄԵՐԻ ԻՐԱՎՈՒՆՔՆԵՐԸ ԵՎ ՊԱՐՏԱԿԱՆՈՒԹՅՈՒՆՆԵՐԸ</w:t>
      </w:r>
    </w:p>
    <w:p w14:paraId="692C39F7"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2.1 Պատվիրատուն իրավունք ունի`</w:t>
      </w:r>
    </w:p>
    <w:p w14:paraId="60B8B423"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2.1.2 Եթե</w:t>
      </w:r>
      <w:r w:rsidRPr="006E0A77">
        <w:rPr>
          <w:rFonts w:ascii="GHEA Grapalat" w:hAnsi="GHEA Grapalat" w:cs="Times Armenian"/>
          <w:sz w:val="20"/>
          <w:lang w:val="hy-AM"/>
        </w:rPr>
        <w:t xml:space="preserve"> մատուցվել է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sz w:val="20"/>
          <w:lang w:val="hy-AM"/>
        </w:rPr>
        <w:t xml:space="preserve"> </w:t>
      </w:r>
    </w:p>
    <w:p w14:paraId="3D5A4327" w14:textId="7576DE44"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xml:space="preserve">) </w:t>
      </w:r>
      <w:r w:rsidRPr="006E0A77">
        <w:rPr>
          <w:rFonts w:ascii="GHEA Grapalat" w:hAnsi="GHEA Grapalat" w:cs="Sylfaen"/>
          <w:sz w:val="20"/>
          <w:lang w:val="hy-AM"/>
        </w:rPr>
        <w:t>Չընդունել</w:t>
      </w:r>
      <w:r w:rsidRPr="006E0A77">
        <w:rPr>
          <w:rFonts w:ascii="GHEA Grapalat" w:hAnsi="GHEA Grapalat" w:cs="Times Armenian"/>
          <w:sz w:val="20"/>
          <w:lang w:val="hy-AM"/>
        </w:rPr>
        <w:t xml:space="preserve"> ծառայությունը</w:t>
      </w:r>
      <w:r w:rsidRPr="006E0A77">
        <w:rPr>
          <w:rFonts w:ascii="GHEA Grapalat" w:hAnsi="GHEA Grapalat" w:cs="Sylfaen"/>
          <w:sz w:val="20"/>
          <w:lang w:val="hy-AM"/>
        </w:rPr>
        <w:t>՝ իր</w:t>
      </w:r>
      <w:r w:rsidRPr="006E0A77">
        <w:rPr>
          <w:rFonts w:ascii="GHEA Grapalat" w:hAnsi="GHEA Grapalat" w:cs="Times Armenian"/>
          <w:sz w:val="20"/>
          <w:lang w:val="hy-AM"/>
        </w:rPr>
        <w:t xml:space="preserve"> </w:t>
      </w:r>
      <w:r w:rsidRPr="006E0A77">
        <w:rPr>
          <w:rFonts w:ascii="GHEA Grapalat" w:hAnsi="GHEA Grapalat" w:cs="Sylfaen"/>
          <w:sz w:val="20"/>
          <w:lang w:val="hy-AM"/>
        </w:rPr>
        <w:t>հայեցողությամբ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սահմանելով</w:t>
      </w:r>
      <w:r w:rsidRPr="006E0A77">
        <w:rPr>
          <w:rFonts w:ascii="GHEA Grapalat" w:hAnsi="GHEA Grapalat" w:cs="Times Armenian"/>
          <w:sz w:val="20"/>
          <w:lang w:val="hy-AM"/>
        </w:rPr>
        <w:t xml:space="preserve"> </w:t>
      </w:r>
      <w:r w:rsidRPr="006E0A77">
        <w:rPr>
          <w:rFonts w:ascii="GHEA Grapalat" w:hAnsi="GHEA Grapalat" w:cs="Sylfaen"/>
          <w:sz w:val="20"/>
          <w:lang w:val="hy-AM"/>
        </w:rPr>
        <w:t>անպատշաճ</w:t>
      </w:r>
      <w:r w:rsidRPr="006E0A77">
        <w:rPr>
          <w:rFonts w:ascii="GHEA Grapalat" w:hAnsi="GHEA Grapalat" w:cs="Times Armenian"/>
          <w:sz w:val="20"/>
          <w:lang w:val="hy-AM"/>
        </w:rPr>
        <w:t xml:space="preserve"> </w:t>
      </w:r>
      <w:r w:rsidRPr="006E0A77">
        <w:rPr>
          <w:rFonts w:ascii="GHEA Grapalat" w:hAnsi="GHEA Grapalat" w:cs="Sylfaen"/>
          <w:sz w:val="20"/>
          <w:lang w:val="hy-AM"/>
        </w:rPr>
        <w:t>որակի</w:t>
      </w:r>
      <w:r w:rsidRPr="006E0A77">
        <w:rPr>
          <w:rFonts w:ascii="GHEA Grapalat" w:hAnsi="GHEA Grapalat" w:cs="Times Armenian"/>
          <w:sz w:val="20"/>
          <w:lang w:val="hy-AM"/>
        </w:rPr>
        <w:t xml:space="preserve"> ծառայությունը  </w:t>
      </w:r>
      <w:r w:rsidRPr="006E0A77">
        <w:rPr>
          <w:rFonts w:ascii="GHEA Grapalat" w:hAnsi="GHEA Grapalat" w:cs="Sylfaen"/>
          <w:sz w:val="20"/>
          <w:lang w:val="hy-AM"/>
        </w:rPr>
        <w:t>պայմանագրին</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համապատասխանող</w:t>
      </w:r>
      <w:r w:rsidRPr="006E0A77">
        <w:rPr>
          <w:rFonts w:ascii="GHEA Grapalat" w:hAnsi="GHEA Grapalat" w:cs="Times Armenian"/>
          <w:sz w:val="20"/>
          <w:lang w:val="hy-AM"/>
        </w:rPr>
        <w:t xml:space="preserve"> ծ</w:t>
      </w:r>
      <w:r w:rsidRPr="006E0A77">
        <w:rPr>
          <w:rFonts w:ascii="GHEA Grapalat" w:hAnsi="GHEA Grapalat" w:cs="Sylfaen"/>
          <w:sz w:val="20"/>
          <w:lang w:val="hy-AM"/>
        </w:rPr>
        <w:t>առայությամբ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անհատույց</w:t>
      </w:r>
      <w:r w:rsidRPr="006E0A77">
        <w:rPr>
          <w:rFonts w:ascii="GHEA Grapalat" w:hAnsi="GHEA Grapalat" w:cs="Times Armenian"/>
          <w:sz w:val="20"/>
          <w:lang w:val="hy-AM"/>
        </w:rPr>
        <w:t xml:space="preserve"> </w:t>
      </w:r>
      <w:r w:rsidRPr="006E0A77">
        <w:rPr>
          <w:rFonts w:ascii="GHEA Grapalat" w:hAnsi="GHEA Grapalat" w:cs="Sylfaen"/>
          <w:sz w:val="20"/>
          <w:lang w:val="hy-AM"/>
        </w:rPr>
        <w:t>փոխարինման</w:t>
      </w:r>
      <w:r w:rsidRPr="006E0A77">
        <w:rPr>
          <w:rFonts w:ascii="GHEA Grapalat" w:hAnsi="GHEA Grapalat" w:cs="Times Armenian"/>
          <w:sz w:val="20"/>
          <w:lang w:val="hy-AM"/>
        </w:rPr>
        <w:t xml:space="preserve"> </w:t>
      </w:r>
      <w:r w:rsidRPr="006E0A77">
        <w:rPr>
          <w:rFonts w:ascii="GHEA Grapalat" w:hAnsi="GHEA Grapalat" w:cs="Sylfaen"/>
          <w:sz w:val="20"/>
          <w:lang w:val="hy-AM"/>
        </w:rPr>
        <w:t>ողջամիտ</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 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 ինչպես նաև 5.3 կետով նախատեսված տույժը</w:t>
      </w:r>
      <w:r w:rsidRPr="006E0A77">
        <w:rPr>
          <w:rFonts w:ascii="GHEA Grapalat" w:hAnsi="GHEA Grapalat" w:cs="Times Armenian"/>
          <w:sz w:val="20"/>
          <w:lang w:val="hy-AM"/>
        </w:rPr>
        <w:t>.</w:t>
      </w:r>
    </w:p>
    <w:p w14:paraId="4ACF0C3B" w14:textId="77777777" w:rsidR="00E0111E" w:rsidRPr="006E0A77" w:rsidRDefault="00E0111E" w:rsidP="004704F8">
      <w:pPr>
        <w:tabs>
          <w:tab w:val="left" w:pos="1080"/>
        </w:tabs>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sz w:val="20"/>
          <w:lang w:val="hy-AM"/>
        </w:rPr>
        <w:t>)</w:t>
      </w:r>
      <w:r w:rsidRPr="006E0A77">
        <w:rPr>
          <w:rFonts w:ascii="GHEA Grapalat" w:hAnsi="GHEA Grapalat"/>
          <w:sz w:val="20"/>
          <w:lang w:val="hy-AM"/>
        </w:rPr>
        <w:tab/>
      </w:r>
      <w:r w:rsidRPr="006E0A77">
        <w:rPr>
          <w:rFonts w:ascii="GHEA Grapalat" w:hAnsi="GHEA Grapalat" w:cs="Sylfaen"/>
          <w:sz w:val="20"/>
          <w:lang w:val="hy-AM"/>
        </w:rPr>
        <w:t>Հրաժարվել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կատարելուց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w:t>
      </w:r>
      <w:r w:rsidRPr="006E0A77">
        <w:rPr>
          <w:rFonts w:ascii="GHEA Grapalat" w:hAnsi="GHEA Grapalat" w:cs="Sylfaen"/>
          <w:sz w:val="20"/>
          <w:lang w:val="hy-AM"/>
        </w:rPr>
        <w:t>վերադարձնելու</w:t>
      </w:r>
      <w:r w:rsidRPr="006E0A77">
        <w:rPr>
          <w:rFonts w:ascii="GHEA Grapalat" w:hAnsi="GHEA Grapalat" w:cs="Times Armenian"/>
          <w:sz w:val="20"/>
          <w:lang w:val="hy-AM"/>
        </w:rPr>
        <w:t xml:space="preserve"> ծառայության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վճարված</w:t>
      </w:r>
      <w:r w:rsidRPr="006E0A77">
        <w:rPr>
          <w:rFonts w:ascii="GHEA Grapalat" w:hAnsi="GHEA Grapalat" w:cs="Times Armenian"/>
          <w:sz w:val="20"/>
          <w:lang w:val="hy-AM"/>
        </w:rPr>
        <w:t xml:space="preserve"> </w:t>
      </w:r>
      <w:r w:rsidRPr="006E0A77">
        <w:rPr>
          <w:rFonts w:ascii="GHEA Grapalat" w:hAnsi="GHEA Grapalat" w:cs="Sylfaen"/>
          <w:sz w:val="20"/>
          <w:lang w:val="hy-AM"/>
        </w:rPr>
        <w:t>գումարը և 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3EB59B34"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2.1.3 Միակողմանի</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r w:rsidRPr="006E0A77">
        <w:rPr>
          <w:rFonts w:ascii="GHEA Grapalat" w:hAnsi="GHEA Grapalat" w:cs="Times Armenian"/>
          <w:sz w:val="20"/>
          <w:lang w:val="hy-AM"/>
        </w:rPr>
        <w:t xml:space="preserve"> Կատարող</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էականորեն</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Կատարողի կողմից 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p>
    <w:p w14:paraId="580FF441"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E0A77">
        <w:rPr>
          <w:rFonts w:ascii="GHEA Grapalat" w:hAnsi="GHEA Grapalat" w:cs="Sylfaen"/>
          <w:sz w:val="20"/>
          <w:lang w:val="hy-AM"/>
        </w:rPr>
        <w:t>,</w:t>
      </w:r>
    </w:p>
    <w:p w14:paraId="771A3DB2"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խախտվել</w:t>
      </w:r>
      <w:r w:rsidRPr="006E0A77">
        <w:rPr>
          <w:rFonts w:ascii="GHEA Grapalat" w:hAnsi="GHEA Grapalat" w:cs="Times Armenian"/>
          <w:sz w:val="20"/>
          <w:lang w:val="hy-AM"/>
        </w:rPr>
        <w:t xml:space="preserve"> է ծառայության մատուցման </w:t>
      </w:r>
      <w:r w:rsidRPr="006E0A77">
        <w:rPr>
          <w:rFonts w:ascii="GHEA Grapalat" w:hAnsi="GHEA Grapalat" w:cs="Sylfaen"/>
          <w:sz w:val="20"/>
          <w:lang w:val="hy-AM"/>
        </w:rPr>
        <w:t>ժամկետը</w:t>
      </w:r>
      <w:r w:rsidRPr="006E0A77">
        <w:rPr>
          <w:rFonts w:ascii="GHEA Grapalat" w:hAnsi="GHEA Grapalat"/>
          <w:sz w:val="20"/>
          <w:lang w:val="hy-AM"/>
        </w:rPr>
        <w:t>։</w:t>
      </w:r>
    </w:p>
    <w:p w14:paraId="44BDDEEF" w14:textId="77777777" w:rsidR="007678FA" w:rsidRPr="006E0A77" w:rsidRDefault="007678FA" w:rsidP="004704F8">
      <w:pPr>
        <w:ind w:firstLine="720"/>
        <w:jc w:val="both"/>
        <w:rPr>
          <w:rFonts w:ascii="GHEA Grapalat" w:hAnsi="GHEA Grapalat" w:cs="Sylfaen"/>
          <w:sz w:val="20"/>
          <w:lang w:val="hy-AM"/>
        </w:rPr>
      </w:pPr>
    </w:p>
    <w:p w14:paraId="431E47AC"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2.2 Պատվիրատուն պարտավոր է`</w:t>
      </w:r>
    </w:p>
    <w:p w14:paraId="7BB06AF2"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2.2.1 Քննարկել և ընդունել 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2.2.2 Ծառայության արդյունքն ընդունելու դեպքում Կատարողին վճարել վերջինիս</w:t>
      </w:r>
      <w:r w:rsidR="003B7581" w:rsidRPr="006E0A77">
        <w:rPr>
          <w:rFonts w:ascii="GHEA Grapalat" w:hAnsi="GHEA Grapalat" w:cs="Sylfaen"/>
          <w:sz w:val="20"/>
          <w:lang w:val="hy-AM"/>
        </w:rPr>
        <w:t xml:space="preserve"> կողմից մատուցված պատշաճ ծառայության դիմաց</w:t>
      </w:r>
      <w:r w:rsidRPr="006E0A77">
        <w:rPr>
          <w:rFonts w:ascii="GHEA Grapalat" w:hAnsi="GHEA Grapalat" w:cs="Sylfaen"/>
          <w:sz w:val="20"/>
          <w:lang w:val="hy-AM"/>
        </w:rPr>
        <w:t xml:space="preserve"> վճարման ենթակա գումարները, իսկ</w:t>
      </w:r>
      <w:r w:rsidR="006B3482" w:rsidRPr="006E0A77">
        <w:rPr>
          <w:rFonts w:ascii="GHEA Grapalat" w:hAnsi="GHEA Grapalat" w:cs="Sylfaen"/>
          <w:sz w:val="20"/>
          <w:lang w:val="hy-AM"/>
        </w:rPr>
        <w:t xml:space="preserve"> վճար</w:t>
      </w:r>
      <w:r w:rsidR="00A267FB" w:rsidRPr="006E0A77">
        <w:rPr>
          <w:rFonts w:ascii="GHEA Grapalat" w:hAnsi="GHEA Grapalat" w:cs="Sylfaen"/>
          <w:sz w:val="20"/>
          <w:lang w:val="hy-AM"/>
        </w:rPr>
        <w:t>մ</w:t>
      </w:r>
      <w:r w:rsidR="006B3482" w:rsidRPr="006E0A77">
        <w:rPr>
          <w:rFonts w:ascii="GHEA Grapalat" w:hAnsi="GHEA Grapalat" w:cs="Sylfaen"/>
          <w:sz w:val="20"/>
          <w:lang w:val="hy-AM"/>
        </w:rPr>
        <w:t>ան</w:t>
      </w:r>
      <w:r w:rsidRPr="006E0A7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6E0A77" w:rsidRDefault="00A41AE9">
      <w:pPr>
        <w:rPr>
          <w:rFonts w:ascii="GHEA Grapalat" w:hAnsi="GHEA Grapalat" w:cs="Sylfaen"/>
          <w:sz w:val="20"/>
          <w:lang w:val="hy-AM"/>
        </w:rPr>
      </w:pPr>
      <w:r w:rsidRPr="006E0A77">
        <w:rPr>
          <w:rFonts w:ascii="GHEA Grapalat" w:hAnsi="GHEA Grapalat" w:cs="Sylfaen"/>
          <w:sz w:val="20"/>
          <w:lang w:val="hy-AM"/>
        </w:rPr>
        <w:br w:type="page"/>
      </w:r>
    </w:p>
    <w:p w14:paraId="1FA61075" w14:textId="392ECE24" w:rsidR="00D40735" w:rsidRPr="006E0A77" w:rsidRDefault="00D40735" w:rsidP="00A41AE9">
      <w:pPr>
        <w:jc w:val="both"/>
        <w:rPr>
          <w:rFonts w:ascii="GHEA Grapalat" w:hAnsi="GHEA Grapalat" w:cs="Sylfaen"/>
          <w:b/>
          <w:sz w:val="20"/>
          <w:lang w:val="hy-AM"/>
        </w:rPr>
      </w:pPr>
    </w:p>
    <w:p w14:paraId="5D667B14" w14:textId="2E2B1C1C"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2.3 Կատարողն իրավունք ունի`</w:t>
      </w:r>
    </w:p>
    <w:p w14:paraId="3F8C8781" w14:textId="58B1A4DC"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 xml:space="preserve">2.3.1 Պատվիրատուից պահանջել վճարելու </w:t>
      </w:r>
      <w:r w:rsidR="00974713" w:rsidRPr="006E0A77">
        <w:rPr>
          <w:rFonts w:ascii="GHEA Grapalat" w:hAnsi="GHEA Grapalat" w:cs="Sylfaen"/>
          <w:sz w:val="20"/>
          <w:lang w:val="hy-AM"/>
        </w:rPr>
        <w:t>պատշաճ մատուցված ծառայության դիմաց</w:t>
      </w:r>
      <w:r w:rsidR="00D40735" w:rsidRPr="006E0A77">
        <w:rPr>
          <w:rFonts w:ascii="GHEA Grapalat" w:hAnsi="GHEA Grapalat" w:cs="Sylfaen"/>
          <w:sz w:val="20"/>
          <w:lang w:val="hy-AM"/>
        </w:rPr>
        <w:t xml:space="preserve"> </w:t>
      </w:r>
      <w:r w:rsidRPr="006E0A7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E0A77">
        <w:rPr>
          <w:rFonts w:ascii="GHEA Grapalat" w:hAnsi="GHEA Grapalat" w:cs="Sylfaen"/>
          <w:sz w:val="20"/>
          <w:lang w:val="hy-AM"/>
        </w:rPr>
        <w:t xml:space="preserve">վճարման </w:t>
      </w:r>
      <w:r w:rsidRPr="006E0A77">
        <w:rPr>
          <w:rFonts w:ascii="GHEA Grapalat" w:hAnsi="GHEA Grapalat" w:cs="Sylfaen"/>
          <w:sz w:val="20"/>
          <w:lang w:val="hy-AM"/>
        </w:rPr>
        <w:t>ժամկետի խախտման դեպքում</w:t>
      </w:r>
      <w:r w:rsidR="00974713" w:rsidRPr="006E0A77">
        <w:rPr>
          <w:rFonts w:ascii="GHEA Grapalat" w:hAnsi="GHEA Grapalat" w:cs="Sylfaen"/>
          <w:sz w:val="20"/>
          <w:lang w:val="hy-AM"/>
        </w:rPr>
        <w:t>՝</w:t>
      </w:r>
      <w:r w:rsidRPr="006E0A77">
        <w:rPr>
          <w:rFonts w:ascii="GHEA Grapalat" w:hAnsi="GHEA Grapalat" w:cs="Sylfaen"/>
          <w:sz w:val="20"/>
          <w:lang w:val="hy-AM"/>
        </w:rPr>
        <w:t xml:space="preserve"> նաև պայմանագրի 5.5 կետով նախատեսված տույժը։</w:t>
      </w:r>
    </w:p>
    <w:p w14:paraId="1C9909F3"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2.4 Կատարողը պարտավոր է`</w:t>
      </w:r>
    </w:p>
    <w:p w14:paraId="0091B2C1" w14:textId="77777777" w:rsidR="007678FA" w:rsidRPr="006E0A77" w:rsidRDefault="007678FA" w:rsidP="004704F8">
      <w:pPr>
        <w:ind w:firstLine="720"/>
        <w:jc w:val="both"/>
        <w:rPr>
          <w:rFonts w:ascii="GHEA Grapalat" w:hAnsi="GHEA Grapalat" w:cs="Sylfaen"/>
          <w:b/>
          <w:sz w:val="8"/>
          <w:lang w:val="hy-AM"/>
        </w:rPr>
      </w:pPr>
    </w:p>
    <w:p w14:paraId="708341CB" w14:textId="465C13B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2.4.1 Պայմանագրի N 1 հավելվածով սահմանված պայմաններով ապահովել ծառայության</w:t>
      </w:r>
      <w:r w:rsidR="00974713" w:rsidRPr="006E0A77">
        <w:rPr>
          <w:rFonts w:ascii="GHEA Grapalat" w:hAnsi="GHEA Grapalat" w:cs="Sylfaen"/>
          <w:sz w:val="20"/>
          <w:lang w:val="hy-AM"/>
        </w:rPr>
        <w:t xml:space="preserve"> պատշաճ</w:t>
      </w:r>
      <w:r w:rsidRPr="006E0A77">
        <w:rPr>
          <w:rFonts w:ascii="GHEA Grapalat" w:hAnsi="GHEA Grapalat" w:cs="Sylfaen"/>
          <w:sz w:val="20"/>
          <w:lang w:val="hy-AM"/>
        </w:rPr>
        <w:t xml:space="preserve"> մատուցումը` ղեկավարվելով գործող օրենսդրությամբ։</w:t>
      </w:r>
    </w:p>
    <w:p w14:paraId="768004FA" w14:textId="2DABF210"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6E0A77">
        <w:rPr>
          <w:rFonts w:ascii="GHEA Grapalat" w:hAnsi="GHEA Grapalat" w:cs="Sylfaen"/>
          <w:sz w:val="20"/>
          <w:lang w:val="hy-AM"/>
        </w:rPr>
        <w:t xml:space="preserve"> և տույժը: </w:t>
      </w:r>
    </w:p>
    <w:p w14:paraId="284BD658" w14:textId="4E30E62B" w:rsidR="007678FA" w:rsidRPr="006E0A77" w:rsidRDefault="007678FA" w:rsidP="004704F8">
      <w:pPr>
        <w:ind w:firstLine="720"/>
        <w:jc w:val="both"/>
        <w:rPr>
          <w:rFonts w:ascii="GHEA Grapalat" w:hAnsi="GHEA Grapalat"/>
          <w:sz w:val="20"/>
          <w:lang w:val="hy-AM"/>
        </w:rPr>
      </w:pPr>
      <w:r w:rsidRPr="006E0A77">
        <w:rPr>
          <w:rFonts w:ascii="GHEA Grapalat" w:hAnsi="GHEA Grapalat"/>
          <w:sz w:val="20"/>
          <w:lang w:val="hy-AM"/>
        </w:rPr>
        <w:t xml:space="preserve">2.4.3 </w:t>
      </w:r>
      <w:r w:rsidR="000F7D9A" w:rsidRPr="006E0A77">
        <w:rPr>
          <w:rFonts w:ascii="GHEA Grapalat" w:hAnsi="GHEA Grapalat"/>
          <w:sz w:val="20"/>
          <w:lang w:val="hy-AM"/>
        </w:rPr>
        <w:t>Որակավորման և պ</w:t>
      </w:r>
      <w:r w:rsidRPr="006E0A7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2.4.4 նախագծային փաստաթղթերի մշակման ժամանակ`</w:t>
      </w:r>
    </w:p>
    <w:p w14:paraId="33C937B0" w14:textId="41A17996"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ա. </w:t>
      </w:r>
      <w:r w:rsidR="00F9189D" w:rsidRPr="006E0A77">
        <w:rPr>
          <w:rFonts w:ascii="GHEA Grapalat" w:hAnsi="GHEA Grapalat"/>
          <w:sz w:val="20"/>
          <w:lang w:val="hy-AM"/>
        </w:rPr>
        <w:t xml:space="preserve"> </w:t>
      </w:r>
      <w:r w:rsidRPr="006E0A7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6E0A77">
        <w:rPr>
          <w:rFonts w:ascii="GHEA Grapalat" w:hAnsi="GHEA Grapalat"/>
          <w:sz w:val="20"/>
          <w:lang w:val="hy-AM"/>
        </w:rPr>
        <w:t></w:t>
      </w:r>
      <w:r w:rsidRPr="006E0A77">
        <w:rPr>
          <w:rFonts w:ascii="GHEA Grapalat" w:hAnsi="GHEA Grapalat"/>
          <w:sz w:val="20"/>
          <w:lang w:val="hy-AM"/>
        </w:rPr>
        <w:t>Գնումների մասին</w:t>
      </w:r>
      <w:r w:rsidR="005C27EB" w:rsidRPr="006E0A77">
        <w:rPr>
          <w:rFonts w:ascii="GHEA Grapalat" w:hAnsi="GHEA Grapalat"/>
          <w:sz w:val="20"/>
          <w:lang w:val="hy-AM"/>
        </w:rPr>
        <w:t></w:t>
      </w:r>
      <w:r w:rsidRPr="006E0A77">
        <w:rPr>
          <w:rFonts w:ascii="GHEA Grapalat" w:hAnsi="GHEA Grapalat"/>
          <w:sz w:val="20"/>
          <w:lang w:val="hy-AM"/>
        </w:rPr>
        <w:t xml:space="preserve"> ՀՀ օրենքի 13-րդ հոդվածի պահանջներին </w:t>
      </w:r>
      <w:r w:rsidR="007D246D" w:rsidRPr="006E0A77">
        <w:rPr>
          <w:rFonts w:ascii="GHEA Grapalat" w:hAnsi="GHEA Grapalat"/>
          <w:sz w:val="20"/>
          <w:lang w:val="hy-AM"/>
        </w:rPr>
        <w:t xml:space="preserve">և </w:t>
      </w:r>
      <w:r w:rsidR="007D246D" w:rsidRPr="006E0A77">
        <w:rPr>
          <w:rFonts w:ascii="GHEA Grapalat" w:hAnsi="GHEA Grapalat"/>
          <w:sz w:val="20"/>
        </w:rPr>
        <w:t>ՀՀ կառավարության 04.05.2017թ. N 526-Ն որոշմամբ հաստատված &lt;&lt;Գնումների գործընթացի կազմակերպման&gt;&gt;</w:t>
      </w:r>
      <w:r w:rsidR="007D246D" w:rsidRPr="006E0A77">
        <w:rPr>
          <w:rFonts w:ascii="GHEA Grapalat" w:hAnsi="GHEA Grapalat"/>
          <w:sz w:val="20"/>
          <w:lang w:val="hy-AM"/>
        </w:rPr>
        <w:t xml:space="preserve"> կարգի 22-րդ կետ</w:t>
      </w:r>
      <w:r w:rsidR="007D246D" w:rsidRPr="006E0A77">
        <w:rPr>
          <w:rFonts w:ascii="GHEA Grapalat" w:hAnsi="GHEA Grapalat"/>
          <w:sz w:val="20"/>
        </w:rPr>
        <w:t>ի</w:t>
      </w:r>
      <w:r w:rsidR="007D246D" w:rsidRPr="006E0A77">
        <w:rPr>
          <w:rFonts w:ascii="GHEA Grapalat" w:hAnsi="GHEA Grapalat"/>
          <w:sz w:val="20"/>
          <w:lang w:val="hy-AM"/>
        </w:rPr>
        <w:t xml:space="preserve"> պահանջներին </w:t>
      </w:r>
      <w:r w:rsidRPr="006E0A77">
        <w:rPr>
          <w:rFonts w:ascii="GHEA Grapalat" w:hAnsi="GHEA Grapalat"/>
          <w:sz w:val="20"/>
          <w:lang w:val="hy-AM"/>
        </w:rPr>
        <w:t>համապատասխան,</w:t>
      </w:r>
    </w:p>
    <w:p w14:paraId="496A344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6E0A77" w:rsidRDefault="00BA539F" w:rsidP="004704F8">
      <w:pPr>
        <w:ind w:firstLine="720"/>
        <w:jc w:val="both"/>
        <w:rPr>
          <w:rFonts w:ascii="GHEA Grapalat" w:hAnsi="GHEA Grapalat" w:cs="Sylfaen"/>
          <w:b/>
          <w:sz w:val="20"/>
          <w:lang w:val="hy-AM"/>
        </w:rPr>
      </w:pPr>
    </w:p>
    <w:p w14:paraId="2A6AE2DD" w14:textId="1B20818A" w:rsidR="007678FA" w:rsidRPr="006E0A77"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ԾԱՌԱՅՈՒԹՅԱՆ ՀԱՆՁՆՄԱՆ ԵՎ ԸՆԴՈՒՆՄԱՆ ԿԱՐԳԸ</w:t>
      </w:r>
    </w:p>
    <w:p w14:paraId="618E0263" w14:textId="77777777" w:rsidR="00B50E19" w:rsidRPr="006E0A77" w:rsidRDefault="00B50E19" w:rsidP="007678FA">
      <w:pPr>
        <w:ind w:firstLine="720"/>
        <w:jc w:val="both"/>
        <w:rPr>
          <w:rFonts w:ascii="GHEA Grapalat" w:hAnsi="GHEA Grapalat" w:cs="Sylfaen"/>
          <w:b/>
          <w:sz w:val="8"/>
          <w:lang w:val="hy-AM"/>
        </w:rPr>
      </w:pPr>
    </w:p>
    <w:p w14:paraId="6FC3B147" w14:textId="3E3BCB0C" w:rsidR="00A267FB" w:rsidRPr="006E0A77" w:rsidRDefault="007678FA" w:rsidP="007678FA">
      <w:pPr>
        <w:ind w:firstLine="720"/>
        <w:jc w:val="both"/>
        <w:rPr>
          <w:rFonts w:ascii="GHEA Grapalat" w:hAnsi="GHEA Grapalat"/>
          <w:sz w:val="20"/>
          <w:lang w:val="hy-AM"/>
        </w:rPr>
      </w:pPr>
      <w:r w:rsidRPr="006E0A77">
        <w:rPr>
          <w:rFonts w:ascii="GHEA Grapalat" w:hAnsi="GHEA Grapalat"/>
          <w:sz w:val="20"/>
          <w:lang w:val="hy-AM"/>
        </w:rPr>
        <w:t xml:space="preserve">3.1 Մատուցված ծառայությունն ընդունվում է </w:t>
      </w:r>
      <w:r w:rsidR="007A5C54" w:rsidRPr="006E0A77">
        <w:rPr>
          <w:rFonts w:ascii="GHEA Grapalat" w:hAnsi="GHEA Grapalat"/>
          <w:sz w:val="20"/>
          <w:lang w:val="hy-AM"/>
        </w:rPr>
        <w:t>Կողմերի</w:t>
      </w:r>
      <w:r w:rsidRPr="006E0A7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6E0A77" w:rsidRDefault="007678FA" w:rsidP="007678FA">
      <w:pPr>
        <w:ind w:firstLine="720"/>
        <w:jc w:val="both"/>
        <w:rPr>
          <w:rFonts w:ascii="GHEA Grapalat" w:hAnsi="GHEA Grapalat" w:cs="Sylfaen"/>
          <w:sz w:val="20"/>
          <w:szCs w:val="20"/>
          <w:lang w:val="hy-AM"/>
        </w:rPr>
      </w:pPr>
      <w:r w:rsidRPr="006E0A7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E0A7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6E0A77" w:rsidRDefault="007678FA" w:rsidP="00346BA8">
      <w:pPr>
        <w:ind w:firstLine="720"/>
        <w:jc w:val="both"/>
        <w:rPr>
          <w:rFonts w:ascii="GHEA Grapalat" w:hAnsi="GHEA Grapalat"/>
          <w:sz w:val="20"/>
          <w:lang w:val="hy-AM"/>
        </w:rPr>
      </w:pPr>
      <w:r w:rsidRPr="006E0A77">
        <w:rPr>
          <w:rFonts w:ascii="GHEA Grapalat" w:hAnsi="GHEA Grapalat" w:cs="Sylfaen"/>
          <w:sz w:val="20"/>
          <w:lang w:val="hy-AM"/>
        </w:rPr>
        <w:t xml:space="preserve">3.2 Եթե </w:t>
      </w:r>
      <w:r w:rsidRPr="006E0A77">
        <w:rPr>
          <w:rFonts w:ascii="GHEA Grapalat" w:hAnsi="GHEA Grapalat"/>
          <w:sz w:val="20"/>
          <w:lang w:val="pt-BR"/>
        </w:rPr>
        <w:t xml:space="preserve">մատուցված ծառայությունը </w:t>
      </w:r>
      <w:r w:rsidRPr="006E0A77">
        <w:rPr>
          <w:rFonts w:ascii="GHEA Grapalat" w:hAnsi="GHEA Grapalat" w:cs="Sylfaen"/>
          <w:sz w:val="20"/>
          <w:lang w:val="hy-AM"/>
        </w:rPr>
        <w:t>համապատասխանում է պայմանագրի պայմաններին, Պատվիրատուն</w:t>
      </w:r>
      <w:r w:rsidRPr="006E0A77">
        <w:rPr>
          <w:rFonts w:ascii="GHEA Grapalat" w:hAnsi="GHEA Grapalat" w:cs="Sylfaen"/>
          <w:sz w:val="20"/>
          <w:szCs w:val="20"/>
          <w:lang w:val="hy-AM"/>
        </w:rPr>
        <w:t xml:space="preserve"> պայմանագրի 3.1 կետում նշված </w:t>
      </w:r>
      <w:r w:rsidRPr="006E0A77">
        <w:rPr>
          <w:rFonts w:ascii="GHEA Grapalat" w:hAnsi="GHEA Grapalat"/>
          <w:sz w:val="20"/>
          <w:lang w:val="hy-AM"/>
        </w:rPr>
        <w:t xml:space="preserve">փաստաթղթերը ստանալու օրվան հաջորդող աշխատանքային օրվանից հաշված </w:t>
      </w:r>
      <w:r w:rsidR="00BA539F" w:rsidRPr="006E0A77">
        <w:rPr>
          <w:rFonts w:ascii="GHEA Grapalat" w:hAnsi="GHEA Grapalat"/>
          <w:sz w:val="20"/>
          <w:lang w:val="hy-AM"/>
        </w:rPr>
        <w:t xml:space="preserve">20 </w:t>
      </w:r>
      <w:r w:rsidR="00F4042F" w:rsidRPr="006E0A77">
        <w:rPr>
          <w:rFonts w:ascii="GHEA Grapalat" w:hAnsi="GHEA Grapalat"/>
          <w:sz w:val="20"/>
          <w:lang w:val="hy-AM"/>
        </w:rPr>
        <w:t>օրացուցային</w:t>
      </w:r>
      <w:r w:rsidRPr="006E0A77">
        <w:rPr>
          <w:rFonts w:ascii="GHEA Grapalat" w:hAnsi="GHEA Grapalat"/>
          <w:sz w:val="20"/>
          <w:lang w:val="hy-AM"/>
        </w:rPr>
        <w:t xml:space="preserve"> օրվա ընթացքում</w:t>
      </w:r>
      <w:r w:rsidR="004704F8" w:rsidRPr="006E0A77">
        <w:rPr>
          <w:rFonts w:ascii="GHEA Grapalat" w:hAnsi="GHEA Grapalat"/>
          <w:sz w:val="20"/>
          <w:lang w:val="hy-AM"/>
        </w:rPr>
        <w:t xml:space="preserve"> </w:t>
      </w:r>
      <w:r w:rsidR="00346BA8" w:rsidRPr="006E0A77">
        <w:rPr>
          <w:rFonts w:ascii="GHEA Grapalat" w:hAnsi="GHEA Grapalat"/>
          <w:sz w:val="20"/>
          <w:lang w:val="hy-AM"/>
        </w:rPr>
        <w:t>(</w:t>
      </w:r>
      <w:r w:rsidR="008A4E0A" w:rsidRPr="006E0A77">
        <w:rPr>
          <w:rFonts w:ascii="GHEA Grapalat" w:hAnsi="GHEA Grapalat"/>
          <w:sz w:val="20"/>
        </w:rPr>
        <w:t>Փուլ 1-ը Պատվիրատուի</w:t>
      </w:r>
      <w:r w:rsidR="007A1A7D" w:rsidRPr="006E0A77">
        <w:rPr>
          <w:rFonts w:ascii="GHEA Grapalat" w:hAnsi="GHEA Grapalat"/>
          <w:sz w:val="20"/>
        </w:rPr>
        <w:t xml:space="preserve"> կողմից ընդունվելուց</w:t>
      </w:r>
      <w:r w:rsidR="008A4E0A" w:rsidRPr="006E0A77">
        <w:rPr>
          <w:rFonts w:ascii="GHEA Grapalat" w:hAnsi="GHEA Grapalat"/>
          <w:sz w:val="20"/>
        </w:rPr>
        <w:t xml:space="preserve"> հետո, </w:t>
      </w:r>
      <w:r w:rsidR="007A1A7D" w:rsidRPr="006E0A77">
        <w:rPr>
          <w:rFonts w:ascii="GHEA Grapalat" w:hAnsi="GHEA Grapalat"/>
          <w:sz w:val="20"/>
        </w:rPr>
        <w:t xml:space="preserve">իսկ </w:t>
      </w:r>
      <w:r w:rsidR="008A4E0A" w:rsidRPr="006E0A77">
        <w:rPr>
          <w:rFonts w:ascii="GHEA Grapalat" w:hAnsi="GHEA Grapalat"/>
          <w:sz w:val="20"/>
        </w:rPr>
        <w:t>Փուլ 2-</w:t>
      </w:r>
      <w:r w:rsidR="007A1A7D" w:rsidRPr="006E0A77">
        <w:rPr>
          <w:rFonts w:ascii="GHEA Grapalat" w:hAnsi="GHEA Grapalat"/>
          <w:sz w:val="20"/>
        </w:rPr>
        <w:t>ը</w:t>
      </w:r>
      <w:r w:rsidR="008A4E0A" w:rsidRPr="006E0A77">
        <w:rPr>
          <w:rFonts w:ascii="GHEA Grapalat" w:hAnsi="GHEA Grapalat"/>
          <w:sz w:val="20"/>
        </w:rPr>
        <w:t xml:space="preserve"> </w:t>
      </w:r>
      <w:r w:rsidR="00346BA8" w:rsidRPr="006E0A77">
        <w:rPr>
          <w:rFonts w:ascii="GHEA Grapalat" w:hAnsi="GHEA Grapalat"/>
          <w:sz w:val="20"/>
          <w:lang w:val="hy-AM"/>
        </w:rPr>
        <w:t>քաղաքաշինական պարզ և համալիր փորձաքննությունների դրական եզրակացություններ</w:t>
      </w:r>
      <w:r w:rsidR="007A1A7D" w:rsidRPr="006E0A77">
        <w:rPr>
          <w:rFonts w:ascii="GHEA Grapalat" w:hAnsi="GHEA Grapalat"/>
          <w:sz w:val="20"/>
        </w:rPr>
        <w:t>ը ստանալուց հետո</w:t>
      </w:r>
      <w:r w:rsidR="00346BA8" w:rsidRPr="006E0A77">
        <w:rPr>
          <w:rFonts w:ascii="GHEA Grapalat" w:hAnsi="GHEA Grapalat"/>
          <w:sz w:val="20"/>
          <w:lang w:val="hy-AM"/>
        </w:rPr>
        <w:t xml:space="preserve">) </w:t>
      </w:r>
      <w:r w:rsidRPr="006E0A77">
        <w:rPr>
          <w:rFonts w:ascii="GHEA Grapalat" w:hAnsi="GHEA Grapalat"/>
          <w:sz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6E0A7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6E0A77" w:rsidRDefault="007678FA" w:rsidP="00F9427D">
      <w:pPr>
        <w:ind w:firstLine="720"/>
        <w:jc w:val="both"/>
        <w:rPr>
          <w:rFonts w:ascii="GHEA Grapalat" w:hAnsi="GHEA Grapalat" w:cs="Sylfaen"/>
          <w:sz w:val="20"/>
          <w:lang w:val="hy-AM"/>
        </w:rPr>
      </w:pPr>
      <w:r w:rsidRPr="006E0A7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E0A7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E0A77">
        <w:rPr>
          <w:rFonts w:ascii="GHEA Grapalat" w:hAnsi="GHEA Grapalat" w:cs="Sylfaen"/>
          <w:sz w:val="20"/>
          <w:lang w:val="hy-AM"/>
        </w:rPr>
        <w:softHyphen/>
        <w:t>գրությունը:</w:t>
      </w:r>
    </w:p>
    <w:p w14:paraId="3334B8BF" w14:textId="7A1E17EA" w:rsidR="007678FA" w:rsidRPr="006E0A77" w:rsidRDefault="00346BA8" w:rsidP="007D246D">
      <w:pPr>
        <w:rPr>
          <w:rFonts w:ascii="GHEA Grapalat" w:hAnsi="GHEA Grapalat" w:cs="Sylfaen"/>
          <w:b/>
          <w:sz w:val="20"/>
          <w:lang w:val="hy-AM"/>
        </w:rPr>
      </w:pPr>
      <w:r w:rsidRPr="006E0A77">
        <w:rPr>
          <w:rFonts w:ascii="GHEA Grapalat" w:hAnsi="GHEA Grapalat" w:cs="Sylfaen"/>
          <w:sz w:val="20"/>
          <w:lang w:val="hy-AM"/>
        </w:rPr>
        <w:br w:type="page"/>
      </w:r>
      <w:r w:rsidR="002A49E1" w:rsidRPr="006E0A77">
        <w:rPr>
          <w:rFonts w:ascii="GHEA Grapalat" w:hAnsi="GHEA Grapalat" w:cs="Sylfaen"/>
          <w:b/>
          <w:sz w:val="20"/>
          <w:lang w:val="hy-AM"/>
        </w:rPr>
        <w:lastRenderedPageBreak/>
        <w:t xml:space="preserve">      4.</w:t>
      </w:r>
      <w:r w:rsidR="007678FA" w:rsidRPr="006E0A77">
        <w:rPr>
          <w:rFonts w:ascii="GHEA Grapalat" w:hAnsi="GHEA Grapalat" w:cs="Sylfaen"/>
          <w:b/>
          <w:sz w:val="20"/>
          <w:lang w:val="hy-AM"/>
        </w:rPr>
        <w:t>ՊԱՅՄԱՆԱԳՐԻ ԳԻՆԸ</w:t>
      </w:r>
    </w:p>
    <w:p w14:paraId="540DD5AE"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4.1. Սույն պայմանագրով Կատարողի մատուցման ենթակա ծառայության գինը կազմում է ______ (____</w:t>
      </w:r>
      <w:r w:rsidRPr="006E0A77">
        <w:rPr>
          <w:rFonts w:ascii="GHEA Grapalat" w:hAnsi="GHEA Grapalat" w:cs="Sylfaen"/>
          <w:sz w:val="18"/>
          <w:szCs w:val="18"/>
          <w:u w:val="single"/>
          <w:lang w:val="hy-AM"/>
        </w:rPr>
        <w:t>տառերով</w:t>
      </w:r>
      <w:r w:rsidRPr="006E0A77">
        <w:rPr>
          <w:rFonts w:ascii="GHEA Grapalat" w:hAnsi="GHEA Grapalat" w:cs="Sylfaen"/>
          <w:sz w:val="20"/>
          <w:lang w:val="hy-AM"/>
        </w:rPr>
        <w:t>______________________________________ ) ՀՀ դրամ, ներառյալ ԱԱՀ-ն:</w:t>
      </w:r>
      <w:r w:rsidRPr="006E0A77">
        <w:rPr>
          <w:rStyle w:val="FootnoteReference"/>
          <w:rFonts w:ascii="GHEA Grapalat" w:hAnsi="GHEA Grapalat" w:cs="Sylfaen"/>
          <w:sz w:val="20"/>
          <w:lang w:val="hy-AM"/>
        </w:rPr>
        <w:footnoteReference w:id="2"/>
      </w:r>
    </w:p>
    <w:p w14:paraId="31CB5B04"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77777777" w:rsidR="00517C23" w:rsidRPr="006E0A77" w:rsidRDefault="00517C23" w:rsidP="00517C23">
      <w:pPr>
        <w:ind w:firstLine="709"/>
        <w:jc w:val="both"/>
        <w:rPr>
          <w:rFonts w:ascii="GHEA Grapalat" w:hAnsi="GHEA Grapalat" w:cs="Sylfaen"/>
          <w:sz w:val="20"/>
          <w:lang w:val="hy-AM"/>
        </w:rPr>
      </w:pPr>
      <w:r w:rsidRPr="006E0A77">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6E0A77" w:rsidRDefault="00517C23" w:rsidP="00517C23">
      <w:pPr>
        <w:ind w:firstLine="720"/>
        <w:jc w:val="both"/>
        <w:rPr>
          <w:rFonts w:ascii="GHEA Grapalat" w:hAnsi="GHEA Grapalat" w:cs="Sylfaen"/>
          <w:sz w:val="20"/>
          <w:lang w:val="hy-AM"/>
        </w:rPr>
      </w:pPr>
      <w:r w:rsidRPr="006E0A77">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6E0A77" w:rsidRDefault="00963CA0"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4.2 </w:t>
      </w:r>
      <w:r w:rsidR="00E876D0" w:rsidRPr="006E0A7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6E0A77">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6E0A77">
        <w:rPr>
          <w:rFonts w:ascii="GHEA Grapalat" w:eastAsiaTheme="minorEastAsia" w:hAnsi="GHEA Grapalat" w:cstheme="minorBidi"/>
          <w:sz w:val="20"/>
          <w:lang w:val="hy-AM"/>
        </w:rPr>
        <w:t>եր</w:t>
      </w:r>
      <w:r w:rsidR="00E876D0" w:rsidRPr="006E0A77">
        <w:rPr>
          <w:rFonts w:ascii="GHEA Grapalat" w:eastAsiaTheme="minorEastAsia" w:hAnsi="GHEA Grapalat" w:cstheme="minorBidi"/>
          <w:sz w:val="20"/>
          <w:lang w:val="pt-BR"/>
        </w:rPr>
        <w:t xml:space="preserve">ի համամասնությամբ՝ </w:t>
      </w:r>
      <w:r w:rsidR="00E876D0" w:rsidRPr="006E0A77">
        <w:rPr>
          <w:rFonts w:ascii="GHEA Grapalat" w:hAnsi="GHEA Grapalat"/>
          <w:sz w:val="20"/>
          <w:lang w:val="hy-AM"/>
        </w:rPr>
        <w:t xml:space="preserve">պայմանագրի </w:t>
      </w:r>
      <w:r w:rsidR="00E876D0" w:rsidRPr="006E0A77">
        <w:rPr>
          <w:rFonts w:ascii="GHEA Grapalat" w:hAnsi="GHEA Grapalat"/>
          <w:color w:val="000000" w:themeColor="text1"/>
          <w:sz w:val="20"/>
          <w:lang w:val="hy-AM"/>
        </w:rPr>
        <w:t>վճարման  ժամանակացույցով</w:t>
      </w:r>
      <w:r w:rsidR="00E876D0" w:rsidRPr="006E0A77">
        <w:rPr>
          <w:rStyle w:val="FootnoteReference"/>
          <w:rFonts w:ascii="GHEA Grapalat" w:hAnsi="GHEA Grapalat" w:cs="Sylfaen"/>
          <w:color w:val="000000" w:themeColor="text1"/>
          <w:sz w:val="20"/>
          <w:szCs w:val="20"/>
          <w:lang w:val="hy-AM"/>
        </w:rPr>
        <w:footnoteReference w:id="3"/>
      </w:r>
      <w:r w:rsidR="00174841" w:rsidRPr="006E0A77">
        <w:rPr>
          <w:rFonts w:ascii="GHEA Grapalat" w:hAnsi="GHEA Grapalat" w:cs="Sylfaen"/>
          <w:sz w:val="20"/>
          <w:lang w:val="hy-AM"/>
        </w:rPr>
        <w:t xml:space="preserve"> </w:t>
      </w:r>
      <w:r w:rsidR="00E876D0" w:rsidRPr="006E0A77">
        <w:rPr>
          <w:rFonts w:ascii="GHEA Grapalat" w:hAnsi="GHEA Grapalat"/>
          <w:sz w:val="20"/>
          <w:lang w:val="hy-AM"/>
        </w:rPr>
        <w:t>նախատեսված ամիսներին, բայց ոչ ուշ, քան մինչև տվյալ տարվա նախավերջին աշխատանքային օրը:</w:t>
      </w:r>
    </w:p>
    <w:p w14:paraId="72800C3D" w14:textId="35DDD271" w:rsidR="00742BAB" w:rsidRPr="006E0A77" w:rsidRDefault="00742BAB" w:rsidP="004704F8">
      <w:pPr>
        <w:ind w:firstLine="709"/>
        <w:jc w:val="both"/>
        <w:rPr>
          <w:rFonts w:ascii="GHEA Grapalat" w:hAnsi="GHEA Grapalat"/>
          <w:sz w:val="20"/>
          <w:lang w:val="hy-AM"/>
        </w:rPr>
      </w:pPr>
      <w:r w:rsidRPr="009D4EBB">
        <w:rPr>
          <w:rFonts w:ascii="GHEA Grapalat" w:hAnsi="GHEA Grapalat"/>
          <w:sz w:val="20"/>
          <w:lang w:val="hy-AM"/>
        </w:rPr>
        <w:t xml:space="preserve">4.3 Ծառայության դիմաց վճարումը կիրականացվի </w:t>
      </w:r>
      <w:r w:rsidR="004704F8" w:rsidRPr="009D4EBB">
        <w:rPr>
          <w:rFonts w:ascii="GHEA Grapalat" w:hAnsi="GHEA Grapalat"/>
          <w:sz w:val="20"/>
          <w:lang w:val="hy-AM"/>
        </w:rPr>
        <w:t>փուլերով</w:t>
      </w:r>
      <w:r w:rsidR="00BF6498" w:rsidRPr="009D4EBB">
        <w:rPr>
          <w:rFonts w:ascii="GHEA Grapalat" w:hAnsi="GHEA Grapalat"/>
          <w:sz w:val="20"/>
          <w:lang w:val="hy-AM"/>
        </w:rPr>
        <w:t xml:space="preserve">՝ </w:t>
      </w:r>
      <w:r w:rsidR="00BF6498" w:rsidRPr="009D4EBB">
        <w:rPr>
          <w:rFonts w:ascii="GHEA Grapalat" w:hAnsi="GHEA Grapalat"/>
          <w:sz w:val="20"/>
        </w:rPr>
        <w:t>Պայմանագրի N 1 հավելվածի 18-րդ կետի համաձայն</w:t>
      </w:r>
      <w:r w:rsidRPr="009D4EBB">
        <w:rPr>
          <w:rFonts w:ascii="GHEA Grapalat" w:hAnsi="GHEA Grapalat"/>
          <w:sz w:val="20"/>
          <w:lang w:val="hy-AM"/>
        </w:rPr>
        <w:t>:</w:t>
      </w:r>
    </w:p>
    <w:p w14:paraId="38B9BF1A" w14:textId="0272B974" w:rsidR="002A49E1" w:rsidRPr="006E0A77" w:rsidRDefault="009C515F"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 </w:t>
      </w:r>
    </w:p>
    <w:p w14:paraId="1FC98F2E" w14:textId="310662BA" w:rsidR="00DD071A" w:rsidRPr="006E0A77" w:rsidRDefault="00DD071A" w:rsidP="002A49E1">
      <w:pPr>
        <w:pStyle w:val="ListParagraph"/>
        <w:numPr>
          <w:ilvl w:val="0"/>
          <w:numId w:val="4"/>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ԿՈՂՄԵՐԻ ՊԱՏԱՍԽԱՆԱՏՎՈՒԹՅՈՒՆԸ</w:t>
      </w:r>
    </w:p>
    <w:p w14:paraId="1286A796"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6E0A77" w:rsidRDefault="00DD071A" w:rsidP="00DD071A">
      <w:pPr>
        <w:ind w:firstLine="709"/>
        <w:jc w:val="both"/>
        <w:rPr>
          <w:rFonts w:ascii="GHEA Grapalat" w:hAnsi="GHEA Grapalat"/>
          <w:sz w:val="20"/>
          <w:lang w:val="hy-AM"/>
        </w:rPr>
      </w:pPr>
      <w:r w:rsidRPr="006E0A77">
        <w:rPr>
          <w:rFonts w:ascii="GHEA Grapalat" w:hAnsi="GHEA Grapalat" w:cs="Sylfaen"/>
          <w:sz w:val="20"/>
          <w:lang w:val="hy-AM"/>
        </w:rPr>
        <w:t>5.2 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տ</w:t>
      </w:r>
      <w:r w:rsidRPr="006E0A77">
        <w:rPr>
          <w:rFonts w:ascii="GHEA Grapalat" w:hAnsi="GHEA Grapalat" w:cs="Sylfaen"/>
          <w:sz w:val="20"/>
          <w:lang w:val="hy-AM"/>
        </w:rPr>
        <w:t>եխնիկական բնութագր</w:t>
      </w:r>
      <w:r w:rsidRPr="006E0A77">
        <w:rPr>
          <w:rFonts w:ascii="GHEA Grapalat" w:hAnsi="GHEA Grapalat"/>
          <w:sz w:val="20"/>
          <w:lang w:val="hy-AM"/>
        </w:rPr>
        <w:t>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6E0A7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6E0A77" w:rsidRDefault="00DD071A" w:rsidP="00DD071A">
      <w:pPr>
        <w:ind w:firstLine="709"/>
        <w:jc w:val="both"/>
        <w:rPr>
          <w:rFonts w:ascii="GHEA Grapalat" w:hAnsi="GHEA Grapalat" w:cs="Sylfaen"/>
          <w:sz w:val="20"/>
          <w:lang w:val="hy-AM"/>
        </w:rPr>
      </w:pPr>
      <w:r w:rsidRPr="006E0A77">
        <w:rPr>
          <w:rFonts w:ascii="GHEA Grapalat" w:hAnsi="GHEA Grapalat"/>
          <w:sz w:val="20"/>
          <w:lang w:val="hy-AM"/>
        </w:rPr>
        <w:t xml:space="preserve"> </w:t>
      </w:r>
      <w:r w:rsidRPr="006E0A77">
        <w:rPr>
          <w:rFonts w:ascii="GHEA Grapalat" w:hAnsi="GHEA Grapalat" w:cs="Sylfaen"/>
          <w:sz w:val="20"/>
          <w:lang w:val="hy-AM"/>
        </w:rPr>
        <w:t>5.3 Պայմանագրով նախատեսված ծառայության մատուցման ժամկետը</w:t>
      </w:r>
      <w:r w:rsidRPr="006E0A77">
        <w:rPr>
          <w:rFonts w:ascii="GHEA Grapalat" w:hAnsi="GHEA Grapalat" w:cs="Sylfaen"/>
          <w:strike/>
          <w:sz w:val="20"/>
          <w:lang w:val="hy-AM"/>
        </w:rPr>
        <w:t xml:space="preserve"> </w:t>
      </w:r>
      <w:r w:rsidRPr="006E0A7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5.4 Պայմանագրի 5.2</w:t>
      </w:r>
      <w:r w:rsidR="00D61B41" w:rsidRPr="006E0A77">
        <w:rPr>
          <w:rFonts w:ascii="GHEA Grapalat" w:hAnsi="GHEA Grapalat" w:cs="Sylfaen"/>
          <w:sz w:val="20"/>
          <w:lang w:val="hy-AM"/>
        </w:rPr>
        <w:t xml:space="preserve"> և</w:t>
      </w:r>
      <w:r w:rsidRPr="006E0A77">
        <w:rPr>
          <w:rFonts w:ascii="GHEA Grapalat" w:hAnsi="GHEA Grapalat" w:cs="Sylfaen"/>
          <w:sz w:val="20"/>
          <w:lang w:val="hy-AM"/>
        </w:rPr>
        <w:t xml:space="preserve"> </w:t>
      </w:r>
      <w:r w:rsidR="00D61B41" w:rsidRPr="006E0A77">
        <w:rPr>
          <w:rFonts w:ascii="GHEA Grapalat" w:hAnsi="GHEA Grapalat" w:cs="Sylfaen"/>
          <w:sz w:val="20"/>
          <w:lang w:val="hy-AM"/>
        </w:rPr>
        <w:t xml:space="preserve">5.3  </w:t>
      </w:r>
      <w:r w:rsidRPr="006E0A7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6E0A77">
        <w:rPr>
          <w:rFonts w:ascii="GHEA Grapalat" w:hAnsi="GHEA Grapalat" w:cs="Sylfaen"/>
          <w:sz w:val="20"/>
          <w:lang w:val="hy-AM"/>
        </w:rPr>
        <w:t xml:space="preserve">սահմանված ժամկետում </w:t>
      </w:r>
      <w:r w:rsidRPr="006E0A7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6E0A77" w:rsidRDefault="007678FA" w:rsidP="007678FA">
      <w:pPr>
        <w:ind w:firstLine="720"/>
        <w:jc w:val="both"/>
        <w:rPr>
          <w:rFonts w:ascii="GHEA Grapalat" w:hAnsi="GHEA Grapalat" w:cs="Sylfaen"/>
          <w:sz w:val="20"/>
          <w:lang w:val="hy-AM"/>
        </w:rPr>
      </w:pPr>
    </w:p>
    <w:p w14:paraId="515BC180" w14:textId="75FA3358" w:rsidR="007678FA" w:rsidRPr="006E0A77" w:rsidRDefault="007678FA" w:rsidP="00A76ABA">
      <w:pPr>
        <w:pStyle w:val="ListParagraph"/>
        <w:numPr>
          <w:ilvl w:val="0"/>
          <w:numId w:val="4"/>
        </w:numPr>
        <w:tabs>
          <w:tab w:val="left" w:pos="1080"/>
        </w:tabs>
        <w:ind w:firstLine="0"/>
        <w:jc w:val="both"/>
        <w:rPr>
          <w:rFonts w:ascii="GHEA Grapalat" w:hAnsi="GHEA Grapalat"/>
          <w:b/>
          <w:sz w:val="20"/>
          <w:lang w:val="hy-AM"/>
        </w:rPr>
      </w:pPr>
      <w:r w:rsidRPr="006E0A77">
        <w:rPr>
          <w:rFonts w:ascii="GHEA Grapalat" w:hAnsi="GHEA Grapalat" w:cs="Sylfaen"/>
          <w:b/>
          <w:sz w:val="20"/>
          <w:lang w:val="hy-AM"/>
        </w:rPr>
        <w:t>ԱՆՀԱՂԹԱՀԱՐԵԼԻ ՈՒԺԻ ԱԶԴԵՑՈՒԹՅՈՒՆ</w:t>
      </w:r>
      <w:r w:rsidRPr="006E0A77">
        <w:rPr>
          <w:rFonts w:ascii="GHEA Grapalat" w:hAnsi="GHEA Grapalat" w:cs="Sylfaen"/>
          <w:sz w:val="20"/>
          <w:lang w:val="hy-AM"/>
        </w:rPr>
        <w:t xml:space="preserve"> </w:t>
      </w:r>
      <w:r w:rsidRPr="006E0A77">
        <w:rPr>
          <w:rFonts w:ascii="GHEA Grapalat" w:hAnsi="GHEA Grapalat" w:cs="Times Armenian"/>
          <w:b/>
          <w:sz w:val="20"/>
          <w:lang w:val="hy-AM"/>
        </w:rPr>
        <w:t>(</w:t>
      </w:r>
      <w:r w:rsidRPr="006E0A77">
        <w:rPr>
          <w:rFonts w:ascii="GHEA Grapalat" w:hAnsi="GHEA Grapalat" w:cs="Sylfaen"/>
          <w:b/>
          <w:sz w:val="20"/>
          <w:lang w:val="hy-AM"/>
        </w:rPr>
        <w:t>ՖՈՐՍ</w:t>
      </w:r>
      <w:r w:rsidRPr="006E0A77">
        <w:rPr>
          <w:rFonts w:ascii="GHEA Grapalat" w:hAnsi="GHEA Grapalat" w:cs="Times Armenian"/>
          <w:b/>
          <w:sz w:val="20"/>
          <w:lang w:val="hy-AM"/>
        </w:rPr>
        <w:t>-</w:t>
      </w:r>
      <w:r w:rsidRPr="006E0A77">
        <w:rPr>
          <w:rFonts w:ascii="GHEA Grapalat" w:hAnsi="GHEA Grapalat" w:cs="Sylfaen"/>
          <w:b/>
          <w:sz w:val="20"/>
          <w:lang w:val="hy-AM"/>
        </w:rPr>
        <w:t>ՄԱԺՈՐ</w:t>
      </w:r>
      <w:r w:rsidRPr="006E0A77">
        <w:rPr>
          <w:rFonts w:ascii="GHEA Grapalat" w:hAnsi="GHEA Grapalat"/>
          <w:b/>
          <w:sz w:val="20"/>
          <w:lang w:val="hy-AM"/>
        </w:rPr>
        <w:t>)</w:t>
      </w:r>
    </w:p>
    <w:p w14:paraId="32EAD500" w14:textId="77777777" w:rsidR="002A49E1" w:rsidRPr="006E0A77" w:rsidRDefault="002A49E1" w:rsidP="002A49E1">
      <w:pPr>
        <w:pStyle w:val="ListParagraph"/>
        <w:jc w:val="both"/>
        <w:rPr>
          <w:rFonts w:ascii="GHEA Grapalat" w:hAnsi="GHEA Grapalat" w:cs="Sylfaen"/>
          <w:sz w:val="8"/>
          <w:lang w:val="hy-AM"/>
        </w:rPr>
      </w:pPr>
    </w:p>
    <w:p w14:paraId="481B3E84" w14:textId="5FB58AE3" w:rsidR="007678FA" w:rsidRPr="006E0A77" w:rsidRDefault="00990A84" w:rsidP="00174841">
      <w:pPr>
        <w:ind w:firstLine="709"/>
        <w:jc w:val="both"/>
        <w:rPr>
          <w:rFonts w:ascii="GHEA Grapalat" w:hAnsi="GHEA Grapalat"/>
          <w:sz w:val="20"/>
          <w:lang w:val="hy-AM"/>
        </w:rPr>
      </w:pPr>
      <w:r w:rsidRPr="006E0A77">
        <w:rPr>
          <w:rFonts w:ascii="GHEA Grapalat" w:hAnsi="GHEA Grapalat" w:cs="Sylfaen"/>
          <w:sz w:val="20"/>
          <w:lang w:val="hy-AM"/>
        </w:rPr>
        <w:t>Պ</w:t>
      </w:r>
      <w:r w:rsidR="007678FA" w:rsidRPr="006E0A77">
        <w:rPr>
          <w:rFonts w:ascii="GHEA Grapalat" w:hAnsi="GHEA Grapalat" w:cs="Sylfaen"/>
          <w:sz w:val="20"/>
          <w:lang w:val="hy-AM"/>
        </w:rPr>
        <w:t>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հիման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վրա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կնքված</w:t>
      </w:r>
      <w:r w:rsidR="007678FA" w:rsidRPr="006E0A77">
        <w:rPr>
          <w:rFonts w:ascii="GHEA Grapalat" w:hAnsi="GHEA Grapalat" w:cs="Times Armenian"/>
          <w:sz w:val="20"/>
          <w:lang w:val="hy-AM"/>
        </w:rPr>
        <w:t xml:space="preserve"> հ</w:t>
      </w:r>
      <w:r w:rsidR="007678FA" w:rsidRPr="006E0A77">
        <w:rPr>
          <w:rFonts w:ascii="GHEA Grapalat" w:hAnsi="GHEA Grapalat" w:cs="Sylfaen"/>
          <w:sz w:val="20"/>
          <w:lang w:val="hy-AM"/>
        </w:rPr>
        <w:t>ամաձայնագրերով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ամբողջությամբ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մասնակիորեն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չկատարելու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համար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ազատվում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պատասխանատվությունից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եղել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անհաղթահարելի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հետևանքով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ծագել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կնքելուց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հետո</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չէին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կարող</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կանխատեսել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կանխարգելել։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Այդպիսի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իրավիճակներ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երկրաշարժը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ջրհեղեղը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հրդեհը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պատերազմը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ռազմական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դրություն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հայտարարելը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քաղաքական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հուզումները</w:t>
      </w:r>
      <w:r w:rsidR="007678FA" w:rsidRPr="006E0A77">
        <w:rPr>
          <w:rFonts w:ascii="GHEA Grapalat" w:hAnsi="GHEA Grapalat"/>
          <w:sz w:val="20"/>
          <w:lang w:val="hy-AM"/>
        </w:rPr>
        <w:t xml:space="preserve">, </w:t>
      </w:r>
      <w:r w:rsidR="007678FA" w:rsidRPr="006E0A77">
        <w:rPr>
          <w:rFonts w:ascii="GHEA Grapalat" w:hAnsi="GHEA Grapalat" w:cs="Sylfaen"/>
          <w:sz w:val="20"/>
          <w:lang w:val="hy-AM"/>
        </w:rPr>
        <w:t>գործադուլները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հաղորդակցության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միջոցների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աշխատանքի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դադարեցումը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պետական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մարմինների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ակտերը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այլն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անհնարին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դարձնում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կատարումը։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ազդեցությունը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շարունակվում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3 (</w:t>
      </w:r>
      <w:r w:rsidR="007678FA" w:rsidRPr="006E0A77">
        <w:rPr>
          <w:rFonts w:ascii="GHEA Grapalat" w:hAnsi="GHEA Grapalat" w:cs="Sylfaen"/>
          <w:sz w:val="20"/>
          <w:lang w:val="hy-AM"/>
        </w:rPr>
        <w:t>երեք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ամսից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ավելի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ապա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լուծել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նախապես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տեղյակ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պահելով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մյուս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w:t>
      </w:r>
    </w:p>
    <w:p w14:paraId="583A20D3" w14:textId="77777777" w:rsidR="007678FA" w:rsidRPr="006E0A77" w:rsidRDefault="007678FA" w:rsidP="00174841">
      <w:pPr>
        <w:ind w:firstLine="720"/>
        <w:jc w:val="both"/>
        <w:rPr>
          <w:rFonts w:ascii="GHEA Grapalat" w:hAnsi="GHEA Grapalat" w:cs="Sylfaen"/>
          <w:sz w:val="20"/>
          <w:lang w:val="hy-AM"/>
        </w:rPr>
      </w:pPr>
    </w:p>
    <w:p w14:paraId="490A1472" w14:textId="60ACA6DD" w:rsidR="007678FA" w:rsidRPr="006E0A77" w:rsidRDefault="002D13F5" w:rsidP="00174841">
      <w:pPr>
        <w:pStyle w:val="ListParagraph"/>
        <w:numPr>
          <w:ilvl w:val="0"/>
          <w:numId w:val="4"/>
        </w:numPr>
        <w:tabs>
          <w:tab w:val="left" w:pos="990"/>
        </w:tabs>
        <w:ind w:firstLine="0"/>
        <w:jc w:val="both"/>
        <w:rPr>
          <w:rFonts w:ascii="GHEA Grapalat" w:hAnsi="GHEA Grapalat" w:cs="Sylfaen"/>
          <w:b/>
          <w:sz w:val="20"/>
          <w:lang w:val="hy-AM"/>
        </w:rPr>
      </w:pPr>
      <w:r w:rsidRPr="006E0A77">
        <w:rPr>
          <w:rFonts w:ascii="GHEA Grapalat" w:hAnsi="GHEA Grapalat" w:cs="Sylfaen"/>
          <w:b/>
          <w:sz w:val="20"/>
          <w:lang w:val="hy-AM"/>
        </w:rPr>
        <w:t xml:space="preserve"> </w:t>
      </w:r>
      <w:r w:rsidR="007678FA" w:rsidRPr="006E0A77">
        <w:rPr>
          <w:rFonts w:ascii="GHEA Grapalat" w:hAnsi="GHEA Grapalat" w:cs="Sylfaen"/>
          <w:b/>
          <w:sz w:val="20"/>
          <w:lang w:val="hy-AM"/>
        </w:rPr>
        <w:t>ԱՅԼ ՊԱՅՄԱՆՆԵՐ</w:t>
      </w:r>
    </w:p>
    <w:p w14:paraId="038EA16B" w14:textId="77777777" w:rsidR="002A49E1" w:rsidRPr="006E0A77"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6E0A77" w:rsidRDefault="007678FA" w:rsidP="00174841">
      <w:pPr>
        <w:ind w:firstLine="709"/>
        <w:jc w:val="both"/>
        <w:rPr>
          <w:rFonts w:ascii="GHEA Grapalat" w:hAnsi="GHEA Grapalat"/>
          <w:sz w:val="20"/>
          <w:lang w:val="hy-AM"/>
        </w:rPr>
      </w:pPr>
      <w:r w:rsidRPr="006E0A77">
        <w:rPr>
          <w:rFonts w:ascii="GHEA Grapalat" w:hAnsi="GHEA Grapalat"/>
          <w:sz w:val="20"/>
          <w:lang w:val="hy-AM"/>
        </w:rPr>
        <w:t>7.1 Պ</w:t>
      </w:r>
      <w:r w:rsidRPr="006E0A77">
        <w:rPr>
          <w:rFonts w:ascii="GHEA Grapalat" w:hAnsi="GHEA Grapalat" w:cs="Sylfaen"/>
          <w:sz w:val="20"/>
          <w:lang w:val="hy-AM"/>
        </w:rPr>
        <w:t>այմանագիրն</w:t>
      </w:r>
      <w:r w:rsidRPr="006E0A77">
        <w:rPr>
          <w:rFonts w:ascii="GHEA Grapalat" w:hAnsi="GHEA Grapalat" w:cs="Times Armenian"/>
          <w:sz w:val="20"/>
          <w:lang w:val="hy-AM"/>
        </w:rPr>
        <w:t xml:space="preserve"> </w:t>
      </w:r>
      <w:r w:rsidRPr="006E0A77">
        <w:rPr>
          <w:rFonts w:ascii="GHEA Grapalat" w:hAnsi="GHEA Grapalat" w:cs="Sylfaen"/>
          <w:sz w:val="20"/>
          <w:lang w:val="hy-AM"/>
        </w:rPr>
        <w:t>ուժի</w:t>
      </w:r>
      <w:r w:rsidRPr="006E0A77">
        <w:rPr>
          <w:rFonts w:ascii="GHEA Grapalat" w:hAnsi="GHEA Grapalat" w:cs="Times Armenian"/>
          <w:sz w:val="20"/>
          <w:lang w:val="hy-AM"/>
        </w:rPr>
        <w:t xml:space="preserve"> </w:t>
      </w:r>
      <w:r w:rsidRPr="006E0A77">
        <w:rPr>
          <w:rFonts w:ascii="GHEA Grapalat" w:hAnsi="GHEA Grapalat" w:cs="Sylfaen"/>
          <w:sz w:val="20"/>
          <w:lang w:val="hy-AM"/>
        </w:rPr>
        <w:t>մեջ</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մտնում</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ստորագրման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պահից և գործում է մինչև</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 պայմանագրով</w:t>
      </w:r>
      <w:r w:rsidRPr="006E0A77">
        <w:rPr>
          <w:rFonts w:ascii="GHEA Grapalat" w:hAnsi="GHEA Grapalat" w:cs="Times Armenian"/>
          <w:sz w:val="20"/>
          <w:lang w:val="hy-AM"/>
        </w:rPr>
        <w:t xml:space="preserve"> </w:t>
      </w:r>
      <w:r w:rsidRPr="006E0A77">
        <w:rPr>
          <w:rFonts w:ascii="GHEA Grapalat" w:hAnsi="GHEA Grapalat" w:cs="Sylfaen"/>
          <w:sz w:val="20"/>
          <w:lang w:val="hy-AM"/>
        </w:rPr>
        <w:t>ստանձնած</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ողջ</w:t>
      </w:r>
      <w:r w:rsidRPr="006E0A77">
        <w:rPr>
          <w:rFonts w:ascii="GHEA Grapalat" w:hAnsi="GHEA Grapalat" w:cs="Times Armenian"/>
          <w:sz w:val="20"/>
          <w:lang w:val="hy-AM"/>
        </w:rPr>
        <w:t xml:space="preserve"> </w:t>
      </w:r>
      <w:r w:rsidRPr="006E0A77">
        <w:rPr>
          <w:rFonts w:ascii="GHEA Grapalat" w:hAnsi="GHEA Grapalat" w:cs="Sylfaen"/>
          <w:sz w:val="20"/>
          <w:lang w:val="hy-AM"/>
        </w:rPr>
        <w:t>ծավալով</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կատարումը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1BFE77B6" w14:textId="4A6704FA" w:rsidR="007678FA" w:rsidRPr="006E0A77" w:rsidRDefault="007678FA" w:rsidP="00174841">
      <w:pPr>
        <w:ind w:firstLine="709"/>
        <w:jc w:val="both"/>
        <w:rPr>
          <w:rFonts w:ascii="GHEA Grapalat" w:hAnsi="GHEA Grapalat" w:cs="Sylfaen"/>
          <w:sz w:val="20"/>
          <w:lang w:val="hy-AM"/>
        </w:rPr>
      </w:pPr>
      <w:r w:rsidRPr="006E0A7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6E0A77" w:rsidRDefault="007678FA" w:rsidP="00174841">
      <w:pPr>
        <w:ind w:firstLine="709"/>
        <w:jc w:val="both"/>
        <w:rPr>
          <w:rFonts w:ascii="GHEA Grapalat" w:hAnsi="GHEA Grapalat"/>
          <w:sz w:val="20"/>
          <w:lang w:val="hy-AM"/>
        </w:rPr>
      </w:pPr>
      <w:r w:rsidRPr="006E0A77">
        <w:rPr>
          <w:rFonts w:ascii="GHEA Grapalat" w:hAnsi="GHEA Grapalat"/>
          <w:sz w:val="20"/>
          <w:lang w:val="hy-AM"/>
        </w:rPr>
        <w:t>7.2 Պ</w:t>
      </w:r>
      <w:r w:rsidRPr="006E0A77">
        <w:rPr>
          <w:rFonts w:ascii="GHEA Grapalat" w:hAnsi="GHEA Grapalat" w:cs="Sylfaen"/>
          <w:sz w:val="20"/>
          <w:lang w:val="hy-AM"/>
        </w:rPr>
        <w:t>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վճարային</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դադարել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հակընդդեմ</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հաշվանցով</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կնիքով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հաստատված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պահանջի</w:t>
      </w:r>
      <w:r w:rsidRPr="006E0A77">
        <w:rPr>
          <w:rFonts w:ascii="GHEA Grapalat" w:hAnsi="GHEA Grapalat" w:cs="Times Armenian"/>
          <w:sz w:val="20"/>
          <w:lang w:val="hy-AM"/>
        </w:rPr>
        <w:t xml:space="preserve"> </w:t>
      </w:r>
      <w:r w:rsidRPr="006E0A77">
        <w:rPr>
          <w:rFonts w:ascii="GHEA Grapalat" w:hAnsi="GHEA Grapalat" w:cs="Sylfaen"/>
          <w:sz w:val="20"/>
          <w:lang w:val="hy-AM"/>
        </w:rPr>
        <w:t>իրավունքը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փոխանցվել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անձի</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պարտապան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0A3F91A5"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E0A77">
        <w:rPr>
          <w:rFonts w:ascii="GHEA Grapalat" w:hAnsi="GHEA Grapalat"/>
          <w:sz w:val="20"/>
          <w:lang w:val="hy-AM"/>
        </w:rPr>
        <w:t xml:space="preserve">ում է </w:t>
      </w:r>
      <w:r w:rsidRPr="006E0A7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E0A77" w:rsidRDefault="007678FA" w:rsidP="00174841">
      <w:pPr>
        <w:tabs>
          <w:tab w:val="left" w:pos="1276"/>
        </w:tabs>
        <w:ind w:firstLine="720"/>
        <w:jc w:val="both"/>
        <w:rPr>
          <w:rFonts w:ascii="GHEA Grapalat" w:hAnsi="GHEA Grapalat" w:cs="Sylfaen"/>
          <w:sz w:val="20"/>
          <w:lang w:val="hy-AM"/>
        </w:rPr>
      </w:pPr>
      <w:r w:rsidRPr="006E0A7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 xml:space="preserve">7.5 </w:t>
      </w:r>
      <w:r w:rsidRPr="006E0A77">
        <w:rPr>
          <w:rFonts w:ascii="GHEA Grapalat" w:hAnsi="GHEA Grapalat" w:cs="Sylfaen"/>
          <w:sz w:val="20"/>
          <w:lang w:val="hy-AM"/>
        </w:rPr>
        <w:t>Պայմանագրում</w:t>
      </w:r>
      <w:r w:rsidRPr="006E0A77">
        <w:rPr>
          <w:rFonts w:ascii="GHEA Grapalat" w:hAnsi="GHEA Grapalat" w:cs="Times Armenian"/>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լրացումներ</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միայն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փոխադարձ</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համաձայնագիր</w:t>
      </w:r>
      <w:r w:rsidRPr="006E0A77">
        <w:rPr>
          <w:rFonts w:ascii="GHEA Grapalat" w:hAnsi="GHEA Grapalat" w:cs="Times Armenian"/>
          <w:sz w:val="20"/>
          <w:lang w:val="hy-AM"/>
        </w:rPr>
        <w:t xml:space="preserve"> </w:t>
      </w:r>
      <w:r w:rsidRPr="006E0A77">
        <w:rPr>
          <w:rFonts w:ascii="GHEA Grapalat" w:hAnsi="GHEA Grapalat" w:cs="Sylfaen"/>
          <w:sz w:val="20"/>
          <w:lang w:val="hy-AM"/>
        </w:rPr>
        <w:t>կնքելու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կհանդիսանա</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w:t>
      </w:r>
      <w:r w:rsidRPr="006E0A77">
        <w:rPr>
          <w:rFonts w:ascii="GHEA Grapalat" w:hAnsi="GHEA Grapalat" w:cs="Sylfaen"/>
          <w:sz w:val="20"/>
          <w:lang w:val="hy-AM"/>
        </w:rPr>
        <w:t>անբաժանելի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մասը</w:t>
      </w:r>
      <w:r w:rsidRPr="006E0A77">
        <w:rPr>
          <w:rFonts w:ascii="GHEA Grapalat" w:hAnsi="GHEA Grapalat"/>
          <w:sz w:val="20"/>
          <w:lang w:val="hy-AM"/>
        </w:rPr>
        <w:t>։</w:t>
      </w:r>
    </w:p>
    <w:p w14:paraId="0D0497E6" w14:textId="1CF2B84F" w:rsidR="007678FA" w:rsidRPr="006E0A77" w:rsidRDefault="007678FA" w:rsidP="00174841">
      <w:pPr>
        <w:jc w:val="both"/>
        <w:rPr>
          <w:rFonts w:ascii="GHEA Grapalat" w:hAnsi="GHEA Grapalat"/>
          <w:sz w:val="20"/>
          <w:lang w:val="hy-AM"/>
        </w:rPr>
      </w:pPr>
      <w:r w:rsidRPr="006E0A77">
        <w:rPr>
          <w:rFonts w:ascii="GHEA Grapalat" w:hAnsi="GHEA Grapalat"/>
          <w:sz w:val="20"/>
          <w:lang w:val="hy-AM"/>
        </w:rPr>
        <w:tab/>
        <w:t>Արգելվում է պայմա</w:t>
      </w:r>
      <w:r w:rsidR="00F4042F" w:rsidRPr="006E0A77">
        <w:rPr>
          <w:rFonts w:ascii="GHEA Grapalat" w:hAnsi="GHEA Grapalat"/>
          <w:sz w:val="20"/>
          <w:lang w:val="hy-AM"/>
        </w:rPr>
        <w:t xml:space="preserve">նագրում </w:t>
      </w:r>
      <w:r w:rsidRPr="006E0A77">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6E0A77">
        <w:rPr>
          <w:rFonts w:ascii="GHEA Grapalat" w:hAnsi="GHEA Grapalat" w:cs="Sylfaen"/>
          <w:sz w:val="20"/>
          <w:lang w:val="hy-AM"/>
        </w:rPr>
        <w:t xml:space="preserve">ձեռք բերվող ծառայության միավորի գնի </w:t>
      </w:r>
      <w:r w:rsidRPr="006E0A77">
        <w:rPr>
          <w:rFonts w:ascii="GHEA Grapalat" w:hAnsi="GHEA Grapalat" w:cs="Times Armenian"/>
          <w:sz w:val="20"/>
          <w:lang w:val="hy-AM"/>
        </w:rPr>
        <w:t xml:space="preserve"> </w:t>
      </w:r>
      <w:r w:rsidRPr="006E0A77">
        <w:rPr>
          <w:rFonts w:ascii="GHEA Grapalat" w:hAnsi="GHEA Grapalat"/>
          <w:sz w:val="20"/>
          <w:lang w:val="hy-AM"/>
        </w:rPr>
        <w:t>կամ պայմանագրի գնի արհեստական փոփոխման։</w:t>
      </w:r>
    </w:p>
    <w:p w14:paraId="04440296" w14:textId="77777777" w:rsidR="007678FA" w:rsidRPr="006E0A77" w:rsidRDefault="007678FA" w:rsidP="00174841">
      <w:pPr>
        <w:tabs>
          <w:tab w:val="left" w:pos="1276"/>
        </w:tabs>
        <w:ind w:firstLine="720"/>
        <w:jc w:val="both"/>
        <w:rPr>
          <w:rFonts w:ascii="GHEA Grapalat" w:hAnsi="GHEA Grapalat" w:cs="Times Armenian"/>
          <w:sz w:val="20"/>
          <w:lang w:val="hy-AM"/>
        </w:rPr>
      </w:pPr>
      <w:r w:rsidRPr="006E0A7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E0A77" w:rsidRDefault="007678FA" w:rsidP="00174841">
      <w:pPr>
        <w:tabs>
          <w:tab w:val="left" w:pos="1276"/>
        </w:tabs>
        <w:ind w:firstLine="720"/>
        <w:jc w:val="both"/>
        <w:rPr>
          <w:rFonts w:ascii="GHEA Grapalat" w:hAnsi="GHEA Grapalat"/>
          <w:sz w:val="20"/>
          <w:lang w:val="hy-AM"/>
        </w:rPr>
      </w:pPr>
      <w:r w:rsidRPr="006E0A77">
        <w:rPr>
          <w:rFonts w:ascii="GHEA Grapalat" w:hAnsi="GHEA Grapalat"/>
          <w:sz w:val="20"/>
          <w:lang w:val="pt-BR"/>
        </w:rPr>
        <w:t>7.6 Եթե պայմանագիրն  իրականացվ</w:t>
      </w:r>
      <w:r w:rsidRPr="006E0A77">
        <w:rPr>
          <w:rFonts w:ascii="GHEA Grapalat" w:hAnsi="GHEA Grapalat"/>
          <w:sz w:val="20"/>
          <w:lang w:val="hy-AM"/>
        </w:rPr>
        <w:t>ում է</w:t>
      </w:r>
      <w:r w:rsidRPr="006E0A77">
        <w:rPr>
          <w:rFonts w:ascii="GHEA Grapalat" w:hAnsi="GHEA Grapalat"/>
          <w:sz w:val="20"/>
          <w:lang w:val="pt-BR"/>
        </w:rPr>
        <w:t xml:space="preserve"> գործակալության պայմանագիր կնքելու միջոցով</w:t>
      </w:r>
    </w:p>
    <w:p w14:paraId="3F022A2F" w14:textId="77777777"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hy-AM"/>
        </w:rPr>
        <w:t>1)</w:t>
      </w:r>
      <w:r w:rsidRPr="006E0A77">
        <w:rPr>
          <w:rFonts w:ascii="GHEA Grapalat" w:hAnsi="GHEA Grapalat"/>
          <w:sz w:val="20"/>
          <w:lang w:val="pt-BR"/>
        </w:rPr>
        <w:t xml:space="preserve"> </w:t>
      </w:r>
      <w:r w:rsidRPr="006E0A77">
        <w:rPr>
          <w:rFonts w:ascii="GHEA Grapalat" w:hAnsi="GHEA Grapalat"/>
          <w:sz w:val="20"/>
          <w:lang w:val="hy-AM"/>
        </w:rPr>
        <w:t>Կատարողը</w:t>
      </w:r>
      <w:r w:rsidRPr="006E0A7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pt-BR"/>
        </w:rPr>
        <w:t xml:space="preserve">2) պայմանագրի կատարման ընթացքում գործակալի փոփոխման դեպքում </w:t>
      </w:r>
      <w:r w:rsidRPr="006E0A77">
        <w:rPr>
          <w:rFonts w:ascii="GHEA Grapalat" w:hAnsi="GHEA Grapalat"/>
          <w:sz w:val="20"/>
          <w:lang w:val="hy-AM"/>
        </w:rPr>
        <w:t>Կատարող</w:t>
      </w:r>
      <w:r w:rsidRPr="006E0A77">
        <w:rPr>
          <w:rFonts w:ascii="GHEA Grapalat" w:hAnsi="GHEA Grapalat"/>
          <w:sz w:val="20"/>
          <w:lang w:val="pt-BR"/>
        </w:rPr>
        <w:t xml:space="preserve">ը գրավոր տեղեկացնում է </w:t>
      </w:r>
      <w:r w:rsidRPr="006E0A77">
        <w:rPr>
          <w:rFonts w:ascii="GHEA Grapalat" w:hAnsi="GHEA Grapalat"/>
          <w:sz w:val="20"/>
          <w:lang w:val="hy-AM"/>
        </w:rPr>
        <w:t>Պ</w:t>
      </w:r>
      <w:r w:rsidRPr="006E0A7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E0A77">
        <w:rPr>
          <w:rStyle w:val="FootnoteReference"/>
          <w:rFonts w:ascii="GHEA Grapalat" w:hAnsi="GHEA Grapalat"/>
          <w:sz w:val="20"/>
          <w:lang w:val="pt-BR"/>
        </w:rPr>
        <w:footnoteReference w:id="4"/>
      </w:r>
    </w:p>
    <w:p w14:paraId="4E63C041" w14:textId="685043E6"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E0A77">
        <w:rPr>
          <w:rStyle w:val="FootnoteReference"/>
          <w:rFonts w:ascii="GHEA Grapalat" w:hAnsi="GHEA Grapalat"/>
          <w:sz w:val="20"/>
          <w:lang w:val="pt-BR"/>
        </w:rPr>
        <w:footnoteReference w:id="5"/>
      </w:r>
    </w:p>
    <w:p w14:paraId="63D364B6" w14:textId="69A049F0" w:rsidR="007678FA" w:rsidRPr="006E0A77" w:rsidRDefault="00963CA0" w:rsidP="00174841">
      <w:pPr>
        <w:tabs>
          <w:tab w:val="left" w:pos="1276"/>
        </w:tabs>
        <w:ind w:firstLine="720"/>
        <w:jc w:val="both"/>
        <w:rPr>
          <w:rFonts w:ascii="GHEA Grapalat" w:hAnsi="GHEA Grapalat"/>
          <w:sz w:val="20"/>
          <w:lang w:val="pt-BR"/>
        </w:rPr>
      </w:pPr>
      <w:r w:rsidRPr="006E0A77">
        <w:rPr>
          <w:rFonts w:ascii="GHEA Grapalat" w:hAnsi="GHEA Grapalat" w:cs="Times Armenian"/>
          <w:sz w:val="20"/>
          <w:lang w:val="pt-BR"/>
        </w:rPr>
        <w:t>7.8 Ծառայության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մինչև</w:t>
      </w:r>
      <w:r w:rsidRPr="006E0A77">
        <w:rPr>
          <w:rFonts w:ascii="GHEA Grapalat" w:hAnsi="GHEA Grapalat" w:cs="Times Armenian"/>
          <w:sz w:val="20"/>
          <w:lang w:val="hy-AM"/>
        </w:rPr>
        <w:t xml:space="preserve"> պայմանագրով </w:t>
      </w:r>
      <w:r w:rsidRPr="006E0A77">
        <w:rPr>
          <w:rFonts w:ascii="GHEA Grapalat" w:hAnsi="GHEA Grapalat" w:cs="Sylfaen"/>
          <w:sz w:val="20"/>
          <w:lang w:val="hy-AM"/>
        </w:rPr>
        <w:t>այդ</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լրանալը</w:t>
      </w:r>
      <w:r w:rsidRPr="006E0A77">
        <w:rPr>
          <w:rFonts w:ascii="GHEA Grapalat" w:hAnsi="GHEA Grapalat" w:cs="Sylfaen"/>
          <w:sz w:val="20"/>
          <w:lang w:val="pt-BR"/>
        </w:rPr>
        <w:t>`</w:t>
      </w:r>
      <w:r w:rsidRPr="006E0A77">
        <w:rPr>
          <w:rFonts w:ascii="GHEA Grapalat" w:hAnsi="GHEA Grapalat" w:cs="Times Armenian"/>
          <w:sz w:val="20"/>
          <w:lang w:val="hy-AM"/>
        </w:rPr>
        <w:t xml:space="preserve"> </w:t>
      </w:r>
      <w:r w:rsidRPr="006E0A77">
        <w:rPr>
          <w:rFonts w:ascii="GHEA Grapalat" w:hAnsi="GHEA Grapalat" w:cs="Times Armenian"/>
          <w:sz w:val="20"/>
        </w:rPr>
        <w:t>Կատարող</w:t>
      </w:r>
      <w:r w:rsidRPr="006E0A77">
        <w:rPr>
          <w:rFonts w:ascii="GHEA Grapalat" w:hAnsi="GHEA Grapalat" w:cs="Sylfaen"/>
          <w:sz w:val="20"/>
        </w:rPr>
        <w:t>ի</w:t>
      </w:r>
      <w:r w:rsidRPr="006E0A77">
        <w:rPr>
          <w:rFonts w:ascii="GHEA Grapalat" w:hAnsi="GHEA Grapalat" w:cs="Times Armenian"/>
          <w:sz w:val="20"/>
          <w:lang w:val="hy-AM"/>
        </w:rPr>
        <w:t xml:space="preserve"> գրավոր առաջարկի </w:t>
      </w:r>
      <w:r w:rsidRPr="006E0A77">
        <w:rPr>
          <w:rFonts w:ascii="GHEA Grapalat" w:hAnsi="GHEA Grapalat" w:cs="Sylfaen"/>
          <w:sz w:val="20"/>
          <w:lang w:val="hy-AM"/>
        </w:rPr>
        <w:t>առկայության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պայմանով</w:t>
      </w:r>
      <w:r w:rsidRPr="006E0A77">
        <w:rPr>
          <w:rFonts w:ascii="GHEA Grapalat" w:hAnsi="GHEA Grapalat" w:cs="Times Armenian"/>
          <w:sz w:val="20"/>
          <w:lang w:val="hy-AM"/>
        </w:rPr>
        <w:t xml:space="preserve">, </w:t>
      </w:r>
      <w:r w:rsidRPr="006E0A77">
        <w:rPr>
          <w:rFonts w:ascii="GHEA Grapalat" w:hAnsi="GHEA Grapalat" w:cs="Sylfaen"/>
          <w:sz w:val="20"/>
          <w:lang w:val="hy-AM"/>
        </w:rPr>
        <w:t>որ</w:t>
      </w:r>
      <w:r w:rsidRPr="006E0A77">
        <w:rPr>
          <w:rFonts w:ascii="GHEA Grapalat" w:hAnsi="GHEA Grapalat" w:cs="Sylfaen"/>
          <w:sz w:val="20"/>
          <w:lang w:val="pt-BR"/>
        </w:rPr>
        <w:t xml:space="preserve"> </w:t>
      </w:r>
      <w:r w:rsidRPr="006E0A77">
        <w:rPr>
          <w:rFonts w:ascii="GHEA Grapalat" w:hAnsi="GHEA Grapalat"/>
          <w:sz w:val="20"/>
          <w:lang w:val="hy-AM"/>
        </w:rPr>
        <w:t>Պատվիրատուի</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Times Armenian"/>
          <w:sz w:val="20"/>
        </w:rPr>
        <w:t>ծառայության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մատուցման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պահանջը չի վերացել</w:t>
      </w:r>
      <w:r w:rsidRPr="006E0A77">
        <w:rPr>
          <w:rFonts w:ascii="GHEA Grapalat" w:hAnsi="GHEA Grapalat" w:cs="Sylfaen"/>
          <w:sz w:val="20"/>
          <w:lang w:val="pt-BR"/>
        </w:rPr>
        <w:t xml:space="preserve">, </w:t>
      </w:r>
      <w:r w:rsidRPr="006E0A77">
        <w:rPr>
          <w:rFonts w:ascii="GHEA Grapalat" w:hAnsi="GHEA Grapalat" w:cs="Sylfaen"/>
          <w:sz w:val="20"/>
        </w:rPr>
        <w:t>իսկ</w:t>
      </w:r>
      <w:r w:rsidRPr="006E0A77">
        <w:rPr>
          <w:rFonts w:ascii="GHEA Grapalat" w:hAnsi="GHEA Grapalat" w:cs="Sylfaen"/>
          <w:sz w:val="20"/>
          <w:lang w:val="pt-BR"/>
        </w:rPr>
        <w:t xml:space="preserve"> </w:t>
      </w:r>
      <w:r w:rsidRPr="006E0A77">
        <w:rPr>
          <w:rFonts w:ascii="GHEA Grapalat" w:hAnsi="GHEA Grapalat" w:cs="Sylfaen"/>
          <w:sz w:val="20"/>
        </w:rPr>
        <w:t>Կատարողի</w:t>
      </w:r>
      <w:r w:rsidRPr="006E0A77">
        <w:rPr>
          <w:rFonts w:ascii="GHEA Grapalat" w:hAnsi="GHEA Grapalat" w:cs="Sylfaen"/>
          <w:sz w:val="20"/>
          <w:lang w:val="pt-BR"/>
        </w:rPr>
        <w:t xml:space="preserve"> </w:t>
      </w:r>
      <w:r w:rsidRPr="006E0A77">
        <w:rPr>
          <w:rFonts w:ascii="GHEA Grapalat" w:hAnsi="GHEA Grapalat" w:cs="Sylfaen"/>
          <w:sz w:val="20"/>
          <w:lang w:val="hy-AM"/>
        </w:rPr>
        <w:t xml:space="preserve">գրավոր առաջարկը </w:t>
      </w:r>
      <w:r w:rsidRPr="006E0A77">
        <w:rPr>
          <w:rFonts w:ascii="GHEA Grapalat" w:hAnsi="GHEA Grapalat" w:cs="Sylfaen"/>
          <w:sz w:val="20"/>
        </w:rPr>
        <w:t>ներկայացվել</w:t>
      </w:r>
      <w:r w:rsidRPr="006E0A77">
        <w:rPr>
          <w:rFonts w:ascii="GHEA Grapalat" w:hAnsi="GHEA Grapalat" w:cs="Sylfaen"/>
          <w:sz w:val="20"/>
          <w:lang w:val="pt-BR"/>
        </w:rPr>
        <w:t xml:space="preserve"> </w:t>
      </w:r>
      <w:r w:rsidRPr="006E0A77">
        <w:rPr>
          <w:rFonts w:ascii="GHEA Grapalat" w:hAnsi="GHEA Grapalat" w:cs="Sylfaen"/>
          <w:sz w:val="20"/>
        </w:rPr>
        <w:t>է</w:t>
      </w:r>
      <w:r w:rsidRPr="006E0A77">
        <w:rPr>
          <w:rFonts w:ascii="GHEA Grapalat" w:hAnsi="GHEA Grapalat" w:cs="Sylfaen"/>
          <w:sz w:val="20"/>
          <w:lang w:val="pt-BR"/>
        </w:rPr>
        <w:t xml:space="preserve"> </w:t>
      </w:r>
      <w:r w:rsidRPr="006E0A77">
        <w:rPr>
          <w:rFonts w:ascii="GHEA Grapalat" w:hAnsi="GHEA Grapalat" w:cs="Sylfaen"/>
          <w:sz w:val="20"/>
        </w:rPr>
        <w:t>ոչ</w:t>
      </w:r>
      <w:r w:rsidRPr="006E0A77">
        <w:rPr>
          <w:rFonts w:ascii="GHEA Grapalat" w:hAnsi="GHEA Grapalat" w:cs="Sylfaen"/>
          <w:sz w:val="20"/>
          <w:lang w:val="pt-BR"/>
        </w:rPr>
        <w:t xml:space="preserve"> </w:t>
      </w:r>
      <w:r w:rsidRPr="006E0A77">
        <w:rPr>
          <w:rFonts w:ascii="GHEA Grapalat" w:hAnsi="GHEA Grapalat" w:cs="Sylfaen"/>
          <w:sz w:val="20"/>
        </w:rPr>
        <w:t>ուշ</w:t>
      </w:r>
      <w:r w:rsidRPr="006E0A77">
        <w:rPr>
          <w:rFonts w:ascii="GHEA Grapalat" w:hAnsi="GHEA Grapalat" w:cs="Sylfaen"/>
          <w:sz w:val="20"/>
          <w:lang w:val="pt-BR"/>
        </w:rPr>
        <w:t xml:space="preserve">, </w:t>
      </w:r>
      <w:r w:rsidRPr="006E0A77">
        <w:rPr>
          <w:rFonts w:ascii="GHEA Grapalat" w:hAnsi="GHEA Grapalat" w:cs="Sylfaen"/>
          <w:sz w:val="20"/>
        </w:rPr>
        <w:t>քան</w:t>
      </w:r>
      <w:r w:rsidRPr="006E0A77">
        <w:rPr>
          <w:rFonts w:ascii="GHEA Grapalat" w:hAnsi="GHEA Grapalat" w:cs="Sylfaen"/>
          <w:sz w:val="20"/>
          <w:lang w:val="pt-BR"/>
        </w:rPr>
        <w:t xml:space="preserve"> </w:t>
      </w:r>
      <w:r w:rsidRPr="006E0A77">
        <w:rPr>
          <w:rFonts w:ascii="GHEA Grapalat" w:hAnsi="GHEA Grapalat" w:cs="Sylfaen"/>
          <w:sz w:val="20"/>
        </w:rPr>
        <w:t>պայմանագրով</w:t>
      </w:r>
      <w:r w:rsidRPr="006E0A77">
        <w:rPr>
          <w:rFonts w:ascii="GHEA Grapalat" w:hAnsi="GHEA Grapalat" w:cs="Sylfaen"/>
          <w:sz w:val="20"/>
          <w:lang w:val="pt-BR"/>
        </w:rPr>
        <w:t xml:space="preserve"> </w:t>
      </w:r>
      <w:r w:rsidRPr="006E0A77">
        <w:rPr>
          <w:rFonts w:ascii="GHEA Grapalat" w:hAnsi="GHEA Grapalat" w:cs="Sylfaen"/>
          <w:sz w:val="20"/>
        </w:rPr>
        <w:t>ի</w:t>
      </w:r>
      <w:r w:rsidRPr="006E0A77">
        <w:rPr>
          <w:rFonts w:ascii="GHEA Grapalat" w:hAnsi="GHEA Grapalat" w:cs="Sylfaen"/>
          <w:sz w:val="20"/>
          <w:lang w:val="pt-BR"/>
        </w:rPr>
        <w:t xml:space="preserve"> </w:t>
      </w:r>
      <w:r w:rsidRPr="006E0A77">
        <w:rPr>
          <w:rFonts w:ascii="GHEA Grapalat" w:hAnsi="GHEA Grapalat" w:cs="Sylfaen"/>
          <w:sz w:val="20"/>
        </w:rPr>
        <w:t>սկզբանե</w:t>
      </w:r>
      <w:r w:rsidRPr="006E0A77">
        <w:rPr>
          <w:rFonts w:ascii="GHEA Grapalat" w:hAnsi="GHEA Grapalat" w:cs="Sylfaen"/>
          <w:sz w:val="20"/>
          <w:lang w:val="pt-BR"/>
        </w:rPr>
        <w:t xml:space="preserve"> </w:t>
      </w:r>
      <w:r w:rsidRPr="006E0A77">
        <w:rPr>
          <w:rFonts w:ascii="GHEA Grapalat" w:hAnsi="GHEA Grapalat" w:cs="Sylfaen"/>
          <w:sz w:val="20"/>
        </w:rPr>
        <w:t>ծառայությունների</w:t>
      </w:r>
      <w:r w:rsidRPr="006E0A77">
        <w:rPr>
          <w:rFonts w:ascii="GHEA Grapalat" w:hAnsi="GHEA Grapalat" w:cs="Sylfaen"/>
          <w:sz w:val="20"/>
          <w:lang w:val="pt-BR"/>
        </w:rPr>
        <w:t xml:space="preserve"> </w:t>
      </w:r>
      <w:r w:rsidRPr="006E0A77">
        <w:rPr>
          <w:rFonts w:ascii="GHEA Grapalat" w:hAnsi="GHEA Grapalat" w:cs="Sylfaen"/>
          <w:sz w:val="20"/>
        </w:rPr>
        <w:t>մատուցման</w:t>
      </w:r>
      <w:r w:rsidRPr="006E0A77">
        <w:rPr>
          <w:rFonts w:ascii="GHEA Grapalat" w:hAnsi="GHEA Grapalat" w:cs="Sylfaen"/>
          <w:sz w:val="20"/>
          <w:lang w:val="pt-BR"/>
        </w:rPr>
        <w:t xml:space="preserve"> </w:t>
      </w:r>
      <w:r w:rsidRPr="006E0A77">
        <w:rPr>
          <w:rFonts w:ascii="GHEA Grapalat" w:hAnsi="GHEA Grapalat" w:cs="Sylfaen"/>
          <w:sz w:val="20"/>
        </w:rPr>
        <w:t>համար</w:t>
      </w:r>
      <w:r w:rsidRPr="006E0A77">
        <w:rPr>
          <w:rFonts w:ascii="GHEA Grapalat" w:hAnsi="GHEA Grapalat" w:cs="Sylfaen"/>
          <w:sz w:val="20"/>
          <w:lang w:val="pt-BR"/>
        </w:rPr>
        <w:t xml:space="preserve"> </w:t>
      </w:r>
      <w:r w:rsidRPr="006E0A77">
        <w:rPr>
          <w:rFonts w:ascii="GHEA Grapalat" w:hAnsi="GHEA Grapalat" w:cs="Sylfaen"/>
          <w:sz w:val="20"/>
        </w:rPr>
        <w:t>սահմանված</w:t>
      </w:r>
      <w:r w:rsidRPr="006E0A77">
        <w:rPr>
          <w:rFonts w:ascii="GHEA Grapalat" w:hAnsi="GHEA Grapalat" w:cs="Sylfaen"/>
          <w:sz w:val="20"/>
          <w:lang w:val="pt-BR"/>
        </w:rPr>
        <w:t xml:space="preserve"> </w:t>
      </w:r>
      <w:r w:rsidRPr="006E0A77">
        <w:rPr>
          <w:rFonts w:ascii="GHEA Grapalat" w:hAnsi="GHEA Grapalat" w:cs="Sylfaen"/>
          <w:sz w:val="20"/>
        </w:rPr>
        <w:t>ժամկետը</w:t>
      </w:r>
      <w:r w:rsidRPr="006E0A77">
        <w:rPr>
          <w:rFonts w:ascii="GHEA Grapalat" w:hAnsi="GHEA Grapalat" w:cs="Sylfaen"/>
          <w:sz w:val="20"/>
          <w:lang w:val="pt-BR"/>
        </w:rPr>
        <w:t xml:space="preserve"> </w:t>
      </w:r>
      <w:r w:rsidRPr="006E0A77">
        <w:rPr>
          <w:rFonts w:ascii="GHEA Grapalat" w:hAnsi="GHEA Grapalat" w:cs="Sylfaen"/>
          <w:sz w:val="20"/>
        </w:rPr>
        <w:t>լրանալուց</w:t>
      </w:r>
      <w:r w:rsidRPr="006E0A77">
        <w:rPr>
          <w:rFonts w:ascii="GHEA Grapalat" w:hAnsi="GHEA Grapalat" w:cs="Sylfaen"/>
          <w:sz w:val="20"/>
          <w:lang w:val="pt-BR"/>
        </w:rPr>
        <w:t xml:space="preserve"> </w:t>
      </w:r>
      <w:r w:rsidRPr="006E0A77">
        <w:rPr>
          <w:rFonts w:ascii="GHEA Grapalat" w:hAnsi="GHEA Grapalat" w:cs="Sylfaen"/>
          <w:sz w:val="20"/>
        </w:rPr>
        <w:t>առնվազն</w:t>
      </w:r>
      <w:r w:rsidRPr="006E0A77">
        <w:rPr>
          <w:rFonts w:ascii="GHEA Grapalat" w:hAnsi="GHEA Grapalat" w:cs="Sylfaen"/>
          <w:sz w:val="20"/>
          <w:lang w:val="pt-BR"/>
        </w:rPr>
        <w:t xml:space="preserve"> 7</w:t>
      </w:r>
      <w:r w:rsidRPr="006E0A77">
        <w:rPr>
          <w:rFonts w:ascii="GHEA Grapalat" w:hAnsi="GHEA Grapalat" w:cs="Sylfaen"/>
          <w:sz w:val="20"/>
          <w:lang w:val="hy-AM"/>
        </w:rPr>
        <w:t xml:space="preserve">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w:t>
      </w:r>
      <w:r w:rsidRPr="006E0A77">
        <w:rPr>
          <w:rFonts w:ascii="GHEA Grapalat" w:hAnsi="GHEA Grapalat" w:cs="Sylfaen"/>
          <w:sz w:val="20"/>
          <w:lang w:val="pt-BR"/>
        </w:rPr>
        <w:t xml:space="preserve"> </w:t>
      </w:r>
      <w:r w:rsidRPr="006E0A77">
        <w:rPr>
          <w:rFonts w:ascii="GHEA Grapalat" w:hAnsi="GHEA Grapalat" w:cs="Sylfaen"/>
          <w:sz w:val="20"/>
        </w:rPr>
        <w:t>առաջ</w:t>
      </w:r>
      <w:r w:rsidRPr="006E0A77">
        <w:rPr>
          <w:rFonts w:ascii="GHEA Grapalat" w:hAnsi="GHEA Grapalat" w:cs="Sylfaen"/>
          <w:sz w:val="20"/>
          <w:lang w:val="pt-BR"/>
        </w:rPr>
        <w:t>: Ընդ որում սույն կետով սահմանված դեպքում ծ</w:t>
      </w:r>
      <w:r w:rsidRPr="006E0A77">
        <w:rPr>
          <w:rFonts w:ascii="GHEA Grapalat" w:hAnsi="GHEA Grapalat" w:cs="Times Armenian"/>
          <w:sz w:val="20"/>
          <w:lang w:val="pt-BR"/>
        </w:rPr>
        <w:t>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Times Armenian"/>
          <w:sz w:val="20"/>
        </w:rPr>
        <w:t>մեկ</w:t>
      </w:r>
      <w:r w:rsidRPr="006E0A77">
        <w:rPr>
          <w:rFonts w:ascii="GHEA Grapalat" w:hAnsi="GHEA Grapalat" w:cs="Times Armenian"/>
          <w:sz w:val="20"/>
          <w:lang w:val="pt-BR"/>
        </w:rPr>
        <w:t xml:space="preserve"> </w:t>
      </w:r>
      <w:r w:rsidRPr="006E0A77">
        <w:rPr>
          <w:rFonts w:ascii="GHEA Grapalat" w:hAnsi="GHEA Grapalat" w:cs="Times Armenian"/>
          <w:sz w:val="20"/>
        </w:rPr>
        <w:t>անգամ</w:t>
      </w:r>
      <w:r w:rsidRPr="006E0A77">
        <w:rPr>
          <w:rFonts w:ascii="GHEA Grapalat" w:hAnsi="GHEA Grapalat" w:cs="Times Armenian"/>
          <w:sz w:val="20"/>
          <w:lang w:val="pt-BR"/>
        </w:rPr>
        <w:t xml:space="preserve"> </w:t>
      </w:r>
      <w:r w:rsidRPr="006E0A77">
        <w:rPr>
          <w:rFonts w:ascii="GHEA Grapalat" w:hAnsi="GHEA Grapalat" w:cs="Sylfaen"/>
          <w:sz w:val="20"/>
          <w:lang w:val="hy-AM"/>
        </w:rPr>
        <w:t>մինչև</w:t>
      </w:r>
      <w:r w:rsidRPr="006E0A77">
        <w:rPr>
          <w:rFonts w:ascii="GHEA Grapalat" w:hAnsi="GHEA Grapalat" w:cs="Sylfaen"/>
          <w:sz w:val="20"/>
          <w:lang w:val="pt-BR"/>
        </w:rPr>
        <w:t xml:space="preserve"> 30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օրով</w:t>
      </w:r>
      <w:r w:rsidRPr="006E0A77">
        <w:rPr>
          <w:rFonts w:ascii="GHEA Grapalat" w:hAnsi="GHEA Grapalat" w:cs="Sylfaen"/>
          <w:sz w:val="20"/>
          <w:lang w:val="pt-BR"/>
        </w:rPr>
        <w:t>, բայց ոչ ավել</w:t>
      </w:r>
      <w:r w:rsidRPr="006E0A77">
        <w:rPr>
          <w:rFonts w:ascii="GHEA Grapalat" w:hAnsi="GHEA Grapalat" w:cs="Sylfaen"/>
          <w:sz w:val="20"/>
          <w:lang w:val="hy-AM"/>
        </w:rPr>
        <w:t>ի</w:t>
      </w:r>
      <w:r w:rsidRPr="006E0A77">
        <w:rPr>
          <w:rFonts w:ascii="GHEA Grapalat" w:hAnsi="GHEA Grapalat" w:cs="Sylfaen"/>
          <w:sz w:val="20"/>
          <w:lang w:val="pt-BR"/>
        </w:rPr>
        <w:t xml:space="preserve"> քան  պայմանագրով սահմանված ժամկետն է </w:t>
      </w:r>
      <w:r w:rsidR="00627283" w:rsidRPr="006E0A77">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6E0A77">
        <w:rPr>
          <w:rFonts w:ascii="GHEA Grapalat" w:hAnsi="GHEA Grapalat" w:cs="Sylfaen"/>
          <w:sz w:val="20"/>
          <w:lang w:val="pt-BR"/>
        </w:rPr>
        <w:t>:</w:t>
      </w:r>
    </w:p>
    <w:p w14:paraId="3FCB97EC"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E0A77">
        <w:rPr>
          <w:rFonts w:ascii="GHEA Grapalat" w:hAnsi="GHEA Grapalat"/>
          <w:sz w:val="20"/>
          <w:lang w:val="hy-AM"/>
        </w:rPr>
        <w:t>շրջանակներից</w:t>
      </w:r>
      <w:r w:rsidR="00ED004F" w:rsidRPr="006E0A77">
        <w:rPr>
          <w:rFonts w:ascii="GHEA Grapalat" w:hAnsi="GHEA Grapalat"/>
          <w:sz w:val="20"/>
          <w:lang w:val="hy-AM"/>
        </w:rPr>
        <w:t xml:space="preserve"> </w:t>
      </w:r>
      <w:r w:rsidRPr="006E0A7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E0A77" w:rsidRDefault="007678FA" w:rsidP="00174841">
      <w:pPr>
        <w:ind w:firstLine="567"/>
        <w:jc w:val="both"/>
        <w:rPr>
          <w:rFonts w:ascii="GHEA Grapalat" w:hAnsi="GHEA Grapalat"/>
          <w:sz w:val="20"/>
          <w:szCs w:val="20"/>
          <w:lang w:val="hy-AM" w:eastAsia="ru-RU"/>
        </w:rPr>
      </w:pPr>
      <w:r w:rsidRPr="006E0A77">
        <w:rPr>
          <w:rFonts w:ascii="GHEA Grapalat" w:hAnsi="GHEA Grapalat"/>
          <w:sz w:val="20"/>
          <w:lang w:val="hy-AM"/>
        </w:rPr>
        <w:tab/>
        <w:t>7.10 Պ</w:t>
      </w:r>
      <w:r w:rsidRPr="006E0A77">
        <w:rPr>
          <w:rFonts w:ascii="GHEA Grapalat" w:hAnsi="GHEA Grapalat"/>
          <w:spacing w:val="-4"/>
          <w:sz w:val="20"/>
          <w:szCs w:val="20"/>
          <w:lang w:val="hy-AM" w:eastAsia="ru-RU"/>
        </w:rPr>
        <w:t xml:space="preserve">այմանագիրը չի </w:t>
      </w:r>
      <w:r w:rsidRPr="006E0A77">
        <w:rPr>
          <w:rFonts w:ascii="GHEA Grapalat" w:hAnsi="GHEA Grapalat"/>
          <w:sz w:val="20"/>
          <w:szCs w:val="20"/>
          <w:lang w:val="hy-AM" w:eastAsia="ru-RU"/>
        </w:rPr>
        <w:t>կարող փոփոխվել կողմերի պարտա</w:t>
      </w:r>
      <w:r w:rsidRPr="006E0A77">
        <w:rPr>
          <w:rFonts w:ascii="GHEA Grapalat" w:hAnsi="GHEA Grapalat"/>
          <w:sz w:val="20"/>
          <w:szCs w:val="20"/>
          <w:lang w:val="hy-AM" w:eastAsia="ru-RU"/>
        </w:rPr>
        <w:softHyphen/>
        <w:t>վորու</w:t>
      </w:r>
      <w:r w:rsidRPr="006E0A77">
        <w:rPr>
          <w:rFonts w:ascii="GHEA Grapalat" w:hAnsi="GHEA Grapalat"/>
          <w:sz w:val="20"/>
          <w:szCs w:val="20"/>
          <w:lang w:val="hy-AM" w:eastAsia="ru-RU"/>
        </w:rPr>
        <w:softHyphen/>
        <w:t>թյունների մասնակի չկատարման հետևանքով</w:t>
      </w:r>
      <w:r w:rsidRPr="006E0A77" w:rsidDel="00591DE3">
        <w:rPr>
          <w:rFonts w:ascii="GHEA Grapalat" w:hAnsi="GHEA Grapalat"/>
          <w:sz w:val="20"/>
          <w:szCs w:val="20"/>
          <w:lang w:val="hy-AM" w:eastAsia="ru-RU"/>
        </w:rPr>
        <w:t xml:space="preserve"> </w:t>
      </w:r>
      <w:r w:rsidRPr="006E0A7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C4BDB52" w:rsidR="007678FA" w:rsidRPr="006E0A77" w:rsidRDefault="00D61ECC" w:rsidP="00174841">
      <w:pPr>
        <w:ind w:firstLine="630"/>
        <w:jc w:val="both"/>
        <w:rPr>
          <w:rFonts w:ascii="GHEA Grapalat" w:hAnsi="GHEA Grapalat"/>
          <w:sz w:val="20"/>
          <w:szCs w:val="20"/>
          <w:lang w:val="hy-AM" w:eastAsia="ru-RU"/>
        </w:rPr>
      </w:pPr>
      <w:r w:rsidRPr="006E0A77">
        <w:rPr>
          <w:rFonts w:ascii="GHEA Grapalat" w:hAnsi="GHEA Grapalat"/>
          <w:sz w:val="20"/>
          <w:szCs w:val="20"/>
          <w:lang w:val="hy-AM" w:eastAsia="ru-RU"/>
        </w:rPr>
        <w:t xml:space="preserve"> </w:t>
      </w:r>
      <w:r w:rsidR="007678FA" w:rsidRPr="006E0A77">
        <w:rPr>
          <w:rFonts w:ascii="GHEA Grapalat" w:hAnsi="GHEA Grapalat"/>
          <w:sz w:val="20"/>
          <w:szCs w:val="20"/>
          <w:lang w:val="hy-AM" w:eastAsia="ru-RU"/>
        </w:rPr>
        <w:t>7.11 Կատարողի կողմից ստանձնած պարտավորությունները չկատա</w:t>
      </w:r>
      <w:r w:rsidR="007678FA" w:rsidRPr="006E0A7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E0A7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331D03" w14:textId="04EC9DDF" w:rsidR="00DD071A" w:rsidRPr="006E0A77" w:rsidRDefault="00DD071A" w:rsidP="00174841">
      <w:pPr>
        <w:tabs>
          <w:tab w:val="left" w:pos="1276"/>
        </w:tabs>
        <w:ind w:firstLine="630"/>
        <w:jc w:val="both"/>
        <w:rPr>
          <w:rFonts w:ascii="GHEA Grapalat" w:hAnsi="GHEA Grapalat"/>
          <w:sz w:val="20"/>
          <w:szCs w:val="20"/>
          <w:lang w:val="hy-AM"/>
        </w:rPr>
      </w:pPr>
      <w:r w:rsidRPr="006E0A77">
        <w:rPr>
          <w:rFonts w:ascii="GHEA Grapalat" w:hAnsi="GHEA Grapalat"/>
          <w:sz w:val="20"/>
          <w:lang w:val="hy-AM"/>
        </w:rPr>
        <w:t xml:space="preserve">7.12 </w:t>
      </w:r>
      <w:r w:rsidRPr="006E0A77">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4BFFF94" w:rsidR="007678FA" w:rsidRPr="006E0A77" w:rsidRDefault="007678FA" w:rsidP="00174841">
      <w:pPr>
        <w:ind w:firstLine="630"/>
        <w:jc w:val="both"/>
        <w:rPr>
          <w:rFonts w:ascii="GHEA Grapalat" w:hAnsi="GHEA Grapalat"/>
          <w:sz w:val="20"/>
          <w:lang w:val="hy-AM"/>
        </w:rPr>
      </w:pPr>
      <w:r w:rsidRPr="006E0A77">
        <w:rPr>
          <w:rFonts w:ascii="GHEA Grapalat" w:hAnsi="GHEA Grapalat"/>
          <w:sz w:val="20"/>
          <w:lang w:val="hy-AM"/>
        </w:rPr>
        <w:t>7.1</w:t>
      </w:r>
      <w:r w:rsidR="00DD071A" w:rsidRPr="006E0A77">
        <w:rPr>
          <w:rFonts w:ascii="GHEA Grapalat" w:hAnsi="GHEA Grapalat"/>
          <w:sz w:val="20"/>
          <w:lang w:val="hy-AM"/>
        </w:rPr>
        <w:t>3</w:t>
      </w:r>
      <w:r w:rsidRPr="006E0A77">
        <w:rPr>
          <w:rFonts w:ascii="GHEA Grapalat" w:hAnsi="GHEA Grapalat"/>
          <w:sz w:val="20"/>
          <w:lang w:val="hy-AM"/>
        </w:rPr>
        <w:t xml:space="preserve"> </w:t>
      </w:r>
      <w:r w:rsidR="003A0407" w:rsidRPr="006E0A77">
        <w:rPr>
          <w:rFonts w:ascii="GHEA Grapalat" w:hAnsi="GHEA Grapalat"/>
          <w:sz w:val="20"/>
          <w:lang w:val="hy-AM"/>
        </w:rPr>
        <w:t>Պ</w:t>
      </w:r>
      <w:r w:rsidRPr="006E0A77">
        <w:rPr>
          <w:rFonts w:ascii="GHEA Grapalat" w:hAnsi="GHEA Grapalat"/>
          <w:sz w:val="20"/>
          <w:lang w:val="hy-AM"/>
        </w:rPr>
        <w:t>այմանագրի կապակցությամբ 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բանակցությունների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Համաձայնություն</w:t>
      </w:r>
      <w:r w:rsidRPr="006E0A77">
        <w:rPr>
          <w:rFonts w:ascii="GHEA Grapalat" w:hAnsi="GHEA Grapalat" w:cs="Times Armenian"/>
          <w:sz w:val="20"/>
          <w:lang w:val="hy-AM"/>
        </w:rPr>
        <w:t xml:space="preserve"> </w:t>
      </w:r>
      <w:r w:rsidRPr="006E0A77">
        <w:rPr>
          <w:rFonts w:ascii="GHEA Grapalat" w:hAnsi="GHEA Grapalat" w:cs="Sylfaen"/>
          <w:sz w:val="20"/>
          <w:lang w:val="hy-AM"/>
        </w:rPr>
        <w:t>ձեռք</w:t>
      </w:r>
      <w:r w:rsidRPr="006E0A77">
        <w:rPr>
          <w:rFonts w:ascii="GHEA Grapalat" w:hAnsi="GHEA Grapalat" w:cs="Times Armenian"/>
          <w:sz w:val="20"/>
          <w:lang w:val="hy-AM"/>
        </w:rPr>
        <w:t xml:space="preserve"> </w:t>
      </w:r>
      <w:r w:rsidRPr="006E0A77">
        <w:rPr>
          <w:rFonts w:ascii="GHEA Grapalat" w:hAnsi="GHEA Grapalat" w:cs="Sylfaen"/>
          <w:sz w:val="20"/>
          <w:lang w:val="hy-AM"/>
        </w:rPr>
        <w:t>չբերելու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00D13243" w:rsidRPr="006E0A77">
        <w:rPr>
          <w:rFonts w:ascii="GHEA Grapalat" w:hAnsi="GHEA Grapalat" w:cs="Times Armenian"/>
          <w:sz w:val="20"/>
          <w:lang w:val="hy-AM"/>
        </w:rPr>
        <w:t>դատական կարգով</w:t>
      </w:r>
      <w:r w:rsidRPr="006E0A77">
        <w:rPr>
          <w:rFonts w:ascii="GHEA Grapalat" w:hAnsi="GHEA Grapalat"/>
          <w:sz w:val="20"/>
          <w:lang w:val="hy-AM"/>
        </w:rPr>
        <w:t>։</w:t>
      </w:r>
    </w:p>
    <w:p w14:paraId="1CDAEA1A" w14:textId="7F10AF06" w:rsidR="007678FA" w:rsidRPr="006E0A77" w:rsidRDefault="00DD071A" w:rsidP="00174841">
      <w:pPr>
        <w:ind w:firstLine="630"/>
        <w:jc w:val="both"/>
        <w:rPr>
          <w:rFonts w:ascii="GHEA Grapalat" w:hAnsi="GHEA Grapalat"/>
          <w:sz w:val="20"/>
          <w:lang w:val="hy-AM"/>
        </w:rPr>
      </w:pPr>
      <w:r w:rsidRPr="006E0A77">
        <w:rPr>
          <w:rFonts w:ascii="GHEA Grapalat" w:hAnsi="GHEA Grapalat"/>
          <w:sz w:val="20"/>
          <w:lang w:val="hy-AM"/>
        </w:rPr>
        <w:t>7.14</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կազմված</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Times Armenian"/>
          <w:b/>
          <w:sz w:val="20"/>
          <w:lang w:val="hy-AM"/>
        </w:rPr>
        <w:t xml:space="preserve">____ </w:t>
      </w:r>
      <w:r w:rsidR="007678FA" w:rsidRPr="006E0A77">
        <w:rPr>
          <w:rFonts w:ascii="GHEA Grapalat" w:hAnsi="GHEA Grapalat" w:cs="Sylfaen"/>
          <w:sz w:val="20"/>
          <w:lang w:val="hy-AM"/>
        </w:rPr>
        <w:t>էջից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հավասարազոր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իրավաբանական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Սույն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BF2EC7" w:rsidRPr="006E0A77">
        <w:rPr>
          <w:rFonts w:ascii="GHEA Grapalat" w:hAnsi="GHEA Grapalat" w:cs="Times Armenian"/>
          <w:sz w:val="20"/>
          <w:lang w:val="hy-AM"/>
        </w:rPr>
        <w:t>N 1</w:t>
      </w:r>
      <w:r w:rsidR="00B90DC1" w:rsidRPr="006E0A77">
        <w:rPr>
          <w:rFonts w:ascii="GHEA Grapalat" w:hAnsi="GHEA Grapalat" w:cs="Times Armenian"/>
          <w:sz w:val="20"/>
        </w:rPr>
        <w:t xml:space="preserve">, </w:t>
      </w:r>
      <w:r w:rsidR="00BF2EC7" w:rsidRPr="006E0A77">
        <w:rPr>
          <w:rFonts w:ascii="GHEA Grapalat" w:hAnsi="GHEA Grapalat" w:cs="Times Armenian"/>
          <w:sz w:val="20"/>
          <w:lang w:val="hy-AM"/>
        </w:rPr>
        <w:t>N 3, N 3.1</w:t>
      </w:r>
      <w:r w:rsidR="008B79A2"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հավելվածները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հանդիսանում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անբաժանելի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տրվում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 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մեկ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w:t>
      </w:r>
      <w:r w:rsidR="007678FA" w:rsidRPr="006E0A77">
        <w:rPr>
          <w:rFonts w:ascii="GHEA Grapalat" w:hAnsi="GHEA Grapalat"/>
          <w:sz w:val="20"/>
          <w:lang w:val="hy-AM"/>
        </w:rPr>
        <w:t>։</w:t>
      </w:r>
    </w:p>
    <w:p w14:paraId="1553A39E" w14:textId="5F4DDDAF" w:rsidR="007678FA" w:rsidRPr="006E0A77" w:rsidRDefault="00DD071A" w:rsidP="00174841">
      <w:pPr>
        <w:ind w:firstLine="630"/>
        <w:jc w:val="both"/>
        <w:rPr>
          <w:rFonts w:ascii="GHEA Grapalat" w:hAnsi="GHEA Grapalat"/>
          <w:bCs/>
          <w:sz w:val="20"/>
          <w:lang w:val="hy-AM"/>
        </w:rPr>
      </w:pPr>
      <w:r w:rsidRPr="006E0A77">
        <w:rPr>
          <w:rFonts w:ascii="GHEA Grapalat" w:hAnsi="GHEA Grapalat"/>
          <w:sz w:val="20"/>
          <w:lang w:val="hy-AM"/>
        </w:rPr>
        <w:t>7.15</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նկատմամբ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կիրառվում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Հայաստանի Հանրապետության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իրավունքը</w:t>
      </w:r>
      <w:r w:rsidR="007678FA" w:rsidRPr="006E0A77">
        <w:rPr>
          <w:rFonts w:ascii="GHEA Grapalat" w:hAnsi="GHEA Grapalat"/>
          <w:sz w:val="20"/>
          <w:lang w:val="hy-AM"/>
        </w:rPr>
        <w:t>։</w:t>
      </w:r>
    </w:p>
    <w:p w14:paraId="12F0BF25" w14:textId="7B87A510" w:rsidR="00DD071A" w:rsidRPr="006E0A77" w:rsidRDefault="00DD071A" w:rsidP="00174841">
      <w:pPr>
        <w:ind w:firstLine="630"/>
        <w:jc w:val="both"/>
        <w:rPr>
          <w:rFonts w:ascii="GHEA Grapalat" w:hAnsi="GHEA Grapalat" w:cs="Sylfaen"/>
          <w:sz w:val="20"/>
          <w:u w:val="single"/>
          <w:lang w:val="hy-AM"/>
        </w:rPr>
      </w:pPr>
      <w:r w:rsidRPr="006E0A77">
        <w:rPr>
          <w:rFonts w:ascii="GHEA Grapalat" w:hAnsi="GHEA Grapalat"/>
          <w:sz w:val="20"/>
          <w:szCs w:val="20"/>
          <w:lang w:val="hy-AM" w:eastAsia="ru-RU"/>
        </w:rPr>
        <w:t xml:space="preserve">7.16 </w:t>
      </w:r>
      <w:r w:rsidR="00174841" w:rsidRPr="006E0A77">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6E0A77">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w:t>
      </w:r>
      <w:r w:rsidRPr="006E0A77">
        <w:rPr>
          <w:rFonts w:ascii="GHEA Grapalat" w:hAnsi="GHEA Grapalat"/>
          <w:sz w:val="20"/>
          <w:szCs w:val="20"/>
          <w:lang w:val="hy-AM" w:eastAsia="ru-RU"/>
        </w:rPr>
        <w:lastRenderedPageBreak/>
        <w:t>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6E0A77" w:rsidRDefault="00DD071A" w:rsidP="00A85C58">
      <w:pPr>
        <w:spacing w:line="276" w:lineRule="auto"/>
        <w:rPr>
          <w:rFonts w:ascii="GHEA Grapalat" w:hAnsi="GHEA Grapalat"/>
          <w:sz w:val="20"/>
          <w:lang w:val="hy-AM"/>
        </w:rPr>
      </w:pPr>
    </w:p>
    <w:p w14:paraId="00DFFB37"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cs="Sylfaen"/>
          <w:b/>
          <w:sz w:val="20"/>
          <w:lang w:val="hy-AM"/>
        </w:rPr>
        <w:t>8.</w:t>
      </w:r>
      <w:r w:rsidRPr="006E0A77">
        <w:rPr>
          <w:rFonts w:ascii="GHEA Grapalat" w:hAnsi="GHEA Grapalat" w:cs="Sylfaen"/>
          <w:sz w:val="20"/>
          <w:lang w:val="hy-AM"/>
        </w:rPr>
        <w:t xml:space="preserve"> </w:t>
      </w:r>
      <w:r w:rsidRPr="006E0A77">
        <w:rPr>
          <w:rFonts w:ascii="GHEA Grapalat" w:hAnsi="GHEA Grapalat" w:cs="Sylfaen"/>
          <w:b/>
          <w:sz w:val="20"/>
          <w:lang w:val="nb-NO"/>
        </w:rPr>
        <w:t>ԿՈՂՄԵՐԻ</w:t>
      </w:r>
      <w:r w:rsidRPr="006E0A77">
        <w:rPr>
          <w:rFonts w:ascii="GHEA Grapalat" w:hAnsi="GHEA Grapalat" w:cs="Times Armenian"/>
          <w:b/>
          <w:sz w:val="20"/>
          <w:lang w:val="nb-NO"/>
        </w:rPr>
        <w:t xml:space="preserve"> </w:t>
      </w:r>
      <w:r w:rsidRPr="006E0A77">
        <w:rPr>
          <w:rFonts w:ascii="GHEA Grapalat" w:hAnsi="GHEA Grapalat" w:cs="Sylfaen"/>
          <w:b/>
          <w:sz w:val="20"/>
          <w:lang w:val="nb-NO"/>
        </w:rPr>
        <w:t>ՀԱՍՑԵՆԵՐԸ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ԲԱՆԿԱՅԻՆ</w:t>
      </w:r>
      <w:r w:rsidRPr="006E0A77">
        <w:rPr>
          <w:rFonts w:ascii="GHEA Grapalat" w:hAnsi="GHEA Grapalat" w:cs="Times Armenian"/>
          <w:b/>
          <w:sz w:val="20"/>
          <w:lang w:val="nb-NO"/>
        </w:rPr>
        <w:t xml:space="preserve"> </w:t>
      </w:r>
      <w:r w:rsidRPr="006E0A77">
        <w:rPr>
          <w:rFonts w:ascii="GHEA Grapalat" w:hAnsi="GHEA Grapalat" w:cs="Sylfaen"/>
          <w:b/>
          <w:sz w:val="20"/>
          <w:lang w:val="nb-NO"/>
        </w:rPr>
        <w:t>ՎԱՎԵՐԱՊԱՅՄԱՆՆԵՐԸ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ԵՎ</w:t>
      </w:r>
      <w:r w:rsidRPr="006E0A77">
        <w:rPr>
          <w:rFonts w:ascii="GHEA Grapalat" w:hAnsi="GHEA Grapalat" w:cs="Times Armenian"/>
          <w:b/>
          <w:sz w:val="20"/>
          <w:lang w:val="nb-NO"/>
        </w:rPr>
        <w:t xml:space="preserve"> </w:t>
      </w:r>
      <w:r w:rsidRPr="006E0A77">
        <w:rPr>
          <w:rFonts w:ascii="GHEA Grapalat" w:hAnsi="GHEA Grapalat" w:cs="Sylfaen"/>
          <w:b/>
          <w:sz w:val="20"/>
          <w:lang w:val="nb-NO"/>
        </w:rPr>
        <w:t>ՍՏՈՐԱԳՐՈՒԹՅՈՒՆՆԵՐԸ</w:t>
      </w:r>
    </w:p>
    <w:p w14:paraId="5C7A7365" w14:textId="54FC7C25" w:rsidR="007678FA" w:rsidRPr="006E0A77" w:rsidRDefault="007678FA" w:rsidP="00A85C58">
      <w:pPr>
        <w:jc w:val="both"/>
        <w:rPr>
          <w:rFonts w:ascii="GHEA Grapalat" w:hAnsi="GHEA Grapalat"/>
          <w:i/>
          <w:sz w:val="20"/>
          <w:lang w:val="hy-AM" w:eastAsia="zh-CN"/>
        </w:rPr>
      </w:pPr>
      <w:r w:rsidRPr="006E0A77">
        <w:rPr>
          <w:rFonts w:ascii="GHEA Grapalat" w:hAnsi="GHEA Grapalat"/>
          <w:i/>
          <w:sz w:val="20"/>
          <w:lang w:val="hy-AM" w:eastAsia="zh-CN"/>
        </w:rPr>
        <w:t xml:space="preserve"> </w:t>
      </w:r>
    </w:p>
    <w:p w14:paraId="753367FD" w14:textId="502938DD" w:rsidR="00A85C58" w:rsidRPr="006E0A77" w:rsidRDefault="00A85C58" w:rsidP="00A85C58">
      <w:pPr>
        <w:jc w:val="both"/>
        <w:rPr>
          <w:rFonts w:ascii="GHEA Grapalat" w:hAnsi="GHEA Grapalat"/>
          <w:i/>
          <w:sz w:val="20"/>
          <w:lang w:val="hy-AM" w:eastAsia="zh-CN"/>
        </w:rPr>
      </w:pPr>
    </w:p>
    <w:p w14:paraId="58775C1D" w14:textId="7615989A" w:rsidR="00A85C58" w:rsidRPr="006E0A77" w:rsidRDefault="00A85C58" w:rsidP="00A85C58">
      <w:pPr>
        <w:jc w:val="both"/>
        <w:rPr>
          <w:rFonts w:ascii="GHEA Grapalat" w:hAnsi="GHEA Grapalat"/>
          <w:i/>
          <w:sz w:val="20"/>
          <w:lang w:val="hy-AM" w:eastAsia="zh-CN"/>
        </w:rPr>
      </w:pPr>
    </w:p>
    <w:p w14:paraId="358C4482" w14:textId="77777777" w:rsidR="00A85C58" w:rsidRPr="006E0A77"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E0A77" w14:paraId="2CBE2923" w14:textId="77777777" w:rsidTr="00E53C12">
        <w:tc>
          <w:tcPr>
            <w:tcW w:w="4536" w:type="dxa"/>
          </w:tcPr>
          <w:p w14:paraId="60A9CC8F" w14:textId="77777777" w:rsidR="007678FA" w:rsidRPr="006E0A77" w:rsidRDefault="007678FA" w:rsidP="00E53C12">
            <w:pPr>
              <w:jc w:val="center"/>
              <w:rPr>
                <w:rFonts w:ascii="GHEA Grapalat" w:hAnsi="GHEA Grapalat"/>
                <w:b/>
                <w:sz w:val="20"/>
                <w:lang w:val="hy-AM"/>
              </w:rPr>
            </w:pPr>
            <w:r w:rsidRPr="006E0A77">
              <w:rPr>
                <w:rFonts w:ascii="GHEA Grapalat" w:hAnsi="GHEA Grapalat"/>
                <w:b/>
                <w:sz w:val="20"/>
                <w:lang w:val="hy-AM"/>
              </w:rPr>
              <w:t>Պ Ա Տ Վ Ի Ր Ա Տ ՈՒ</w:t>
            </w:r>
          </w:p>
          <w:p w14:paraId="2AAAC077" w14:textId="77777777" w:rsidR="007678FA" w:rsidRPr="006E0A77" w:rsidRDefault="007678FA" w:rsidP="00E53C12">
            <w:pPr>
              <w:rPr>
                <w:rFonts w:ascii="GHEA Grapalat" w:hAnsi="GHEA Grapalat"/>
                <w:sz w:val="20"/>
                <w:lang w:val="hy-AM"/>
              </w:rPr>
            </w:pPr>
            <w:r w:rsidRPr="006E0A77">
              <w:rPr>
                <w:rFonts w:ascii="GHEA Grapalat" w:hAnsi="GHEA Grapalat"/>
                <w:sz w:val="20"/>
                <w:lang w:val="hy-AM"/>
              </w:rPr>
              <w:t xml:space="preserve">           --------------------------------------------</w:t>
            </w:r>
          </w:p>
          <w:p w14:paraId="73A66D6B" w14:textId="79D1AA55" w:rsidR="007678FA" w:rsidRPr="006E0A77" w:rsidRDefault="007678FA" w:rsidP="00E53C12">
            <w:pPr>
              <w:rPr>
                <w:rFonts w:ascii="GHEA Grapalat" w:hAnsi="GHEA Grapalat"/>
                <w:sz w:val="16"/>
                <w:szCs w:val="16"/>
                <w:lang w:val="pt-BR"/>
              </w:rPr>
            </w:pPr>
            <w:r w:rsidRPr="006E0A77">
              <w:rPr>
                <w:rFonts w:ascii="GHEA Grapalat" w:hAnsi="GHEA Grapalat"/>
                <w:sz w:val="20"/>
                <w:lang w:val="hy-AM"/>
              </w:rPr>
              <w:t xml:space="preserve">                       </w:t>
            </w:r>
            <w:r w:rsidRPr="006E0A77">
              <w:rPr>
                <w:rFonts w:ascii="GHEA Grapalat" w:hAnsi="GHEA Grapalat"/>
                <w:sz w:val="16"/>
                <w:szCs w:val="16"/>
                <w:lang w:val="pt-BR"/>
              </w:rPr>
              <w:t>(ստորագրություն)</w:t>
            </w:r>
          </w:p>
          <w:p w14:paraId="52C09A0E"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41E2F26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Կ.Տ.</w:t>
            </w:r>
          </w:p>
          <w:p w14:paraId="3A7A927E" w14:textId="77777777" w:rsidR="007678FA" w:rsidRPr="006E0A77" w:rsidRDefault="007678FA" w:rsidP="00E53C12">
            <w:pPr>
              <w:rPr>
                <w:rFonts w:ascii="GHEA Grapalat" w:hAnsi="GHEA Grapalat"/>
                <w:sz w:val="20"/>
                <w:lang w:val="pt-BR"/>
              </w:rPr>
            </w:pPr>
          </w:p>
          <w:p w14:paraId="0B52B847" w14:textId="77777777" w:rsidR="007678FA" w:rsidRPr="006E0A77" w:rsidRDefault="007678FA" w:rsidP="00E53C12">
            <w:pPr>
              <w:rPr>
                <w:rFonts w:ascii="GHEA Grapalat" w:hAnsi="GHEA Grapalat"/>
                <w:sz w:val="20"/>
                <w:lang w:val="pt-BR"/>
              </w:rPr>
            </w:pPr>
          </w:p>
        </w:tc>
        <w:tc>
          <w:tcPr>
            <w:tcW w:w="4111" w:type="dxa"/>
          </w:tcPr>
          <w:p w14:paraId="7F7440B9" w14:textId="77777777" w:rsidR="007678FA" w:rsidRPr="006E0A77" w:rsidRDefault="007678FA" w:rsidP="00E53C12">
            <w:pPr>
              <w:spacing w:line="360" w:lineRule="auto"/>
              <w:jc w:val="center"/>
              <w:rPr>
                <w:rFonts w:ascii="GHEA Grapalat" w:hAnsi="GHEA Grapalat"/>
                <w:b/>
                <w:sz w:val="20"/>
                <w:lang w:val="nb-NO"/>
              </w:rPr>
            </w:pPr>
            <w:r w:rsidRPr="006E0A77">
              <w:rPr>
                <w:rFonts w:ascii="GHEA Grapalat" w:hAnsi="GHEA Grapalat"/>
                <w:b/>
                <w:sz w:val="20"/>
                <w:lang w:val="nb-NO"/>
              </w:rPr>
              <w:t>Կ Ա Տ Ա Ր Ո Ղ</w:t>
            </w:r>
          </w:p>
          <w:p w14:paraId="4AB6EF10" w14:textId="31D51610" w:rsidR="007678FA" w:rsidRPr="006E0A77" w:rsidRDefault="007678FA" w:rsidP="00E53C12">
            <w:pPr>
              <w:rPr>
                <w:rFonts w:ascii="GHEA Grapalat" w:hAnsi="GHEA Grapalat"/>
                <w:sz w:val="20"/>
                <w:lang w:val="pt-BR"/>
              </w:rPr>
            </w:pPr>
            <w:r w:rsidRPr="006E0A77">
              <w:rPr>
                <w:rFonts w:ascii="GHEA Grapalat" w:hAnsi="GHEA Grapalat"/>
                <w:sz w:val="20"/>
                <w:lang w:val="pt-BR"/>
              </w:rPr>
              <w:t xml:space="preserve">               --------------------------------------------</w:t>
            </w:r>
          </w:p>
          <w:p w14:paraId="66FE17E5" w14:textId="77777777" w:rsidR="007678FA" w:rsidRPr="006E0A77" w:rsidRDefault="007678FA" w:rsidP="00E53C12">
            <w:pPr>
              <w:rPr>
                <w:rFonts w:ascii="GHEA Grapalat" w:hAnsi="GHEA Grapalat"/>
                <w:sz w:val="16"/>
                <w:szCs w:val="16"/>
                <w:lang w:val="pt-BR"/>
              </w:rPr>
            </w:pPr>
            <w:r w:rsidRPr="006E0A77">
              <w:rPr>
                <w:rFonts w:ascii="GHEA Grapalat" w:hAnsi="GHEA Grapalat"/>
                <w:sz w:val="20"/>
                <w:lang w:val="pt-BR"/>
              </w:rPr>
              <w:t xml:space="preserve">                       </w:t>
            </w:r>
            <w:r w:rsidRPr="006E0A77">
              <w:rPr>
                <w:rFonts w:ascii="GHEA Grapalat" w:hAnsi="GHEA Grapalat"/>
                <w:sz w:val="16"/>
                <w:szCs w:val="16"/>
                <w:lang w:val="pt-BR"/>
              </w:rPr>
              <w:t>(ստորագրություն)</w:t>
            </w:r>
          </w:p>
          <w:p w14:paraId="3CE7994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0F9D9DDF" w14:textId="0DA6BC9D" w:rsidR="007678FA" w:rsidRPr="006E0A77" w:rsidRDefault="007678FA" w:rsidP="00A85C58">
            <w:pPr>
              <w:rPr>
                <w:rFonts w:ascii="GHEA Grapalat" w:hAnsi="GHEA Grapalat"/>
                <w:sz w:val="16"/>
                <w:szCs w:val="16"/>
                <w:lang w:val="pt-BR"/>
              </w:rPr>
            </w:pPr>
            <w:r w:rsidRPr="006E0A77">
              <w:rPr>
                <w:rFonts w:ascii="GHEA Grapalat" w:hAnsi="GHEA Grapalat"/>
                <w:sz w:val="16"/>
                <w:szCs w:val="16"/>
                <w:lang w:val="pt-BR"/>
              </w:rPr>
              <w:t xml:space="preserve">                                        Կ.Տ</w:t>
            </w:r>
          </w:p>
        </w:tc>
      </w:tr>
    </w:tbl>
    <w:p w14:paraId="163CF53D" w14:textId="77777777" w:rsidR="007678FA" w:rsidRPr="006E0A77" w:rsidRDefault="007678FA" w:rsidP="007678FA">
      <w:pPr>
        <w:ind w:firstLine="709"/>
        <w:jc w:val="center"/>
        <w:rPr>
          <w:rFonts w:ascii="GHEA Grapalat" w:hAnsi="GHEA Grapalat"/>
          <w:b/>
          <w:sz w:val="20"/>
          <w:lang w:val="nb-NO"/>
        </w:rPr>
      </w:pPr>
    </w:p>
    <w:p w14:paraId="454C543D" w14:textId="77777777" w:rsidR="00B6655E" w:rsidRPr="006E0A77" w:rsidRDefault="00B6655E" w:rsidP="007678FA">
      <w:pPr>
        <w:ind w:firstLine="709"/>
        <w:rPr>
          <w:rFonts w:ascii="GHEA Grapalat" w:hAnsi="GHEA Grapalat" w:cs="Sylfaen"/>
          <w:sz w:val="20"/>
          <w:szCs w:val="20"/>
          <w:lang w:val="pt-BR"/>
        </w:rPr>
      </w:pPr>
    </w:p>
    <w:p w14:paraId="241D7245" w14:textId="77777777" w:rsidR="00B6655E" w:rsidRPr="006E0A77" w:rsidRDefault="00B6655E" w:rsidP="007678FA">
      <w:pPr>
        <w:ind w:firstLine="709"/>
        <w:rPr>
          <w:rFonts w:ascii="GHEA Grapalat" w:hAnsi="GHEA Grapalat" w:cs="Sylfaen"/>
          <w:sz w:val="20"/>
          <w:szCs w:val="20"/>
          <w:lang w:val="pt-BR"/>
        </w:rPr>
      </w:pPr>
    </w:p>
    <w:p w14:paraId="06F3CB43" w14:textId="77777777" w:rsidR="00B6655E" w:rsidRPr="006E0A77" w:rsidRDefault="00B6655E" w:rsidP="007678FA">
      <w:pPr>
        <w:ind w:firstLine="709"/>
        <w:rPr>
          <w:rFonts w:ascii="GHEA Grapalat" w:hAnsi="GHEA Grapalat" w:cs="Sylfaen"/>
          <w:sz w:val="20"/>
          <w:szCs w:val="20"/>
          <w:lang w:val="pt-BR"/>
        </w:rPr>
      </w:pPr>
    </w:p>
    <w:p w14:paraId="3B98F09D" w14:textId="18B58674" w:rsidR="007678FA" w:rsidRPr="006E0A77" w:rsidRDefault="007678FA" w:rsidP="007678FA">
      <w:pPr>
        <w:ind w:firstLine="709"/>
        <w:rPr>
          <w:rFonts w:ascii="GHEA Grapalat" w:hAnsi="GHEA Grapalat" w:cs="Sylfaen"/>
          <w:sz w:val="20"/>
          <w:szCs w:val="20"/>
          <w:lang w:val="nb-NO"/>
        </w:rPr>
      </w:pPr>
      <w:r w:rsidRPr="006E0A77">
        <w:rPr>
          <w:rFonts w:ascii="GHEA Grapalat" w:hAnsi="GHEA Grapalat" w:cs="Sylfaen"/>
          <w:sz w:val="20"/>
          <w:szCs w:val="20"/>
          <w:lang w:val="pt-BR"/>
        </w:rPr>
        <w:t>Անհրաժեշտության</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դեպքում</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պայմանագրում</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կարող</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են</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ներառվել</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ՀՀ</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օրենսդրությանը</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չհակասող</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դրույթներ</w:t>
      </w:r>
      <w:r w:rsidRPr="006E0A77">
        <w:rPr>
          <w:rFonts w:ascii="GHEA Grapalat" w:hAnsi="GHEA Grapalat" w:cs="Sylfaen"/>
          <w:sz w:val="20"/>
          <w:szCs w:val="20"/>
          <w:lang w:val="nb-NO"/>
        </w:rPr>
        <w:t>։</w:t>
      </w:r>
    </w:p>
    <w:p w14:paraId="75538D80" w14:textId="77777777" w:rsidR="007678FA" w:rsidRPr="006E0A7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E0A77" w:rsidRDefault="007678FA" w:rsidP="007678FA">
      <w:pPr>
        <w:rPr>
          <w:rFonts w:ascii="GHEA Grapalat" w:hAnsi="GHEA Grapalat"/>
          <w:sz w:val="20"/>
          <w:szCs w:val="20"/>
          <w:lang w:val="hy-AM"/>
        </w:rPr>
      </w:pPr>
    </w:p>
    <w:p w14:paraId="5B5DD345" w14:textId="77777777" w:rsidR="006E1318" w:rsidRPr="006E0A77" w:rsidRDefault="007678FA" w:rsidP="006E1318">
      <w:pPr>
        <w:jc w:val="right"/>
        <w:rPr>
          <w:rFonts w:ascii="GHEA Grapalat" w:hAnsi="GHEA Grapalat"/>
          <w:sz w:val="18"/>
          <w:lang w:val="hy-AM"/>
        </w:rPr>
      </w:pPr>
      <w:r w:rsidRPr="006E0A77">
        <w:rPr>
          <w:rFonts w:ascii="GHEA Grapalat" w:hAnsi="GHEA Grapalat"/>
          <w:i/>
          <w:sz w:val="18"/>
          <w:lang w:val="hy-AM"/>
        </w:rPr>
        <w:br w:type="page"/>
      </w:r>
      <w:r w:rsidR="006E1318" w:rsidRPr="006E0A77">
        <w:rPr>
          <w:rFonts w:ascii="GHEA Grapalat" w:hAnsi="GHEA Grapalat"/>
          <w:sz w:val="20"/>
          <w:szCs w:val="20"/>
          <w:lang w:val="hy-AM"/>
        </w:rPr>
        <w:lastRenderedPageBreak/>
        <w:t>Հավելված N 1</w:t>
      </w:r>
    </w:p>
    <w:p w14:paraId="397EDA9B" w14:textId="73AE747B" w:rsidR="006E1318" w:rsidRPr="006E0A77" w:rsidRDefault="00C62268" w:rsidP="006E1318">
      <w:pPr>
        <w:jc w:val="right"/>
        <w:rPr>
          <w:rFonts w:ascii="GHEA Grapalat" w:hAnsi="GHEA Grapalat"/>
          <w:sz w:val="20"/>
          <w:szCs w:val="20"/>
          <w:lang w:val="hy-AM"/>
        </w:rPr>
      </w:pPr>
      <w:r w:rsidRPr="006E0A77">
        <w:rPr>
          <w:rFonts w:ascii="GHEA Grapalat" w:hAnsi="GHEA Grapalat"/>
          <w:sz w:val="20"/>
          <w:szCs w:val="20"/>
          <w:lang w:val="hy-AM"/>
        </w:rPr>
        <w:t>.        .</w:t>
      </w:r>
      <w:r w:rsidR="006E1318" w:rsidRPr="006E0A77">
        <w:rPr>
          <w:rFonts w:ascii="GHEA Grapalat" w:hAnsi="GHEA Grapalat"/>
          <w:sz w:val="20"/>
          <w:szCs w:val="20"/>
          <w:lang w:val="hy-AM"/>
        </w:rPr>
        <w:t>202</w:t>
      </w:r>
      <w:r w:rsidR="00C564FF">
        <w:rPr>
          <w:rFonts w:ascii="GHEA Grapalat" w:hAnsi="GHEA Grapalat"/>
          <w:sz w:val="20"/>
          <w:szCs w:val="20"/>
        </w:rPr>
        <w:t>5</w:t>
      </w:r>
      <w:r w:rsidR="006E1318" w:rsidRPr="006E0A77">
        <w:rPr>
          <w:rFonts w:ascii="GHEA Grapalat" w:hAnsi="GHEA Grapalat"/>
          <w:sz w:val="20"/>
          <w:szCs w:val="20"/>
          <w:lang w:val="hy-AM"/>
        </w:rPr>
        <w:t xml:space="preserve"> թ. կնքված </w:t>
      </w:r>
    </w:p>
    <w:p w14:paraId="52952C4C" w14:textId="57403BB2" w:rsidR="006E1318" w:rsidRPr="006E0A77" w:rsidRDefault="006E1318" w:rsidP="006E1318">
      <w:pPr>
        <w:jc w:val="right"/>
        <w:rPr>
          <w:rFonts w:ascii="GHEA Grapalat" w:hAnsi="GHEA Grapalat"/>
          <w:sz w:val="20"/>
          <w:szCs w:val="20"/>
          <w:lang w:val="hy-AM"/>
        </w:rPr>
      </w:pPr>
      <w:r w:rsidRPr="006E0A77">
        <w:rPr>
          <w:rFonts w:ascii="GHEA Grapalat" w:hAnsi="GHEA Grapalat"/>
          <w:sz w:val="20"/>
          <w:szCs w:val="20"/>
          <w:lang w:val="hy-AM"/>
        </w:rPr>
        <w:t xml:space="preserve">                      N </w:t>
      </w:r>
      <w:r w:rsidR="00D04CBC">
        <w:rPr>
          <w:rFonts w:ascii="GHEA Grapalat" w:hAnsi="GHEA Grapalat"/>
          <w:sz w:val="20"/>
          <w:szCs w:val="20"/>
          <w:lang w:val="hy-AM"/>
        </w:rPr>
        <w:t>ՀՀՔԿ-ԲՄԽԾՁԲ-25/5</w:t>
      </w:r>
      <w:r w:rsidRPr="006E0A77">
        <w:rPr>
          <w:rFonts w:ascii="GHEA Grapalat" w:hAnsi="GHEA Grapalat"/>
          <w:sz w:val="20"/>
          <w:szCs w:val="20"/>
          <w:lang w:val="hy-AM"/>
        </w:rPr>
        <w:t xml:space="preserve"> գնման պայմանագրի</w:t>
      </w:r>
    </w:p>
    <w:p w14:paraId="3FD13E18" w14:textId="77777777" w:rsidR="006E1318" w:rsidRPr="006E0A77" w:rsidRDefault="006E1318" w:rsidP="006E1318">
      <w:pPr>
        <w:jc w:val="center"/>
        <w:rPr>
          <w:rFonts w:ascii="GHEA Grapalat" w:hAnsi="GHEA Grapalat"/>
          <w:sz w:val="18"/>
          <w:lang w:val="hy-AM"/>
        </w:rPr>
      </w:pPr>
    </w:p>
    <w:p w14:paraId="5947FA6E" w14:textId="628F61D4" w:rsidR="006E1318" w:rsidRPr="006E0A77" w:rsidRDefault="006E1318" w:rsidP="006E1318">
      <w:pPr>
        <w:jc w:val="center"/>
        <w:rPr>
          <w:rFonts w:ascii="GHEA Grapalat" w:hAnsi="GHEA Grapalat"/>
          <w:sz w:val="20"/>
          <w:lang w:val="hy-AM"/>
        </w:rPr>
      </w:pPr>
    </w:p>
    <w:p w14:paraId="31A8FFD2" w14:textId="3B6AF428" w:rsidR="00E85B24" w:rsidRPr="006E0A77" w:rsidRDefault="00E85B24" w:rsidP="006E1318">
      <w:pPr>
        <w:jc w:val="center"/>
        <w:rPr>
          <w:rFonts w:ascii="GHEA Grapalat" w:hAnsi="GHEA Grapalat"/>
          <w:sz w:val="20"/>
          <w:lang w:val="hy-AM"/>
        </w:rPr>
      </w:pPr>
    </w:p>
    <w:p w14:paraId="11256658" w14:textId="77777777" w:rsidR="00E85B24" w:rsidRPr="006E0A77" w:rsidRDefault="00E85B24" w:rsidP="006E1318">
      <w:pPr>
        <w:jc w:val="center"/>
        <w:rPr>
          <w:rFonts w:ascii="GHEA Grapalat" w:hAnsi="GHEA Grapalat"/>
          <w:sz w:val="20"/>
          <w:lang w:val="hy-AM"/>
        </w:rPr>
      </w:pPr>
    </w:p>
    <w:p w14:paraId="395F3463" w14:textId="77777777" w:rsidR="006E1318" w:rsidRPr="006E0A77" w:rsidRDefault="006E1318" w:rsidP="006E1318">
      <w:pPr>
        <w:jc w:val="center"/>
        <w:rPr>
          <w:rFonts w:ascii="GHEA Grapalat" w:hAnsi="GHEA Grapalat"/>
          <w:sz w:val="20"/>
          <w:lang w:val="hy-AM"/>
        </w:rPr>
      </w:pPr>
      <w:r w:rsidRPr="006E0A77">
        <w:rPr>
          <w:rFonts w:ascii="GHEA Grapalat" w:hAnsi="GHEA Grapalat"/>
          <w:sz w:val="20"/>
          <w:lang w:val="hy-AM"/>
        </w:rPr>
        <w:t>ՏԵԽՆԻԿԱԿԱՆ ԲՆՈՒԹԱԳԻՐ - ԳՆՄԱՆ ԺԱՄԱՆԱԿԱՑՈՒՅՑ</w:t>
      </w:r>
    </w:p>
    <w:p w14:paraId="7A18BA9B" w14:textId="77777777" w:rsidR="00E85B24" w:rsidRPr="006E0A77" w:rsidRDefault="006E1318" w:rsidP="006E1318">
      <w:pPr>
        <w:jc w:val="right"/>
        <w:rPr>
          <w:rFonts w:ascii="GHEA Grapalat" w:hAnsi="GHEA Grapalat"/>
          <w:sz w:val="20"/>
          <w:lang w:val="hy-AM"/>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t xml:space="preserve">                                                                </w:t>
      </w:r>
    </w:p>
    <w:p w14:paraId="3BA1BAEC" w14:textId="77777777" w:rsidR="00E85B24" w:rsidRPr="006E0A77" w:rsidRDefault="00E85B24" w:rsidP="006E1318">
      <w:pPr>
        <w:jc w:val="right"/>
        <w:rPr>
          <w:rFonts w:ascii="GHEA Grapalat" w:hAnsi="GHEA Grapalat"/>
          <w:sz w:val="20"/>
          <w:lang w:val="hy-AM"/>
        </w:rPr>
      </w:pPr>
    </w:p>
    <w:p w14:paraId="14699F6C" w14:textId="21BBC5D8" w:rsidR="006E1318" w:rsidRPr="006E0A77" w:rsidRDefault="006E1318" w:rsidP="006E1318">
      <w:pPr>
        <w:jc w:val="right"/>
        <w:rPr>
          <w:rFonts w:ascii="GHEA Grapalat" w:hAnsi="GHEA Grapalat"/>
          <w:sz w:val="18"/>
          <w:szCs w:val="18"/>
          <w:lang w:val="hy-AM"/>
        </w:rPr>
      </w:pPr>
      <w:r w:rsidRPr="006E0A7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6E0A77" w14:paraId="602CCCAB" w14:textId="77777777" w:rsidTr="00E85B24">
        <w:trPr>
          <w:trHeight w:val="543"/>
        </w:trPr>
        <w:tc>
          <w:tcPr>
            <w:tcW w:w="10611" w:type="dxa"/>
            <w:gridSpan w:val="7"/>
          </w:tcPr>
          <w:p w14:paraId="3315A377" w14:textId="77777777" w:rsidR="006E1318" w:rsidRPr="006E0A77" w:rsidRDefault="006E1318" w:rsidP="008B3E93">
            <w:pPr>
              <w:jc w:val="center"/>
              <w:rPr>
                <w:rFonts w:ascii="GHEA Grapalat" w:hAnsi="GHEA Grapalat"/>
                <w:sz w:val="18"/>
              </w:rPr>
            </w:pPr>
            <w:r w:rsidRPr="006E0A77">
              <w:rPr>
                <w:rFonts w:ascii="GHEA Grapalat" w:hAnsi="GHEA Grapalat"/>
                <w:sz w:val="18"/>
              </w:rPr>
              <w:t>Ծառայության</w:t>
            </w:r>
          </w:p>
        </w:tc>
      </w:tr>
      <w:tr w:rsidR="006E1318" w:rsidRPr="006E0A77" w14:paraId="2128EE3B" w14:textId="77777777" w:rsidTr="008B76CD">
        <w:trPr>
          <w:trHeight w:val="219"/>
        </w:trPr>
        <w:tc>
          <w:tcPr>
            <w:tcW w:w="1474" w:type="dxa"/>
            <w:vMerge w:val="restart"/>
            <w:vAlign w:val="center"/>
          </w:tcPr>
          <w:p w14:paraId="31B49E0E" w14:textId="77777777" w:rsidR="006E1318" w:rsidRPr="006E0A77" w:rsidRDefault="006E1318" w:rsidP="008B3E93">
            <w:pPr>
              <w:jc w:val="center"/>
              <w:rPr>
                <w:rFonts w:ascii="GHEA Grapalat" w:hAnsi="GHEA Grapalat"/>
                <w:sz w:val="18"/>
              </w:rPr>
            </w:pPr>
            <w:r w:rsidRPr="006E0A7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6E0A77" w:rsidRDefault="006E1318" w:rsidP="008B3E93">
            <w:pPr>
              <w:jc w:val="center"/>
              <w:rPr>
                <w:rFonts w:ascii="GHEA Grapalat" w:hAnsi="GHEA Grapalat"/>
                <w:sz w:val="18"/>
              </w:rPr>
            </w:pPr>
            <w:r w:rsidRPr="006E0A77">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6E0A77" w:rsidRDefault="006E1318" w:rsidP="008B3E93">
            <w:pPr>
              <w:jc w:val="center"/>
              <w:rPr>
                <w:rFonts w:ascii="GHEA Grapalat" w:hAnsi="GHEA Grapalat"/>
                <w:sz w:val="18"/>
              </w:rPr>
            </w:pPr>
            <w:r w:rsidRPr="006E0A77">
              <w:rPr>
                <w:rFonts w:ascii="GHEA Grapalat" w:hAnsi="GHEA Grapalat"/>
                <w:sz w:val="18"/>
              </w:rPr>
              <w:t>չափման միավորը</w:t>
            </w:r>
          </w:p>
        </w:tc>
        <w:tc>
          <w:tcPr>
            <w:tcW w:w="1350" w:type="dxa"/>
            <w:vMerge w:val="restart"/>
            <w:vAlign w:val="center"/>
          </w:tcPr>
          <w:p w14:paraId="69D02F60"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գինը/ՀՀ դրամ</w:t>
            </w:r>
          </w:p>
        </w:tc>
        <w:tc>
          <w:tcPr>
            <w:tcW w:w="1170" w:type="dxa"/>
            <w:vMerge w:val="restart"/>
            <w:vAlign w:val="center"/>
          </w:tcPr>
          <w:p w14:paraId="72B67241"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քանակը</w:t>
            </w:r>
          </w:p>
        </w:tc>
        <w:tc>
          <w:tcPr>
            <w:tcW w:w="3681" w:type="dxa"/>
            <w:gridSpan w:val="2"/>
            <w:vAlign w:val="center"/>
          </w:tcPr>
          <w:p w14:paraId="5C4A1588" w14:textId="77777777" w:rsidR="006E1318" w:rsidRPr="006E0A77" w:rsidRDefault="006E1318" w:rsidP="008B3E93">
            <w:pPr>
              <w:jc w:val="center"/>
              <w:rPr>
                <w:rFonts w:ascii="GHEA Grapalat" w:hAnsi="GHEA Grapalat"/>
                <w:sz w:val="18"/>
              </w:rPr>
            </w:pPr>
            <w:r w:rsidRPr="006E0A77">
              <w:rPr>
                <w:rFonts w:ascii="GHEA Grapalat" w:hAnsi="GHEA Grapalat"/>
                <w:sz w:val="18"/>
              </w:rPr>
              <w:t>մատուցման</w:t>
            </w:r>
          </w:p>
        </w:tc>
      </w:tr>
      <w:tr w:rsidR="006E1318" w:rsidRPr="006E0A77" w14:paraId="4FDD2FBA" w14:textId="77777777" w:rsidTr="008B76CD">
        <w:trPr>
          <w:trHeight w:val="445"/>
        </w:trPr>
        <w:tc>
          <w:tcPr>
            <w:tcW w:w="1474" w:type="dxa"/>
            <w:vMerge/>
            <w:tcBorders>
              <w:bottom w:val="single" w:sz="4" w:space="0" w:color="auto"/>
            </w:tcBorders>
            <w:vAlign w:val="center"/>
          </w:tcPr>
          <w:p w14:paraId="3A480F85" w14:textId="77777777" w:rsidR="006E1318" w:rsidRPr="006E0A77"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6E0A77"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6E0A77"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6E0A77" w:rsidRDefault="006E1318" w:rsidP="008B3E93">
            <w:pPr>
              <w:jc w:val="center"/>
              <w:rPr>
                <w:rFonts w:ascii="GHEA Grapalat" w:hAnsi="GHEA Grapalat"/>
                <w:sz w:val="18"/>
              </w:rPr>
            </w:pPr>
            <w:r w:rsidRPr="006E0A7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6E0A77" w:rsidRDefault="006E1318" w:rsidP="008B3E93">
            <w:pPr>
              <w:jc w:val="center"/>
              <w:rPr>
                <w:rFonts w:ascii="GHEA Grapalat" w:hAnsi="GHEA Grapalat"/>
                <w:sz w:val="18"/>
              </w:rPr>
            </w:pPr>
            <w:r w:rsidRPr="006E0A77">
              <w:rPr>
                <w:rFonts w:ascii="GHEA Grapalat" w:hAnsi="GHEA Grapalat"/>
                <w:sz w:val="18"/>
              </w:rPr>
              <w:t>Ժամկետը</w:t>
            </w:r>
          </w:p>
        </w:tc>
      </w:tr>
      <w:tr w:rsidR="00515297" w:rsidRPr="006E0A77" w14:paraId="043A6639" w14:textId="77777777" w:rsidTr="00E85B24">
        <w:trPr>
          <w:trHeight w:val="3284"/>
        </w:trPr>
        <w:tc>
          <w:tcPr>
            <w:tcW w:w="1474" w:type="dxa"/>
            <w:tcBorders>
              <w:bottom w:val="single" w:sz="4" w:space="0" w:color="auto"/>
            </w:tcBorders>
            <w:vAlign w:val="center"/>
          </w:tcPr>
          <w:p w14:paraId="737CD0E7" w14:textId="77777777" w:rsidR="008B76CD" w:rsidRPr="007A19F9" w:rsidRDefault="008B76CD" w:rsidP="008B76CD">
            <w:pPr>
              <w:jc w:val="center"/>
              <w:rPr>
                <w:rFonts w:ascii="GHEA Grapalat" w:hAnsi="GHEA Grapalat"/>
                <w:sz w:val="18"/>
                <w:szCs w:val="18"/>
              </w:rPr>
            </w:pPr>
            <w:r w:rsidRPr="007A19F9">
              <w:rPr>
                <w:rFonts w:ascii="GHEA Grapalat" w:hAnsi="GHEA Grapalat"/>
                <w:sz w:val="18"/>
                <w:szCs w:val="18"/>
              </w:rPr>
              <w:t>1</w:t>
            </w:r>
          </w:p>
        </w:tc>
        <w:tc>
          <w:tcPr>
            <w:tcW w:w="1766" w:type="dxa"/>
            <w:tcBorders>
              <w:bottom w:val="single" w:sz="4" w:space="0" w:color="auto"/>
            </w:tcBorders>
            <w:vAlign w:val="center"/>
          </w:tcPr>
          <w:p w14:paraId="1667220F" w14:textId="718C7D24" w:rsidR="008B76CD" w:rsidRPr="007A19F9" w:rsidRDefault="00957359" w:rsidP="000D16A1">
            <w:pPr>
              <w:jc w:val="center"/>
              <w:rPr>
                <w:rFonts w:ascii="GHEA Grapalat" w:hAnsi="GHEA Grapalat"/>
                <w:sz w:val="18"/>
                <w:szCs w:val="18"/>
              </w:rPr>
            </w:pPr>
            <w:r w:rsidRPr="007A19F9">
              <w:rPr>
                <w:rFonts w:ascii="GHEA Grapalat" w:hAnsi="GHEA Grapalat"/>
                <w:sz w:val="18"/>
                <w:szCs w:val="18"/>
              </w:rPr>
              <w:t>71241200</w:t>
            </w:r>
            <w:r w:rsidR="004704F8" w:rsidRPr="007A19F9">
              <w:rPr>
                <w:rFonts w:ascii="GHEA Grapalat" w:hAnsi="GHEA Grapalat"/>
                <w:sz w:val="18"/>
                <w:szCs w:val="18"/>
              </w:rPr>
              <w:t>/</w:t>
            </w:r>
            <w:r w:rsidR="00FF0756" w:rsidRPr="007A19F9">
              <w:rPr>
                <w:rFonts w:ascii="GHEA Grapalat" w:hAnsi="GHEA Grapalat"/>
                <w:sz w:val="18"/>
                <w:szCs w:val="18"/>
              </w:rPr>
              <w:t>5</w:t>
            </w:r>
            <w:r w:rsidR="000D16A1">
              <w:rPr>
                <w:rFonts w:ascii="GHEA Grapalat" w:hAnsi="GHEA Grapalat"/>
                <w:sz w:val="18"/>
                <w:szCs w:val="18"/>
              </w:rPr>
              <w:t>16</w:t>
            </w:r>
          </w:p>
        </w:tc>
        <w:tc>
          <w:tcPr>
            <w:tcW w:w="1170" w:type="dxa"/>
            <w:tcBorders>
              <w:bottom w:val="single" w:sz="4" w:space="0" w:color="auto"/>
            </w:tcBorders>
            <w:vAlign w:val="center"/>
          </w:tcPr>
          <w:p w14:paraId="0D9261E9" w14:textId="77777777" w:rsidR="008B76CD" w:rsidRPr="007A19F9" w:rsidRDefault="008B76CD" w:rsidP="008B76CD">
            <w:pPr>
              <w:jc w:val="center"/>
              <w:rPr>
                <w:rFonts w:ascii="GHEA Grapalat" w:hAnsi="GHEA Grapalat"/>
                <w:sz w:val="18"/>
                <w:szCs w:val="18"/>
              </w:rPr>
            </w:pPr>
            <w:r w:rsidRPr="007A19F9">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7A19F9" w:rsidRDefault="008B76CD" w:rsidP="008B76CD">
            <w:pPr>
              <w:jc w:val="center"/>
              <w:rPr>
                <w:rFonts w:ascii="GHEA Grapalat" w:hAnsi="GHEA Grapalat"/>
                <w:color w:val="FF0000"/>
                <w:sz w:val="18"/>
                <w:szCs w:val="18"/>
              </w:rPr>
            </w:pPr>
          </w:p>
        </w:tc>
        <w:tc>
          <w:tcPr>
            <w:tcW w:w="1170" w:type="dxa"/>
            <w:tcBorders>
              <w:bottom w:val="single" w:sz="4" w:space="0" w:color="auto"/>
            </w:tcBorders>
            <w:vAlign w:val="center"/>
          </w:tcPr>
          <w:p w14:paraId="2354BD58" w14:textId="77777777" w:rsidR="008B76CD" w:rsidRPr="007A19F9" w:rsidRDefault="008B76CD" w:rsidP="008B76CD">
            <w:pPr>
              <w:jc w:val="center"/>
              <w:rPr>
                <w:rFonts w:ascii="GHEA Grapalat" w:hAnsi="GHEA Grapalat"/>
                <w:color w:val="FF0000"/>
                <w:sz w:val="18"/>
                <w:szCs w:val="18"/>
              </w:rPr>
            </w:pPr>
            <w:r w:rsidRPr="007A19F9">
              <w:rPr>
                <w:rFonts w:ascii="GHEA Grapalat" w:hAnsi="GHEA Grapalat"/>
                <w:sz w:val="18"/>
                <w:szCs w:val="18"/>
              </w:rPr>
              <w:t>1</w:t>
            </w:r>
          </w:p>
        </w:tc>
        <w:tc>
          <w:tcPr>
            <w:tcW w:w="1620" w:type="dxa"/>
            <w:tcBorders>
              <w:bottom w:val="single" w:sz="4" w:space="0" w:color="auto"/>
            </w:tcBorders>
            <w:vAlign w:val="center"/>
          </w:tcPr>
          <w:p w14:paraId="04F09D02" w14:textId="1193EC24" w:rsidR="008B76CD" w:rsidRPr="007A19F9" w:rsidRDefault="000D16A1" w:rsidP="008B76CD">
            <w:pPr>
              <w:jc w:val="center"/>
              <w:rPr>
                <w:rFonts w:ascii="GHEA Grapalat" w:hAnsi="GHEA Grapalat"/>
                <w:color w:val="FF0000"/>
                <w:sz w:val="18"/>
                <w:szCs w:val="18"/>
              </w:rPr>
            </w:pPr>
            <w:r>
              <w:rPr>
                <w:rFonts w:ascii="GHEA Grapalat" w:hAnsi="GHEA Grapalat" w:cs="Sylfaen"/>
                <w:sz w:val="18"/>
                <w:szCs w:val="18"/>
                <w:lang w:eastAsia="ru-RU"/>
              </w:rPr>
              <w:t>ք</w:t>
            </w:r>
            <w:r w:rsidR="007A19F9" w:rsidRPr="007A19F9">
              <w:rPr>
                <w:rFonts w:ascii="GHEA Grapalat" w:hAnsi="GHEA Grapalat" w:cs="Sylfaen"/>
                <w:sz w:val="18"/>
                <w:szCs w:val="18"/>
                <w:lang w:eastAsia="ru-RU"/>
              </w:rPr>
              <w:t>. Երևան</w:t>
            </w:r>
          </w:p>
        </w:tc>
        <w:tc>
          <w:tcPr>
            <w:tcW w:w="2061" w:type="dxa"/>
            <w:tcBorders>
              <w:bottom w:val="single" w:sz="4" w:space="0" w:color="auto"/>
            </w:tcBorders>
            <w:vAlign w:val="center"/>
          </w:tcPr>
          <w:p w14:paraId="1DC40682" w14:textId="242A7C06" w:rsidR="008B76CD" w:rsidRPr="007A19F9" w:rsidRDefault="006A5A10" w:rsidP="007A19F9">
            <w:pPr>
              <w:jc w:val="center"/>
              <w:rPr>
                <w:rFonts w:ascii="GHEA Grapalat" w:hAnsi="GHEA Grapalat"/>
                <w:color w:val="000000"/>
                <w:sz w:val="18"/>
                <w:szCs w:val="18"/>
                <w:lang w:val="hy-AM"/>
              </w:rPr>
            </w:pPr>
            <w:r w:rsidRPr="007A19F9">
              <w:rPr>
                <w:rFonts w:ascii="GHEA Grapalat" w:hAnsi="GHEA Grapalat"/>
                <w:color w:val="000000"/>
                <w:sz w:val="18"/>
                <w:szCs w:val="18"/>
                <w:lang w:val="hy-AM"/>
              </w:rPr>
              <w:t xml:space="preserve">Ֆինանսական միջոցներ նախատեսվելու դեպքում համապատասխան պայմանագիրն (համաձայնագիրն) ուժի մեջ մտնելու օրվան հաջորդող օրվանից </w:t>
            </w:r>
            <w:r w:rsidR="007A19F9">
              <w:rPr>
                <w:rFonts w:ascii="GHEA Grapalat" w:hAnsi="GHEA Grapalat"/>
                <w:color w:val="000000"/>
                <w:sz w:val="18"/>
                <w:szCs w:val="18"/>
              </w:rPr>
              <w:t>210</w:t>
            </w:r>
            <w:r w:rsidR="008B76CD" w:rsidRPr="007A19F9">
              <w:rPr>
                <w:rFonts w:ascii="GHEA Grapalat" w:hAnsi="GHEA Grapalat"/>
                <w:color w:val="000000"/>
                <w:sz w:val="18"/>
                <w:szCs w:val="18"/>
                <w:lang w:val="hy-AM"/>
              </w:rPr>
              <w:t>-րդ օրացուցային օրը ներառյալ</w:t>
            </w:r>
          </w:p>
        </w:tc>
      </w:tr>
    </w:tbl>
    <w:p w14:paraId="4F7046A3" w14:textId="77777777" w:rsidR="006E1318" w:rsidRPr="006E0A77" w:rsidRDefault="006E1318" w:rsidP="006E1318">
      <w:pPr>
        <w:jc w:val="center"/>
        <w:rPr>
          <w:rFonts w:ascii="GHEA Grapalat" w:hAnsi="GHEA Grapalat"/>
          <w:color w:val="FF0000"/>
          <w:sz w:val="20"/>
        </w:rPr>
      </w:pPr>
    </w:p>
    <w:p w14:paraId="28AF3A37" w14:textId="583CA826" w:rsidR="00BF2A93" w:rsidRPr="006E0A77" w:rsidRDefault="00515297" w:rsidP="00074BEB">
      <w:pPr>
        <w:tabs>
          <w:tab w:val="left" w:pos="6570"/>
        </w:tabs>
        <w:jc w:val="center"/>
        <w:rPr>
          <w:rFonts w:ascii="GHEA Grapalat" w:hAnsi="GHEA Grapalat"/>
          <w:b/>
          <w:sz w:val="20"/>
          <w:szCs w:val="20"/>
          <w:u w:val="single"/>
          <w:lang w:val="hy-AM"/>
        </w:rPr>
      </w:pPr>
      <w:r w:rsidRPr="006E0A77">
        <w:rPr>
          <w:rFonts w:ascii="GHEA Grapalat" w:hAnsi="GHEA Grapalat"/>
          <w:b/>
          <w:sz w:val="20"/>
          <w:szCs w:val="20"/>
          <w:u w:val="single"/>
          <w:lang w:val="hy-AM"/>
        </w:rPr>
        <w:t xml:space="preserve">ՏԵԽՆԻԿԱԿԱՆ ԲՆՈՒԹԱԳԻՐ </w:t>
      </w:r>
    </w:p>
    <w:p w14:paraId="73F1E740" w14:textId="7F28517E" w:rsidR="00C83B94" w:rsidRPr="006E0A77" w:rsidRDefault="00C83B94" w:rsidP="00C83B94">
      <w:pPr>
        <w:rPr>
          <w:rFonts w:ascii="GHEA Grapalat" w:hAnsi="GHEA Grapalat"/>
          <w:b/>
          <w:sz w:val="20"/>
          <w:szCs w:val="20"/>
          <w:lang w:val="hy-AM"/>
        </w:rPr>
      </w:pPr>
    </w:p>
    <w:p w14:paraId="53C998A6" w14:textId="77777777" w:rsidR="00174841" w:rsidRPr="006E0A77" w:rsidRDefault="00174841" w:rsidP="00174841">
      <w:pPr>
        <w:shd w:val="clear" w:color="auto" w:fill="FFFFFF"/>
        <w:ind w:firstLine="130"/>
        <w:jc w:val="both"/>
        <w:rPr>
          <w:rFonts w:ascii="GHEA Grapalat" w:hAnsi="GHEA Grapalat" w:cs="Sylfaen"/>
          <w:sz w:val="18"/>
          <w:szCs w:val="18"/>
          <w:lang w:val="hy-AM"/>
        </w:rPr>
      </w:pPr>
    </w:p>
    <w:p w14:paraId="69AA156A" w14:textId="77777777" w:rsidR="007A7F45" w:rsidRDefault="007A7F45" w:rsidP="007A7F45">
      <w:pPr>
        <w:spacing w:after="200" w:line="276" w:lineRule="auto"/>
        <w:rPr>
          <w:rFonts w:ascii="GHEA Grapalat" w:eastAsia="GHEA Grapalat" w:hAnsi="GHEA Grapalat" w:cs="GHEA Grapalat"/>
          <w:b/>
        </w:rPr>
      </w:pPr>
      <w:r>
        <w:rPr>
          <w:rFonts w:ascii="GHEA Grapalat" w:eastAsia="GHEA Grapalat" w:hAnsi="GHEA Grapalat" w:cs="GHEA Grapalat"/>
          <w:b/>
        </w:rPr>
        <w:t>Հասցե՝ քաղաք Երևան, Գուսան Շերամի փողոց 103/3 շենք</w:t>
      </w:r>
    </w:p>
    <w:tbl>
      <w:tblPr>
        <w:tblW w:w="10781" w:type="dxa"/>
        <w:tblInd w:w="-185" w:type="dxa"/>
        <w:tblCellMar>
          <w:left w:w="10" w:type="dxa"/>
          <w:right w:w="10" w:type="dxa"/>
        </w:tblCellMar>
        <w:tblLook w:val="0000" w:firstRow="0" w:lastRow="0" w:firstColumn="0" w:lastColumn="0" w:noHBand="0" w:noVBand="0"/>
      </w:tblPr>
      <w:tblGrid>
        <w:gridCol w:w="1226"/>
        <w:gridCol w:w="2654"/>
        <w:gridCol w:w="6901"/>
      </w:tblGrid>
      <w:tr w:rsidR="007A7F45" w:rsidRPr="007A7F45" w14:paraId="439EF960" w14:textId="77777777" w:rsidTr="00CD7B98">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046092" w14:textId="0F6ADB23" w:rsidR="007A7F45" w:rsidRPr="007A7F45" w:rsidRDefault="007A7F45" w:rsidP="007A7F45">
            <w:pPr>
              <w:tabs>
                <w:tab w:val="left" w:pos="450"/>
              </w:tabs>
              <w:ind w:left="517"/>
              <w:jc w:val="center"/>
              <w:rPr>
                <w:rFonts w:ascii="Sylfaen" w:eastAsia="Sylfaen" w:hAnsi="Sylfaen" w:cs="Sylfaen"/>
                <w:sz w:val="20"/>
              </w:rPr>
            </w:pPr>
            <w:r w:rsidRPr="007A7F45">
              <w:rPr>
                <w:rFonts w:ascii="Sylfaen" w:eastAsia="Sylfaen" w:hAnsi="Sylfaen" w:cs="Sylfaen"/>
                <w:sz w:val="20"/>
              </w:rPr>
              <w:t>1</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F98B71" w14:textId="77777777" w:rsidR="007A7F45" w:rsidRPr="007A7F45" w:rsidRDefault="007A7F45" w:rsidP="007A7F45">
            <w:r w:rsidRPr="007A7F45">
              <w:rPr>
                <w:rFonts w:ascii="GHEA Grapalat" w:eastAsia="GHEA Grapalat" w:hAnsi="GHEA Grapalat" w:cs="GHEA Grapalat"/>
                <w:sz w:val="18"/>
              </w:rPr>
              <w:t>Նախագծման հիմքը</w:t>
            </w:r>
          </w:p>
        </w:tc>
        <w:tc>
          <w:tcPr>
            <w:tcW w:w="69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F67560D" w14:textId="77777777" w:rsidR="007A7F45" w:rsidRPr="007A7F45" w:rsidRDefault="007A7F45" w:rsidP="007A7F45">
            <w:pPr>
              <w:rPr>
                <w:rFonts w:ascii="GHEA Grapalat" w:eastAsia="GHEA Grapalat" w:hAnsi="GHEA Grapalat" w:cs="GHEA Grapalat"/>
                <w:b/>
                <w:sz w:val="20"/>
              </w:rPr>
            </w:pPr>
          </w:p>
          <w:p w14:paraId="1A5D0F0F" w14:textId="77777777" w:rsidR="007A7F45" w:rsidRPr="007A7F45" w:rsidRDefault="007A7F45" w:rsidP="007A7F45">
            <w:pPr>
              <w:rPr>
                <w:rFonts w:ascii="GHEA Grapalat" w:eastAsia="GHEA Grapalat" w:hAnsi="GHEA Grapalat" w:cs="GHEA Grapalat"/>
                <w:b/>
                <w:sz w:val="20"/>
              </w:rPr>
            </w:pPr>
            <w:r w:rsidRPr="007A7F45">
              <w:rPr>
                <w:rFonts w:ascii="GHEA Grapalat" w:eastAsia="GHEA Grapalat" w:hAnsi="GHEA Grapalat" w:cs="GHEA Grapalat"/>
                <w:b/>
                <w:sz w:val="20"/>
              </w:rPr>
              <w:t>ՀՀ վարչապետի աշխատակազմի 3</w:t>
            </w:r>
            <w:r w:rsidRPr="007A7F45">
              <w:rPr>
                <w:rFonts w:ascii="Segoe UI Symbol" w:eastAsia="Segoe UI Symbol" w:hAnsi="Segoe UI Symbol" w:cs="Segoe UI Symbol"/>
                <w:b/>
                <w:sz w:val="20"/>
              </w:rPr>
              <w:t>․</w:t>
            </w:r>
            <w:r w:rsidRPr="007A7F45">
              <w:rPr>
                <w:rFonts w:ascii="GHEA Grapalat" w:eastAsia="GHEA Grapalat" w:hAnsi="GHEA Grapalat" w:cs="GHEA Grapalat"/>
                <w:b/>
                <w:sz w:val="20"/>
              </w:rPr>
              <w:t>01</w:t>
            </w:r>
            <w:r w:rsidRPr="007A7F45">
              <w:rPr>
                <w:rFonts w:ascii="Segoe UI Symbol" w:eastAsia="Segoe UI Symbol" w:hAnsi="Segoe UI Symbol" w:cs="Segoe UI Symbol"/>
                <w:b/>
                <w:sz w:val="20"/>
              </w:rPr>
              <w:t>․</w:t>
            </w:r>
            <w:r w:rsidRPr="007A7F45">
              <w:rPr>
                <w:rFonts w:ascii="GHEA Grapalat" w:eastAsia="GHEA Grapalat" w:hAnsi="GHEA Grapalat" w:cs="GHEA Grapalat"/>
                <w:b/>
                <w:sz w:val="20"/>
              </w:rPr>
              <w:t>2025թ</w:t>
            </w:r>
            <w:r w:rsidRPr="007A7F45">
              <w:rPr>
                <w:rFonts w:ascii="Segoe UI Symbol" w:eastAsia="Segoe UI Symbol" w:hAnsi="Segoe UI Symbol" w:cs="Segoe UI Symbol"/>
                <w:b/>
                <w:sz w:val="20"/>
              </w:rPr>
              <w:t>․</w:t>
            </w:r>
            <w:r w:rsidRPr="007A7F45">
              <w:rPr>
                <w:rFonts w:ascii="GHEA Grapalat" w:eastAsia="GHEA Grapalat" w:hAnsi="GHEA Grapalat" w:cs="GHEA Grapalat"/>
                <w:b/>
                <w:sz w:val="20"/>
              </w:rPr>
              <w:t xml:space="preserve"> </w:t>
            </w:r>
            <w:r w:rsidRPr="007A7F45">
              <w:rPr>
                <w:rFonts w:ascii="Segoe UI Symbol" w:eastAsia="Segoe UI Symbol" w:hAnsi="Segoe UI Symbol" w:cs="Segoe UI Symbol"/>
                <w:b/>
                <w:color w:val="00000A"/>
                <w:sz w:val="20"/>
              </w:rPr>
              <w:t>№</w:t>
            </w:r>
            <w:r w:rsidRPr="007A7F45">
              <w:rPr>
                <w:rFonts w:ascii="GHEA Grapalat" w:eastAsia="GHEA Grapalat" w:hAnsi="GHEA Grapalat" w:cs="GHEA Grapalat"/>
                <w:b/>
                <w:color w:val="00000A"/>
                <w:sz w:val="20"/>
              </w:rPr>
              <w:t xml:space="preserve"> /03.67/45411-2024 հանձնարարական</w:t>
            </w:r>
          </w:p>
          <w:p w14:paraId="7F178039" w14:textId="77777777" w:rsidR="007A7F45" w:rsidRPr="007A7F45" w:rsidRDefault="007A7F45" w:rsidP="007A7F45">
            <w:pPr>
              <w:rPr>
                <w:sz w:val="20"/>
              </w:rPr>
            </w:pPr>
          </w:p>
        </w:tc>
      </w:tr>
      <w:tr w:rsidR="007A7F45" w:rsidRPr="007A7F45" w14:paraId="707769C7" w14:textId="77777777" w:rsidTr="00CD7B98">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D1BCA7" w14:textId="150EA28B" w:rsidR="007A7F45" w:rsidRPr="007A7F45" w:rsidRDefault="007A7F45" w:rsidP="007A7F45">
            <w:pPr>
              <w:tabs>
                <w:tab w:val="left" w:pos="450"/>
              </w:tabs>
              <w:ind w:left="517" w:hanging="270"/>
              <w:jc w:val="center"/>
              <w:rPr>
                <w:rFonts w:ascii="Sylfaen" w:eastAsia="Sylfaen" w:hAnsi="Sylfaen" w:cs="Sylfaen"/>
                <w:sz w:val="20"/>
              </w:rPr>
            </w:pP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3F3845" w14:textId="77777777" w:rsidR="007A7F45" w:rsidRPr="007A7F45" w:rsidRDefault="007A7F45" w:rsidP="007A7F45">
            <w:r w:rsidRPr="007A7F45">
              <w:rPr>
                <w:rFonts w:ascii="GHEA Grapalat" w:eastAsia="GHEA Grapalat" w:hAnsi="GHEA Grapalat" w:cs="GHEA Grapalat"/>
                <w:sz w:val="18"/>
              </w:rPr>
              <w:t>Պատվիրատու</w:t>
            </w: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5E9498" w14:textId="77777777" w:rsidR="007A7F45" w:rsidRPr="007A7F45" w:rsidRDefault="007A7F45" w:rsidP="007A7F45">
            <w:pPr>
              <w:jc w:val="center"/>
            </w:pPr>
            <w:r w:rsidRPr="007A7F45">
              <w:rPr>
                <w:rFonts w:ascii="GHEA Grapalat" w:eastAsia="GHEA Grapalat" w:hAnsi="GHEA Grapalat" w:cs="GHEA Grapalat"/>
                <w:sz w:val="18"/>
              </w:rPr>
              <w:t>ՀՀ  քաղաքաշինության կոմիտե</w:t>
            </w:r>
          </w:p>
        </w:tc>
      </w:tr>
      <w:tr w:rsidR="007A7F45" w:rsidRPr="007A7F45" w14:paraId="1CB24315" w14:textId="77777777" w:rsidTr="00CD7B98">
        <w:trPr>
          <w:trHeight w:val="870"/>
        </w:trPr>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21D9FA" w14:textId="5AF10027" w:rsidR="007A7F45" w:rsidRPr="007A7F45" w:rsidRDefault="007A7F45" w:rsidP="007A7F45">
            <w:pPr>
              <w:tabs>
                <w:tab w:val="left" w:pos="450"/>
              </w:tabs>
              <w:ind w:left="517" w:hanging="270"/>
              <w:jc w:val="center"/>
              <w:rPr>
                <w:rFonts w:ascii="Sylfaen" w:eastAsia="Sylfaen" w:hAnsi="Sylfaen" w:cs="Sylfaen"/>
                <w:sz w:val="20"/>
              </w:rPr>
            </w:pPr>
            <w:r w:rsidRPr="007A7F45">
              <w:rPr>
                <w:rFonts w:ascii="Sylfaen" w:eastAsia="Sylfaen" w:hAnsi="Sylfaen" w:cs="Sylfaen"/>
                <w:sz w:val="20"/>
              </w:rPr>
              <w:t>2</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B407D7" w14:textId="77777777" w:rsidR="007A7F45" w:rsidRPr="007A7F45" w:rsidRDefault="007A7F45" w:rsidP="007A7F45">
            <w:r w:rsidRPr="007A7F45">
              <w:rPr>
                <w:rFonts w:ascii="GHEA Grapalat" w:eastAsia="GHEA Grapalat" w:hAnsi="GHEA Grapalat" w:cs="GHEA Grapalat"/>
                <w:sz w:val="18"/>
              </w:rPr>
              <w:t>Նախագծման համար հիմք հանդիսացող փաստաթղթեր</w:t>
            </w: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9D898A" w14:textId="77777777" w:rsidR="007A7F45" w:rsidRPr="007A7F45" w:rsidRDefault="007A7F45" w:rsidP="007A7F45">
            <w:pPr>
              <w:tabs>
                <w:tab w:val="left" w:pos="0"/>
                <w:tab w:val="left" w:pos="361"/>
                <w:tab w:val="left" w:pos="408"/>
                <w:tab w:val="left" w:pos="2430"/>
              </w:tabs>
            </w:pPr>
            <w:r w:rsidRPr="007A7F45">
              <w:rPr>
                <w:rFonts w:ascii="GHEA Grapalat" w:eastAsia="GHEA Grapalat" w:hAnsi="GHEA Grapalat" w:cs="GHEA Grapalat"/>
                <w:sz w:val="18"/>
              </w:rPr>
              <w:t>Ճարտարապետահատակագծային առաջադրանքը և ենթակառուցվածքների վերաբերյալ տեխնիկական պայմանները կամ դրանց հնարավորության վերաբերյալ շահագործողի գրությունները կտրամադրվեն պատվիրատուի կողմից</w:t>
            </w:r>
          </w:p>
        </w:tc>
      </w:tr>
      <w:tr w:rsidR="007A7F45" w:rsidRPr="007A7F45" w14:paraId="53912838" w14:textId="77777777" w:rsidTr="00CD7B98">
        <w:trPr>
          <w:trHeight w:val="429"/>
        </w:trPr>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C44F32" w14:textId="6A9FCC3B" w:rsidR="007A7F45" w:rsidRPr="007A7F45" w:rsidRDefault="007A7F45" w:rsidP="007A7F45">
            <w:pPr>
              <w:tabs>
                <w:tab w:val="left" w:pos="450"/>
              </w:tabs>
              <w:ind w:left="517" w:hanging="270"/>
              <w:jc w:val="center"/>
              <w:rPr>
                <w:rFonts w:ascii="Sylfaen" w:eastAsia="Sylfaen" w:hAnsi="Sylfaen" w:cs="Sylfaen"/>
                <w:sz w:val="20"/>
              </w:rPr>
            </w:pPr>
            <w:r w:rsidRPr="007A7F45">
              <w:rPr>
                <w:rFonts w:ascii="Sylfaen" w:eastAsia="Sylfaen" w:hAnsi="Sylfaen" w:cs="Sylfaen"/>
                <w:sz w:val="20"/>
              </w:rPr>
              <w:t>3</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1F37CF" w14:textId="77777777" w:rsidR="007A7F45" w:rsidRPr="007A7F45" w:rsidRDefault="007A7F45" w:rsidP="007A7F45">
            <w:r w:rsidRPr="007A7F45">
              <w:rPr>
                <w:rFonts w:ascii="GHEA Grapalat" w:eastAsia="GHEA Grapalat" w:hAnsi="GHEA Grapalat" w:cs="GHEA Grapalat"/>
                <w:sz w:val="18"/>
              </w:rPr>
              <w:t>Նախագծման փուլեր</w:t>
            </w: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ACE9C7" w14:textId="77777777" w:rsidR="007A7F45" w:rsidRPr="007A7F45" w:rsidRDefault="007A7F45" w:rsidP="007A7F45">
            <w:pPr>
              <w:jc w:val="center"/>
            </w:pPr>
            <w:r w:rsidRPr="007A7F45">
              <w:rPr>
                <w:rFonts w:ascii="GHEA Grapalat" w:eastAsia="GHEA Grapalat" w:hAnsi="GHEA Grapalat" w:cs="GHEA Grapalat"/>
                <w:sz w:val="18"/>
              </w:rPr>
              <w:t>Տեխնիկական հետազննություն,նախնական նախագիծ և աշխատանքային նախագիծ</w:t>
            </w:r>
          </w:p>
        </w:tc>
      </w:tr>
      <w:tr w:rsidR="007A7F45" w:rsidRPr="007A7F45" w14:paraId="61C8BCAA" w14:textId="77777777" w:rsidTr="00CD7B98">
        <w:trPr>
          <w:trHeight w:val="1"/>
        </w:trPr>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C0DDA4" w14:textId="1165902E" w:rsidR="007A7F45" w:rsidRPr="007A7F45" w:rsidRDefault="007A7F45" w:rsidP="007A7F45">
            <w:pPr>
              <w:tabs>
                <w:tab w:val="left" w:pos="450"/>
              </w:tabs>
              <w:ind w:left="517" w:hanging="270"/>
              <w:jc w:val="center"/>
              <w:rPr>
                <w:rFonts w:ascii="Sylfaen" w:eastAsia="Sylfaen" w:hAnsi="Sylfaen" w:cs="Sylfaen"/>
                <w:sz w:val="20"/>
              </w:rPr>
            </w:pPr>
            <w:r w:rsidRPr="007A7F45">
              <w:rPr>
                <w:rFonts w:ascii="Sylfaen" w:eastAsia="Sylfaen" w:hAnsi="Sylfaen" w:cs="Sylfaen"/>
                <w:sz w:val="20"/>
              </w:rPr>
              <w:t>4</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038245" w14:textId="77777777" w:rsidR="007A7F45" w:rsidRPr="007A7F45" w:rsidRDefault="007A7F45" w:rsidP="007A7F45">
            <w:pPr>
              <w:rPr>
                <w:rFonts w:ascii="GHEA Grapalat" w:eastAsia="GHEA Grapalat" w:hAnsi="GHEA Grapalat" w:cs="GHEA Grapalat"/>
                <w:b/>
                <w:sz w:val="18"/>
              </w:rPr>
            </w:pPr>
            <w:r w:rsidRPr="007A7F45">
              <w:rPr>
                <w:rFonts w:ascii="GHEA Grapalat" w:eastAsia="GHEA Grapalat" w:hAnsi="GHEA Grapalat" w:cs="GHEA Grapalat"/>
                <w:b/>
                <w:sz w:val="18"/>
              </w:rPr>
              <w:t>Ելակետային տվյալներ</w:t>
            </w:r>
          </w:p>
          <w:p w14:paraId="6DA9528E" w14:textId="77777777" w:rsidR="007A7F45" w:rsidRPr="007A7F45" w:rsidRDefault="007A7F45" w:rsidP="007A7F45"/>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D0F8FD" w14:textId="77777777" w:rsidR="007A7F45" w:rsidRPr="007A7F45" w:rsidRDefault="007A7F45" w:rsidP="007A7F45">
            <w:pPr>
              <w:rPr>
                <w:rFonts w:ascii="GHEA Grapalat" w:eastAsia="GHEA Grapalat" w:hAnsi="GHEA Grapalat" w:cs="GHEA Grapalat"/>
                <w:sz w:val="18"/>
              </w:rPr>
            </w:pPr>
            <w:r w:rsidRPr="007A7F45">
              <w:rPr>
                <w:rFonts w:ascii="GHEA Grapalat" w:eastAsia="GHEA Grapalat" w:hAnsi="GHEA Grapalat" w:cs="GHEA Grapalat"/>
                <w:sz w:val="18"/>
              </w:rPr>
              <w:t>«Երևանի Ս</w:t>
            </w:r>
            <w:r w:rsidRPr="007A7F45">
              <w:rPr>
                <w:rFonts w:ascii="Segoe UI Symbol" w:eastAsia="Segoe UI Symbol" w:hAnsi="Segoe UI Symbol" w:cs="Segoe UI Symbol"/>
                <w:sz w:val="18"/>
              </w:rPr>
              <w:t>․</w:t>
            </w:r>
            <w:r w:rsidRPr="007A7F45">
              <w:rPr>
                <w:rFonts w:ascii="GHEA Grapalat" w:eastAsia="GHEA Grapalat" w:hAnsi="GHEA Grapalat" w:cs="GHEA Grapalat"/>
                <w:sz w:val="18"/>
              </w:rPr>
              <w:t xml:space="preserve"> Խանզադյանի անվան հ</w:t>
            </w:r>
            <w:r w:rsidRPr="007A7F45">
              <w:rPr>
                <w:rFonts w:ascii="Segoe UI Symbol" w:eastAsia="Segoe UI Symbol" w:hAnsi="Segoe UI Symbol" w:cs="Segoe UI Symbol"/>
                <w:sz w:val="18"/>
              </w:rPr>
              <w:t>․</w:t>
            </w:r>
            <w:r w:rsidRPr="007A7F45">
              <w:rPr>
                <w:rFonts w:ascii="GHEA Grapalat" w:eastAsia="GHEA Grapalat" w:hAnsi="GHEA Grapalat" w:cs="GHEA Grapalat"/>
                <w:sz w:val="18"/>
              </w:rPr>
              <w:t xml:space="preserve"> 184 ավագ դպրոց» </w:t>
            </w:r>
            <w:r w:rsidRPr="007A7F45">
              <w:rPr>
                <w:rFonts w:ascii="GHEA Grapalat" w:eastAsia="GHEA Grapalat" w:hAnsi="GHEA Grapalat" w:cs="GHEA Grapalat"/>
                <w:color w:val="000000"/>
                <w:sz w:val="18"/>
              </w:rPr>
              <w:t xml:space="preserve">ՊՈԱԿ-ի շենքը ներառված է անշարժ գույքի նկատմամբ իրավունքի </w:t>
            </w:r>
            <w:r w:rsidRPr="007A7F45">
              <w:rPr>
                <w:rFonts w:ascii="GHEA Grapalat" w:eastAsia="GHEA Grapalat" w:hAnsi="GHEA Grapalat" w:cs="GHEA Grapalat"/>
                <w:sz w:val="18"/>
              </w:rPr>
              <w:t>պետական գրանցման ՀՀ N 30042019-01-0158 վկայականում ամրագրված հողամասի սահմաններում։ Մակերեսի չափը՝ 0.90709 հա։</w:t>
            </w:r>
          </w:p>
          <w:p w14:paraId="52ECCEDC" w14:textId="77777777" w:rsidR="007A7F45" w:rsidRPr="007A7F45" w:rsidRDefault="007A7F45" w:rsidP="007A7F45">
            <w:r w:rsidRPr="007A7F45">
              <w:rPr>
                <w:rFonts w:ascii="GHEA Grapalat" w:eastAsia="GHEA Grapalat" w:hAnsi="GHEA Grapalat" w:cs="GHEA Grapalat"/>
                <w:sz w:val="18"/>
              </w:rPr>
              <w:t>Տարածքը գտնվում է քաղաք Երևան, Գուսան Շերամի փողոց 103/3 շենք</w:t>
            </w:r>
          </w:p>
        </w:tc>
      </w:tr>
      <w:tr w:rsidR="007A7F45" w:rsidRPr="007A7F45" w14:paraId="6875A379" w14:textId="77777777" w:rsidTr="007A7F45">
        <w:tc>
          <w:tcPr>
            <w:tcW w:w="10781"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FAB16D" w14:textId="1B11A465" w:rsidR="007A7F45" w:rsidRPr="007A7F45" w:rsidRDefault="007A7F45" w:rsidP="007A7F45">
            <w:pPr>
              <w:tabs>
                <w:tab w:val="left" w:pos="0"/>
                <w:tab w:val="left" w:pos="2430"/>
              </w:tabs>
              <w:jc w:val="center"/>
            </w:pPr>
            <w:r w:rsidRPr="007A7F45">
              <w:rPr>
                <w:rFonts w:ascii="GHEA Grapalat" w:eastAsia="GHEA Grapalat" w:hAnsi="GHEA Grapalat" w:cs="GHEA Grapalat"/>
                <w:b/>
                <w:sz w:val="18"/>
                <w:shd w:val="clear" w:color="auto" w:fill="FFFFFF"/>
              </w:rPr>
              <w:t>Նախագծերի կազմման  համար հիմք հանդիսացող գործընթացներ</w:t>
            </w:r>
          </w:p>
        </w:tc>
      </w:tr>
      <w:tr w:rsidR="007A7F45" w:rsidRPr="007A7F45" w14:paraId="17329D6D" w14:textId="77777777" w:rsidTr="00CD7B98">
        <w:trPr>
          <w:trHeight w:val="1"/>
        </w:trPr>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0D42FC" w14:textId="6E79E37A" w:rsidR="007A7F45" w:rsidRPr="007A7F45" w:rsidRDefault="007A7F45" w:rsidP="007A7F45">
            <w:pPr>
              <w:tabs>
                <w:tab w:val="left" w:pos="450"/>
              </w:tabs>
              <w:ind w:left="517"/>
              <w:jc w:val="center"/>
              <w:rPr>
                <w:rFonts w:ascii="Sylfaen" w:eastAsia="Sylfaen" w:hAnsi="Sylfaen" w:cs="Sylfaen"/>
                <w:sz w:val="20"/>
              </w:rPr>
            </w:pPr>
            <w:r w:rsidRPr="007A7F45">
              <w:rPr>
                <w:rFonts w:ascii="Sylfaen" w:eastAsia="Sylfaen" w:hAnsi="Sylfaen" w:cs="Sylfaen"/>
                <w:sz w:val="20"/>
              </w:rPr>
              <w:t>5</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CF71DA" w14:textId="77777777" w:rsidR="007A7F45" w:rsidRPr="007A7F45" w:rsidRDefault="007A7F45" w:rsidP="007A7F45">
            <w:pPr>
              <w:jc w:val="both"/>
              <w:rPr>
                <w:rFonts w:ascii="GHEA Grapalat" w:eastAsia="GHEA Grapalat" w:hAnsi="GHEA Grapalat" w:cs="GHEA Grapalat"/>
                <w:sz w:val="20"/>
                <w:shd w:val="clear" w:color="auto" w:fill="FFFFFF"/>
              </w:rPr>
            </w:pPr>
            <w:r w:rsidRPr="007A7F45">
              <w:rPr>
                <w:rFonts w:ascii="GHEA Grapalat" w:eastAsia="GHEA Grapalat" w:hAnsi="GHEA Grapalat" w:cs="GHEA Grapalat"/>
                <w:sz w:val="20"/>
                <w:shd w:val="clear" w:color="auto" w:fill="FFFFFF"/>
              </w:rPr>
              <w:t xml:space="preserve">Ինժեներագեոդեզիական  հանութագրում, </w:t>
            </w:r>
            <w:r w:rsidRPr="007A7F45">
              <w:rPr>
                <w:rFonts w:ascii="GHEA Grapalat" w:eastAsia="GHEA Grapalat" w:hAnsi="GHEA Grapalat" w:cs="GHEA Grapalat"/>
                <w:sz w:val="20"/>
                <w:shd w:val="clear" w:color="auto" w:fill="FFFFFF"/>
              </w:rPr>
              <w:lastRenderedPageBreak/>
              <w:t>հողհատկացման հիմքերի ձեռքբերում</w:t>
            </w:r>
          </w:p>
          <w:p w14:paraId="304F636E" w14:textId="77777777" w:rsidR="007A7F45" w:rsidRPr="007A7F45" w:rsidRDefault="007A7F45" w:rsidP="007A7F45">
            <w:pPr>
              <w:rPr>
                <w:sz w:val="20"/>
              </w:rPr>
            </w:pP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A64561" w14:textId="77777777" w:rsidR="007A7F45" w:rsidRPr="007A7F45" w:rsidRDefault="007A7F45" w:rsidP="007A7F45">
            <w:pPr>
              <w:jc w:val="both"/>
              <w:rPr>
                <w:rFonts w:ascii="GHEA Grapalat" w:eastAsia="GHEA Grapalat" w:hAnsi="GHEA Grapalat" w:cs="GHEA Grapalat"/>
                <w:color w:val="000000"/>
                <w:sz w:val="18"/>
              </w:rPr>
            </w:pPr>
            <w:r w:rsidRPr="007A7F45">
              <w:rPr>
                <w:rFonts w:ascii="GHEA Grapalat" w:eastAsia="GHEA Grapalat" w:hAnsi="GHEA Grapalat" w:cs="GHEA Grapalat"/>
                <w:color w:val="000000"/>
                <w:sz w:val="18"/>
              </w:rPr>
              <w:lastRenderedPageBreak/>
              <w:t>Իրականացնել տարածքի գեոդեզիական հանութագրում, հատակագծերի և բնորոշող կտրվածքների կազմում՝ մշակում։</w:t>
            </w:r>
          </w:p>
          <w:p w14:paraId="35C092F3" w14:textId="77777777" w:rsidR="007A7F45" w:rsidRPr="007A7F45" w:rsidRDefault="007A7F45" w:rsidP="007A7F45">
            <w:pPr>
              <w:jc w:val="both"/>
              <w:rPr>
                <w:rFonts w:ascii="GHEA Grapalat" w:eastAsia="GHEA Grapalat" w:hAnsi="GHEA Grapalat" w:cs="GHEA Grapalat"/>
                <w:color w:val="000000"/>
                <w:sz w:val="18"/>
              </w:rPr>
            </w:pPr>
            <w:r w:rsidRPr="007A7F45">
              <w:rPr>
                <w:rFonts w:ascii="GHEA Grapalat" w:eastAsia="GHEA Grapalat" w:hAnsi="GHEA Grapalat" w:cs="GHEA Grapalat"/>
                <w:color w:val="000000"/>
                <w:sz w:val="18"/>
              </w:rPr>
              <w:lastRenderedPageBreak/>
              <w:t xml:space="preserve">Ընդհանուր տարածքի գեոդեզիական հնաույթի հատակագծի համադրում սեփականության վկայականի կադաստրայի տվյալների հետ։  </w:t>
            </w:r>
          </w:p>
          <w:p w14:paraId="37D23FBB" w14:textId="77777777" w:rsidR="007A7F45" w:rsidRPr="007A7F45" w:rsidRDefault="007A7F45" w:rsidP="007A7F45">
            <w:pPr>
              <w:jc w:val="both"/>
              <w:rPr>
                <w:rFonts w:ascii="GHEA Grapalat" w:eastAsia="GHEA Grapalat" w:hAnsi="GHEA Grapalat" w:cs="GHEA Grapalat"/>
                <w:color w:val="000000"/>
                <w:sz w:val="18"/>
              </w:rPr>
            </w:pPr>
            <w:r w:rsidRPr="007A7F45">
              <w:rPr>
                <w:rFonts w:ascii="GHEA Grapalat" w:eastAsia="GHEA Grapalat" w:hAnsi="GHEA Grapalat" w:cs="GHEA Grapalat"/>
                <w:color w:val="000000"/>
                <w:sz w:val="18"/>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17E3BF67" w14:textId="77777777" w:rsidR="007A7F45" w:rsidRPr="007A7F45" w:rsidRDefault="007A7F45" w:rsidP="007A7F45">
            <w:pPr>
              <w:jc w:val="both"/>
            </w:pPr>
            <w:r w:rsidRPr="007A7F45">
              <w:rPr>
                <w:rFonts w:ascii="GHEA Grapalat" w:eastAsia="GHEA Grapalat" w:hAnsi="GHEA Grapalat" w:cs="GHEA Grapalat"/>
                <w:color w:val="000000"/>
                <w:sz w:val="18"/>
              </w:rPr>
              <w:t>Ամրագրել և ներկայացնել հենանիշերի (репер) ցուցակ</w:t>
            </w:r>
            <w:r w:rsidRPr="007A7F45">
              <w:rPr>
                <w:rFonts w:ascii="GHEA Grapalat" w:eastAsia="GHEA Grapalat" w:hAnsi="GHEA Grapalat" w:cs="GHEA Grapalat"/>
                <w:color w:val="000000"/>
                <w:sz w:val="20"/>
              </w:rPr>
              <w:t xml:space="preserve"> </w:t>
            </w:r>
          </w:p>
        </w:tc>
      </w:tr>
      <w:tr w:rsidR="007A7F45" w:rsidRPr="007A7F45" w14:paraId="5C9ABCB3" w14:textId="77777777" w:rsidTr="00CD7B98">
        <w:trPr>
          <w:trHeight w:val="1"/>
        </w:trPr>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CE0B42" w14:textId="2F75CEE3" w:rsidR="007A7F45" w:rsidRPr="007A7F45" w:rsidRDefault="007A7F45" w:rsidP="007A7F45">
            <w:pPr>
              <w:tabs>
                <w:tab w:val="left" w:pos="450"/>
              </w:tabs>
              <w:ind w:left="517"/>
              <w:jc w:val="center"/>
              <w:rPr>
                <w:rFonts w:ascii="Sylfaen" w:eastAsia="Sylfaen" w:hAnsi="Sylfaen" w:cs="Sylfaen"/>
                <w:sz w:val="20"/>
              </w:rPr>
            </w:pPr>
            <w:r w:rsidRPr="007A7F45">
              <w:rPr>
                <w:rFonts w:ascii="Sylfaen" w:eastAsia="Sylfaen" w:hAnsi="Sylfaen" w:cs="Sylfaen"/>
                <w:sz w:val="20"/>
              </w:rPr>
              <w:lastRenderedPageBreak/>
              <w:t>6</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92A057" w14:textId="77777777" w:rsidR="007A7F45" w:rsidRPr="007A7F45" w:rsidRDefault="007A7F45" w:rsidP="007A7F45">
            <w:r w:rsidRPr="007A7F45">
              <w:rPr>
                <w:rFonts w:ascii="GHEA Grapalat" w:eastAsia="GHEA Grapalat" w:hAnsi="GHEA Grapalat" w:cs="GHEA Grapalat"/>
                <w:sz w:val="18"/>
              </w:rPr>
              <w:t>Ինժեներաերկրաբանական և հիդրոերկրաբանական հետազոտություն</w:t>
            </w: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1E20BD" w14:textId="77777777" w:rsidR="007A7F45" w:rsidRPr="007A7F45" w:rsidRDefault="007A7F45" w:rsidP="007A7F45">
            <w:pPr>
              <w:jc w:val="both"/>
              <w:rPr>
                <w:rFonts w:ascii="GHEA Grapalat" w:eastAsia="GHEA Grapalat" w:hAnsi="GHEA Grapalat" w:cs="GHEA Grapalat"/>
                <w:color w:val="000000"/>
                <w:sz w:val="18"/>
              </w:rPr>
            </w:pPr>
            <w:r w:rsidRPr="007A7F45">
              <w:rPr>
                <w:rFonts w:ascii="GHEA Grapalat" w:eastAsia="GHEA Grapalat" w:hAnsi="GHEA Grapalat" w:cs="GHEA Grapalat"/>
                <w:color w:val="000000"/>
                <w:sz w:val="18"/>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w:t>
            </w:r>
          </w:p>
          <w:p w14:paraId="2CDAEBAC" w14:textId="77777777" w:rsidR="007A7F45" w:rsidRPr="007A7F45" w:rsidRDefault="007A7F45" w:rsidP="007A7F45">
            <w:pPr>
              <w:jc w:val="both"/>
              <w:rPr>
                <w:rFonts w:ascii="GHEA Grapalat" w:eastAsia="GHEA Grapalat" w:hAnsi="GHEA Grapalat" w:cs="GHEA Grapalat"/>
                <w:color w:val="000000"/>
                <w:sz w:val="18"/>
              </w:rPr>
            </w:pPr>
            <w:r w:rsidRPr="007A7F45">
              <w:rPr>
                <w:rFonts w:ascii="GHEA Grapalat" w:eastAsia="GHEA Grapalat" w:hAnsi="GHEA Grapalat" w:cs="GHEA Grapalat"/>
                <w:color w:val="000000"/>
                <w:sz w:val="18"/>
              </w:rPr>
              <w:t xml:space="preserve"> լաբորատոր փորձարկման արդյունքների որոշել գրունտների տեսակները, ինչպես նաև դրանց մշակման կարգերը։</w:t>
            </w:r>
          </w:p>
          <w:p w14:paraId="658FE65F" w14:textId="77777777" w:rsidR="007A7F45" w:rsidRPr="007A7F45" w:rsidRDefault="007A7F45" w:rsidP="007A7F45">
            <w:pPr>
              <w:jc w:val="both"/>
              <w:rPr>
                <w:rFonts w:ascii="GHEA Grapalat" w:eastAsia="GHEA Grapalat" w:hAnsi="GHEA Grapalat" w:cs="GHEA Grapalat"/>
                <w:color w:val="000000"/>
                <w:sz w:val="18"/>
              </w:rPr>
            </w:pPr>
            <w:r w:rsidRPr="007A7F45">
              <w:rPr>
                <w:rFonts w:ascii="GHEA Grapalat" w:eastAsia="GHEA Grapalat" w:hAnsi="GHEA Grapalat" w:cs="GHEA Grapalat"/>
                <w:color w:val="000000"/>
                <w:sz w:val="18"/>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5C85AFE3" w14:textId="77777777" w:rsidR="007A7F45" w:rsidRPr="007A7F45" w:rsidRDefault="007A7F45" w:rsidP="007A7F45">
            <w:pPr>
              <w:jc w:val="both"/>
              <w:rPr>
                <w:rFonts w:ascii="GHEA Grapalat" w:eastAsia="GHEA Grapalat" w:hAnsi="GHEA Grapalat" w:cs="GHEA Grapalat"/>
                <w:color w:val="000000"/>
                <w:sz w:val="18"/>
              </w:rPr>
            </w:pPr>
            <w:r w:rsidRPr="007A7F45">
              <w:rPr>
                <w:rFonts w:ascii="GHEA Grapalat" w:eastAsia="GHEA Grapalat" w:hAnsi="GHEA Grapalat" w:cs="GHEA Grapalat"/>
                <w:color w:val="000000"/>
                <w:sz w:val="18"/>
              </w:rPr>
              <w:t>Հորատահանուկի (керн) համար ապահովել պահպանում, նմուշների համար նախատեսված արկղերով մինչև հիմքի աշխատանքների ավարտ։</w:t>
            </w:r>
          </w:p>
          <w:p w14:paraId="0FB98E74" w14:textId="77777777" w:rsidR="007A7F45" w:rsidRPr="007A7F45" w:rsidRDefault="007A7F45" w:rsidP="007A7F45">
            <w:pPr>
              <w:jc w:val="both"/>
            </w:pPr>
            <w:r w:rsidRPr="007A7F45">
              <w:rPr>
                <w:rFonts w:ascii="GHEA Grapalat" w:eastAsia="GHEA Grapalat" w:hAnsi="GHEA Grapalat" w:cs="GHEA Grapalat"/>
                <w:color w:val="000000"/>
                <w:sz w:val="18"/>
              </w:rPr>
              <w:t>Գրունտային ջրերի վերաբերյալ տեղեկատվության հավաքագրում։</w:t>
            </w:r>
          </w:p>
        </w:tc>
      </w:tr>
      <w:tr w:rsidR="007A7F45" w:rsidRPr="007A7F45" w14:paraId="6D0C74F2" w14:textId="77777777" w:rsidTr="00CD7B98">
        <w:trPr>
          <w:trHeight w:val="1"/>
        </w:trPr>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460096" w14:textId="5F2EFFEE" w:rsidR="007A7F45" w:rsidRPr="007A7F45" w:rsidRDefault="007A7F45" w:rsidP="007A7F45">
            <w:pPr>
              <w:tabs>
                <w:tab w:val="left" w:pos="450"/>
              </w:tabs>
              <w:ind w:left="517"/>
              <w:jc w:val="center"/>
              <w:rPr>
                <w:rFonts w:ascii="Sylfaen" w:eastAsia="Sylfaen" w:hAnsi="Sylfaen" w:cs="Sylfaen"/>
                <w:sz w:val="20"/>
              </w:rPr>
            </w:pPr>
            <w:r w:rsidRPr="007A7F45">
              <w:rPr>
                <w:rFonts w:ascii="Sylfaen" w:eastAsia="Sylfaen" w:hAnsi="Sylfaen" w:cs="Sylfaen"/>
                <w:sz w:val="20"/>
              </w:rPr>
              <w:t>7</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914101" w14:textId="77777777" w:rsidR="007A7F45" w:rsidRPr="007A7F45" w:rsidRDefault="007A7F45" w:rsidP="007A7F45">
            <w:r w:rsidRPr="007A7F45">
              <w:rPr>
                <w:rFonts w:ascii="GHEA Grapalat" w:eastAsia="GHEA Grapalat" w:hAnsi="GHEA Grapalat" w:cs="GHEA Grapalat"/>
                <w:sz w:val="18"/>
              </w:rPr>
              <w:t>Ինժեներական հաղորդակցուղիների ուսումնասիրություն</w:t>
            </w: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7773EB" w14:textId="77777777" w:rsidR="007A7F45" w:rsidRPr="007A7F45" w:rsidRDefault="007A7F45" w:rsidP="007A7F45">
            <w:pPr>
              <w:rPr>
                <w:rFonts w:ascii="GHEA Grapalat" w:eastAsia="GHEA Grapalat" w:hAnsi="GHEA Grapalat" w:cs="GHEA Grapalat"/>
                <w:color w:val="000000"/>
                <w:sz w:val="18"/>
              </w:rPr>
            </w:pPr>
            <w:r w:rsidRPr="007A7F45">
              <w:rPr>
                <w:rFonts w:ascii="GHEA Grapalat" w:eastAsia="GHEA Grapalat" w:hAnsi="GHEA Grapalat" w:cs="GHEA Grapalat"/>
                <w:color w:val="000000"/>
                <w:sz w:val="18"/>
              </w:rPr>
              <w:t>Գոյություն ունեցող արտաքին ինժեներական հաղորդակցուղիների (ջրամատակարարում, էլեկտրամատակարարում, գազամատակարարում) տեխնիկական վիճակի ուսումնասիրություն,  եզրակացությունների ձեռքբերում և հատակագծային լուծումների ընտրության տեխնիկատնտեսական հիմնավորում</w:t>
            </w:r>
          </w:p>
          <w:p w14:paraId="6FA6CCD2" w14:textId="77777777" w:rsidR="007A7F45" w:rsidRPr="007A7F45" w:rsidRDefault="007A7F45" w:rsidP="007A7F45"/>
        </w:tc>
      </w:tr>
      <w:tr w:rsidR="007A7F45" w:rsidRPr="007A7F45" w14:paraId="7B13ECFB" w14:textId="77777777" w:rsidTr="00CD7B98">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EF4E0B" w14:textId="5E206AA7" w:rsidR="007A7F45" w:rsidRPr="007A7F45" w:rsidRDefault="007A7F45" w:rsidP="007A7F45">
            <w:pPr>
              <w:tabs>
                <w:tab w:val="left" w:pos="450"/>
              </w:tabs>
              <w:ind w:left="517"/>
              <w:jc w:val="center"/>
              <w:rPr>
                <w:rFonts w:ascii="Sylfaen" w:eastAsia="Sylfaen" w:hAnsi="Sylfaen" w:cs="Sylfaen"/>
                <w:sz w:val="20"/>
              </w:rPr>
            </w:pPr>
            <w:r w:rsidRPr="007A7F45">
              <w:rPr>
                <w:rFonts w:ascii="Sylfaen" w:eastAsia="Sylfaen" w:hAnsi="Sylfaen" w:cs="Sylfaen"/>
                <w:sz w:val="20"/>
              </w:rPr>
              <w:t>8</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91C5A7" w14:textId="77777777" w:rsidR="007A7F45" w:rsidRPr="007A7F45" w:rsidRDefault="007A7F45" w:rsidP="007A7F45">
            <w:r w:rsidRPr="007A7F45">
              <w:rPr>
                <w:rFonts w:ascii="GHEA Grapalat" w:eastAsia="GHEA Grapalat" w:hAnsi="GHEA Grapalat" w:cs="GHEA Grapalat"/>
                <w:sz w:val="18"/>
              </w:rPr>
              <w:t>Ոլորտային (շահագրգիռ) մարմինների եզրակացություններ</w:t>
            </w: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751783" w14:textId="0AE8893B" w:rsidR="007A7F45" w:rsidRPr="007A19F9" w:rsidRDefault="007A7F45" w:rsidP="007A7F45">
            <w:pPr>
              <w:rPr>
                <w:rFonts w:ascii="GHEA Grapalat" w:eastAsia="GHEA Grapalat" w:hAnsi="GHEA Grapalat" w:cs="GHEA Grapalat"/>
                <w:sz w:val="18"/>
              </w:rPr>
            </w:pPr>
            <w:r w:rsidRPr="007A7F45">
              <w:rPr>
                <w:rFonts w:ascii="GHEA Grapalat" w:eastAsia="GHEA Grapalat" w:hAnsi="GHEA Grapalat" w:cs="GHEA Grapalat"/>
                <w:sz w:val="18"/>
              </w:rPr>
              <w:t>Ոլորտային (շահագրգիռ) մարմինների եզրակացություններ, եթե այդպիսիք անհրաժեշտ են (կրթություն, մշակույթ և սպորտ, արտակարգ իրավիճակներ, առողջապահություն և այլն):</w:t>
            </w:r>
          </w:p>
        </w:tc>
      </w:tr>
      <w:tr w:rsidR="007A7F45" w:rsidRPr="007A7F45" w14:paraId="3568CB88" w14:textId="77777777" w:rsidTr="00CD7B98">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7744B5" w14:textId="04AC71D2" w:rsidR="007A7F45" w:rsidRPr="007A7F45" w:rsidRDefault="007A7F45" w:rsidP="007A7F45">
            <w:pPr>
              <w:tabs>
                <w:tab w:val="left" w:pos="450"/>
              </w:tabs>
              <w:ind w:left="517"/>
              <w:jc w:val="center"/>
              <w:rPr>
                <w:rFonts w:ascii="Sylfaen" w:eastAsia="Sylfaen" w:hAnsi="Sylfaen" w:cs="Sylfaen"/>
                <w:sz w:val="20"/>
              </w:rPr>
            </w:pPr>
            <w:r w:rsidRPr="007A7F45">
              <w:rPr>
                <w:rFonts w:ascii="Sylfaen" w:eastAsia="Sylfaen" w:hAnsi="Sylfaen" w:cs="Sylfaen"/>
                <w:sz w:val="20"/>
              </w:rPr>
              <w:t>9</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93A067" w14:textId="77777777" w:rsidR="007A7F45" w:rsidRPr="007A7F45" w:rsidRDefault="007A7F45" w:rsidP="007A7F45">
            <w:r w:rsidRPr="007A7F45">
              <w:rPr>
                <w:rFonts w:ascii="GHEA Grapalat" w:eastAsia="GHEA Grapalat" w:hAnsi="GHEA Grapalat" w:cs="GHEA Grapalat"/>
                <w:sz w:val="18"/>
              </w:rPr>
              <w:t>Կառույցի բնութագիրը և նախագծային պահանջներ</w:t>
            </w: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7D88A8" w14:textId="77777777" w:rsidR="007A7F45" w:rsidRPr="007A7F45" w:rsidRDefault="007A7F45" w:rsidP="007A7F45">
            <w:pPr>
              <w:jc w:val="both"/>
              <w:rPr>
                <w:rFonts w:ascii="GHEA Grapalat" w:eastAsia="GHEA Grapalat" w:hAnsi="GHEA Grapalat" w:cs="GHEA Grapalat"/>
                <w:sz w:val="18"/>
              </w:rPr>
            </w:pPr>
          </w:p>
          <w:p w14:paraId="24F04476" w14:textId="77777777" w:rsidR="007A7F45" w:rsidRPr="007A7F45" w:rsidRDefault="007A7F45" w:rsidP="00F70198">
            <w:pPr>
              <w:numPr>
                <w:ilvl w:val="0"/>
                <w:numId w:val="16"/>
              </w:numPr>
              <w:ind w:left="346" w:hanging="360"/>
              <w:jc w:val="both"/>
              <w:rPr>
                <w:rFonts w:ascii="GHEA Grapalat" w:eastAsia="GHEA Grapalat" w:hAnsi="GHEA Grapalat" w:cs="GHEA Grapalat"/>
                <w:sz w:val="18"/>
              </w:rPr>
            </w:pPr>
            <w:r w:rsidRPr="007A7F45">
              <w:rPr>
                <w:rFonts w:ascii="GHEA Grapalat" w:eastAsia="GHEA Grapalat" w:hAnsi="GHEA Grapalat" w:cs="GHEA Grapalat"/>
                <w:sz w:val="18"/>
              </w:rPr>
              <w:t>Նախատեսվում է մշակել «Երևանի Ս</w:t>
            </w:r>
            <w:r w:rsidRPr="007A7F45">
              <w:rPr>
                <w:rFonts w:ascii="Segoe UI Symbol" w:eastAsia="Segoe UI Symbol" w:hAnsi="Segoe UI Symbol" w:cs="Segoe UI Symbol"/>
                <w:sz w:val="18"/>
              </w:rPr>
              <w:t>․</w:t>
            </w:r>
            <w:r w:rsidRPr="007A7F45">
              <w:rPr>
                <w:rFonts w:ascii="GHEA Grapalat" w:eastAsia="GHEA Grapalat" w:hAnsi="GHEA Grapalat" w:cs="GHEA Grapalat"/>
                <w:sz w:val="18"/>
              </w:rPr>
              <w:t xml:space="preserve"> Խանզադյանի անվան հ</w:t>
            </w:r>
            <w:r w:rsidRPr="007A7F45">
              <w:rPr>
                <w:rFonts w:ascii="Segoe UI Symbol" w:eastAsia="Segoe UI Symbol" w:hAnsi="Segoe UI Symbol" w:cs="Segoe UI Symbol"/>
                <w:sz w:val="18"/>
              </w:rPr>
              <w:t>․</w:t>
            </w:r>
            <w:r w:rsidRPr="007A7F45">
              <w:rPr>
                <w:rFonts w:ascii="GHEA Grapalat" w:eastAsia="GHEA Grapalat" w:hAnsi="GHEA Grapalat" w:cs="GHEA Grapalat"/>
                <w:sz w:val="18"/>
              </w:rPr>
              <w:t xml:space="preserve"> 184 ավագ դպրոց»</w:t>
            </w:r>
            <w:r w:rsidRPr="007A7F45">
              <w:rPr>
                <w:rFonts w:ascii="GHEA Grapalat" w:eastAsia="GHEA Grapalat" w:hAnsi="GHEA Grapalat" w:cs="GHEA Grapalat"/>
                <w:color w:val="000000"/>
                <w:sz w:val="18"/>
              </w:rPr>
              <w:t xml:space="preserve"> </w:t>
            </w:r>
            <w:r w:rsidRPr="007A7F45">
              <w:rPr>
                <w:rFonts w:ascii="GHEA Grapalat" w:eastAsia="GHEA Grapalat" w:hAnsi="GHEA Grapalat" w:cs="GHEA Grapalat"/>
                <w:sz w:val="18"/>
              </w:rPr>
              <w:t>ՊՈԱԿ-ի դպրոցի մասնաշենքի նախագիծ՝ 550 աշակերտի համար երկաթբետոնե կոնստրուկտիվ լուծումներով, նոր մասնաշենքի կամ մասնաշենքերի նախագծանախահաշվային փաստաթղթեր</w:t>
            </w:r>
          </w:p>
          <w:p w14:paraId="307F3BE3" w14:textId="77777777" w:rsidR="007A7F45" w:rsidRPr="007A7F45" w:rsidRDefault="007A7F45" w:rsidP="00F70198">
            <w:pPr>
              <w:numPr>
                <w:ilvl w:val="0"/>
                <w:numId w:val="16"/>
              </w:numPr>
              <w:ind w:left="346" w:hanging="360"/>
              <w:jc w:val="both"/>
              <w:rPr>
                <w:rFonts w:ascii="GHEA Grapalat" w:eastAsia="GHEA Grapalat" w:hAnsi="GHEA Grapalat" w:cs="GHEA Grapalat"/>
                <w:sz w:val="18"/>
              </w:rPr>
            </w:pPr>
            <w:r w:rsidRPr="007A7F45">
              <w:rPr>
                <w:rFonts w:ascii="GHEA Grapalat" w:eastAsia="GHEA Grapalat" w:hAnsi="GHEA Grapalat" w:cs="GHEA Grapalat"/>
                <w:sz w:val="18"/>
              </w:rPr>
              <w:t>Անհրածեշտ է հաշվի առնել գոյություն ունեցող նորակառույց մարզադահլիճի մասնաշենքի տեղադիրքը՝ նոր կառուցվող դպրոցի շենքը հարմարեցնելով վերջինիս հետ անմիջական կապով։ Անհրաժեշտության դեպքում նախատեսել տաքանցում՝ գոյություն ունեցող մարզադահլիճի շենքին միանալու համար։</w:t>
            </w:r>
          </w:p>
          <w:p w14:paraId="1C2935DB" w14:textId="77777777" w:rsidR="007A7F45" w:rsidRPr="007A7F45" w:rsidRDefault="007A7F45" w:rsidP="00F70198">
            <w:pPr>
              <w:numPr>
                <w:ilvl w:val="0"/>
                <w:numId w:val="16"/>
              </w:numPr>
              <w:ind w:left="346" w:hanging="360"/>
              <w:jc w:val="both"/>
              <w:rPr>
                <w:rFonts w:ascii="GHEA Grapalat" w:eastAsia="GHEA Grapalat" w:hAnsi="GHEA Grapalat" w:cs="GHEA Grapalat"/>
                <w:sz w:val="18"/>
              </w:rPr>
            </w:pPr>
            <w:r w:rsidRPr="007A7F45">
              <w:rPr>
                <w:rFonts w:ascii="GHEA Grapalat" w:eastAsia="GHEA Grapalat" w:hAnsi="GHEA Grapalat" w:cs="GHEA Grapalat"/>
                <w:sz w:val="18"/>
              </w:rPr>
              <w:t>Նախատեսել՝</w:t>
            </w:r>
          </w:p>
          <w:p w14:paraId="7403C37C" w14:textId="77777777" w:rsidR="007A7F45" w:rsidRPr="007A7F45" w:rsidRDefault="007A7F45" w:rsidP="00F70198">
            <w:pPr>
              <w:numPr>
                <w:ilvl w:val="0"/>
                <w:numId w:val="17"/>
              </w:numPr>
              <w:ind w:left="406" w:hanging="360"/>
              <w:jc w:val="both"/>
              <w:rPr>
                <w:rFonts w:ascii="GHEA Grapalat" w:eastAsia="GHEA Grapalat" w:hAnsi="GHEA Grapalat" w:cs="GHEA Grapalat"/>
                <w:sz w:val="18"/>
              </w:rPr>
            </w:pPr>
            <w:r w:rsidRPr="007A7F45">
              <w:rPr>
                <w:rFonts w:ascii="GHEA Grapalat" w:eastAsia="GHEA Grapalat" w:hAnsi="GHEA Grapalat" w:cs="GHEA Grapalat"/>
                <w:sz w:val="18"/>
              </w:rPr>
              <w:t xml:space="preserve">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 </w:t>
            </w:r>
          </w:p>
          <w:p w14:paraId="4F6F5D56" w14:textId="77777777" w:rsidR="007A7F45" w:rsidRPr="007A7F45" w:rsidRDefault="007A7F45" w:rsidP="00F70198">
            <w:pPr>
              <w:numPr>
                <w:ilvl w:val="0"/>
                <w:numId w:val="17"/>
              </w:numPr>
              <w:ind w:left="436" w:hanging="360"/>
              <w:jc w:val="both"/>
              <w:rPr>
                <w:rFonts w:ascii="GHEA Grapalat" w:eastAsia="GHEA Grapalat" w:hAnsi="GHEA Grapalat" w:cs="GHEA Grapalat"/>
                <w:sz w:val="18"/>
              </w:rPr>
            </w:pPr>
            <w:r w:rsidRPr="007A7F45">
              <w:rPr>
                <w:rFonts w:ascii="GHEA Grapalat" w:eastAsia="GHEA Grapalat" w:hAnsi="GHEA Grapalat" w:cs="GHEA Grapalat"/>
                <w:sz w:val="18"/>
              </w:rPr>
              <w:t xml:space="preserve">Շենքի հարկայնությունը, անհրաժեշտ դասարանների քանակը և այլ հարակից սենքերը նախատեսել ըստ պահանջվող հզորության, հաշվի առնել մեկ աշակերտին բաժին ընկնող մակերեսն ըստ պահանջվող նորմերի։ Հաշվի առնել դպրոցի տարածքի առանձնահատկությունները և առկա իրաավիճակը։ </w:t>
            </w:r>
          </w:p>
          <w:p w14:paraId="7E5C9EA7" w14:textId="44724CAD" w:rsidR="007A7F45" w:rsidRPr="007A7F45" w:rsidRDefault="007A7F45" w:rsidP="00F70198">
            <w:pPr>
              <w:numPr>
                <w:ilvl w:val="0"/>
                <w:numId w:val="17"/>
              </w:numPr>
              <w:ind w:left="406" w:hanging="360"/>
              <w:jc w:val="both"/>
              <w:rPr>
                <w:rFonts w:ascii="GHEA Grapalat" w:eastAsia="GHEA Grapalat" w:hAnsi="GHEA Grapalat" w:cs="GHEA Grapalat"/>
                <w:sz w:val="18"/>
              </w:rPr>
            </w:pPr>
            <w:r w:rsidRPr="007A7F45">
              <w:rPr>
                <w:rFonts w:ascii="GHEA Grapalat" w:eastAsia="GHEA Grapalat" w:hAnsi="GHEA Grapalat" w:cs="GHEA Grapalat"/>
                <w:sz w:val="18"/>
              </w:rPr>
              <w:t>Նախագծով նախատեսել ներքին ինժեներական ենթակառուցվածքների /սառը և տաք ջրամատակարարման</w:t>
            </w:r>
            <w:r w:rsidR="007A19F9">
              <w:rPr>
                <w:rFonts w:ascii="GHEA Grapalat" w:eastAsia="GHEA Grapalat" w:hAnsi="GHEA Grapalat" w:cs="GHEA Grapalat"/>
                <w:sz w:val="18"/>
              </w:rPr>
              <w:t xml:space="preserve">, </w:t>
            </w:r>
            <w:r w:rsidRPr="007A7F45">
              <w:rPr>
                <w:rFonts w:ascii="GHEA Grapalat" w:eastAsia="GHEA Grapalat" w:hAnsi="GHEA Grapalat" w:cs="GHEA Grapalat"/>
                <w:sz w:val="18"/>
              </w:rPr>
              <w:t>կոյուղու, ջեռուցման, էլեկրամատակարարման, հողանցման/ համակարգերի կառուցում, դրենաժային համակարգի կառուցում, օդափոխության և օդորակման, սառնամատակարարման,  տանիքի ջրահեռացման, ըստ պահանջի՝ հակահրդեհային ազդանշանման, հրդեհաշիջման, ինքնաշխատ հրդեհաշիջման, տեսահսկման, գազամատակարարման կապի, անվտանգության, շենքի արդիական ներքին հարդարում,</w:t>
            </w:r>
          </w:p>
          <w:p w14:paraId="423F7AE2" w14:textId="77777777" w:rsidR="007A7F45" w:rsidRPr="007A7F45" w:rsidRDefault="007A7F45" w:rsidP="00F70198">
            <w:pPr>
              <w:numPr>
                <w:ilvl w:val="0"/>
                <w:numId w:val="17"/>
              </w:numPr>
              <w:ind w:left="436" w:hanging="360"/>
              <w:jc w:val="both"/>
              <w:rPr>
                <w:rFonts w:ascii="GHEA Grapalat" w:eastAsia="GHEA Grapalat" w:hAnsi="GHEA Grapalat" w:cs="GHEA Grapalat"/>
                <w:sz w:val="18"/>
              </w:rPr>
            </w:pPr>
            <w:r w:rsidRPr="007A7F45">
              <w:rPr>
                <w:rFonts w:ascii="GHEA Grapalat" w:eastAsia="GHEA Grapalat" w:hAnsi="GHEA Grapalat" w:cs="GHEA Grapalat"/>
                <w:sz w:val="18"/>
              </w:rPr>
              <w:t>շենքը պետք է ապահովված լինի տարբեր ՏՏ համակարգերով և գործիքներով (ինտերնետ, ներքին մոնիթորինգ, անվտանգության սարքավորումներ),</w:t>
            </w:r>
          </w:p>
          <w:p w14:paraId="185A00A7" w14:textId="77777777" w:rsidR="007A7F45" w:rsidRPr="007A7F45" w:rsidRDefault="007A7F45" w:rsidP="00F70198">
            <w:pPr>
              <w:numPr>
                <w:ilvl w:val="0"/>
                <w:numId w:val="17"/>
              </w:numPr>
              <w:ind w:left="406" w:hanging="360"/>
              <w:jc w:val="both"/>
              <w:rPr>
                <w:rFonts w:ascii="GHEA Grapalat" w:eastAsia="GHEA Grapalat" w:hAnsi="GHEA Grapalat" w:cs="GHEA Grapalat"/>
                <w:sz w:val="18"/>
                <w:shd w:val="clear" w:color="auto" w:fill="FFFFFF"/>
              </w:rPr>
            </w:pPr>
            <w:r w:rsidRPr="007A7F45">
              <w:rPr>
                <w:rFonts w:ascii="GHEA Grapalat" w:eastAsia="GHEA Grapalat" w:hAnsi="GHEA Grapalat" w:cs="GHEA Grapalat"/>
                <w:sz w:val="18"/>
                <w:shd w:val="clear" w:color="auto" w:fill="FFFFFF"/>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7A7F45">
              <w:rPr>
                <w:rFonts w:ascii="GHEA Grapalat" w:eastAsia="GHEA Grapalat" w:hAnsi="GHEA Grapalat" w:cs="GHEA Grapalat"/>
                <w:b/>
                <w:sz w:val="18"/>
                <w:shd w:val="clear" w:color="auto" w:fill="FFFFFF"/>
              </w:rPr>
              <w:t xml:space="preserve">համապատասխան ինվենտարով, </w:t>
            </w:r>
            <w:r w:rsidRPr="007A7F45">
              <w:rPr>
                <w:rFonts w:ascii="GHEA Grapalat" w:eastAsia="GHEA Grapalat" w:hAnsi="GHEA Grapalat" w:cs="GHEA Grapalat"/>
                <w:sz w:val="18"/>
                <w:shd w:val="clear" w:color="auto" w:fill="FFFFFF"/>
              </w:rPr>
              <w:lastRenderedPageBreak/>
              <w:t xml:space="preserve">բազրիքներ, լրացուցիչ լուսավորություն, </w:t>
            </w:r>
            <w:r w:rsidRPr="007A7F45">
              <w:rPr>
                <w:rFonts w:ascii="GHEA Grapalat" w:eastAsia="GHEA Grapalat" w:hAnsi="GHEA Grapalat" w:cs="GHEA Grapalat"/>
                <w:b/>
                <w:sz w:val="18"/>
                <w:shd w:val="clear" w:color="auto" w:fill="FFFFFF"/>
              </w:rPr>
              <w:t xml:space="preserve">համապատասխան հիմնավորմամբ վերելակ կամ վերհան սարքի անհրաժեշտություն։ </w:t>
            </w:r>
          </w:p>
          <w:p w14:paraId="4FD7C442" w14:textId="77777777" w:rsidR="007A7F45" w:rsidRPr="007A7F45" w:rsidRDefault="007A7F45" w:rsidP="00F70198">
            <w:pPr>
              <w:numPr>
                <w:ilvl w:val="0"/>
                <w:numId w:val="17"/>
              </w:numPr>
              <w:ind w:left="406" w:hanging="360"/>
              <w:jc w:val="both"/>
              <w:rPr>
                <w:rFonts w:ascii="GHEA Grapalat" w:eastAsia="GHEA Grapalat" w:hAnsi="GHEA Grapalat" w:cs="GHEA Grapalat"/>
                <w:sz w:val="18"/>
                <w:shd w:val="clear" w:color="auto" w:fill="FFFFFF"/>
              </w:rPr>
            </w:pPr>
            <w:r w:rsidRPr="007A7F45">
              <w:rPr>
                <w:rFonts w:ascii="GHEA Grapalat" w:eastAsia="GHEA Grapalat" w:hAnsi="GHEA Grapalat" w:cs="GHEA Grapalat"/>
                <w:sz w:val="18"/>
                <w:shd w:val="clear" w:color="auto" w:fill="FFFFFF"/>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sidRPr="007A7F45">
              <w:rPr>
                <w:rFonts w:ascii="GHEA Grapalat" w:eastAsia="GHEA Grapalat" w:hAnsi="GHEA Grapalat" w:cs="GHEA Grapalat"/>
                <w:b/>
                <w:sz w:val="18"/>
                <w:shd w:val="clear" w:color="auto" w:fill="FFFFFF"/>
              </w:rPr>
              <w:t xml:space="preserve"> նախագծողի կողմից։</w:t>
            </w:r>
          </w:p>
          <w:p w14:paraId="2390FDA8" w14:textId="77777777" w:rsidR="007A7F45" w:rsidRPr="007A7F45" w:rsidRDefault="007A7F45" w:rsidP="00F70198">
            <w:pPr>
              <w:numPr>
                <w:ilvl w:val="0"/>
                <w:numId w:val="17"/>
              </w:numPr>
              <w:ind w:left="436" w:hanging="360"/>
              <w:jc w:val="both"/>
              <w:rPr>
                <w:rFonts w:ascii="GHEA Grapalat" w:eastAsia="GHEA Grapalat" w:hAnsi="GHEA Grapalat" w:cs="GHEA Grapalat"/>
                <w:sz w:val="18"/>
              </w:rPr>
            </w:pPr>
            <w:r w:rsidRPr="007A7F45">
              <w:rPr>
                <w:rFonts w:ascii="GHEA Grapalat" w:eastAsia="GHEA Grapalat" w:hAnsi="GHEA Grapalat" w:cs="GHEA Grapalat"/>
                <w:sz w:val="18"/>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0C5FDC2B" w14:textId="77777777" w:rsidR="007A7F45" w:rsidRPr="007A7F45" w:rsidRDefault="007A7F45" w:rsidP="00F70198">
            <w:pPr>
              <w:numPr>
                <w:ilvl w:val="0"/>
                <w:numId w:val="17"/>
              </w:numPr>
              <w:ind w:left="436" w:hanging="360"/>
              <w:jc w:val="both"/>
              <w:rPr>
                <w:rFonts w:ascii="GHEA Grapalat" w:eastAsia="GHEA Grapalat" w:hAnsi="GHEA Grapalat" w:cs="GHEA Grapalat"/>
                <w:sz w:val="18"/>
              </w:rPr>
            </w:pPr>
            <w:r w:rsidRPr="007A7F45">
              <w:rPr>
                <w:rFonts w:ascii="GHEA Grapalat" w:eastAsia="GHEA Grapalat" w:hAnsi="GHEA Grapalat" w:cs="GHEA Grapalat"/>
                <w:sz w:val="18"/>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548E11B2" w14:textId="77777777" w:rsidR="007A7F45" w:rsidRPr="007A7F45" w:rsidRDefault="007A7F45" w:rsidP="00F70198">
            <w:pPr>
              <w:numPr>
                <w:ilvl w:val="0"/>
                <w:numId w:val="17"/>
              </w:numPr>
              <w:ind w:left="436" w:hanging="360"/>
              <w:jc w:val="both"/>
              <w:rPr>
                <w:rFonts w:ascii="GHEA Grapalat" w:eastAsia="GHEA Grapalat" w:hAnsi="GHEA Grapalat" w:cs="GHEA Grapalat"/>
                <w:sz w:val="18"/>
              </w:rPr>
            </w:pPr>
            <w:r w:rsidRPr="007A7F45">
              <w:rPr>
                <w:rFonts w:ascii="GHEA Grapalat" w:eastAsia="GHEA Grapalat" w:hAnsi="GHEA Grapalat" w:cs="GHEA Grapalat"/>
                <w:sz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6949BCB8" w14:textId="77777777" w:rsidR="007A7F45" w:rsidRPr="007A7F45" w:rsidRDefault="007A7F45" w:rsidP="00F70198">
            <w:pPr>
              <w:numPr>
                <w:ilvl w:val="0"/>
                <w:numId w:val="17"/>
              </w:numPr>
              <w:ind w:left="406" w:hanging="360"/>
              <w:jc w:val="both"/>
              <w:rPr>
                <w:rFonts w:ascii="GHEA Grapalat" w:eastAsia="GHEA Grapalat" w:hAnsi="GHEA Grapalat" w:cs="GHEA Grapalat"/>
                <w:sz w:val="18"/>
              </w:rPr>
            </w:pPr>
            <w:r w:rsidRPr="007A7F45">
              <w:rPr>
                <w:rFonts w:ascii="GHEA Grapalat" w:eastAsia="GHEA Grapalat" w:hAnsi="GHEA Grapalat" w:cs="GHEA Grapalat"/>
                <w:sz w:val="18"/>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4CD9BDA1" w14:textId="77777777" w:rsidR="007A7F45" w:rsidRPr="007A7F45" w:rsidRDefault="007A7F45" w:rsidP="00F70198">
            <w:pPr>
              <w:numPr>
                <w:ilvl w:val="0"/>
                <w:numId w:val="17"/>
              </w:numPr>
              <w:spacing w:after="200" w:line="276" w:lineRule="auto"/>
              <w:ind w:left="436" w:hanging="360"/>
              <w:jc w:val="both"/>
              <w:rPr>
                <w:rFonts w:ascii="GHEA Grapalat" w:eastAsia="GHEA Grapalat" w:hAnsi="GHEA Grapalat" w:cs="GHEA Grapalat"/>
                <w:sz w:val="18"/>
              </w:rPr>
            </w:pPr>
            <w:r w:rsidRPr="007A7F45">
              <w:rPr>
                <w:rFonts w:ascii="GHEA Grapalat" w:eastAsia="GHEA Grapalat" w:hAnsi="GHEA Grapalat" w:cs="GHEA Grapalat"/>
                <w:sz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584C9AB6" w14:textId="77777777" w:rsidR="007A7F45" w:rsidRPr="007A7F45" w:rsidRDefault="007A7F45" w:rsidP="00F70198">
            <w:pPr>
              <w:numPr>
                <w:ilvl w:val="0"/>
                <w:numId w:val="17"/>
              </w:numPr>
              <w:spacing w:after="200" w:line="276" w:lineRule="auto"/>
              <w:ind w:left="436" w:hanging="360"/>
              <w:jc w:val="both"/>
              <w:rPr>
                <w:rFonts w:ascii="GHEA Grapalat" w:eastAsia="GHEA Grapalat" w:hAnsi="GHEA Grapalat" w:cs="GHEA Grapalat"/>
                <w:sz w:val="18"/>
              </w:rPr>
            </w:pPr>
            <w:r w:rsidRPr="007A7F45">
              <w:rPr>
                <w:rFonts w:ascii="GHEA Grapalat" w:eastAsia="GHEA Grapalat" w:hAnsi="GHEA Grapalat" w:cs="GHEA Grapalat"/>
                <w:sz w:val="18"/>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0DD80E10" w14:textId="77777777" w:rsidR="007A7F45" w:rsidRPr="007A7F45" w:rsidRDefault="007A7F45" w:rsidP="00F70198">
            <w:pPr>
              <w:numPr>
                <w:ilvl w:val="0"/>
                <w:numId w:val="17"/>
              </w:numPr>
              <w:spacing w:after="200" w:line="276" w:lineRule="auto"/>
              <w:ind w:left="436" w:hanging="360"/>
              <w:jc w:val="both"/>
              <w:rPr>
                <w:rFonts w:ascii="GHEA Grapalat" w:eastAsia="GHEA Grapalat" w:hAnsi="GHEA Grapalat" w:cs="GHEA Grapalat"/>
                <w:sz w:val="18"/>
              </w:rPr>
            </w:pPr>
            <w:r w:rsidRPr="007A7F45">
              <w:rPr>
                <w:rFonts w:ascii="GHEA Grapalat" w:eastAsia="GHEA Grapalat" w:hAnsi="GHEA Grapalat" w:cs="GHEA Grapalat"/>
                <w:sz w:val="18"/>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34A03C67" w14:textId="77777777" w:rsidR="007A7F45" w:rsidRPr="007A7F45" w:rsidRDefault="007A7F45" w:rsidP="00F70198">
            <w:pPr>
              <w:numPr>
                <w:ilvl w:val="0"/>
                <w:numId w:val="17"/>
              </w:numPr>
              <w:spacing w:after="200" w:line="276" w:lineRule="auto"/>
              <w:ind w:left="436" w:hanging="360"/>
              <w:jc w:val="both"/>
              <w:rPr>
                <w:rFonts w:ascii="GHEA Grapalat" w:eastAsia="GHEA Grapalat" w:hAnsi="GHEA Grapalat" w:cs="GHEA Grapalat"/>
                <w:sz w:val="18"/>
              </w:rPr>
            </w:pPr>
            <w:r w:rsidRPr="007A7F45">
              <w:rPr>
                <w:rFonts w:ascii="GHEA Grapalat" w:eastAsia="GHEA Grapalat" w:hAnsi="GHEA Grapalat" w:cs="GHEA Grapalat"/>
                <w:sz w:val="18"/>
              </w:rPr>
              <w:t>Մանրամասն կահավորման նախագիծ (կահավորանքի մանրամասն բնութագրերով և մոդելավորմամբ, որը պետք է ներառված լինի նախահաշվում)</w:t>
            </w:r>
          </w:p>
          <w:p w14:paraId="023A04ED" w14:textId="77777777" w:rsidR="007A7F45" w:rsidRPr="007A7F45" w:rsidRDefault="007A7F45" w:rsidP="00F70198">
            <w:pPr>
              <w:numPr>
                <w:ilvl w:val="0"/>
                <w:numId w:val="17"/>
              </w:numPr>
              <w:spacing w:after="200" w:line="276" w:lineRule="auto"/>
              <w:ind w:left="436" w:hanging="360"/>
              <w:jc w:val="both"/>
              <w:rPr>
                <w:rFonts w:ascii="GHEA Grapalat" w:eastAsia="GHEA Grapalat" w:hAnsi="GHEA Grapalat" w:cs="GHEA Grapalat"/>
                <w:sz w:val="18"/>
              </w:rPr>
            </w:pPr>
            <w:r w:rsidRPr="007A7F45">
              <w:rPr>
                <w:rFonts w:ascii="GHEA Grapalat" w:eastAsia="GHEA Grapalat" w:hAnsi="GHEA Grapalat" w:cs="GHEA Grapalat"/>
                <w:sz w:val="18"/>
              </w:rPr>
              <w:t>Շրջակա միջավայրի վրա ազդեցության գնահատման (ՇՄԱԳ) եզրակացության ձեռքբերում (դրա անհրաժեշտության դեպքում):</w:t>
            </w:r>
          </w:p>
          <w:p w14:paraId="06DBB2D8" w14:textId="77777777" w:rsidR="007A7F45" w:rsidRPr="007A7F45" w:rsidRDefault="007A7F45" w:rsidP="00F70198">
            <w:pPr>
              <w:numPr>
                <w:ilvl w:val="0"/>
                <w:numId w:val="17"/>
              </w:numPr>
              <w:ind w:left="436" w:hanging="360"/>
              <w:jc w:val="both"/>
            </w:pPr>
            <w:r w:rsidRPr="007A7F45">
              <w:rPr>
                <w:rFonts w:ascii="GHEA Grapalat" w:eastAsia="GHEA Grapalat" w:hAnsi="GHEA Grapalat" w:cs="GHEA Grapalat"/>
                <w:sz w:val="18"/>
              </w:rPr>
              <w:t>Ըստ անհրաժեշտության իրականացնել նախագծանախահաշվային փաստաթղթերի լրամշակում</w:t>
            </w:r>
          </w:p>
        </w:tc>
      </w:tr>
      <w:tr w:rsidR="007A7F45" w:rsidRPr="007A7F45" w14:paraId="26DC2FB1" w14:textId="77777777" w:rsidTr="00CD7B98">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5500AF" w14:textId="3F1829FA" w:rsidR="007A7F45" w:rsidRPr="007A7F45" w:rsidRDefault="007A7F45" w:rsidP="007A7F45">
            <w:pPr>
              <w:ind w:left="810"/>
              <w:jc w:val="center"/>
              <w:rPr>
                <w:rFonts w:ascii="Sylfaen" w:eastAsia="Sylfaen" w:hAnsi="Sylfaen" w:cs="Sylfaen"/>
                <w:sz w:val="20"/>
              </w:rPr>
            </w:pPr>
            <w:r w:rsidRPr="007A7F45">
              <w:rPr>
                <w:rFonts w:ascii="Sylfaen" w:eastAsia="Sylfaen" w:hAnsi="Sylfaen" w:cs="Sylfaen"/>
                <w:sz w:val="20"/>
              </w:rPr>
              <w:lastRenderedPageBreak/>
              <w:t>10</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07ED6D" w14:textId="77777777" w:rsidR="007A7F45" w:rsidRPr="007A7F45" w:rsidRDefault="007A7F45" w:rsidP="007A7F45">
            <w:r w:rsidRPr="007A7F45">
              <w:rPr>
                <w:rFonts w:ascii="GHEA Grapalat" w:eastAsia="GHEA Grapalat" w:hAnsi="GHEA Grapalat" w:cs="GHEA Grapalat"/>
                <w:b/>
                <w:sz w:val="18"/>
              </w:rPr>
              <w:t>Նախագծման հիմնավորում և նորմատիվային պահանջներ</w:t>
            </w: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2C3CBF" w14:textId="77777777" w:rsidR="007A7F45" w:rsidRPr="007A7F45" w:rsidRDefault="007A7F45" w:rsidP="007A7F45">
            <w:pPr>
              <w:spacing w:line="276" w:lineRule="auto"/>
              <w:ind w:left="348" w:hanging="142"/>
              <w:jc w:val="both"/>
              <w:rPr>
                <w:rFonts w:ascii="GHEA Grapalat" w:eastAsia="GHEA Grapalat" w:hAnsi="GHEA Grapalat" w:cs="GHEA Grapalat"/>
                <w:b/>
                <w:sz w:val="18"/>
                <w:shd w:val="clear" w:color="auto" w:fill="FFFFFF"/>
              </w:rPr>
            </w:pPr>
            <w:r w:rsidRPr="007A7F45">
              <w:rPr>
                <w:rFonts w:ascii="GHEA Grapalat" w:eastAsia="GHEA Grapalat" w:hAnsi="GHEA Grapalat" w:cs="GHEA Grapalat"/>
                <w:b/>
                <w:sz w:val="18"/>
                <w:shd w:val="clear" w:color="auto" w:fill="FFFFFF"/>
              </w:rPr>
              <w:t>Նախագծի մշակում ըստ նորմատիվային պահանջների՝</w:t>
            </w:r>
          </w:p>
          <w:p w14:paraId="63235688" w14:textId="77777777" w:rsidR="007A7F45" w:rsidRPr="007A7F45" w:rsidRDefault="007A7F45" w:rsidP="00F70198">
            <w:pPr>
              <w:numPr>
                <w:ilvl w:val="0"/>
                <w:numId w:val="18"/>
              </w:numPr>
              <w:ind w:left="484" w:right="-18" w:hanging="283"/>
              <w:rPr>
                <w:rFonts w:ascii="GHEA Grapalat" w:eastAsia="GHEA Grapalat" w:hAnsi="GHEA Grapalat" w:cs="GHEA Grapalat"/>
                <w:sz w:val="18"/>
              </w:rPr>
            </w:pPr>
            <w:r w:rsidRPr="007A7F45">
              <w:rPr>
                <w:rFonts w:ascii="GHEA Grapalat" w:eastAsia="GHEA Grapalat" w:hAnsi="GHEA Grapalat" w:cs="GHEA Grapalat"/>
                <w:sz w:val="18"/>
              </w:rPr>
              <w:t>«Քաղաքաշինության մասին» օրենք</w:t>
            </w:r>
          </w:p>
          <w:p w14:paraId="5DBB95DE" w14:textId="77777777" w:rsidR="007A7F45" w:rsidRPr="007A7F45" w:rsidRDefault="007A7F45" w:rsidP="00F70198">
            <w:pPr>
              <w:numPr>
                <w:ilvl w:val="0"/>
                <w:numId w:val="18"/>
              </w:numPr>
              <w:tabs>
                <w:tab w:val="left" w:pos="252"/>
                <w:tab w:val="left" w:pos="466"/>
              </w:tabs>
              <w:ind w:left="484" w:right="-18" w:hanging="283"/>
              <w:rPr>
                <w:rFonts w:ascii="GHEA Grapalat" w:eastAsia="GHEA Grapalat" w:hAnsi="GHEA Grapalat" w:cs="GHEA Grapalat"/>
                <w:sz w:val="18"/>
              </w:rPr>
            </w:pPr>
            <w:r w:rsidRPr="007A7F45">
              <w:rPr>
                <w:rFonts w:ascii="GHEA Grapalat" w:eastAsia="GHEA Grapalat" w:hAnsi="GHEA Grapalat" w:cs="GHEA Grapalat"/>
                <w:sz w:val="18"/>
              </w:rPr>
              <w:t>«Հաշմանդամություն ունեցող անձանց իրավունքների մասին» օրենք</w:t>
            </w:r>
          </w:p>
          <w:p w14:paraId="00714629" w14:textId="77777777" w:rsidR="007A7F45" w:rsidRPr="007A7F45" w:rsidRDefault="007A7F45" w:rsidP="00F70198">
            <w:pPr>
              <w:numPr>
                <w:ilvl w:val="0"/>
                <w:numId w:val="18"/>
              </w:numPr>
              <w:tabs>
                <w:tab w:val="left" w:pos="252"/>
                <w:tab w:val="left" w:pos="466"/>
              </w:tabs>
              <w:ind w:left="484" w:right="-18" w:hanging="283"/>
              <w:rPr>
                <w:rFonts w:ascii="GHEA Grapalat" w:eastAsia="GHEA Grapalat" w:hAnsi="GHEA Grapalat" w:cs="GHEA Grapalat"/>
                <w:sz w:val="18"/>
              </w:rPr>
            </w:pPr>
            <w:r w:rsidRPr="007A7F45">
              <w:rPr>
                <w:rFonts w:ascii="GHEA Grapalat" w:eastAsia="GHEA Grapalat" w:hAnsi="GHEA Grapalat" w:cs="GHEA Grapalat"/>
                <w:sz w:val="18"/>
              </w:rPr>
              <w:t>«Շրջակա միջավայրի վրա ազդեցության գնահատման և փորձաքննության մասին» օրենք</w:t>
            </w:r>
          </w:p>
          <w:p w14:paraId="149D4493" w14:textId="77777777" w:rsidR="007A7F45" w:rsidRPr="007A7F45" w:rsidRDefault="007A7F45" w:rsidP="00F70198">
            <w:pPr>
              <w:numPr>
                <w:ilvl w:val="0"/>
                <w:numId w:val="18"/>
              </w:numPr>
              <w:tabs>
                <w:tab w:val="left" w:pos="252"/>
                <w:tab w:val="left" w:pos="466"/>
              </w:tabs>
              <w:ind w:left="484" w:right="-18" w:hanging="283"/>
              <w:rPr>
                <w:rFonts w:ascii="GHEA Grapalat" w:eastAsia="GHEA Grapalat" w:hAnsi="GHEA Grapalat" w:cs="GHEA Grapalat"/>
                <w:b/>
                <w:sz w:val="18"/>
              </w:rPr>
            </w:pPr>
            <w:r w:rsidRPr="007A7F45">
              <w:rPr>
                <w:rFonts w:ascii="GHEA Grapalat" w:eastAsia="GHEA Grapalat" w:hAnsi="GHEA Grapalat" w:cs="GHEA Grapalat"/>
                <w:b/>
                <w:sz w:val="18"/>
              </w:rPr>
              <w:lastRenderedPageBreak/>
              <w:t>ՀՀ քաղաքաշինության կոմիտեի նախագահի 2023 թվականի մայիսի 22-ի</w:t>
            </w:r>
            <w:r w:rsidRPr="007A7F45">
              <w:rPr>
                <w:rFonts w:ascii="GHEA Grapalat" w:eastAsia="GHEA Grapalat" w:hAnsi="GHEA Grapalat" w:cs="GHEA Grapalat"/>
                <w:sz w:val="18"/>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7A7F45">
              <w:rPr>
                <w:rFonts w:ascii="GHEA Grapalat" w:eastAsia="GHEA Grapalat" w:hAnsi="GHEA Grapalat" w:cs="GHEA Grapalat"/>
                <w:b/>
                <w:sz w:val="18"/>
              </w:rPr>
              <w:t>N 04-Ն հրաման</w:t>
            </w:r>
            <w:r w:rsidRPr="007A7F45">
              <w:rPr>
                <w:rFonts w:ascii="GHEA Grapalat" w:eastAsia="GHEA Grapalat" w:hAnsi="GHEA Grapalat" w:cs="GHEA Grapalat"/>
                <w:sz w:val="18"/>
              </w:rPr>
              <w:t>,</w:t>
            </w:r>
          </w:p>
          <w:p w14:paraId="705C7F49" w14:textId="77777777" w:rsidR="007A7F45" w:rsidRPr="007A7F45" w:rsidRDefault="007A7F45" w:rsidP="00F70198">
            <w:pPr>
              <w:numPr>
                <w:ilvl w:val="0"/>
                <w:numId w:val="18"/>
              </w:numPr>
              <w:tabs>
                <w:tab w:val="left" w:pos="252"/>
                <w:tab w:val="left" w:pos="466"/>
              </w:tabs>
              <w:ind w:left="484" w:right="-18" w:hanging="283"/>
              <w:rPr>
                <w:rFonts w:ascii="GHEA Grapalat" w:eastAsia="GHEA Grapalat" w:hAnsi="GHEA Grapalat" w:cs="GHEA Grapalat"/>
                <w:b/>
                <w:sz w:val="18"/>
              </w:rPr>
            </w:pPr>
            <w:r w:rsidRPr="007A7F45">
              <w:rPr>
                <w:rFonts w:ascii="GHEA Grapalat" w:eastAsia="GHEA Grapalat" w:hAnsi="GHEA Grapalat" w:cs="GHEA Grapalat"/>
                <w:b/>
                <w:sz w:val="18"/>
              </w:rPr>
              <w:t xml:space="preserve">ՀՀ քաղաքաշինության նախարարի 2003 թվականի մայիսի 13-ի </w:t>
            </w:r>
            <w:r w:rsidRPr="007A7F45">
              <w:rPr>
                <w:rFonts w:ascii="GHEA Grapalat" w:eastAsia="GHEA Grapalat" w:hAnsi="GHEA Grapalat" w:cs="GHEA Grapalat"/>
                <w:sz w:val="18"/>
              </w:rPr>
              <w:t>«</w:t>
            </w:r>
            <w:r w:rsidRPr="007A7F45">
              <w:rPr>
                <w:rFonts w:ascii="GHEA Grapalat" w:eastAsia="GHEA Grapalat" w:hAnsi="GHEA Grapalat" w:cs="GHEA Grapalat"/>
                <w:b/>
                <w:sz w:val="18"/>
                <w:shd w:val="clear" w:color="auto" w:fill="FFFFFF"/>
              </w:rPr>
              <w:t>ՀՀՇՆ IV-11.03-03-02 (ՄՍՆ 2.02-05-2000) </w:t>
            </w:r>
            <w:r w:rsidRPr="007A7F45">
              <w:rPr>
                <w:rFonts w:ascii="GHEA Grapalat" w:eastAsia="GHEA Grapalat" w:hAnsi="GHEA Grapalat" w:cs="GHEA Grapalat"/>
                <w:b/>
                <w:sz w:val="18"/>
              </w:rPr>
              <w:t xml:space="preserve"> </w:t>
            </w:r>
            <w:r w:rsidRPr="007A7F45">
              <w:rPr>
                <w:rFonts w:ascii="GHEA Grapalat" w:eastAsia="GHEA Grapalat" w:hAnsi="GHEA Grapalat" w:cs="GHEA Grapalat"/>
                <w:b/>
                <w:sz w:val="18"/>
                <w:shd w:val="clear" w:color="auto" w:fill="FFFFFF"/>
              </w:rPr>
              <w:t> «Ավտոկայանատեղեր» շինարարական նորմերը հաստատելու մասին</w:t>
            </w:r>
            <w:r w:rsidRPr="007A7F45">
              <w:rPr>
                <w:rFonts w:ascii="GHEA Grapalat" w:eastAsia="GHEA Grapalat" w:hAnsi="GHEA Grapalat" w:cs="GHEA Grapalat"/>
                <w:sz w:val="18"/>
              </w:rPr>
              <w:t xml:space="preserve">» </w:t>
            </w:r>
            <w:r w:rsidRPr="007A7F45">
              <w:rPr>
                <w:rFonts w:ascii="GHEA Grapalat" w:eastAsia="GHEA Grapalat" w:hAnsi="GHEA Grapalat" w:cs="GHEA Grapalat"/>
                <w:b/>
                <w:sz w:val="18"/>
              </w:rPr>
              <w:t>N 28-Ն հրաման</w:t>
            </w:r>
          </w:p>
          <w:p w14:paraId="278C0E97" w14:textId="77777777" w:rsidR="007A7F45" w:rsidRPr="007A7F45" w:rsidRDefault="007A7F45" w:rsidP="00F70198">
            <w:pPr>
              <w:numPr>
                <w:ilvl w:val="0"/>
                <w:numId w:val="18"/>
              </w:numPr>
              <w:tabs>
                <w:tab w:val="left" w:pos="252"/>
              </w:tabs>
              <w:ind w:left="484" w:right="-18" w:hanging="283"/>
              <w:rPr>
                <w:rFonts w:ascii="GHEA Grapalat" w:eastAsia="GHEA Grapalat" w:hAnsi="GHEA Grapalat" w:cs="GHEA Grapalat"/>
                <w:sz w:val="18"/>
              </w:rPr>
            </w:pPr>
            <w:r w:rsidRPr="007A7F45">
              <w:rPr>
                <w:rFonts w:ascii="GHEA Grapalat" w:eastAsia="GHEA Grapalat" w:hAnsi="GHEA Grapalat" w:cs="GHEA Grapalat"/>
                <w:b/>
                <w:sz w:val="18"/>
              </w:rPr>
              <w:t>ՀՀ քաղաքաշինության կոմիտեի նախագահի 2022 թվականի հունիսի 21-ի</w:t>
            </w:r>
            <w:r w:rsidRPr="007A7F45">
              <w:rPr>
                <w:rFonts w:ascii="GHEA Grapalat" w:eastAsia="GHEA Grapalat" w:hAnsi="GHEA Grapalat" w:cs="GHEA Grapalat"/>
                <w:sz w:val="18"/>
              </w:rPr>
              <w:t xml:space="preserve">  «</w:t>
            </w:r>
            <w:r w:rsidRPr="007A7F45">
              <w:rPr>
                <w:rFonts w:ascii="GHEA Grapalat" w:eastAsia="GHEA Grapalat" w:hAnsi="GHEA Grapalat" w:cs="GHEA Grapalat"/>
                <w:color w:val="000000"/>
                <w:sz w:val="18"/>
                <w:shd w:val="clear" w:color="auto" w:fill="FFFFFF"/>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7A7F45">
              <w:rPr>
                <w:rFonts w:ascii="GHEA Grapalat" w:eastAsia="GHEA Grapalat" w:hAnsi="GHEA Grapalat" w:cs="GHEA Grapalat"/>
                <w:sz w:val="18"/>
              </w:rPr>
              <w:t>»</w:t>
            </w:r>
            <w:r w:rsidRPr="007A7F45">
              <w:rPr>
                <w:rFonts w:ascii="GHEA Grapalat" w:eastAsia="GHEA Grapalat" w:hAnsi="GHEA Grapalat" w:cs="GHEA Grapalat"/>
                <w:b/>
                <w:sz w:val="18"/>
              </w:rPr>
              <w:t xml:space="preserve"> N 12-Ն հրաման,</w:t>
            </w:r>
          </w:p>
          <w:p w14:paraId="43188ADA" w14:textId="77777777" w:rsidR="007A7F45" w:rsidRPr="007A7F45" w:rsidRDefault="007A7F45" w:rsidP="00F70198">
            <w:pPr>
              <w:numPr>
                <w:ilvl w:val="0"/>
                <w:numId w:val="18"/>
              </w:numPr>
              <w:tabs>
                <w:tab w:val="left" w:pos="252"/>
                <w:tab w:val="left" w:pos="466"/>
              </w:tabs>
              <w:spacing w:line="276" w:lineRule="auto"/>
              <w:ind w:left="484" w:right="-18" w:hanging="283"/>
              <w:rPr>
                <w:rFonts w:ascii="GHEA Grapalat" w:eastAsia="GHEA Grapalat" w:hAnsi="GHEA Grapalat" w:cs="GHEA Grapalat"/>
                <w:b/>
                <w:sz w:val="18"/>
                <w:shd w:val="clear" w:color="auto" w:fill="FFFFFF"/>
              </w:rPr>
            </w:pPr>
            <w:r w:rsidRPr="007A7F45">
              <w:rPr>
                <w:rFonts w:ascii="GHEA Grapalat" w:eastAsia="GHEA Grapalat" w:hAnsi="GHEA Grapalat" w:cs="GHEA Grapalat"/>
                <w:b/>
                <w:sz w:val="18"/>
                <w:shd w:val="clear" w:color="auto" w:fill="FFFFFF"/>
              </w:rPr>
              <w:t>ՀՀ քաղաքաշինության կոմիտեի նախագահի պարտականությունները կատարողի 2020 թվականի դեկտեմբերի 28-ի</w:t>
            </w:r>
            <w:r w:rsidRPr="007A7F45">
              <w:rPr>
                <w:rFonts w:ascii="GHEA Grapalat" w:eastAsia="GHEA Grapalat" w:hAnsi="GHEA Grapalat" w:cs="GHEA Grapalat"/>
                <w:sz w:val="18"/>
                <w:shd w:val="clear" w:color="auto" w:fill="FFFFFF"/>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7A7F45">
              <w:rPr>
                <w:rFonts w:ascii="GHEA Grapalat" w:eastAsia="GHEA Grapalat" w:hAnsi="GHEA Grapalat" w:cs="GHEA Grapalat"/>
                <w:b/>
                <w:sz w:val="18"/>
                <w:shd w:val="clear" w:color="auto" w:fill="FFFFFF"/>
              </w:rPr>
              <w:t xml:space="preserve"> N 102-Ն հրաման,</w:t>
            </w:r>
          </w:p>
          <w:p w14:paraId="1F93986D" w14:textId="77777777" w:rsidR="007A7F45" w:rsidRPr="007A7F45" w:rsidRDefault="007A7F45" w:rsidP="00F70198">
            <w:pPr>
              <w:numPr>
                <w:ilvl w:val="0"/>
                <w:numId w:val="18"/>
              </w:numPr>
              <w:tabs>
                <w:tab w:val="left" w:pos="252"/>
                <w:tab w:val="left" w:pos="466"/>
              </w:tabs>
              <w:ind w:left="484" w:right="-18" w:hanging="283"/>
              <w:rPr>
                <w:rFonts w:ascii="GHEA Grapalat" w:eastAsia="GHEA Grapalat" w:hAnsi="GHEA Grapalat" w:cs="GHEA Grapalat"/>
                <w:b/>
                <w:sz w:val="18"/>
              </w:rPr>
            </w:pPr>
            <w:r w:rsidRPr="007A7F45">
              <w:rPr>
                <w:rFonts w:ascii="GHEA Grapalat" w:eastAsia="GHEA Grapalat" w:hAnsi="GHEA Grapalat" w:cs="GHEA Grapalat"/>
                <w:b/>
                <w:color w:val="000000"/>
                <w:sz w:val="18"/>
                <w:shd w:val="clear" w:color="auto" w:fill="FFFFFF"/>
              </w:rPr>
              <w:t>ՀՀ քաղաքաշինության կոմիտեի նախագահի  պարտականությունները կատարողի  2020 թվականի դեկտեմբերի 10-ի</w:t>
            </w:r>
            <w:r w:rsidRPr="007A7F45">
              <w:rPr>
                <w:rFonts w:ascii="GHEA Grapalat" w:eastAsia="GHEA Grapalat" w:hAnsi="GHEA Grapalat" w:cs="GHEA Grapalat"/>
                <w:color w:val="000000"/>
                <w:sz w:val="18"/>
                <w:shd w:val="clear" w:color="auto" w:fill="FFFFFF"/>
              </w:rPr>
              <w:t xml:space="preserve">  ՀՀՇՆ 31-03-«Հասարակական շենքեր և շինություններ» Հայաստանի Հանրապետության շինարարական նորմերը </w:t>
            </w:r>
            <w:r w:rsidRPr="007A7F45">
              <w:rPr>
                <w:rFonts w:ascii="GHEA Grapalat" w:eastAsia="GHEA Grapalat" w:hAnsi="GHEA Grapalat" w:cs="GHEA Grapalat"/>
                <w:sz w:val="18"/>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7A7F45">
              <w:rPr>
                <w:rFonts w:ascii="GHEA Grapalat" w:eastAsia="GHEA Grapalat" w:hAnsi="GHEA Grapalat" w:cs="GHEA Grapalat"/>
                <w:b/>
                <w:sz w:val="18"/>
              </w:rPr>
              <w:t>N 95-Ն հրաման,</w:t>
            </w:r>
          </w:p>
          <w:p w14:paraId="7C4B4F28" w14:textId="77777777" w:rsidR="007A7F45" w:rsidRPr="007A7F45" w:rsidRDefault="007A7F45" w:rsidP="00F70198">
            <w:pPr>
              <w:numPr>
                <w:ilvl w:val="0"/>
                <w:numId w:val="18"/>
              </w:numPr>
              <w:tabs>
                <w:tab w:val="left" w:pos="252"/>
                <w:tab w:val="left" w:pos="541"/>
              </w:tabs>
              <w:ind w:left="484" w:right="-18" w:hanging="283"/>
              <w:rPr>
                <w:rFonts w:ascii="GHEA Grapalat" w:eastAsia="GHEA Grapalat" w:hAnsi="GHEA Grapalat" w:cs="GHEA Grapalat"/>
                <w:sz w:val="18"/>
              </w:rPr>
            </w:pPr>
            <w:r w:rsidRPr="007A7F45">
              <w:rPr>
                <w:rFonts w:ascii="GHEA Grapalat" w:eastAsia="GHEA Grapalat" w:hAnsi="GHEA Grapalat" w:cs="GHEA Grapalat"/>
                <w:b/>
                <w:sz w:val="18"/>
              </w:rPr>
              <w:t>ՀՀ քաղաքաշինության նախարարի 2006 թվականի նոյեմբերի 10-ի</w:t>
            </w:r>
            <w:r w:rsidRPr="007A7F45">
              <w:rPr>
                <w:rFonts w:ascii="GHEA Grapalat" w:eastAsia="GHEA Grapalat" w:hAnsi="GHEA Grapalat" w:cs="GHEA Grapalat"/>
                <w:sz w:val="18"/>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7A7F45">
              <w:rPr>
                <w:rFonts w:ascii="GHEA Grapalat" w:eastAsia="GHEA Grapalat" w:hAnsi="GHEA Grapalat" w:cs="GHEA Grapalat"/>
                <w:b/>
                <w:sz w:val="18"/>
              </w:rPr>
              <w:t>N 253-Ն հրաման</w:t>
            </w:r>
            <w:r w:rsidRPr="007A7F45">
              <w:rPr>
                <w:rFonts w:ascii="GHEA Grapalat" w:eastAsia="GHEA Grapalat" w:hAnsi="GHEA Grapalat" w:cs="GHEA Grapalat"/>
                <w:sz w:val="18"/>
              </w:rPr>
              <w:t>,</w:t>
            </w:r>
          </w:p>
          <w:p w14:paraId="7028AF42" w14:textId="77777777" w:rsidR="007A7F45" w:rsidRPr="007A7F45" w:rsidRDefault="007A7F45" w:rsidP="00F70198">
            <w:pPr>
              <w:numPr>
                <w:ilvl w:val="0"/>
                <w:numId w:val="18"/>
              </w:numPr>
              <w:tabs>
                <w:tab w:val="left" w:pos="252"/>
              </w:tabs>
              <w:spacing w:line="276" w:lineRule="auto"/>
              <w:ind w:left="484" w:right="-18" w:hanging="283"/>
              <w:rPr>
                <w:rFonts w:ascii="GHEA Grapalat" w:eastAsia="GHEA Grapalat" w:hAnsi="GHEA Grapalat" w:cs="GHEA Grapalat"/>
                <w:b/>
                <w:sz w:val="18"/>
                <w:shd w:val="clear" w:color="auto" w:fill="FFFFFF"/>
              </w:rPr>
            </w:pPr>
            <w:r w:rsidRPr="007A7F45">
              <w:rPr>
                <w:rFonts w:ascii="GHEA Grapalat" w:eastAsia="GHEA Grapalat" w:hAnsi="GHEA Grapalat" w:cs="GHEA Grapalat"/>
                <w:b/>
                <w:sz w:val="18"/>
                <w:shd w:val="clear" w:color="auto" w:fill="FFFFFF"/>
              </w:rPr>
              <w:t>ՀՀ կառավարությանն առընթեր քաղաքաշինության պետական կոմիտեի նախագահի</w:t>
            </w:r>
            <w:r w:rsidRPr="007A7F45">
              <w:rPr>
                <w:rFonts w:ascii="GHEA Grapalat" w:eastAsia="GHEA Grapalat" w:hAnsi="GHEA Grapalat" w:cs="GHEA Grapalat"/>
                <w:sz w:val="18"/>
                <w:shd w:val="clear" w:color="auto" w:fill="FFFFFF"/>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sidRPr="007A7F45">
              <w:rPr>
                <w:rFonts w:ascii="GHEA Grapalat" w:eastAsia="GHEA Grapalat" w:hAnsi="GHEA Grapalat" w:cs="GHEA Grapalat"/>
                <w:b/>
                <w:sz w:val="18"/>
                <w:shd w:val="clear" w:color="auto" w:fill="FFFFFF"/>
              </w:rPr>
              <w:t xml:space="preserve"> N 56-Ն հրաման,</w:t>
            </w:r>
          </w:p>
          <w:p w14:paraId="63D86F62" w14:textId="77777777" w:rsidR="007A7F45" w:rsidRPr="007A7F45" w:rsidRDefault="007A7F45" w:rsidP="00F70198">
            <w:pPr>
              <w:numPr>
                <w:ilvl w:val="0"/>
                <w:numId w:val="18"/>
              </w:numPr>
              <w:tabs>
                <w:tab w:val="left" w:pos="252"/>
              </w:tabs>
              <w:spacing w:line="276" w:lineRule="auto"/>
              <w:ind w:left="484" w:right="-18" w:hanging="283"/>
              <w:rPr>
                <w:rFonts w:ascii="GHEA Grapalat" w:eastAsia="GHEA Grapalat" w:hAnsi="GHEA Grapalat" w:cs="GHEA Grapalat"/>
                <w:b/>
                <w:sz w:val="18"/>
                <w:shd w:val="clear" w:color="auto" w:fill="FFFFFF"/>
              </w:rPr>
            </w:pPr>
            <w:r w:rsidRPr="007A7F45">
              <w:rPr>
                <w:rFonts w:ascii="GHEA Grapalat" w:eastAsia="GHEA Grapalat" w:hAnsi="GHEA Grapalat" w:cs="GHEA Grapalat"/>
                <w:b/>
                <w:sz w:val="18"/>
                <w:shd w:val="clear" w:color="auto" w:fill="FFFFFF"/>
              </w:rPr>
              <w:t>ՀՀ քաղաքաշինության նախարարի 2004 թվականի օգոստոսի 4-ի</w:t>
            </w:r>
            <w:r w:rsidRPr="007A7F45">
              <w:rPr>
                <w:rFonts w:ascii="GHEA Grapalat" w:eastAsia="GHEA Grapalat" w:hAnsi="GHEA Grapalat" w:cs="GHEA Grapalat"/>
                <w:sz w:val="18"/>
                <w:shd w:val="clear" w:color="auto" w:fill="FFFFFF"/>
              </w:rPr>
              <w:t xml:space="preserve"> «ՀՀՇՆ IV-12.02.01-04 «Ջեռուցում, օդափոխում և օդի լավորակում» շինարարական նորմերը հաստատելու մասին»</w:t>
            </w:r>
            <w:r w:rsidRPr="007A7F45">
              <w:rPr>
                <w:rFonts w:ascii="GHEA Grapalat" w:eastAsia="GHEA Grapalat" w:hAnsi="GHEA Grapalat" w:cs="GHEA Grapalat"/>
                <w:b/>
                <w:sz w:val="18"/>
                <w:shd w:val="clear" w:color="auto" w:fill="FFFFFF"/>
              </w:rPr>
              <w:t xml:space="preserve"> N 83-Ն հրաման,</w:t>
            </w:r>
          </w:p>
          <w:p w14:paraId="0135FEE9" w14:textId="77777777" w:rsidR="007A7F45" w:rsidRPr="007A7F45" w:rsidRDefault="007A7F45" w:rsidP="00F70198">
            <w:pPr>
              <w:numPr>
                <w:ilvl w:val="0"/>
                <w:numId w:val="18"/>
              </w:numPr>
              <w:tabs>
                <w:tab w:val="left" w:pos="252"/>
              </w:tabs>
              <w:spacing w:line="276" w:lineRule="auto"/>
              <w:ind w:left="484" w:right="-18" w:hanging="283"/>
              <w:rPr>
                <w:rFonts w:ascii="GHEA Grapalat" w:eastAsia="GHEA Grapalat" w:hAnsi="GHEA Grapalat" w:cs="GHEA Grapalat"/>
                <w:b/>
                <w:sz w:val="18"/>
                <w:shd w:val="clear" w:color="auto" w:fill="FFFFFF"/>
              </w:rPr>
            </w:pPr>
            <w:r w:rsidRPr="007A7F45">
              <w:rPr>
                <w:rFonts w:ascii="GHEA Grapalat" w:eastAsia="GHEA Grapalat" w:hAnsi="GHEA Grapalat" w:cs="GHEA Grapalat"/>
                <w:b/>
                <w:sz w:val="18"/>
                <w:shd w:val="clear" w:color="auto" w:fill="FFFFFF"/>
              </w:rPr>
              <w:t>ՀՀ քաղաքաշինության նախարարի 2014 թվականի մարտի 17-ի</w:t>
            </w:r>
            <w:r w:rsidRPr="007A7F45">
              <w:rPr>
                <w:rFonts w:ascii="GHEA Grapalat" w:eastAsia="GHEA Grapalat" w:hAnsi="GHEA Grapalat" w:cs="GHEA Grapalat"/>
                <w:sz w:val="18"/>
                <w:shd w:val="clear" w:color="auto" w:fill="FFFFFF"/>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7A7F45">
              <w:rPr>
                <w:rFonts w:ascii="GHEA Grapalat" w:eastAsia="GHEA Grapalat" w:hAnsi="GHEA Grapalat" w:cs="GHEA Grapalat"/>
                <w:b/>
                <w:sz w:val="18"/>
                <w:shd w:val="clear" w:color="auto" w:fill="FFFFFF"/>
              </w:rPr>
              <w:t>N 78-Ն հրաման</w:t>
            </w:r>
          </w:p>
          <w:p w14:paraId="0F80F13C" w14:textId="77777777" w:rsidR="007A7F45" w:rsidRPr="007A7F45" w:rsidRDefault="007A7F45" w:rsidP="00F70198">
            <w:pPr>
              <w:numPr>
                <w:ilvl w:val="0"/>
                <w:numId w:val="18"/>
              </w:numPr>
              <w:tabs>
                <w:tab w:val="left" w:pos="252"/>
              </w:tabs>
              <w:spacing w:line="276" w:lineRule="auto"/>
              <w:ind w:left="484" w:right="-18" w:hanging="283"/>
              <w:rPr>
                <w:rFonts w:ascii="GHEA Grapalat" w:eastAsia="GHEA Grapalat" w:hAnsi="GHEA Grapalat" w:cs="GHEA Grapalat"/>
                <w:b/>
                <w:sz w:val="18"/>
                <w:shd w:val="clear" w:color="auto" w:fill="FFFFFF"/>
              </w:rPr>
            </w:pPr>
            <w:r w:rsidRPr="007A7F45">
              <w:rPr>
                <w:rFonts w:ascii="GHEA Grapalat" w:eastAsia="GHEA Grapalat" w:hAnsi="GHEA Grapalat" w:cs="GHEA Grapalat"/>
                <w:b/>
                <w:sz w:val="18"/>
                <w:shd w:val="clear" w:color="auto" w:fill="FFFFFF"/>
              </w:rPr>
              <w:t>ՀՀ քաղաքաշինության նախարարի 2014 թվականի մարտի 17-ի</w:t>
            </w:r>
            <w:r w:rsidRPr="007A7F45">
              <w:rPr>
                <w:rFonts w:ascii="GHEA Grapalat" w:eastAsia="GHEA Grapalat" w:hAnsi="GHEA Grapalat" w:cs="GHEA Grapalat"/>
                <w:sz w:val="18"/>
                <w:shd w:val="clear" w:color="auto" w:fill="FFFFFF"/>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7A7F45">
              <w:rPr>
                <w:rFonts w:ascii="GHEA Grapalat" w:eastAsia="GHEA Grapalat" w:hAnsi="GHEA Grapalat" w:cs="GHEA Grapalat"/>
                <w:b/>
                <w:sz w:val="18"/>
                <w:shd w:val="clear" w:color="auto" w:fill="FFFFFF"/>
              </w:rPr>
              <w:t>N 80-Ն հրաման,</w:t>
            </w:r>
          </w:p>
          <w:p w14:paraId="60B3544D" w14:textId="77777777" w:rsidR="007A7F45" w:rsidRPr="007A7F45" w:rsidRDefault="007A7F45" w:rsidP="00F70198">
            <w:pPr>
              <w:numPr>
                <w:ilvl w:val="0"/>
                <w:numId w:val="18"/>
              </w:numPr>
              <w:tabs>
                <w:tab w:val="left" w:pos="252"/>
              </w:tabs>
              <w:spacing w:line="276" w:lineRule="auto"/>
              <w:ind w:left="484" w:right="-18" w:hanging="283"/>
              <w:rPr>
                <w:rFonts w:ascii="GHEA Grapalat" w:eastAsia="GHEA Grapalat" w:hAnsi="GHEA Grapalat" w:cs="GHEA Grapalat"/>
                <w:b/>
                <w:sz w:val="18"/>
                <w:shd w:val="clear" w:color="auto" w:fill="FFFFFF"/>
              </w:rPr>
            </w:pPr>
            <w:r w:rsidRPr="007A7F45">
              <w:rPr>
                <w:rFonts w:ascii="GHEA Grapalat" w:eastAsia="GHEA Grapalat" w:hAnsi="GHEA Grapalat" w:cs="GHEA Grapalat"/>
                <w:b/>
                <w:sz w:val="18"/>
                <w:shd w:val="clear" w:color="auto" w:fill="FFFFFF"/>
              </w:rPr>
              <w:t>ՀՀ քաղաքաշինության կոմիտեի նախագահի  պարտականությունները կատարողի 2020 թվականի դեկտեմբերի 28-ի</w:t>
            </w:r>
            <w:r w:rsidRPr="007A7F45">
              <w:rPr>
                <w:rFonts w:ascii="GHEA Grapalat" w:eastAsia="GHEA Grapalat" w:hAnsi="GHEA Grapalat" w:cs="GHEA Grapalat"/>
                <w:sz w:val="18"/>
                <w:shd w:val="clear" w:color="auto" w:fill="FFFFFF"/>
              </w:rPr>
              <w:t xml:space="preserve"> </w:t>
            </w:r>
            <w:r w:rsidRPr="007A7F45">
              <w:rPr>
                <w:rFonts w:ascii="GHEA Grapalat" w:eastAsia="GHEA Grapalat" w:hAnsi="GHEA Grapalat" w:cs="GHEA Grapalat"/>
                <w:color w:val="000000"/>
                <w:sz w:val="18"/>
                <w:shd w:val="clear" w:color="auto" w:fill="FFFFFF"/>
              </w:rPr>
              <w:t xml:space="preserve">ՀՀՇՆ 40-01.02-«Ջրամատակարարում. Արտաքին ցանցեր և կառուցվածքներ» Հայաստանի Հանրապետության շինարարական նորմերը </w:t>
            </w:r>
            <w:r w:rsidRPr="007A7F45">
              <w:rPr>
                <w:rFonts w:ascii="GHEA Grapalat" w:eastAsia="GHEA Grapalat" w:hAnsi="GHEA Grapalat" w:cs="GHEA Grapalat"/>
                <w:sz w:val="18"/>
                <w:shd w:val="clear" w:color="auto" w:fill="FFFFFF"/>
              </w:rPr>
              <w:t xml:space="preserve"> հաստատելու և ՀՀ քաղաքաշինության նախարարի 01.10.2001թ  N 82 հրամանում փոփոխություն կատարելու մասին</w:t>
            </w:r>
            <w:r w:rsidRPr="007A7F45">
              <w:rPr>
                <w:rFonts w:ascii="GHEA Grapalat" w:eastAsia="GHEA Grapalat" w:hAnsi="GHEA Grapalat" w:cs="GHEA Grapalat"/>
                <w:color w:val="000000"/>
                <w:sz w:val="18"/>
                <w:shd w:val="clear" w:color="auto" w:fill="FFFFFF"/>
              </w:rPr>
              <w:t>»</w:t>
            </w:r>
            <w:r w:rsidRPr="007A7F45">
              <w:rPr>
                <w:rFonts w:ascii="GHEA Grapalat" w:eastAsia="GHEA Grapalat" w:hAnsi="GHEA Grapalat" w:cs="GHEA Grapalat"/>
                <w:b/>
                <w:sz w:val="18"/>
                <w:shd w:val="clear" w:color="auto" w:fill="FFFFFF"/>
              </w:rPr>
              <w:t xml:space="preserve"> N 103-Ն հրաման,</w:t>
            </w:r>
          </w:p>
          <w:p w14:paraId="5AB5FA94" w14:textId="77777777" w:rsidR="007A7F45" w:rsidRPr="007A7F45" w:rsidRDefault="007A7F45" w:rsidP="00F70198">
            <w:pPr>
              <w:numPr>
                <w:ilvl w:val="0"/>
                <w:numId w:val="18"/>
              </w:numPr>
              <w:tabs>
                <w:tab w:val="left" w:pos="252"/>
                <w:tab w:val="left" w:pos="466"/>
              </w:tabs>
              <w:spacing w:line="276" w:lineRule="auto"/>
              <w:ind w:left="484" w:right="-18" w:hanging="283"/>
              <w:rPr>
                <w:rFonts w:ascii="GHEA Grapalat" w:eastAsia="GHEA Grapalat" w:hAnsi="GHEA Grapalat" w:cs="GHEA Grapalat"/>
                <w:sz w:val="18"/>
              </w:rPr>
            </w:pPr>
            <w:r w:rsidRPr="007A7F45">
              <w:rPr>
                <w:rFonts w:ascii="GHEA Grapalat" w:eastAsia="GHEA Grapalat" w:hAnsi="GHEA Grapalat" w:cs="GHEA Grapalat"/>
                <w:b/>
                <w:sz w:val="18"/>
              </w:rPr>
              <w:lastRenderedPageBreak/>
              <w:t xml:space="preserve">ՀՀ կառավարության 2014 թվականի դեկտեմբերի 25-ի </w:t>
            </w:r>
            <w:r w:rsidRPr="007A7F45">
              <w:rPr>
                <w:rFonts w:ascii="GHEA Grapalat" w:eastAsia="GHEA Grapalat" w:hAnsi="GHEA Grapalat" w:cs="GHEA Grapalat"/>
                <w:sz w:val="18"/>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7A7F45">
              <w:rPr>
                <w:rFonts w:ascii="GHEA Grapalat" w:eastAsia="GHEA Grapalat" w:hAnsi="GHEA Grapalat" w:cs="GHEA Grapalat"/>
                <w:b/>
                <w:sz w:val="18"/>
              </w:rPr>
              <w:t>N 1504-Ն որոշում</w:t>
            </w:r>
            <w:r w:rsidRPr="007A7F45">
              <w:rPr>
                <w:rFonts w:ascii="GHEA Grapalat" w:eastAsia="GHEA Grapalat" w:hAnsi="GHEA Grapalat" w:cs="GHEA Grapalat"/>
                <w:sz w:val="18"/>
              </w:rPr>
              <w:t>,</w:t>
            </w:r>
          </w:p>
          <w:p w14:paraId="125AF7CE" w14:textId="77777777" w:rsidR="007A7F45" w:rsidRPr="007A7F45" w:rsidRDefault="007A7F45" w:rsidP="00F70198">
            <w:pPr>
              <w:numPr>
                <w:ilvl w:val="0"/>
                <w:numId w:val="18"/>
              </w:numPr>
              <w:tabs>
                <w:tab w:val="left" w:pos="252"/>
                <w:tab w:val="left" w:pos="481"/>
              </w:tabs>
              <w:spacing w:line="276" w:lineRule="auto"/>
              <w:ind w:left="484" w:right="-18" w:hanging="283"/>
              <w:rPr>
                <w:rFonts w:ascii="GHEA Grapalat" w:eastAsia="GHEA Grapalat" w:hAnsi="GHEA Grapalat" w:cs="GHEA Grapalat"/>
                <w:sz w:val="18"/>
              </w:rPr>
            </w:pPr>
            <w:r w:rsidRPr="007A7F45">
              <w:rPr>
                <w:rFonts w:ascii="GHEA Grapalat" w:eastAsia="GHEA Grapalat" w:hAnsi="GHEA Grapalat" w:cs="GHEA Grapalat"/>
                <w:b/>
                <w:sz w:val="18"/>
              </w:rPr>
              <w:t>ՀՀ կառավարության 2017 թվականի մայիսի 4-ի</w:t>
            </w:r>
            <w:r w:rsidRPr="007A7F45">
              <w:rPr>
                <w:rFonts w:ascii="GHEA Grapalat" w:eastAsia="GHEA Grapalat" w:hAnsi="GHEA Grapalat" w:cs="GHEA Grapalat"/>
                <w:sz w:val="18"/>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7A7F45">
              <w:rPr>
                <w:rFonts w:ascii="GHEA Grapalat" w:eastAsia="GHEA Grapalat" w:hAnsi="GHEA Grapalat" w:cs="GHEA Grapalat"/>
                <w:b/>
                <w:sz w:val="18"/>
              </w:rPr>
              <w:t>N 526-Ն</w:t>
            </w:r>
            <w:r w:rsidRPr="007A7F45">
              <w:rPr>
                <w:rFonts w:ascii="GHEA Grapalat" w:eastAsia="GHEA Grapalat" w:hAnsi="GHEA Grapalat" w:cs="GHEA Grapalat"/>
                <w:sz w:val="18"/>
              </w:rPr>
              <w:t xml:space="preserve"> որոշուման Կարգի 33-րդ կետի 10-րդ ենթակետի պահանջներ</w:t>
            </w:r>
          </w:p>
          <w:p w14:paraId="46E14CDD" w14:textId="77777777" w:rsidR="007A7F45" w:rsidRPr="007A7F45" w:rsidRDefault="007A7F45" w:rsidP="00F70198">
            <w:pPr>
              <w:numPr>
                <w:ilvl w:val="0"/>
                <w:numId w:val="18"/>
              </w:numPr>
              <w:tabs>
                <w:tab w:val="left" w:pos="252"/>
                <w:tab w:val="left" w:pos="481"/>
              </w:tabs>
              <w:spacing w:line="276" w:lineRule="auto"/>
              <w:ind w:left="484" w:right="-18" w:hanging="283"/>
              <w:rPr>
                <w:rFonts w:ascii="GHEA Grapalat" w:eastAsia="GHEA Grapalat" w:hAnsi="GHEA Grapalat" w:cs="GHEA Grapalat"/>
                <w:sz w:val="18"/>
              </w:rPr>
            </w:pPr>
            <w:r w:rsidRPr="007A7F45">
              <w:rPr>
                <w:rFonts w:ascii="GHEA Grapalat" w:eastAsia="GHEA Grapalat" w:hAnsi="GHEA Grapalat" w:cs="GHEA Grapalat"/>
                <w:b/>
                <w:sz w:val="18"/>
              </w:rPr>
              <w:t>ՀՀ կառավարության 2015 թվականի մարտի 19-ի</w:t>
            </w:r>
            <w:r w:rsidRPr="007A7F45">
              <w:rPr>
                <w:rFonts w:ascii="GHEA Grapalat" w:eastAsia="GHEA Grapalat" w:hAnsi="GHEA Grapalat" w:cs="GHEA Grapalat"/>
                <w:sz w:val="18"/>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7A7F45">
              <w:rPr>
                <w:rFonts w:ascii="GHEA Grapalat" w:eastAsia="GHEA Grapalat" w:hAnsi="GHEA Grapalat" w:cs="GHEA Grapalat"/>
                <w:b/>
                <w:sz w:val="18"/>
              </w:rPr>
              <w:t>N596-Ն որոշում</w:t>
            </w:r>
          </w:p>
          <w:p w14:paraId="4C4E8883" w14:textId="77777777" w:rsidR="007A7F45" w:rsidRPr="007A7F45" w:rsidRDefault="007A7F45" w:rsidP="00F70198">
            <w:pPr>
              <w:numPr>
                <w:ilvl w:val="0"/>
                <w:numId w:val="18"/>
              </w:numPr>
              <w:tabs>
                <w:tab w:val="left" w:pos="252"/>
                <w:tab w:val="left" w:pos="481"/>
              </w:tabs>
              <w:spacing w:line="276" w:lineRule="auto"/>
              <w:ind w:left="484" w:right="-18" w:hanging="283"/>
              <w:rPr>
                <w:rFonts w:ascii="GHEA Grapalat" w:eastAsia="GHEA Grapalat" w:hAnsi="GHEA Grapalat" w:cs="GHEA Grapalat"/>
                <w:b/>
                <w:sz w:val="18"/>
              </w:rPr>
            </w:pPr>
            <w:r w:rsidRPr="007A7F45">
              <w:rPr>
                <w:rFonts w:ascii="GHEA Grapalat" w:eastAsia="GHEA Grapalat" w:hAnsi="GHEA Grapalat" w:cs="GHEA Grapalat"/>
                <w:b/>
                <w:sz w:val="18"/>
              </w:rPr>
              <w:t>ՀՀ կառավարության 13.12.2007թ</w:t>
            </w:r>
            <w:r w:rsidRPr="007A7F45">
              <w:rPr>
                <w:rFonts w:ascii="GHEA Grapalat" w:eastAsia="GHEA Grapalat" w:hAnsi="GHEA Grapalat" w:cs="GHEA Grapalat"/>
                <w:sz w:val="18"/>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7A7F45">
              <w:rPr>
                <w:rFonts w:ascii="GHEA Grapalat" w:eastAsia="GHEA Grapalat" w:hAnsi="GHEA Grapalat" w:cs="GHEA Grapalat"/>
                <w:b/>
                <w:sz w:val="18"/>
              </w:rPr>
              <w:t>N 1490-Ն որոշում</w:t>
            </w:r>
            <w:r w:rsidRPr="007A7F45">
              <w:rPr>
                <w:rFonts w:ascii="GHEA Grapalat" w:eastAsia="GHEA Grapalat" w:hAnsi="GHEA Grapalat" w:cs="GHEA Grapalat"/>
                <w:sz w:val="18"/>
              </w:rPr>
              <w:t>,</w:t>
            </w:r>
          </w:p>
          <w:p w14:paraId="7BD7D557" w14:textId="77777777" w:rsidR="007A7F45" w:rsidRPr="007A7F45" w:rsidRDefault="007A7F45" w:rsidP="00F70198">
            <w:pPr>
              <w:numPr>
                <w:ilvl w:val="0"/>
                <w:numId w:val="18"/>
              </w:numPr>
              <w:tabs>
                <w:tab w:val="left" w:pos="0"/>
              </w:tabs>
              <w:ind w:left="484" w:hanging="283"/>
              <w:rPr>
                <w:rFonts w:ascii="GHEA Grapalat" w:eastAsia="GHEA Grapalat" w:hAnsi="GHEA Grapalat" w:cs="GHEA Grapalat"/>
                <w:b/>
                <w:i/>
                <w:sz w:val="18"/>
              </w:rPr>
            </w:pPr>
            <w:r w:rsidRPr="007A7F45">
              <w:rPr>
                <w:rFonts w:ascii="GHEA Grapalat" w:eastAsia="GHEA Grapalat" w:hAnsi="GHEA Grapalat" w:cs="GHEA Grapalat"/>
                <w:b/>
                <w:i/>
                <w:sz w:val="18"/>
              </w:rPr>
              <w:t xml:space="preserve">ՀՀ քաղաքաշինության կոմիտեի նախագահի պարտականությունները կատարողի 2021 թվականի հունվարի 14-ի </w:t>
            </w:r>
            <w:r w:rsidRPr="007A7F45">
              <w:rPr>
                <w:rFonts w:ascii="GHEA Grapalat" w:eastAsia="GHEA Grapalat" w:hAnsi="GHEA Grapalat" w:cs="GHEA Grapalat"/>
                <w:sz w:val="18"/>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7A7F45">
              <w:rPr>
                <w:rFonts w:ascii="GHEA Grapalat" w:eastAsia="GHEA Grapalat" w:hAnsi="GHEA Grapalat" w:cs="GHEA Grapalat"/>
                <w:b/>
                <w:i/>
                <w:sz w:val="18"/>
              </w:rPr>
              <w:t xml:space="preserve"> N 02-Ն հրաման</w:t>
            </w:r>
          </w:p>
          <w:p w14:paraId="22205CF3" w14:textId="77777777" w:rsidR="007A7F45" w:rsidRPr="007A7F45" w:rsidRDefault="007A7F45" w:rsidP="00F70198">
            <w:pPr>
              <w:numPr>
                <w:ilvl w:val="0"/>
                <w:numId w:val="18"/>
              </w:numPr>
              <w:tabs>
                <w:tab w:val="left" w:pos="0"/>
              </w:tabs>
              <w:ind w:left="484" w:hanging="283"/>
              <w:rPr>
                <w:rFonts w:ascii="GHEA Grapalat" w:eastAsia="GHEA Grapalat" w:hAnsi="GHEA Grapalat" w:cs="GHEA Grapalat"/>
                <w:b/>
                <w:i/>
                <w:sz w:val="18"/>
              </w:rPr>
            </w:pPr>
            <w:r w:rsidRPr="007A7F45">
              <w:rPr>
                <w:rFonts w:ascii="GHEA Grapalat" w:eastAsia="GHEA Grapalat" w:hAnsi="GHEA Grapalat" w:cs="GHEA Grapalat"/>
                <w:b/>
                <w:i/>
                <w:sz w:val="18"/>
              </w:rPr>
              <w:t xml:space="preserve">ՀՀ քաղաքաշինության կոմիտեի նախագահի պարտականությունները կատարողի 2020 թվականի դեկտեմբերի 28-ի </w:t>
            </w:r>
            <w:r w:rsidRPr="007A7F45">
              <w:rPr>
                <w:rFonts w:ascii="GHEA Grapalat" w:eastAsia="GHEA Grapalat" w:hAnsi="GHEA Grapalat" w:cs="GHEA Grapalat"/>
                <w:sz w:val="18"/>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7A7F45">
              <w:rPr>
                <w:rFonts w:ascii="GHEA Grapalat" w:eastAsia="GHEA Grapalat" w:hAnsi="GHEA Grapalat" w:cs="GHEA Grapalat"/>
                <w:b/>
                <w:i/>
                <w:sz w:val="18"/>
              </w:rPr>
              <w:t xml:space="preserve"> N 104-Ն հրաման</w:t>
            </w:r>
          </w:p>
          <w:p w14:paraId="4E9A90F2" w14:textId="77777777" w:rsidR="007A7F45" w:rsidRPr="007A7F45" w:rsidRDefault="007A7F45" w:rsidP="00F70198">
            <w:pPr>
              <w:numPr>
                <w:ilvl w:val="0"/>
                <w:numId w:val="18"/>
              </w:numPr>
              <w:tabs>
                <w:tab w:val="left" w:pos="0"/>
              </w:tabs>
              <w:ind w:left="484" w:hanging="283"/>
              <w:rPr>
                <w:rFonts w:ascii="GHEA Grapalat" w:eastAsia="GHEA Grapalat" w:hAnsi="GHEA Grapalat" w:cs="GHEA Grapalat"/>
                <w:sz w:val="18"/>
              </w:rPr>
            </w:pPr>
            <w:r w:rsidRPr="007A7F45">
              <w:rPr>
                <w:rFonts w:ascii="GHEA Grapalat" w:eastAsia="GHEA Grapalat" w:hAnsi="GHEA Grapalat" w:cs="GHEA Grapalat"/>
                <w:b/>
                <w:sz w:val="18"/>
              </w:rPr>
              <w:t>ՀՀ կառավարության 16.02.2006թ թիվ 392-Ն որոշում</w:t>
            </w:r>
            <w:r w:rsidRPr="007A7F45">
              <w:rPr>
                <w:rFonts w:ascii="GHEA Grapalat" w:eastAsia="GHEA Grapalat" w:hAnsi="GHEA Grapalat" w:cs="GHEA Grapalat"/>
                <w:sz w:val="18"/>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1AB7765F" w14:textId="77777777" w:rsidR="007A7F45" w:rsidRPr="007A7F45" w:rsidRDefault="007A7F45" w:rsidP="00F70198">
            <w:pPr>
              <w:numPr>
                <w:ilvl w:val="0"/>
                <w:numId w:val="18"/>
              </w:numPr>
              <w:tabs>
                <w:tab w:val="left" w:pos="0"/>
              </w:tabs>
              <w:ind w:left="484" w:hanging="283"/>
              <w:rPr>
                <w:rFonts w:ascii="GHEA Grapalat" w:eastAsia="GHEA Grapalat" w:hAnsi="GHEA Grapalat" w:cs="GHEA Grapalat"/>
                <w:sz w:val="18"/>
              </w:rPr>
            </w:pPr>
            <w:r w:rsidRPr="007A7F45">
              <w:rPr>
                <w:rFonts w:ascii="GHEA Grapalat" w:eastAsia="GHEA Grapalat" w:hAnsi="GHEA Grapalat" w:cs="GHEA Grapalat"/>
                <w:b/>
                <w:sz w:val="18"/>
              </w:rPr>
              <w:t xml:space="preserve">ՀՀ քաղաքաշինության կոմիտեի նախագահի պարտականությունները կատարողի 22.02.2024թ </w:t>
            </w:r>
          </w:p>
          <w:p w14:paraId="0B44E7EB" w14:textId="77777777" w:rsidR="007A7F45" w:rsidRPr="007A7F45" w:rsidRDefault="007A7F45" w:rsidP="007A7F45">
            <w:pPr>
              <w:tabs>
                <w:tab w:val="left" w:pos="0"/>
              </w:tabs>
              <w:ind w:left="484"/>
              <w:rPr>
                <w:rFonts w:ascii="GHEA Grapalat" w:eastAsia="GHEA Grapalat" w:hAnsi="GHEA Grapalat" w:cs="GHEA Grapalat"/>
                <w:sz w:val="18"/>
              </w:rPr>
            </w:pPr>
            <w:r w:rsidRPr="007A7F45">
              <w:rPr>
                <w:rFonts w:ascii="GHEA Grapalat" w:eastAsia="GHEA Grapalat" w:hAnsi="GHEA Grapalat" w:cs="GHEA Grapalat"/>
                <w:sz w:val="18"/>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sidRPr="007A7F45">
              <w:rPr>
                <w:rFonts w:ascii="GHEA Grapalat" w:eastAsia="GHEA Grapalat" w:hAnsi="GHEA Grapalat" w:cs="GHEA Grapalat"/>
                <w:b/>
                <w:sz w:val="18"/>
              </w:rPr>
              <w:t xml:space="preserve"> </w:t>
            </w:r>
            <w:r w:rsidRPr="007A7F45">
              <w:rPr>
                <w:rFonts w:ascii="GHEA Grapalat" w:eastAsia="GHEA Grapalat" w:hAnsi="GHEA Grapalat" w:cs="GHEA Grapalat"/>
                <w:sz w:val="18"/>
              </w:rPr>
              <w:t>շինարարական նորմերը հաստատելու և ՀՀ քաղաքաշինության նախարարի 2005 թվականի մայիսի 2-ի N 75-Ն հրամանն ուժը կորցրած ճանաչելու մասին</w:t>
            </w:r>
            <w:r w:rsidRPr="007A7F45">
              <w:rPr>
                <w:rFonts w:ascii="GHEA Grapalat" w:eastAsia="GHEA Grapalat" w:hAnsi="GHEA Grapalat" w:cs="GHEA Grapalat"/>
                <w:b/>
                <w:sz w:val="18"/>
              </w:rPr>
              <w:t xml:space="preserve"> N 10-Ն հրաման</w:t>
            </w:r>
          </w:p>
          <w:p w14:paraId="6D81C7D5" w14:textId="77777777" w:rsidR="007A7F45" w:rsidRPr="007A7F45" w:rsidRDefault="007A7F45" w:rsidP="007A7F45">
            <w:pPr>
              <w:jc w:val="both"/>
            </w:pPr>
            <w:r w:rsidRPr="007A7F45">
              <w:rPr>
                <w:rFonts w:ascii="GHEA Grapalat" w:eastAsia="GHEA Grapalat" w:hAnsi="GHEA Grapalat" w:cs="GHEA Grapalat"/>
                <w:sz w:val="18"/>
              </w:rPr>
              <w:t>և այլն (պարտադիր այլ նորմատիվա-տեխնիկական փաստաթղթեր)</w:t>
            </w:r>
          </w:p>
        </w:tc>
      </w:tr>
      <w:tr w:rsidR="007A7F45" w:rsidRPr="007A7F45" w14:paraId="3A4C671C" w14:textId="77777777" w:rsidTr="00CD7B98">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1E4FC6" w14:textId="08217A8A" w:rsidR="007A7F45" w:rsidRPr="007A7F45" w:rsidRDefault="007A7F45" w:rsidP="007A7F45">
            <w:pPr>
              <w:ind w:left="810"/>
              <w:jc w:val="center"/>
              <w:rPr>
                <w:rFonts w:ascii="Sylfaen" w:eastAsia="Sylfaen" w:hAnsi="Sylfaen" w:cs="Sylfaen"/>
                <w:sz w:val="20"/>
              </w:rPr>
            </w:pPr>
            <w:r w:rsidRPr="007A7F45">
              <w:rPr>
                <w:rFonts w:ascii="Sylfaen" w:eastAsia="Sylfaen" w:hAnsi="Sylfaen" w:cs="Sylfaen"/>
                <w:sz w:val="20"/>
              </w:rPr>
              <w:lastRenderedPageBreak/>
              <w:t>11</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E73ACA" w14:textId="77777777" w:rsidR="007A7F45" w:rsidRPr="007A7F45" w:rsidRDefault="007A7F45" w:rsidP="007A7F45">
            <w:r w:rsidRPr="007A7F45">
              <w:rPr>
                <w:rFonts w:ascii="GHEA Grapalat" w:eastAsia="GHEA Grapalat" w:hAnsi="GHEA Grapalat" w:cs="GHEA Grapalat"/>
                <w:b/>
                <w:sz w:val="18"/>
              </w:rPr>
              <w:t>Նախագծման փուլերը</w:t>
            </w: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C74BBF" w14:textId="77777777" w:rsidR="007A7F45" w:rsidRPr="007A7F45" w:rsidRDefault="007A7F45" w:rsidP="007A7F45">
            <w:pPr>
              <w:spacing w:line="276" w:lineRule="auto"/>
              <w:ind w:left="76"/>
              <w:jc w:val="both"/>
              <w:rPr>
                <w:rFonts w:ascii="GHEA Grapalat" w:eastAsia="GHEA Grapalat" w:hAnsi="GHEA Grapalat" w:cs="GHEA Grapalat"/>
                <w:sz w:val="18"/>
              </w:rPr>
            </w:pPr>
            <w:r w:rsidRPr="007A7F45">
              <w:rPr>
                <w:rFonts w:ascii="GHEA Grapalat" w:eastAsia="GHEA Grapalat" w:hAnsi="GHEA Grapalat" w:cs="GHEA Grapalat"/>
                <w:b/>
                <w:sz w:val="18"/>
              </w:rPr>
              <w:t>Նախագծանախահաշվային փաստաթղթերի կազմը և բովանդակությունը սահմանող կանոնների ապահովում</w:t>
            </w:r>
            <w:r w:rsidRPr="007A7F45">
              <w:rPr>
                <w:rFonts w:ascii="GHEA Grapalat" w:eastAsia="GHEA Grapalat" w:hAnsi="GHEA Grapalat" w:cs="GHEA Grapalat"/>
                <w:sz w:val="18"/>
              </w:rPr>
              <w:t xml:space="preserve">՝  </w:t>
            </w:r>
          </w:p>
          <w:p w14:paraId="2AB1BBAD" w14:textId="77777777" w:rsidR="007A7F45" w:rsidRPr="007A7F45" w:rsidRDefault="007A7F45" w:rsidP="007A7F45">
            <w:pPr>
              <w:spacing w:line="276" w:lineRule="auto"/>
              <w:ind w:left="76"/>
              <w:jc w:val="both"/>
              <w:rPr>
                <w:rFonts w:ascii="GHEA Grapalat" w:eastAsia="GHEA Grapalat" w:hAnsi="GHEA Grapalat" w:cs="GHEA Grapalat"/>
                <w:sz w:val="18"/>
              </w:rPr>
            </w:pPr>
            <w:r w:rsidRPr="007A7F45">
              <w:rPr>
                <w:rFonts w:ascii="GHEA Grapalat" w:eastAsia="GHEA Grapalat" w:hAnsi="GHEA Grapalat" w:cs="GHEA Grapalat"/>
                <w:b/>
                <w:sz w:val="18"/>
              </w:rPr>
              <w:t>Նախագիծը իրականացվելու է 3 փուլով՝</w:t>
            </w:r>
            <w:r w:rsidRPr="007A7F45">
              <w:rPr>
                <w:rFonts w:ascii="GHEA Grapalat" w:eastAsia="GHEA Grapalat" w:hAnsi="GHEA Grapalat" w:cs="GHEA Grapalat"/>
                <w:sz w:val="18"/>
              </w:rPr>
              <w:t xml:space="preserve">        </w:t>
            </w:r>
          </w:p>
          <w:p w14:paraId="7F7994CA" w14:textId="77777777" w:rsidR="007A7F45" w:rsidRPr="007A7F45" w:rsidRDefault="007A7F45" w:rsidP="007A7F45">
            <w:pPr>
              <w:spacing w:line="276" w:lineRule="auto"/>
              <w:ind w:left="76"/>
              <w:jc w:val="both"/>
              <w:rPr>
                <w:rFonts w:ascii="GHEA Grapalat" w:eastAsia="GHEA Grapalat" w:hAnsi="GHEA Grapalat" w:cs="GHEA Grapalat"/>
                <w:sz w:val="18"/>
              </w:rPr>
            </w:pPr>
            <w:r w:rsidRPr="007A7F45">
              <w:rPr>
                <w:rFonts w:ascii="GHEA Grapalat" w:eastAsia="GHEA Grapalat" w:hAnsi="GHEA Grapalat" w:cs="GHEA Grapalat"/>
                <w:b/>
                <w:sz w:val="18"/>
              </w:rPr>
              <w:t xml:space="preserve">Նախնական փուլ </w:t>
            </w:r>
            <w:r w:rsidRPr="007A7F45">
              <w:rPr>
                <w:rFonts w:ascii="GHEA Grapalat" w:eastAsia="GHEA Grapalat" w:hAnsi="GHEA Grapalat" w:cs="GHEA Grapalat"/>
                <w:sz w:val="18"/>
              </w:rPr>
              <w:t xml:space="preserve">- «Տեխնիկական վիճակի հետազննություն» (սեյսմիկ եզրակացության ձեռքբերում՝ գործիքային հետազննությամբ)։ </w:t>
            </w:r>
          </w:p>
          <w:p w14:paraId="764E0B61" w14:textId="77777777" w:rsidR="007A7F45" w:rsidRPr="007A7F45" w:rsidRDefault="007A7F45" w:rsidP="007A7F45">
            <w:pPr>
              <w:spacing w:line="276" w:lineRule="auto"/>
              <w:ind w:left="76"/>
              <w:jc w:val="both"/>
              <w:rPr>
                <w:rFonts w:ascii="GHEA Grapalat" w:eastAsia="GHEA Grapalat" w:hAnsi="GHEA Grapalat" w:cs="GHEA Grapalat"/>
                <w:sz w:val="18"/>
              </w:rPr>
            </w:pPr>
            <w:r w:rsidRPr="007A7F45">
              <w:rPr>
                <w:rFonts w:ascii="GHEA Grapalat" w:eastAsia="GHEA Grapalat" w:hAnsi="GHEA Grapalat" w:cs="GHEA Grapalat"/>
                <w:sz w:val="18"/>
              </w:rPr>
              <w:t xml:space="preserve">Ըստ նոր ձեռք բերված տեխնիկական հետազննության եզրակացության և </w:t>
            </w:r>
          </w:p>
          <w:p w14:paraId="2B178E23" w14:textId="77777777" w:rsidR="007A7F45" w:rsidRPr="007A7F45" w:rsidRDefault="007A7F45" w:rsidP="007A7F45">
            <w:pPr>
              <w:spacing w:line="276" w:lineRule="auto"/>
              <w:jc w:val="both"/>
              <w:rPr>
                <w:rFonts w:ascii="GHEA Grapalat" w:eastAsia="GHEA Grapalat" w:hAnsi="GHEA Grapalat" w:cs="GHEA Grapalat"/>
                <w:sz w:val="18"/>
              </w:rPr>
            </w:pPr>
            <w:r w:rsidRPr="007A7F45">
              <w:rPr>
                <w:rFonts w:ascii="GHEA Grapalat" w:eastAsia="GHEA Grapalat" w:hAnsi="GHEA Grapalat" w:cs="GHEA Grapalat"/>
                <w:sz w:val="18"/>
              </w:rPr>
              <w:t xml:space="preserve"> ՀՀ քաղաքաշինության կոմիտեի նախագահի 11.09.2017թ N128-Ն հրամանի համաձայն</w:t>
            </w:r>
          </w:p>
          <w:p w14:paraId="41B49EF8" w14:textId="77777777" w:rsidR="007A7F45" w:rsidRPr="007A7F45" w:rsidRDefault="007A7F45" w:rsidP="007A7F45">
            <w:pPr>
              <w:spacing w:line="276" w:lineRule="auto"/>
              <w:ind w:left="76"/>
              <w:rPr>
                <w:rFonts w:ascii="GHEA Grapalat" w:eastAsia="GHEA Grapalat" w:hAnsi="GHEA Grapalat" w:cs="GHEA Grapalat"/>
                <w:sz w:val="18"/>
              </w:rPr>
            </w:pPr>
            <w:r w:rsidRPr="007A7F45">
              <w:rPr>
                <w:rFonts w:ascii="GHEA Grapalat" w:eastAsia="GHEA Grapalat" w:hAnsi="GHEA Grapalat" w:cs="GHEA Grapalat"/>
                <w:sz w:val="18"/>
              </w:rPr>
              <w:t>Փուլ 1 – «Նախնական նախագիծ» (նախագիծ)</w:t>
            </w:r>
          </w:p>
          <w:p w14:paraId="49436A28" w14:textId="77777777" w:rsidR="007A7F45" w:rsidRPr="007A7F45" w:rsidRDefault="007A7F45" w:rsidP="007A7F45">
            <w:pPr>
              <w:spacing w:line="276" w:lineRule="auto"/>
              <w:ind w:left="76"/>
            </w:pPr>
            <w:r w:rsidRPr="007A7F45">
              <w:rPr>
                <w:rFonts w:ascii="GHEA Grapalat" w:eastAsia="GHEA Grapalat" w:hAnsi="GHEA Grapalat" w:cs="GHEA Grapalat"/>
                <w:sz w:val="18"/>
              </w:rPr>
              <w:t>Փուլ 2 - «Աշխատանքային Նախագիծ»</w:t>
            </w:r>
          </w:p>
        </w:tc>
      </w:tr>
      <w:tr w:rsidR="007A7F45" w:rsidRPr="007A7F45" w14:paraId="3B355423" w14:textId="77777777" w:rsidTr="00CD7B98">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1C6A33" w14:textId="425D2E0C" w:rsidR="007A7F45" w:rsidRPr="007A7F45" w:rsidRDefault="007A7F45" w:rsidP="007A7F45">
            <w:pPr>
              <w:ind w:left="810"/>
              <w:jc w:val="center"/>
              <w:rPr>
                <w:rFonts w:ascii="Sylfaen" w:eastAsia="Sylfaen" w:hAnsi="Sylfaen" w:cs="Sylfaen"/>
                <w:sz w:val="20"/>
              </w:rPr>
            </w:pPr>
            <w:r w:rsidRPr="007A7F45">
              <w:rPr>
                <w:rFonts w:ascii="Sylfaen" w:eastAsia="Sylfaen" w:hAnsi="Sylfaen" w:cs="Sylfaen"/>
                <w:sz w:val="20"/>
              </w:rPr>
              <w:t>12</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22F5DF" w14:textId="77777777" w:rsidR="007A7F45" w:rsidRPr="007A7F45" w:rsidRDefault="007A7F45" w:rsidP="007A7F45">
            <w:r w:rsidRPr="007A7F45">
              <w:rPr>
                <w:rFonts w:ascii="GHEA Grapalat" w:eastAsia="GHEA Grapalat" w:hAnsi="GHEA Grapalat" w:cs="GHEA Grapalat"/>
                <w:b/>
              </w:rPr>
              <w:t>Նախնական փուլ</w:t>
            </w:r>
            <w:r w:rsidRPr="007A7F45">
              <w:rPr>
                <w:rFonts w:ascii="GHEA Grapalat" w:eastAsia="GHEA Grapalat" w:hAnsi="GHEA Grapalat" w:cs="GHEA Grapalat"/>
                <w:b/>
                <w:sz w:val="20"/>
              </w:rPr>
              <w:t xml:space="preserve">- «Տեխնիկական վիճակի </w:t>
            </w:r>
            <w:r w:rsidRPr="007A7F45">
              <w:rPr>
                <w:rFonts w:ascii="GHEA Grapalat" w:eastAsia="GHEA Grapalat" w:hAnsi="GHEA Grapalat" w:cs="GHEA Grapalat"/>
                <w:b/>
                <w:sz w:val="20"/>
              </w:rPr>
              <w:lastRenderedPageBreak/>
              <w:t>հետազննություն» (սեյսմիկ եզրակացության ձեռքբերում՝ գործիքային հետազննությամբ)</w:t>
            </w: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3F79ED" w14:textId="77777777" w:rsidR="007A7F45" w:rsidRPr="007A7F45" w:rsidRDefault="007A7F45" w:rsidP="007A7F45">
            <w:pPr>
              <w:jc w:val="both"/>
            </w:pPr>
            <w:r w:rsidRPr="007A7F45">
              <w:rPr>
                <w:rFonts w:ascii="GHEA Grapalat" w:eastAsia="GHEA Grapalat" w:hAnsi="GHEA Grapalat" w:cs="GHEA Grapalat"/>
                <w:b/>
                <w:sz w:val="18"/>
              </w:rPr>
              <w:lastRenderedPageBreak/>
              <w:t xml:space="preserve">Առաջին փուլով </w:t>
            </w:r>
            <w:r w:rsidRPr="007A7F45">
              <w:rPr>
                <w:rFonts w:ascii="GHEA Grapalat" w:eastAsia="GHEA Grapalat" w:hAnsi="GHEA Grapalat" w:cs="GHEA Grapalat"/>
                <w:b/>
                <w:color w:val="000000"/>
                <w:sz w:val="18"/>
              </w:rPr>
              <w:t xml:space="preserve">համապատասխան իրավասություն ունեցող մասնագիտական կազմակերպության ներգրավմամբ և </w:t>
            </w:r>
            <w:r w:rsidRPr="007A7F45">
              <w:rPr>
                <w:rFonts w:ascii="GHEA Grapalat" w:eastAsia="GHEA Grapalat" w:hAnsi="GHEA Grapalat" w:cs="GHEA Grapalat"/>
                <w:b/>
                <w:sz w:val="18"/>
              </w:rPr>
              <w:t xml:space="preserve">նախագծի գլխավոր ճարտարապետի, ճարտարագետի և պատասխանատու մասնագետների </w:t>
            </w:r>
            <w:r w:rsidRPr="007A7F45">
              <w:rPr>
                <w:rFonts w:ascii="GHEA Grapalat" w:eastAsia="GHEA Grapalat" w:hAnsi="GHEA Grapalat" w:cs="GHEA Grapalat"/>
                <w:b/>
                <w:sz w:val="18"/>
              </w:rPr>
              <w:lastRenderedPageBreak/>
              <w:t>անմիջական մասնակցությամբ սահմանված ժամկետում իրականացվում է սեյսմիկ եզրակացության ձեռքբերում՝ գործիքային հետազննմամբ։ Այն դեպքում, երբ տեխնիկական հետազննության արդյունքում տրվել է եզրակացություն, որ գոյություն ունեցող շենքը 1-ին կամ 2-րդ վթարային աստիճանի է և հիմնանորոգման աշխատանքների արժեքը չի գերազանցում նորի կառուցման արժեքի 75%-ը, իրականացվում է հիմնանորոգման նախագիծ կառուցման փոխարեն։</w:t>
            </w:r>
          </w:p>
        </w:tc>
      </w:tr>
      <w:tr w:rsidR="007A7F45" w:rsidRPr="007A7F45" w14:paraId="5963BF31" w14:textId="77777777" w:rsidTr="00CD7B98">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E990CB" w14:textId="51BAA951" w:rsidR="007A7F45" w:rsidRPr="007A7F45" w:rsidRDefault="007A7F45" w:rsidP="007A7F45">
            <w:pPr>
              <w:ind w:left="810"/>
              <w:jc w:val="center"/>
              <w:rPr>
                <w:rFonts w:ascii="Sylfaen" w:eastAsia="Sylfaen" w:hAnsi="Sylfaen" w:cs="Sylfaen"/>
                <w:sz w:val="20"/>
              </w:rPr>
            </w:pPr>
            <w:r w:rsidRPr="007A7F45">
              <w:rPr>
                <w:rFonts w:ascii="Sylfaen" w:eastAsia="Sylfaen" w:hAnsi="Sylfaen" w:cs="Sylfaen"/>
                <w:sz w:val="20"/>
              </w:rPr>
              <w:lastRenderedPageBreak/>
              <w:t>13</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647990" w14:textId="77777777" w:rsidR="007A7F45" w:rsidRPr="007A7F45" w:rsidRDefault="007A7F45" w:rsidP="007A7F45">
            <w:pPr>
              <w:rPr>
                <w:sz w:val="20"/>
              </w:rPr>
            </w:pPr>
            <w:r w:rsidRPr="007A7F45">
              <w:rPr>
                <w:rFonts w:ascii="GHEA Grapalat" w:eastAsia="GHEA Grapalat" w:hAnsi="GHEA Grapalat" w:cs="GHEA Grapalat"/>
                <w:b/>
                <w:sz w:val="20"/>
              </w:rPr>
              <w:t>Փուլ 1- «Նախնական նախագիծ» (նախագիծ)</w:t>
            </w: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985D87" w14:textId="77777777" w:rsidR="007A7F45" w:rsidRPr="007A7F45" w:rsidRDefault="007A7F45" w:rsidP="007A7F45">
            <w:pPr>
              <w:spacing w:line="276" w:lineRule="auto"/>
              <w:jc w:val="both"/>
              <w:rPr>
                <w:rFonts w:ascii="GHEA Grapalat" w:eastAsia="GHEA Grapalat" w:hAnsi="GHEA Grapalat" w:cs="GHEA Grapalat"/>
                <w:sz w:val="18"/>
              </w:rPr>
            </w:pPr>
            <w:r w:rsidRPr="007A7F45">
              <w:rPr>
                <w:rFonts w:ascii="GHEA Grapalat" w:eastAsia="GHEA Grapalat" w:hAnsi="GHEA Grapalat" w:cs="GHEA Grapalat"/>
                <w:sz w:val="18"/>
              </w:rPr>
              <w:t>Նախագծում ներառել առաջադրանքի 6, 7 և 8-րդ բաժիներով պահանջված ուսումնասիրությունների արդյունքները։</w:t>
            </w:r>
          </w:p>
          <w:p w14:paraId="2B490A8A" w14:textId="77777777" w:rsidR="007A7F45" w:rsidRPr="007A7F45" w:rsidRDefault="007A7F45" w:rsidP="007A7F45">
            <w:pPr>
              <w:spacing w:line="276" w:lineRule="auto"/>
              <w:jc w:val="both"/>
              <w:rPr>
                <w:rFonts w:ascii="GHEA Grapalat" w:eastAsia="GHEA Grapalat" w:hAnsi="GHEA Grapalat" w:cs="GHEA Grapalat"/>
                <w:sz w:val="18"/>
              </w:rPr>
            </w:pPr>
            <w:r w:rsidRPr="007A7F45">
              <w:rPr>
                <w:rFonts w:ascii="GHEA Grapalat" w:eastAsia="GHEA Grapalat" w:hAnsi="GHEA Grapalat" w:cs="GHEA Grapalat"/>
                <w:sz w:val="18"/>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2C262BC6" w14:textId="77777777" w:rsidR="007A7F45" w:rsidRPr="007A7F45" w:rsidRDefault="007A7F45" w:rsidP="00F70198">
            <w:pPr>
              <w:numPr>
                <w:ilvl w:val="0"/>
                <w:numId w:val="19"/>
              </w:numPr>
              <w:ind w:left="720" w:hanging="360"/>
              <w:rPr>
                <w:rFonts w:ascii="GHEA Grapalat" w:eastAsia="GHEA Grapalat" w:hAnsi="GHEA Grapalat" w:cs="GHEA Grapalat"/>
                <w:sz w:val="18"/>
              </w:rPr>
            </w:pPr>
            <w:r w:rsidRPr="007A7F45">
              <w:rPr>
                <w:rFonts w:ascii="GHEA Grapalat" w:eastAsia="GHEA Grapalat" w:hAnsi="GHEA Grapalat" w:cs="GHEA Grapalat"/>
                <w:b/>
                <w:color w:val="000000"/>
                <w:sz w:val="18"/>
                <w:shd w:val="clear" w:color="auto" w:fill="FFFFFF"/>
              </w:rPr>
              <w:t>Հողամասի հատակագծային կազմակերպման ուրվագիծ</w:t>
            </w:r>
            <w:r w:rsidRPr="007A7F45">
              <w:rPr>
                <w:rFonts w:ascii="GHEA Grapalat" w:eastAsia="GHEA Grapalat" w:hAnsi="GHEA Grapalat" w:cs="GHEA Grapalat"/>
                <w:color w:val="000000"/>
                <w:sz w:val="18"/>
                <w:shd w:val="clear" w:color="auto" w:fill="FFFFFF"/>
              </w:rPr>
              <w:t xml:space="preserve"> (կամ հողամասի գլխավոր  հատակագիծ) </w:t>
            </w:r>
          </w:p>
          <w:p w14:paraId="4F6A0406" w14:textId="77777777" w:rsidR="007A7F45" w:rsidRPr="007A7F45" w:rsidRDefault="007A7F45" w:rsidP="00F70198">
            <w:pPr>
              <w:numPr>
                <w:ilvl w:val="0"/>
                <w:numId w:val="19"/>
              </w:numPr>
              <w:ind w:left="720" w:hanging="360"/>
              <w:rPr>
                <w:rFonts w:ascii="GHEA Grapalat" w:eastAsia="GHEA Grapalat" w:hAnsi="GHEA Grapalat" w:cs="GHEA Grapalat"/>
                <w:sz w:val="18"/>
              </w:rPr>
            </w:pPr>
            <w:r w:rsidRPr="007A7F45">
              <w:rPr>
                <w:rFonts w:ascii="GHEA Grapalat" w:eastAsia="GHEA Grapalat" w:hAnsi="GHEA Grapalat" w:cs="GHEA Grapalat"/>
                <w:b/>
                <w:sz w:val="18"/>
              </w:rPr>
              <w:t>Ճարտարապետաշինարարական մաս</w:t>
            </w:r>
          </w:p>
          <w:p w14:paraId="312943C1" w14:textId="77777777" w:rsidR="007A7F45" w:rsidRPr="007A7F45" w:rsidRDefault="007A7F45" w:rsidP="007A7F45">
            <w:pPr>
              <w:ind w:left="76"/>
              <w:jc w:val="both"/>
              <w:rPr>
                <w:rFonts w:ascii="GHEA Grapalat" w:eastAsia="GHEA Grapalat" w:hAnsi="GHEA Grapalat" w:cs="GHEA Grapalat"/>
                <w:sz w:val="18"/>
              </w:rPr>
            </w:pPr>
            <w:r w:rsidRPr="007A7F45">
              <w:rPr>
                <w:rFonts w:ascii="GHEA Grapalat" w:eastAsia="GHEA Grapalat" w:hAnsi="GHEA Grapalat" w:cs="GHEA Grapalat"/>
                <w:sz w:val="18"/>
              </w:rPr>
              <w:t>Ծավալահատակագծային լուծումներ, ճակատներ, կտրվածքներ, հատակագծեր, նկարագրեր</w:t>
            </w:r>
          </w:p>
          <w:p w14:paraId="17191A55" w14:textId="77777777" w:rsidR="007A7F45" w:rsidRPr="007A7F45" w:rsidRDefault="007A7F45" w:rsidP="00F70198">
            <w:pPr>
              <w:numPr>
                <w:ilvl w:val="0"/>
                <w:numId w:val="20"/>
              </w:numPr>
              <w:spacing w:after="200" w:line="276" w:lineRule="auto"/>
              <w:ind w:left="796" w:hanging="360"/>
              <w:rPr>
                <w:rFonts w:ascii="GHEA Grapalat" w:eastAsia="GHEA Grapalat" w:hAnsi="GHEA Grapalat" w:cs="GHEA Grapalat"/>
                <w:sz w:val="18"/>
              </w:rPr>
            </w:pPr>
            <w:r w:rsidRPr="007A7F45">
              <w:rPr>
                <w:rFonts w:ascii="GHEA Grapalat" w:eastAsia="GHEA Grapalat" w:hAnsi="GHEA Grapalat" w:cs="GHEA Grapalat"/>
                <w:sz w:val="18"/>
              </w:rPr>
              <w:t>Եռաչափ մոդելավորում</w:t>
            </w:r>
          </w:p>
          <w:p w14:paraId="3913F2D7" w14:textId="77777777" w:rsidR="007A7F45" w:rsidRPr="007A7F45" w:rsidRDefault="007A7F45" w:rsidP="00F70198">
            <w:pPr>
              <w:numPr>
                <w:ilvl w:val="0"/>
                <w:numId w:val="20"/>
              </w:numPr>
              <w:spacing w:after="200" w:line="276" w:lineRule="auto"/>
              <w:ind w:left="796" w:hanging="360"/>
              <w:rPr>
                <w:rFonts w:ascii="GHEA Grapalat" w:eastAsia="GHEA Grapalat" w:hAnsi="GHEA Grapalat" w:cs="GHEA Grapalat"/>
                <w:sz w:val="18"/>
              </w:rPr>
            </w:pPr>
            <w:r w:rsidRPr="007A7F45">
              <w:rPr>
                <w:rFonts w:ascii="GHEA Grapalat" w:eastAsia="GHEA Grapalat" w:hAnsi="GHEA Grapalat" w:cs="GHEA Grapalat"/>
                <w:b/>
                <w:sz w:val="18"/>
              </w:rPr>
              <w:t>Կոնստրուկտիվ մաս</w:t>
            </w:r>
          </w:p>
          <w:p w14:paraId="4D57F247" w14:textId="77777777" w:rsidR="007A7F45" w:rsidRPr="007A7F45" w:rsidRDefault="007A7F45" w:rsidP="007A7F45">
            <w:pPr>
              <w:rPr>
                <w:rFonts w:ascii="GHEA Grapalat" w:eastAsia="GHEA Grapalat" w:hAnsi="GHEA Grapalat" w:cs="GHEA Grapalat"/>
                <w:sz w:val="18"/>
              </w:rPr>
            </w:pPr>
            <w:r w:rsidRPr="007A7F45">
              <w:rPr>
                <w:rFonts w:ascii="GHEA Grapalat" w:eastAsia="GHEA Grapalat" w:hAnsi="GHEA Grapalat" w:cs="GHEA Grapalat"/>
                <w:sz w:val="18"/>
              </w:rPr>
              <w:t xml:space="preserve">           Կոնստրուկտիվ լուծումներ՝ հիմնական բնորոշ հատվածների</w:t>
            </w:r>
          </w:p>
          <w:p w14:paraId="41F67545" w14:textId="77777777" w:rsidR="007A7F45" w:rsidRPr="007A7F45" w:rsidRDefault="007A7F45" w:rsidP="00F70198">
            <w:pPr>
              <w:numPr>
                <w:ilvl w:val="0"/>
                <w:numId w:val="21"/>
              </w:numPr>
              <w:ind w:left="796" w:hanging="360"/>
              <w:rPr>
                <w:rFonts w:ascii="GHEA Grapalat" w:eastAsia="GHEA Grapalat" w:hAnsi="GHEA Grapalat" w:cs="GHEA Grapalat"/>
                <w:sz w:val="18"/>
              </w:rPr>
            </w:pPr>
            <w:r w:rsidRPr="007A7F45">
              <w:rPr>
                <w:rFonts w:ascii="GHEA Grapalat" w:eastAsia="GHEA Grapalat" w:hAnsi="GHEA Grapalat" w:cs="GHEA Grapalat"/>
                <w:sz w:val="18"/>
              </w:rPr>
              <w:t>Առաջարկվող հիմքերի տեսակների վերաբերյալ, անհրաժեշտ հիմնավորունով</w:t>
            </w:r>
          </w:p>
          <w:p w14:paraId="26FDABFD" w14:textId="77777777" w:rsidR="007A7F45" w:rsidRPr="007A7F45" w:rsidRDefault="007A7F45" w:rsidP="00F70198">
            <w:pPr>
              <w:numPr>
                <w:ilvl w:val="0"/>
                <w:numId w:val="21"/>
              </w:numPr>
              <w:ind w:left="796" w:hanging="360"/>
              <w:rPr>
                <w:rFonts w:ascii="GHEA Grapalat" w:eastAsia="GHEA Grapalat" w:hAnsi="GHEA Grapalat" w:cs="GHEA Grapalat"/>
                <w:sz w:val="18"/>
              </w:rPr>
            </w:pPr>
            <w:r w:rsidRPr="007A7F45">
              <w:rPr>
                <w:rFonts w:ascii="GHEA Grapalat" w:eastAsia="GHEA Grapalat" w:hAnsi="GHEA Grapalat" w:cs="GHEA Grapalat"/>
                <w:sz w:val="18"/>
              </w:rPr>
              <w:t>Երկաթբետոնյա շրջանակների վերաբերյալ առաջարկներ՝ կտրվածքի չափեր և այլն</w:t>
            </w:r>
          </w:p>
          <w:p w14:paraId="6CBBCD2B" w14:textId="77777777" w:rsidR="007A7F45" w:rsidRPr="007A7F45" w:rsidRDefault="007A7F45" w:rsidP="00F70198">
            <w:pPr>
              <w:numPr>
                <w:ilvl w:val="0"/>
                <w:numId w:val="21"/>
              </w:numPr>
              <w:ind w:left="796" w:hanging="360"/>
              <w:rPr>
                <w:rFonts w:ascii="GHEA Grapalat" w:eastAsia="GHEA Grapalat" w:hAnsi="GHEA Grapalat" w:cs="GHEA Grapalat"/>
                <w:sz w:val="18"/>
              </w:rPr>
            </w:pPr>
            <w:r w:rsidRPr="007A7F45">
              <w:rPr>
                <w:rFonts w:ascii="GHEA Grapalat" w:eastAsia="GHEA Grapalat" w:hAnsi="GHEA Grapalat" w:cs="GHEA Grapalat"/>
                <w:sz w:val="18"/>
              </w:rPr>
              <w:t xml:space="preserve">Արտաքին պատերի կառուցման ձևավորման և նյութի առաջարկներ  </w:t>
            </w:r>
          </w:p>
          <w:p w14:paraId="7BBAD6AA" w14:textId="77777777" w:rsidR="007A7F45" w:rsidRPr="007A7F45" w:rsidRDefault="007A7F45" w:rsidP="00F70198">
            <w:pPr>
              <w:numPr>
                <w:ilvl w:val="0"/>
                <w:numId w:val="21"/>
              </w:numPr>
              <w:ind w:left="796" w:hanging="360"/>
              <w:rPr>
                <w:rFonts w:ascii="GHEA Grapalat" w:eastAsia="GHEA Grapalat" w:hAnsi="GHEA Grapalat" w:cs="GHEA Grapalat"/>
                <w:sz w:val="18"/>
              </w:rPr>
            </w:pPr>
            <w:r w:rsidRPr="007A7F45">
              <w:rPr>
                <w:rFonts w:ascii="GHEA Grapalat" w:eastAsia="GHEA Grapalat" w:hAnsi="GHEA Grapalat" w:cs="GHEA Grapalat"/>
                <w:sz w:val="18"/>
              </w:rPr>
              <w:t xml:space="preserve">Հնարավորության դեպքում կոնստրուկտորական հաշվարկների հաշվետվություն </w:t>
            </w:r>
          </w:p>
          <w:p w14:paraId="49CA3543" w14:textId="77777777" w:rsidR="007A7F45" w:rsidRPr="007A7F45" w:rsidRDefault="007A7F45" w:rsidP="00F70198">
            <w:pPr>
              <w:numPr>
                <w:ilvl w:val="0"/>
                <w:numId w:val="21"/>
              </w:numPr>
              <w:tabs>
                <w:tab w:val="left" w:pos="740"/>
              </w:tabs>
              <w:ind w:left="802" w:hanging="360"/>
              <w:rPr>
                <w:rFonts w:ascii="GHEA Grapalat" w:eastAsia="GHEA Grapalat" w:hAnsi="GHEA Grapalat" w:cs="GHEA Grapalat"/>
                <w:b/>
                <w:color w:val="000000"/>
                <w:sz w:val="18"/>
                <w:shd w:val="clear" w:color="auto" w:fill="FFFFFF"/>
              </w:rPr>
            </w:pPr>
            <w:r w:rsidRPr="007A7F45">
              <w:rPr>
                <w:rFonts w:ascii="GHEA Grapalat" w:eastAsia="GHEA Grapalat" w:hAnsi="GHEA Grapalat" w:cs="GHEA Grapalat"/>
                <w:b/>
                <w:color w:val="000000"/>
                <w:sz w:val="18"/>
                <w:shd w:val="clear" w:color="auto" w:fill="FFFFFF"/>
              </w:rPr>
              <w:t>Արտաքին ինժեներական</w:t>
            </w:r>
            <w:r w:rsidRPr="007A7F45">
              <w:rPr>
                <w:rFonts w:ascii="GHEA Grapalat" w:eastAsia="GHEA Grapalat" w:hAnsi="GHEA Grapalat" w:cs="GHEA Grapalat"/>
                <w:color w:val="000000"/>
                <w:sz w:val="18"/>
                <w:shd w:val="clear" w:color="auto" w:fill="FFFFFF"/>
              </w:rPr>
              <w:t xml:space="preserve"> ցանցերի լուծումներ </w:t>
            </w:r>
            <w:r w:rsidRPr="007A7F45">
              <w:rPr>
                <w:rFonts w:ascii="GHEA Grapalat" w:eastAsia="GHEA Grapalat" w:hAnsi="GHEA Grapalat" w:cs="GHEA Grapalat"/>
                <w:sz w:val="18"/>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6D6A2EC4" w14:textId="77777777" w:rsidR="007A7F45" w:rsidRPr="007A7F45" w:rsidRDefault="007A7F45" w:rsidP="00F70198">
            <w:pPr>
              <w:numPr>
                <w:ilvl w:val="0"/>
                <w:numId w:val="21"/>
              </w:numPr>
              <w:tabs>
                <w:tab w:val="left" w:pos="740"/>
              </w:tabs>
              <w:ind w:left="796" w:hanging="360"/>
              <w:rPr>
                <w:rFonts w:ascii="GHEA Grapalat" w:eastAsia="GHEA Grapalat" w:hAnsi="GHEA Grapalat" w:cs="GHEA Grapalat"/>
                <w:b/>
                <w:color w:val="000000"/>
                <w:sz w:val="18"/>
                <w:shd w:val="clear" w:color="auto" w:fill="FFFFFF"/>
              </w:rPr>
            </w:pPr>
            <w:r w:rsidRPr="007A7F45">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1D9116D5" w14:textId="77777777" w:rsidR="007A7F45" w:rsidRPr="007A7F45" w:rsidRDefault="007A7F45" w:rsidP="00F70198">
            <w:pPr>
              <w:numPr>
                <w:ilvl w:val="0"/>
                <w:numId w:val="21"/>
              </w:numPr>
              <w:tabs>
                <w:tab w:val="left" w:pos="740"/>
              </w:tabs>
              <w:ind w:left="802" w:hanging="360"/>
              <w:rPr>
                <w:rFonts w:ascii="GHEA Grapalat" w:eastAsia="GHEA Grapalat" w:hAnsi="GHEA Grapalat" w:cs="GHEA Grapalat"/>
                <w:b/>
                <w:color w:val="000000"/>
                <w:sz w:val="18"/>
                <w:shd w:val="clear" w:color="auto" w:fill="FFFFFF"/>
              </w:rPr>
            </w:pPr>
            <w:r w:rsidRPr="007A7F45">
              <w:rPr>
                <w:rFonts w:ascii="GHEA Grapalat" w:eastAsia="GHEA Grapalat" w:hAnsi="GHEA Grapalat" w:cs="GHEA Grapalat"/>
                <w:b/>
                <w:sz w:val="18"/>
              </w:rPr>
              <w:t xml:space="preserve">Ծրագրի նախնական ֆինանսական գնահատում </w:t>
            </w:r>
          </w:p>
          <w:p w14:paraId="6225A625" w14:textId="77777777" w:rsidR="007A7F45" w:rsidRPr="007A7F45" w:rsidRDefault="007A7F45" w:rsidP="007A7F45"/>
        </w:tc>
      </w:tr>
      <w:tr w:rsidR="007A7F45" w:rsidRPr="007A7F45" w14:paraId="65671825" w14:textId="77777777" w:rsidTr="00CD7B98">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AAAE43" w14:textId="4DFD922B" w:rsidR="007A7F45" w:rsidRPr="007A7F45" w:rsidRDefault="007A7F45" w:rsidP="007A7F45">
            <w:pPr>
              <w:ind w:left="810"/>
              <w:jc w:val="center"/>
              <w:rPr>
                <w:rFonts w:ascii="Sylfaen" w:eastAsia="Sylfaen" w:hAnsi="Sylfaen" w:cs="Sylfaen"/>
                <w:sz w:val="20"/>
              </w:rPr>
            </w:pPr>
            <w:r w:rsidRPr="007A7F45">
              <w:rPr>
                <w:rFonts w:ascii="Sylfaen" w:eastAsia="Sylfaen" w:hAnsi="Sylfaen" w:cs="Sylfaen"/>
                <w:sz w:val="20"/>
              </w:rPr>
              <w:t>14</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EC3D05" w14:textId="77777777" w:rsidR="007A7F45" w:rsidRPr="007A7F45" w:rsidRDefault="007A7F45" w:rsidP="007A7F45">
            <w:pPr>
              <w:spacing w:line="276" w:lineRule="auto"/>
              <w:rPr>
                <w:rFonts w:ascii="GHEA Grapalat" w:eastAsia="GHEA Grapalat" w:hAnsi="GHEA Grapalat" w:cs="GHEA Grapalat"/>
                <w:b/>
                <w:sz w:val="20"/>
              </w:rPr>
            </w:pPr>
            <w:r w:rsidRPr="007A7F45">
              <w:rPr>
                <w:rFonts w:ascii="GHEA Grapalat" w:eastAsia="GHEA Grapalat" w:hAnsi="GHEA Grapalat" w:cs="GHEA Grapalat"/>
                <w:b/>
                <w:sz w:val="20"/>
              </w:rPr>
              <w:t xml:space="preserve">Փուլ 2 - «Աշխատանքային նախագիծ»  </w:t>
            </w:r>
          </w:p>
          <w:p w14:paraId="29EDCC3F" w14:textId="77777777" w:rsidR="007A7F45" w:rsidRPr="007A7F45" w:rsidRDefault="007A7F45" w:rsidP="007A7F45">
            <w:pPr>
              <w:rPr>
                <w:sz w:val="20"/>
              </w:rPr>
            </w:pP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C16827" w14:textId="77777777" w:rsidR="007A7F45" w:rsidRPr="007A7F45" w:rsidRDefault="007A7F45" w:rsidP="007A7F45">
            <w:pPr>
              <w:spacing w:line="276" w:lineRule="auto"/>
              <w:ind w:firstLine="269"/>
              <w:jc w:val="both"/>
              <w:rPr>
                <w:rFonts w:ascii="GHEA Grapalat" w:eastAsia="GHEA Grapalat" w:hAnsi="GHEA Grapalat" w:cs="GHEA Grapalat"/>
                <w:b/>
                <w:sz w:val="18"/>
                <w:u w:val="single"/>
              </w:rPr>
            </w:pPr>
            <w:r w:rsidRPr="007A7F45">
              <w:rPr>
                <w:rFonts w:ascii="GHEA Grapalat" w:eastAsia="GHEA Grapalat" w:hAnsi="GHEA Grapalat" w:cs="GHEA Grapalat"/>
                <w:b/>
                <w:sz w:val="18"/>
                <w:u w:val="single"/>
              </w:rPr>
              <w:t>Նախագծի լրակազմում ընդգրկվող (մշակվող) փաստաթղթեր</w:t>
            </w:r>
          </w:p>
          <w:p w14:paraId="70C55CC8" w14:textId="77777777" w:rsidR="007A7F45" w:rsidRPr="007A7F45" w:rsidRDefault="007A7F45" w:rsidP="00F70198">
            <w:pPr>
              <w:numPr>
                <w:ilvl w:val="0"/>
                <w:numId w:val="22"/>
              </w:numPr>
              <w:ind w:left="616" w:hanging="360"/>
              <w:rPr>
                <w:rFonts w:ascii="GHEA Grapalat" w:eastAsia="GHEA Grapalat" w:hAnsi="GHEA Grapalat" w:cs="GHEA Grapalat"/>
                <w:b/>
                <w:color w:val="000000"/>
                <w:sz w:val="18"/>
                <w:shd w:val="clear" w:color="auto" w:fill="FFFFFF"/>
              </w:rPr>
            </w:pPr>
            <w:r w:rsidRPr="007A7F45">
              <w:rPr>
                <w:rFonts w:ascii="GHEA Grapalat" w:eastAsia="GHEA Grapalat" w:hAnsi="GHEA Grapalat" w:cs="GHEA Grapalat"/>
                <w:b/>
                <w:color w:val="000000"/>
                <w:sz w:val="18"/>
                <w:shd w:val="clear" w:color="auto" w:fill="FFFFFF"/>
              </w:rPr>
              <w:t xml:space="preserve">Ընդհանուր բացատրագիր հատոր </w:t>
            </w:r>
          </w:p>
          <w:p w14:paraId="5E8562D5" w14:textId="77777777" w:rsidR="007A7F45" w:rsidRPr="007A7F45" w:rsidRDefault="007A7F45" w:rsidP="00F70198">
            <w:pPr>
              <w:numPr>
                <w:ilvl w:val="0"/>
                <w:numId w:val="22"/>
              </w:numPr>
              <w:ind w:left="720" w:hanging="360"/>
              <w:rPr>
                <w:rFonts w:ascii="GHEA Grapalat" w:eastAsia="GHEA Grapalat" w:hAnsi="GHEA Grapalat" w:cs="GHEA Grapalat"/>
                <w:sz w:val="18"/>
              </w:rPr>
            </w:pPr>
            <w:r w:rsidRPr="007A7F45">
              <w:rPr>
                <w:rFonts w:ascii="GHEA Grapalat" w:eastAsia="GHEA Grapalat" w:hAnsi="GHEA Grapalat" w:cs="GHEA Grapalat"/>
                <w:sz w:val="18"/>
              </w:rPr>
              <w:t xml:space="preserve">Բացատրագիր, հաշվարկներ, վերլուծություններ, </w:t>
            </w:r>
          </w:p>
          <w:p w14:paraId="3E2D8116" w14:textId="77777777" w:rsidR="007A7F45" w:rsidRPr="007A7F45" w:rsidRDefault="007A7F45" w:rsidP="00F70198">
            <w:pPr>
              <w:numPr>
                <w:ilvl w:val="0"/>
                <w:numId w:val="22"/>
              </w:numPr>
              <w:ind w:left="720" w:hanging="360"/>
              <w:rPr>
                <w:rFonts w:ascii="GHEA Grapalat" w:eastAsia="GHEA Grapalat" w:hAnsi="GHEA Grapalat" w:cs="GHEA Grapalat"/>
                <w:sz w:val="18"/>
              </w:rPr>
            </w:pPr>
            <w:r w:rsidRPr="007A7F45">
              <w:rPr>
                <w:rFonts w:ascii="GHEA Grapalat" w:eastAsia="GHEA Grapalat" w:hAnsi="GHEA Grapalat" w:cs="GHEA Grapalat"/>
                <w:sz w:val="18"/>
              </w:rPr>
              <w:t>Ելակետային տվյալներ և փաստաթղթեր</w:t>
            </w:r>
          </w:p>
          <w:p w14:paraId="72BDFE8F" w14:textId="77777777" w:rsidR="007A7F45" w:rsidRPr="007A7F45" w:rsidRDefault="007A7F45" w:rsidP="00F70198">
            <w:pPr>
              <w:numPr>
                <w:ilvl w:val="0"/>
                <w:numId w:val="22"/>
              </w:numPr>
              <w:ind w:left="720" w:hanging="360"/>
              <w:rPr>
                <w:rFonts w:ascii="GHEA Grapalat" w:eastAsia="GHEA Grapalat" w:hAnsi="GHEA Grapalat" w:cs="GHEA Grapalat"/>
                <w:sz w:val="18"/>
              </w:rPr>
            </w:pPr>
            <w:r w:rsidRPr="007A7F45">
              <w:rPr>
                <w:rFonts w:ascii="GHEA Grapalat" w:eastAsia="GHEA Grapalat" w:hAnsi="GHEA Grapalat" w:cs="GHEA Grapalat"/>
                <w:sz w:val="18"/>
              </w:rPr>
              <w:t>Կոնստրուկտորական հաշվարկների հաշվետվություն</w:t>
            </w:r>
          </w:p>
          <w:p w14:paraId="7DDB9E6B" w14:textId="77777777" w:rsidR="007A7F45" w:rsidRPr="007A7F45" w:rsidRDefault="007A7F45" w:rsidP="00F70198">
            <w:pPr>
              <w:numPr>
                <w:ilvl w:val="0"/>
                <w:numId w:val="22"/>
              </w:numPr>
              <w:ind w:left="720" w:hanging="360"/>
              <w:rPr>
                <w:rFonts w:ascii="GHEA Grapalat" w:eastAsia="GHEA Grapalat" w:hAnsi="GHEA Grapalat" w:cs="GHEA Grapalat"/>
                <w:sz w:val="18"/>
              </w:rPr>
            </w:pPr>
            <w:r w:rsidRPr="007A7F45">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6D59736B" w14:textId="77777777" w:rsidR="007A7F45" w:rsidRPr="007A7F45" w:rsidRDefault="007A7F45" w:rsidP="00F70198">
            <w:pPr>
              <w:numPr>
                <w:ilvl w:val="0"/>
                <w:numId w:val="22"/>
              </w:numPr>
              <w:ind w:left="720" w:hanging="360"/>
              <w:rPr>
                <w:rFonts w:ascii="GHEA Grapalat" w:eastAsia="GHEA Grapalat" w:hAnsi="GHEA Grapalat" w:cs="GHEA Grapalat"/>
                <w:sz w:val="18"/>
              </w:rPr>
            </w:pPr>
            <w:r w:rsidRPr="007A7F45">
              <w:rPr>
                <w:rFonts w:ascii="GHEA Grapalat" w:eastAsia="GHEA Grapalat" w:hAnsi="GHEA Grapalat" w:cs="GHEA Grapalat"/>
                <w:sz w:val="18"/>
              </w:rPr>
              <w:t>բնապահպանական ռիսկերի նվազեցման միջոցառումների նկարագրություններ, ելակետային տվյալներ, Ճարտարապետահատակագծային առաջադրանք (նախագծման թույլտվություն), նախագծման առաջադրանք</w:t>
            </w:r>
          </w:p>
          <w:p w14:paraId="1BADB627" w14:textId="77777777" w:rsidR="007A7F45" w:rsidRPr="007A7F45" w:rsidRDefault="007A7F45" w:rsidP="00F70198">
            <w:pPr>
              <w:numPr>
                <w:ilvl w:val="0"/>
                <w:numId w:val="22"/>
              </w:numPr>
              <w:ind w:left="720" w:hanging="360"/>
              <w:rPr>
                <w:rFonts w:ascii="GHEA Grapalat" w:eastAsia="GHEA Grapalat" w:hAnsi="GHEA Grapalat" w:cs="GHEA Grapalat"/>
                <w:b/>
                <w:sz w:val="18"/>
              </w:rPr>
            </w:pPr>
            <w:r w:rsidRPr="007A7F45">
              <w:rPr>
                <w:rFonts w:ascii="GHEA Grapalat" w:eastAsia="GHEA Grapalat" w:hAnsi="GHEA Grapalat" w:cs="GHEA Grapalat"/>
                <w:sz w:val="18"/>
              </w:rPr>
              <w:t xml:space="preserve"> և այլն</w:t>
            </w:r>
          </w:p>
          <w:p w14:paraId="7231A765" w14:textId="77777777" w:rsidR="007A7F45" w:rsidRPr="007A7F45" w:rsidRDefault="007A7F45" w:rsidP="00F70198">
            <w:pPr>
              <w:numPr>
                <w:ilvl w:val="0"/>
                <w:numId w:val="22"/>
              </w:numPr>
              <w:ind w:left="720" w:hanging="360"/>
              <w:rPr>
                <w:rFonts w:ascii="GHEA Grapalat" w:eastAsia="GHEA Grapalat" w:hAnsi="GHEA Grapalat" w:cs="GHEA Grapalat"/>
                <w:sz w:val="18"/>
              </w:rPr>
            </w:pPr>
            <w:r w:rsidRPr="007A7F45">
              <w:rPr>
                <w:rFonts w:ascii="GHEA Grapalat" w:eastAsia="GHEA Grapalat" w:hAnsi="GHEA Grapalat" w:cs="GHEA Grapalat"/>
                <w:b/>
                <w:color w:val="000000"/>
                <w:sz w:val="18"/>
                <w:shd w:val="clear" w:color="auto" w:fill="FFFFFF"/>
              </w:rPr>
              <w:t>Գլխավոր հատակագծի  կազմակերպում</w:t>
            </w:r>
          </w:p>
          <w:p w14:paraId="75EFB47D" w14:textId="77777777" w:rsidR="007A7F45" w:rsidRPr="007A7F45" w:rsidRDefault="007A7F45" w:rsidP="00F70198">
            <w:pPr>
              <w:numPr>
                <w:ilvl w:val="0"/>
                <w:numId w:val="22"/>
              </w:numPr>
              <w:ind w:left="720" w:hanging="360"/>
              <w:rPr>
                <w:rFonts w:ascii="GHEA Grapalat" w:eastAsia="GHEA Grapalat" w:hAnsi="GHEA Grapalat" w:cs="GHEA Grapalat"/>
                <w:sz w:val="18"/>
              </w:rPr>
            </w:pPr>
            <w:r w:rsidRPr="007A7F45">
              <w:rPr>
                <w:rFonts w:ascii="GHEA Grapalat" w:eastAsia="GHEA Grapalat" w:hAnsi="GHEA Grapalat" w:cs="GHEA Grapalat"/>
                <w:b/>
                <w:sz w:val="18"/>
              </w:rPr>
              <w:t>Ճարտարապետաշինարարական մաս</w:t>
            </w:r>
          </w:p>
          <w:p w14:paraId="07EC27B5" w14:textId="77777777" w:rsidR="007A7F45" w:rsidRPr="007A7F45" w:rsidRDefault="007A7F45" w:rsidP="00F70198">
            <w:pPr>
              <w:numPr>
                <w:ilvl w:val="0"/>
                <w:numId w:val="22"/>
              </w:numPr>
              <w:ind w:left="886" w:hanging="360"/>
              <w:rPr>
                <w:rFonts w:ascii="GHEA Grapalat" w:eastAsia="GHEA Grapalat" w:hAnsi="GHEA Grapalat" w:cs="GHEA Grapalat"/>
                <w:b/>
                <w:sz w:val="18"/>
              </w:rPr>
            </w:pPr>
            <w:r w:rsidRPr="007A7F45">
              <w:rPr>
                <w:rFonts w:ascii="GHEA Grapalat" w:eastAsia="GHEA Grapalat" w:hAnsi="GHEA Grapalat" w:cs="GHEA Grapalat"/>
                <w:sz w:val="18"/>
              </w:rPr>
              <w:t>Ծավալահատակագծային լուծումներ, ճակատներ, կտրվածքներ, առաստաղների արտացոլված հատակագծեր, մասնագրեր և մանրամասն հանգույցներ /այդ թվում շենքերի կահավորման հատակագիծ/</w:t>
            </w:r>
          </w:p>
          <w:p w14:paraId="09BC0DD2" w14:textId="77777777" w:rsidR="007A7F45" w:rsidRPr="007A7F45" w:rsidRDefault="007A7F45" w:rsidP="00F70198">
            <w:pPr>
              <w:numPr>
                <w:ilvl w:val="0"/>
                <w:numId w:val="22"/>
              </w:numPr>
              <w:ind w:left="886" w:hanging="360"/>
              <w:rPr>
                <w:rFonts w:ascii="GHEA Grapalat" w:eastAsia="GHEA Grapalat" w:hAnsi="GHEA Grapalat" w:cs="GHEA Grapalat"/>
                <w:sz w:val="18"/>
              </w:rPr>
            </w:pPr>
            <w:r w:rsidRPr="007A7F45">
              <w:rPr>
                <w:rFonts w:ascii="GHEA Grapalat" w:eastAsia="GHEA Grapalat" w:hAnsi="GHEA Grapalat" w:cs="GHEA Grapalat"/>
                <w:sz w:val="18"/>
              </w:rPr>
              <w:t>Եռաչափ մոդելավորում</w:t>
            </w:r>
          </w:p>
          <w:p w14:paraId="0E6AD436" w14:textId="77777777" w:rsidR="007A7F45" w:rsidRPr="007A7F45" w:rsidRDefault="007A7F45" w:rsidP="00F70198">
            <w:pPr>
              <w:numPr>
                <w:ilvl w:val="0"/>
                <w:numId w:val="22"/>
              </w:numPr>
              <w:ind w:left="886" w:hanging="360"/>
              <w:rPr>
                <w:rFonts w:ascii="GHEA Grapalat" w:eastAsia="GHEA Grapalat" w:hAnsi="GHEA Grapalat" w:cs="GHEA Grapalat"/>
                <w:sz w:val="18"/>
              </w:rPr>
            </w:pPr>
            <w:r w:rsidRPr="007A7F45">
              <w:rPr>
                <w:rFonts w:ascii="GHEA Grapalat" w:eastAsia="GHEA Grapalat" w:hAnsi="GHEA Grapalat" w:cs="GHEA Grapalat"/>
                <w:sz w:val="18"/>
              </w:rPr>
              <w:t>Մանրամասն կահավորման նախագիծ (կահավորանքի մանրամասն բնութագրերով և մոդելավորմամբ)</w:t>
            </w:r>
          </w:p>
          <w:p w14:paraId="335BC175" w14:textId="77777777" w:rsidR="007A7F45" w:rsidRPr="007A7F45" w:rsidRDefault="007A7F45" w:rsidP="00F70198">
            <w:pPr>
              <w:numPr>
                <w:ilvl w:val="0"/>
                <w:numId w:val="22"/>
              </w:numPr>
              <w:ind w:left="256"/>
              <w:rPr>
                <w:rFonts w:ascii="GHEA Grapalat" w:eastAsia="GHEA Grapalat" w:hAnsi="GHEA Grapalat" w:cs="GHEA Grapalat"/>
                <w:sz w:val="18"/>
              </w:rPr>
            </w:pPr>
            <w:r w:rsidRPr="007A7F45">
              <w:rPr>
                <w:rFonts w:ascii="GHEA Grapalat" w:eastAsia="GHEA Grapalat" w:hAnsi="GHEA Grapalat" w:cs="GHEA Grapalat"/>
                <w:b/>
                <w:sz w:val="18"/>
              </w:rPr>
              <w:t>Կոնստրուկտիվ մաս</w:t>
            </w:r>
          </w:p>
          <w:p w14:paraId="621974ED" w14:textId="77777777" w:rsidR="007A7F45" w:rsidRPr="007A7F45" w:rsidRDefault="007A7F45" w:rsidP="00F70198">
            <w:pPr>
              <w:numPr>
                <w:ilvl w:val="0"/>
                <w:numId w:val="22"/>
              </w:numPr>
              <w:ind w:left="616" w:hanging="360"/>
              <w:rPr>
                <w:rFonts w:ascii="GHEA Grapalat" w:eastAsia="GHEA Grapalat" w:hAnsi="GHEA Grapalat" w:cs="GHEA Grapalat"/>
                <w:sz w:val="18"/>
              </w:rPr>
            </w:pPr>
            <w:r w:rsidRPr="007A7F45">
              <w:rPr>
                <w:rFonts w:ascii="GHEA Grapalat" w:eastAsia="GHEA Grapalat" w:hAnsi="GHEA Grapalat" w:cs="GHEA Grapalat"/>
                <w:sz w:val="18"/>
              </w:rPr>
              <w:t xml:space="preserve">Կոնստրուկտիվ լուծումներ, </w:t>
            </w:r>
          </w:p>
          <w:p w14:paraId="05A7969F" w14:textId="77777777" w:rsidR="007A7F45" w:rsidRPr="007A7F45" w:rsidRDefault="007A7F45" w:rsidP="00F70198">
            <w:pPr>
              <w:numPr>
                <w:ilvl w:val="0"/>
                <w:numId w:val="22"/>
              </w:numPr>
              <w:ind w:left="616" w:hanging="360"/>
              <w:rPr>
                <w:rFonts w:ascii="GHEA Grapalat" w:eastAsia="GHEA Grapalat" w:hAnsi="GHEA Grapalat" w:cs="GHEA Grapalat"/>
                <w:sz w:val="18"/>
              </w:rPr>
            </w:pPr>
            <w:r w:rsidRPr="007A7F45">
              <w:rPr>
                <w:rFonts w:ascii="GHEA Grapalat" w:eastAsia="GHEA Grapalat" w:hAnsi="GHEA Grapalat" w:cs="GHEA Grapalat"/>
                <w:sz w:val="18"/>
              </w:rPr>
              <w:t xml:space="preserve">կոնստրուկտորական հաշվարկների հաշվետվություն </w:t>
            </w:r>
          </w:p>
          <w:p w14:paraId="094A022B" w14:textId="77777777" w:rsidR="007A7F45" w:rsidRPr="007A7F45" w:rsidRDefault="007A7F45" w:rsidP="00F70198">
            <w:pPr>
              <w:numPr>
                <w:ilvl w:val="0"/>
                <w:numId w:val="22"/>
              </w:numPr>
              <w:tabs>
                <w:tab w:val="left" w:pos="740"/>
              </w:tabs>
              <w:ind w:left="616" w:hanging="337"/>
              <w:rPr>
                <w:rFonts w:ascii="GHEA Grapalat" w:eastAsia="GHEA Grapalat" w:hAnsi="GHEA Grapalat" w:cs="GHEA Grapalat"/>
                <w:b/>
                <w:color w:val="000000"/>
                <w:sz w:val="18"/>
                <w:shd w:val="clear" w:color="auto" w:fill="FFFFFF"/>
              </w:rPr>
            </w:pPr>
            <w:r w:rsidRPr="007A7F45">
              <w:rPr>
                <w:rFonts w:ascii="GHEA Grapalat" w:eastAsia="GHEA Grapalat" w:hAnsi="GHEA Grapalat" w:cs="GHEA Grapalat"/>
                <w:b/>
                <w:color w:val="000000"/>
                <w:sz w:val="18"/>
                <w:shd w:val="clear" w:color="auto" w:fill="FFFFFF"/>
              </w:rPr>
              <w:lastRenderedPageBreak/>
              <w:t>Ինժեներական</w:t>
            </w:r>
            <w:r w:rsidRPr="007A7F45">
              <w:rPr>
                <w:rFonts w:ascii="GHEA Grapalat" w:eastAsia="GHEA Grapalat" w:hAnsi="GHEA Grapalat" w:cs="GHEA Grapalat"/>
                <w:color w:val="000000"/>
                <w:sz w:val="18"/>
                <w:shd w:val="clear" w:color="auto" w:fill="FFFFFF"/>
              </w:rPr>
              <w:t xml:space="preserve"> (ներքին) լուծումներ </w:t>
            </w:r>
            <w:r w:rsidRPr="007A7F45">
              <w:rPr>
                <w:rFonts w:ascii="GHEA Grapalat" w:eastAsia="GHEA Grapalat" w:hAnsi="GHEA Grapalat" w:cs="GHEA Grapalat"/>
                <w:sz w:val="18"/>
              </w:rPr>
              <w:t>(գծագրական և տեքստային նյութեր՝ այդ թվում մասնագրեր)</w:t>
            </w:r>
            <w:r w:rsidRPr="007A7F45">
              <w:rPr>
                <w:rFonts w:ascii="GHEA Grapalat" w:eastAsia="GHEA Grapalat" w:hAnsi="GHEA Grapalat" w:cs="GHEA Grapalat"/>
                <w:color w:val="000000"/>
                <w:sz w:val="18"/>
                <w:shd w:val="clear" w:color="auto" w:fill="FFFFFF"/>
              </w:rPr>
              <w:t xml:space="preserve"> </w:t>
            </w:r>
          </w:p>
          <w:p w14:paraId="7741EC22" w14:textId="77777777" w:rsidR="007A7F45" w:rsidRPr="007A7F45" w:rsidRDefault="007A7F45" w:rsidP="007A7F45">
            <w:pPr>
              <w:ind w:left="794"/>
              <w:rPr>
                <w:rFonts w:ascii="GHEA Grapalat" w:eastAsia="GHEA Grapalat" w:hAnsi="GHEA Grapalat" w:cs="GHEA Grapalat"/>
                <w:color w:val="000000"/>
                <w:sz w:val="18"/>
                <w:shd w:val="clear" w:color="auto" w:fill="FFFFFF"/>
              </w:rPr>
            </w:pPr>
            <w:r w:rsidRPr="007A7F45">
              <w:rPr>
                <w:rFonts w:ascii="GHEA Grapalat" w:eastAsia="GHEA Grapalat" w:hAnsi="GHEA Grapalat" w:cs="GHEA Grapalat"/>
                <w:color w:val="000000"/>
                <w:sz w:val="18"/>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370CBD41" w14:textId="77777777" w:rsidR="007A7F45" w:rsidRPr="007A7F45" w:rsidRDefault="007A7F45" w:rsidP="007A7F45">
            <w:pPr>
              <w:tabs>
                <w:tab w:val="left" w:pos="740"/>
              </w:tabs>
              <w:ind w:left="794"/>
              <w:rPr>
                <w:rFonts w:ascii="GHEA Grapalat" w:eastAsia="GHEA Grapalat" w:hAnsi="GHEA Grapalat" w:cs="GHEA Grapalat"/>
                <w:color w:val="000000"/>
                <w:sz w:val="18"/>
                <w:shd w:val="clear" w:color="auto" w:fill="FFFFFF"/>
              </w:rPr>
            </w:pPr>
            <w:r w:rsidRPr="007A7F45">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7EC5257A" w14:textId="77777777" w:rsidR="007A7F45" w:rsidRPr="007A7F45" w:rsidRDefault="007A7F45" w:rsidP="00F70198">
            <w:pPr>
              <w:numPr>
                <w:ilvl w:val="0"/>
                <w:numId w:val="23"/>
              </w:numPr>
              <w:tabs>
                <w:tab w:val="left" w:pos="740"/>
              </w:tabs>
              <w:ind w:left="457"/>
              <w:rPr>
                <w:rFonts w:ascii="GHEA Grapalat" w:eastAsia="GHEA Grapalat" w:hAnsi="GHEA Grapalat" w:cs="GHEA Grapalat"/>
                <w:b/>
                <w:color w:val="000000"/>
                <w:sz w:val="20"/>
                <w:shd w:val="clear" w:color="auto" w:fill="FFFFFF"/>
              </w:rPr>
            </w:pPr>
            <w:r w:rsidRPr="007A7F45">
              <w:rPr>
                <w:rFonts w:ascii="GHEA Grapalat" w:eastAsia="GHEA Grapalat" w:hAnsi="GHEA Grapalat" w:cs="GHEA Grapalat"/>
                <w:b/>
                <w:color w:val="000000"/>
                <w:sz w:val="20"/>
                <w:shd w:val="clear" w:color="auto" w:fill="FFFFFF"/>
              </w:rPr>
              <w:t>Արևային ջրատաքացման համակարգի նախագիծ</w:t>
            </w:r>
          </w:p>
          <w:p w14:paraId="6C3BA25E" w14:textId="77777777" w:rsidR="007A7F45" w:rsidRPr="007A7F45" w:rsidRDefault="007A7F45" w:rsidP="007A7F45">
            <w:pPr>
              <w:tabs>
                <w:tab w:val="left" w:pos="740"/>
              </w:tabs>
              <w:ind w:left="457"/>
              <w:rPr>
                <w:rFonts w:ascii="GHEA Grapalat" w:eastAsia="GHEA Grapalat" w:hAnsi="GHEA Grapalat" w:cs="GHEA Grapalat"/>
                <w:b/>
                <w:color w:val="000000"/>
                <w:sz w:val="20"/>
                <w:shd w:val="clear" w:color="auto" w:fill="FFFFFF"/>
              </w:rPr>
            </w:pPr>
          </w:p>
          <w:p w14:paraId="46D0E377" w14:textId="77777777" w:rsidR="007A7F45" w:rsidRPr="007A7F45" w:rsidRDefault="007A7F45" w:rsidP="00F70198">
            <w:pPr>
              <w:numPr>
                <w:ilvl w:val="0"/>
                <w:numId w:val="24"/>
              </w:numPr>
              <w:tabs>
                <w:tab w:val="left" w:pos="740"/>
              </w:tabs>
              <w:ind w:left="457"/>
              <w:rPr>
                <w:rFonts w:ascii="GHEA Grapalat" w:eastAsia="GHEA Grapalat" w:hAnsi="GHEA Grapalat" w:cs="GHEA Grapalat"/>
                <w:b/>
                <w:color w:val="000000"/>
                <w:sz w:val="20"/>
                <w:shd w:val="clear" w:color="auto" w:fill="FFFFFF"/>
              </w:rPr>
            </w:pPr>
            <w:r w:rsidRPr="007A7F45">
              <w:rPr>
                <w:rFonts w:ascii="GHEA Grapalat" w:eastAsia="GHEA Grapalat" w:hAnsi="GHEA Grapalat" w:cs="GHEA Grapalat"/>
                <w:b/>
                <w:color w:val="000000"/>
                <w:sz w:val="20"/>
                <w:shd w:val="clear" w:color="auto" w:fill="FFFFFF"/>
              </w:rPr>
              <w:t>Ֆոտովոլտային համակարգի նախագիծ</w:t>
            </w:r>
          </w:p>
          <w:p w14:paraId="56B314AF" w14:textId="77777777" w:rsidR="007A7F45" w:rsidRPr="007A7F45" w:rsidRDefault="007A7F45" w:rsidP="007A7F45">
            <w:pPr>
              <w:tabs>
                <w:tab w:val="left" w:pos="740"/>
              </w:tabs>
              <w:ind w:left="794"/>
              <w:rPr>
                <w:rFonts w:ascii="GHEA Grapalat" w:eastAsia="GHEA Grapalat" w:hAnsi="GHEA Grapalat" w:cs="GHEA Grapalat"/>
                <w:b/>
                <w:color w:val="000000"/>
                <w:sz w:val="18"/>
                <w:shd w:val="clear" w:color="auto" w:fill="FFFFFF"/>
              </w:rPr>
            </w:pPr>
          </w:p>
          <w:p w14:paraId="2F2D7037" w14:textId="77777777" w:rsidR="007A7F45" w:rsidRPr="007A7F45" w:rsidRDefault="007A7F45" w:rsidP="00F70198">
            <w:pPr>
              <w:numPr>
                <w:ilvl w:val="0"/>
                <w:numId w:val="25"/>
              </w:numPr>
              <w:tabs>
                <w:tab w:val="left" w:pos="1036"/>
              </w:tabs>
              <w:ind w:left="766" w:hanging="360"/>
              <w:rPr>
                <w:rFonts w:ascii="GHEA Grapalat" w:eastAsia="GHEA Grapalat" w:hAnsi="GHEA Grapalat" w:cs="GHEA Grapalat"/>
                <w:b/>
                <w:color w:val="000000"/>
                <w:sz w:val="18"/>
                <w:shd w:val="clear" w:color="auto" w:fill="FFFFFF"/>
              </w:rPr>
            </w:pPr>
            <w:r w:rsidRPr="007A7F45">
              <w:rPr>
                <w:rFonts w:ascii="GHEA Grapalat" w:eastAsia="GHEA Grapalat" w:hAnsi="GHEA Grapalat" w:cs="GHEA Grapalat"/>
                <w:b/>
                <w:color w:val="000000"/>
                <w:sz w:val="18"/>
                <w:shd w:val="clear" w:color="auto" w:fill="FFFFFF"/>
              </w:rPr>
              <w:t>Շինմոնտաժային աշխատանքների նախահաշիվ՝</w:t>
            </w:r>
          </w:p>
          <w:p w14:paraId="7D36C45F" w14:textId="77777777" w:rsidR="007A7F45" w:rsidRPr="007A7F45" w:rsidRDefault="007A7F45" w:rsidP="007A7F45">
            <w:pPr>
              <w:tabs>
                <w:tab w:val="left" w:pos="1036"/>
              </w:tabs>
              <w:ind w:left="766"/>
              <w:rPr>
                <w:rFonts w:ascii="GHEA Grapalat" w:eastAsia="GHEA Grapalat" w:hAnsi="GHEA Grapalat" w:cs="GHEA Grapalat"/>
                <w:color w:val="000000"/>
                <w:sz w:val="18"/>
                <w:shd w:val="clear" w:color="auto" w:fill="FFFFFF"/>
              </w:rPr>
            </w:pPr>
            <w:r w:rsidRPr="007A7F45">
              <w:rPr>
                <w:rFonts w:ascii="GHEA Grapalat" w:eastAsia="GHEA Grapalat" w:hAnsi="GHEA Grapalat" w:cs="GHEA Grapalat"/>
                <w:color w:val="000000"/>
                <w:sz w:val="18"/>
                <w:shd w:val="clear" w:color="auto" w:fill="FFFFFF"/>
              </w:rPr>
              <w:t xml:space="preserve"> ներառյալ սարք-սարքավորումներ, ՀԾԿ-ի կողմից սահմանված միանվագ ծախսեր և այլ անուղղակի ծախսեր </w:t>
            </w:r>
          </w:p>
          <w:p w14:paraId="39185AE9" w14:textId="77777777" w:rsidR="007A7F45" w:rsidRPr="007A7F45" w:rsidRDefault="007A7F45" w:rsidP="00F70198">
            <w:pPr>
              <w:numPr>
                <w:ilvl w:val="0"/>
                <w:numId w:val="26"/>
              </w:numPr>
              <w:tabs>
                <w:tab w:val="left" w:pos="740"/>
              </w:tabs>
              <w:ind w:left="457"/>
              <w:rPr>
                <w:rFonts w:ascii="GHEA Grapalat" w:eastAsia="GHEA Grapalat" w:hAnsi="GHEA Grapalat" w:cs="GHEA Grapalat"/>
                <w:b/>
                <w:color w:val="000000"/>
                <w:sz w:val="18"/>
                <w:shd w:val="clear" w:color="auto" w:fill="FFFFFF"/>
              </w:rPr>
            </w:pPr>
            <w:r w:rsidRPr="007A7F45">
              <w:rPr>
                <w:rFonts w:ascii="GHEA Grapalat" w:eastAsia="GHEA Grapalat" w:hAnsi="GHEA Grapalat" w:cs="GHEA Grapalat"/>
                <w:b/>
                <w:color w:val="000000"/>
                <w:sz w:val="18"/>
                <w:shd w:val="clear" w:color="auto" w:fill="FFFFFF"/>
              </w:rPr>
              <w:t xml:space="preserve">Գնահատված ծավալաթերթ-նախահաշիվ </w:t>
            </w:r>
            <w:r w:rsidRPr="007A7F45">
              <w:rPr>
                <w:rFonts w:ascii="GHEA Grapalat" w:eastAsia="GHEA Grapalat" w:hAnsi="GHEA Grapalat" w:cs="GHEA Grapalat"/>
                <w:color w:val="000000"/>
                <w:sz w:val="18"/>
                <w:shd w:val="clear" w:color="auto" w:fill="FFFFFF"/>
              </w:rPr>
              <w:t>(միավոր գներով)  / երկլեզու՝ հայերեն-ռուսերեն տարբերակները առանձնացված/</w:t>
            </w:r>
          </w:p>
          <w:p w14:paraId="766473C8" w14:textId="77777777" w:rsidR="007A7F45" w:rsidRPr="007A7F45" w:rsidRDefault="007A7F45" w:rsidP="00F70198">
            <w:pPr>
              <w:numPr>
                <w:ilvl w:val="0"/>
                <w:numId w:val="26"/>
              </w:numPr>
              <w:tabs>
                <w:tab w:val="left" w:pos="740"/>
              </w:tabs>
              <w:ind w:left="457"/>
              <w:rPr>
                <w:rFonts w:ascii="GHEA Grapalat" w:eastAsia="GHEA Grapalat" w:hAnsi="GHEA Grapalat" w:cs="GHEA Grapalat"/>
                <w:b/>
                <w:color w:val="000000"/>
                <w:sz w:val="18"/>
                <w:shd w:val="clear" w:color="auto" w:fill="FFFFFF"/>
              </w:rPr>
            </w:pPr>
            <w:r w:rsidRPr="007A7F45">
              <w:rPr>
                <w:rFonts w:ascii="GHEA Grapalat" w:eastAsia="GHEA Grapalat" w:hAnsi="GHEA Grapalat" w:cs="GHEA Grapalat"/>
                <w:b/>
                <w:color w:val="000000"/>
                <w:sz w:val="18"/>
                <w:shd w:val="clear" w:color="auto" w:fill="FFFFFF"/>
              </w:rPr>
              <w:t xml:space="preserve">Ծավալաթերթ </w:t>
            </w:r>
            <w:r w:rsidRPr="007A7F45">
              <w:rPr>
                <w:rFonts w:ascii="GHEA Grapalat" w:eastAsia="GHEA Grapalat" w:hAnsi="GHEA Grapalat" w:cs="GHEA Grapalat"/>
                <w:color w:val="000000"/>
                <w:sz w:val="18"/>
                <w:shd w:val="clear" w:color="auto" w:fill="FFFFFF"/>
              </w:rPr>
              <w:t>/ երկլեզու՝ հայերեն-ռուսերեն տարբերակները առանձնացված</w:t>
            </w:r>
          </w:p>
          <w:p w14:paraId="06BAC961" w14:textId="77777777" w:rsidR="007A7F45" w:rsidRPr="007A7F45" w:rsidRDefault="007A7F45" w:rsidP="00F70198">
            <w:pPr>
              <w:numPr>
                <w:ilvl w:val="0"/>
                <w:numId w:val="26"/>
              </w:numPr>
              <w:ind w:left="352" w:firstLine="105"/>
              <w:rPr>
                <w:rFonts w:ascii="GHEA Grapalat" w:eastAsia="GHEA Grapalat" w:hAnsi="GHEA Grapalat" w:cs="GHEA Grapalat"/>
                <w:color w:val="000000"/>
                <w:sz w:val="18"/>
                <w:shd w:val="clear" w:color="auto" w:fill="FFFFFF"/>
              </w:rPr>
            </w:pPr>
            <w:r w:rsidRPr="007A7F45">
              <w:rPr>
                <w:rFonts w:ascii="GHEA Grapalat" w:eastAsia="GHEA Grapalat" w:hAnsi="GHEA Grapalat" w:cs="GHEA Grapalat"/>
                <w:color w:val="000000"/>
                <w:sz w:val="18"/>
                <w:shd w:val="clear" w:color="auto" w:fill="FFFFFF"/>
              </w:rPr>
              <w:t>Շինարարության կազմակերպման նախագիծ</w:t>
            </w:r>
          </w:p>
          <w:p w14:paraId="46CC3C52" w14:textId="77777777" w:rsidR="007A7F45" w:rsidRPr="007A7F45" w:rsidRDefault="007A7F45" w:rsidP="00F70198">
            <w:pPr>
              <w:numPr>
                <w:ilvl w:val="0"/>
                <w:numId w:val="26"/>
              </w:numPr>
              <w:ind w:left="457"/>
              <w:rPr>
                <w:rFonts w:ascii="GHEA Grapalat" w:eastAsia="GHEA Grapalat" w:hAnsi="GHEA Grapalat" w:cs="GHEA Grapalat"/>
                <w:color w:val="000000"/>
                <w:sz w:val="18"/>
                <w:shd w:val="clear" w:color="auto" w:fill="FFFFFF"/>
              </w:rPr>
            </w:pPr>
            <w:r w:rsidRPr="007A7F45">
              <w:rPr>
                <w:rFonts w:ascii="GHEA Grapalat" w:eastAsia="GHEA Grapalat" w:hAnsi="GHEA Grapalat" w:cs="GHEA Grapalat"/>
                <w:color w:val="000000"/>
                <w:sz w:val="18"/>
                <w:shd w:val="clear" w:color="auto" w:fill="FFFFFF"/>
              </w:rPr>
              <w:t>Շրջակա միջավայրի պահպանմանն ուղղված միջոցառումներ</w:t>
            </w:r>
          </w:p>
          <w:p w14:paraId="2432E477" w14:textId="77777777" w:rsidR="007A7F45" w:rsidRPr="007A7F45" w:rsidRDefault="007A7F45" w:rsidP="00F70198">
            <w:pPr>
              <w:numPr>
                <w:ilvl w:val="0"/>
                <w:numId w:val="26"/>
              </w:numPr>
              <w:ind w:left="457"/>
              <w:rPr>
                <w:rFonts w:ascii="GHEA Grapalat" w:eastAsia="GHEA Grapalat" w:hAnsi="GHEA Grapalat" w:cs="GHEA Grapalat"/>
                <w:color w:val="000000"/>
                <w:sz w:val="18"/>
                <w:shd w:val="clear" w:color="auto" w:fill="FFFFFF"/>
              </w:rPr>
            </w:pPr>
            <w:r w:rsidRPr="007A7F45">
              <w:rPr>
                <w:rFonts w:ascii="GHEA Grapalat" w:eastAsia="GHEA Grapalat" w:hAnsi="GHEA Grapalat" w:cs="GHEA Grapalat"/>
                <w:color w:val="000000"/>
                <w:sz w:val="18"/>
                <w:shd w:val="clear" w:color="auto" w:fill="FFFFFF"/>
              </w:rPr>
              <w:t>Հաշմանդամների համար մատչելիության ապահովմանն ուղղված միջոցառումներ</w:t>
            </w:r>
          </w:p>
          <w:p w14:paraId="4F73786E" w14:textId="77777777" w:rsidR="007A7F45" w:rsidRPr="007A7F45" w:rsidRDefault="007A7F45" w:rsidP="00F70198">
            <w:pPr>
              <w:numPr>
                <w:ilvl w:val="0"/>
                <w:numId w:val="26"/>
              </w:numPr>
              <w:ind w:left="766" w:hanging="309"/>
              <w:rPr>
                <w:rFonts w:ascii="GHEA Grapalat" w:eastAsia="GHEA Grapalat" w:hAnsi="GHEA Grapalat" w:cs="GHEA Grapalat"/>
                <w:color w:val="000000"/>
                <w:sz w:val="18"/>
                <w:shd w:val="clear" w:color="auto" w:fill="FFFFFF"/>
              </w:rPr>
            </w:pPr>
            <w:r w:rsidRPr="007A7F45">
              <w:rPr>
                <w:rFonts w:ascii="GHEA Grapalat" w:eastAsia="GHEA Grapalat" w:hAnsi="GHEA Grapalat" w:cs="GHEA Grapalat"/>
                <w:color w:val="000000"/>
                <w:sz w:val="18"/>
                <w:shd w:val="clear" w:color="auto" w:fill="FFFFFF"/>
              </w:rPr>
              <w:t>Էներգախնայողությանն և էներգաարդյունավետությանն ուղղված միջոցառումներ:</w:t>
            </w:r>
          </w:p>
          <w:p w14:paraId="1BDFED94" w14:textId="77777777" w:rsidR="007A7F45" w:rsidRPr="007A7F45" w:rsidRDefault="007A7F45" w:rsidP="00F70198">
            <w:pPr>
              <w:numPr>
                <w:ilvl w:val="0"/>
                <w:numId w:val="26"/>
              </w:numPr>
              <w:ind w:left="766" w:hanging="309"/>
              <w:rPr>
                <w:rFonts w:ascii="GHEA Grapalat" w:eastAsia="GHEA Grapalat" w:hAnsi="GHEA Grapalat" w:cs="GHEA Grapalat"/>
                <w:color w:val="000000"/>
                <w:sz w:val="18"/>
                <w:shd w:val="clear" w:color="auto" w:fill="FFFFFF"/>
              </w:rPr>
            </w:pPr>
            <w:r w:rsidRPr="007A7F45">
              <w:rPr>
                <w:rFonts w:ascii="GHEA Grapalat" w:eastAsia="GHEA Grapalat" w:hAnsi="GHEA Grapalat" w:cs="GHEA Grapalat"/>
                <w:color w:val="000000"/>
                <w:sz w:val="18"/>
                <w:shd w:val="clear" w:color="auto" w:fill="FFFFFF"/>
              </w:rPr>
              <w:t>Այլ փաստաթղթեր, որոնք նախատեսված են ՀՀ օրենսդրությամբ, այդ թվում՝ քաղաքացիական պաշտպանության ու արտակարգ իրավիճակների կանխարգելման միջոցառումներ</w:t>
            </w:r>
            <w:r w:rsidRPr="007A7F45">
              <w:rPr>
                <w:rFonts w:ascii="GHEA Grapalat" w:eastAsia="GHEA Grapalat" w:hAnsi="GHEA Grapalat" w:cs="GHEA Grapalat"/>
                <w:sz w:val="18"/>
              </w:rPr>
              <w:t xml:space="preserve"> </w:t>
            </w:r>
            <w:r w:rsidRPr="007A7F45">
              <w:rPr>
                <w:rFonts w:ascii="GHEA Grapalat" w:eastAsia="GHEA Grapalat" w:hAnsi="GHEA Grapalat" w:cs="GHEA Grapalat"/>
                <w:color w:val="000000"/>
                <w:sz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78AA0388" w14:textId="77777777" w:rsidR="007A7F45" w:rsidRPr="007A7F45" w:rsidRDefault="007A7F45" w:rsidP="00F70198">
            <w:pPr>
              <w:numPr>
                <w:ilvl w:val="0"/>
                <w:numId w:val="26"/>
              </w:numPr>
              <w:ind w:left="766" w:hanging="309"/>
              <w:rPr>
                <w:rFonts w:ascii="GHEA Grapalat" w:eastAsia="GHEA Grapalat" w:hAnsi="GHEA Grapalat" w:cs="GHEA Grapalat"/>
                <w:color w:val="000000"/>
                <w:sz w:val="18"/>
                <w:shd w:val="clear" w:color="auto" w:fill="FFFFFF"/>
              </w:rPr>
            </w:pPr>
            <w:r w:rsidRPr="007A7F45">
              <w:rPr>
                <w:rFonts w:ascii="GHEA Grapalat" w:eastAsia="GHEA Grapalat" w:hAnsi="GHEA Grapalat" w:cs="GHEA Grapalat"/>
                <w:color w:val="000000"/>
                <w:sz w:val="18"/>
                <w:shd w:val="clear" w:color="auto" w:fill="FFFFFF"/>
              </w:rPr>
              <w:t>Նախագծով նախատեսված նյութերի և սարքավորումների երաշխիքային ժամկետների ցանկ</w:t>
            </w:r>
          </w:p>
          <w:p w14:paraId="2D565E29" w14:textId="77777777" w:rsidR="007A7F45" w:rsidRPr="007A7F45" w:rsidRDefault="007A7F45" w:rsidP="00F70198">
            <w:pPr>
              <w:numPr>
                <w:ilvl w:val="0"/>
                <w:numId w:val="26"/>
              </w:numPr>
              <w:ind w:left="766" w:hanging="309"/>
            </w:pPr>
            <w:r w:rsidRPr="007A7F45">
              <w:rPr>
                <w:rFonts w:ascii="GHEA Grapalat" w:eastAsia="GHEA Grapalat" w:hAnsi="GHEA Grapalat" w:cs="GHEA Grapalat"/>
                <w:color w:val="000000"/>
                <w:sz w:val="18"/>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7A7F45" w:rsidRPr="007A7F45" w14:paraId="4637427E" w14:textId="77777777" w:rsidTr="00CD7B98">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1627B2" w14:textId="15F37698" w:rsidR="007A7F45" w:rsidRPr="007A7F45" w:rsidRDefault="007A7F45" w:rsidP="007A7F45">
            <w:pPr>
              <w:ind w:left="810"/>
              <w:jc w:val="center"/>
              <w:rPr>
                <w:rFonts w:ascii="Sylfaen" w:eastAsia="Sylfaen" w:hAnsi="Sylfaen" w:cs="Sylfaen"/>
                <w:sz w:val="20"/>
              </w:rPr>
            </w:pPr>
            <w:r w:rsidRPr="007A7F45">
              <w:rPr>
                <w:rFonts w:ascii="Sylfaen" w:eastAsia="Sylfaen" w:hAnsi="Sylfaen" w:cs="Sylfaen"/>
                <w:sz w:val="20"/>
              </w:rPr>
              <w:lastRenderedPageBreak/>
              <w:t>15</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FDB2DA" w14:textId="77777777" w:rsidR="007A7F45" w:rsidRPr="007A7F45" w:rsidRDefault="007A7F45" w:rsidP="007A7F45">
            <w:pPr>
              <w:tabs>
                <w:tab w:val="left" w:pos="352"/>
              </w:tabs>
              <w:spacing w:line="276" w:lineRule="auto"/>
              <w:ind w:left="68"/>
              <w:jc w:val="both"/>
              <w:rPr>
                <w:rFonts w:ascii="GHEA Grapalat" w:eastAsia="GHEA Grapalat" w:hAnsi="GHEA Grapalat" w:cs="GHEA Grapalat"/>
                <w:b/>
                <w:sz w:val="18"/>
                <w:u w:val="single"/>
                <w:shd w:val="clear" w:color="auto" w:fill="FFFFFF"/>
              </w:rPr>
            </w:pPr>
            <w:r w:rsidRPr="007A7F45">
              <w:rPr>
                <w:rFonts w:ascii="GHEA Grapalat" w:eastAsia="GHEA Grapalat" w:hAnsi="GHEA Grapalat" w:cs="GHEA Grapalat"/>
                <w:b/>
                <w:sz w:val="18"/>
                <w:u w:val="single"/>
                <w:shd w:val="clear" w:color="auto" w:fill="FFFFFF"/>
              </w:rPr>
              <w:t>Համաձայնեցումներ</w:t>
            </w:r>
          </w:p>
          <w:p w14:paraId="52C33135" w14:textId="77777777" w:rsidR="007A7F45" w:rsidRPr="007A7F45" w:rsidRDefault="007A7F45" w:rsidP="007A7F45"/>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439A31" w14:textId="77777777" w:rsidR="007A7F45" w:rsidRPr="007A7F45" w:rsidRDefault="007A7F45" w:rsidP="007A7F45">
            <w:pPr>
              <w:tabs>
                <w:tab w:val="left" w:pos="352"/>
              </w:tabs>
              <w:spacing w:line="276" w:lineRule="auto"/>
              <w:ind w:left="68"/>
              <w:jc w:val="both"/>
              <w:rPr>
                <w:rFonts w:ascii="GHEA Grapalat" w:eastAsia="GHEA Grapalat" w:hAnsi="GHEA Grapalat" w:cs="GHEA Grapalat"/>
                <w:sz w:val="18"/>
                <w:shd w:val="clear" w:color="auto" w:fill="FFFFFF"/>
              </w:rPr>
            </w:pPr>
            <w:r w:rsidRPr="007A7F45">
              <w:rPr>
                <w:rFonts w:ascii="GHEA Grapalat" w:eastAsia="GHEA Grapalat" w:hAnsi="GHEA Grapalat" w:cs="GHEA Grapalat"/>
                <w:i/>
                <w:sz w:val="18"/>
                <w:u w:val="single"/>
                <w:shd w:val="clear" w:color="auto" w:fill="FFFFFF"/>
              </w:rPr>
              <w:t>Նախագծի համաձայնեցում</w:t>
            </w:r>
            <w:r w:rsidRPr="007A7F45">
              <w:rPr>
                <w:rFonts w:ascii="GHEA Grapalat" w:eastAsia="GHEA Grapalat" w:hAnsi="GHEA Grapalat" w:cs="GHEA Grapalat"/>
                <w:sz w:val="18"/>
                <w:shd w:val="clear" w:color="auto" w:fill="FFFFFF"/>
              </w:rPr>
              <w:t xml:space="preserve">  </w:t>
            </w:r>
          </w:p>
          <w:p w14:paraId="2D7F1EC5" w14:textId="77777777" w:rsidR="007A7F45" w:rsidRPr="007A7F45" w:rsidRDefault="007A7F45" w:rsidP="00F70198">
            <w:pPr>
              <w:numPr>
                <w:ilvl w:val="0"/>
                <w:numId w:val="27"/>
              </w:numPr>
              <w:tabs>
                <w:tab w:val="left" w:pos="352"/>
              </w:tabs>
              <w:spacing w:line="276" w:lineRule="auto"/>
              <w:ind w:left="68"/>
              <w:jc w:val="both"/>
              <w:rPr>
                <w:rFonts w:ascii="GHEA Grapalat" w:eastAsia="GHEA Grapalat" w:hAnsi="GHEA Grapalat" w:cs="GHEA Grapalat"/>
                <w:sz w:val="18"/>
                <w:shd w:val="clear" w:color="auto" w:fill="FFFFFF"/>
              </w:rPr>
            </w:pPr>
            <w:r w:rsidRPr="007A7F45">
              <w:rPr>
                <w:rFonts w:ascii="GHEA Grapalat" w:eastAsia="GHEA Grapalat" w:hAnsi="GHEA Grapalat" w:cs="GHEA Grapalat"/>
                <w:sz w:val="18"/>
                <w:shd w:val="clear" w:color="auto" w:fill="FFFFFF"/>
              </w:rPr>
              <w:t>Համայնքի ղեկավարի և մարզպետարանի</w:t>
            </w:r>
          </w:p>
          <w:p w14:paraId="00CC44A9" w14:textId="77777777" w:rsidR="007A7F45" w:rsidRPr="007A7F45" w:rsidRDefault="007A7F45" w:rsidP="00F70198">
            <w:pPr>
              <w:numPr>
                <w:ilvl w:val="0"/>
                <w:numId w:val="27"/>
              </w:numPr>
              <w:tabs>
                <w:tab w:val="left" w:pos="352"/>
              </w:tabs>
              <w:spacing w:line="276" w:lineRule="auto"/>
              <w:ind w:left="68"/>
              <w:jc w:val="both"/>
              <w:rPr>
                <w:rFonts w:ascii="GHEA Grapalat" w:eastAsia="GHEA Grapalat" w:hAnsi="GHEA Grapalat" w:cs="GHEA Grapalat"/>
                <w:sz w:val="18"/>
                <w:shd w:val="clear" w:color="auto" w:fill="FFFFFF"/>
              </w:rPr>
            </w:pPr>
            <w:r w:rsidRPr="007A7F45">
              <w:rPr>
                <w:rFonts w:ascii="GHEA Grapalat" w:eastAsia="GHEA Grapalat" w:hAnsi="GHEA Grapalat" w:cs="GHEA Grapalat"/>
                <w:sz w:val="18"/>
                <w:shd w:val="clear" w:color="auto" w:fill="FFFFFF"/>
              </w:rPr>
              <w:t>ՀՀ ԿԳՄՍ նախարարություն</w:t>
            </w:r>
          </w:p>
          <w:p w14:paraId="3772B9BF" w14:textId="77777777" w:rsidR="007A7F45" w:rsidRPr="007A7F45" w:rsidRDefault="007A7F45" w:rsidP="00F70198">
            <w:pPr>
              <w:numPr>
                <w:ilvl w:val="0"/>
                <w:numId w:val="27"/>
              </w:numPr>
              <w:tabs>
                <w:tab w:val="left" w:pos="352"/>
              </w:tabs>
              <w:spacing w:before="100" w:line="276" w:lineRule="auto"/>
              <w:ind w:left="68"/>
              <w:jc w:val="both"/>
              <w:rPr>
                <w:rFonts w:ascii="GHEA Grapalat" w:eastAsia="GHEA Grapalat" w:hAnsi="GHEA Grapalat" w:cs="GHEA Grapalat"/>
                <w:sz w:val="18"/>
                <w:shd w:val="clear" w:color="auto" w:fill="FFFFFF"/>
              </w:rPr>
            </w:pPr>
            <w:r w:rsidRPr="007A7F45">
              <w:rPr>
                <w:rFonts w:ascii="GHEA Grapalat" w:eastAsia="GHEA Grapalat" w:hAnsi="GHEA Grapalat" w:cs="GHEA Grapalat"/>
                <w:sz w:val="18"/>
                <w:shd w:val="clear" w:color="auto" w:fill="FFFFFF"/>
              </w:rPr>
              <w:t>ՀՀ քաղաքաշինության, տեխնիկական և հրդեհային անվտանգության տեսչական մարմնի,</w:t>
            </w:r>
          </w:p>
          <w:p w14:paraId="474CB0A0" w14:textId="77777777" w:rsidR="007A7F45" w:rsidRPr="007A7F45" w:rsidRDefault="007A7F45" w:rsidP="00F70198">
            <w:pPr>
              <w:numPr>
                <w:ilvl w:val="0"/>
                <w:numId w:val="27"/>
              </w:numPr>
              <w:spacing w:before="100" w:line="276" w:lineRule="auto"/>
              <w:ind w:left="352" w:hanging="284"/>
              <w:jc w:val="both"/>
              <w:rPr>
                <w:rFonts w:ascii="GHEA Grapalat" w:eastAsia="GHEA Grapalat" w:hAnsi="GHEA Grapalat" w:cs="GHEA Grapalat"/>
                <w:sz w:val="18"/>
                <w:shd w:val="clear" w:color="auto" w:fill="FFFFFF"/>
              </w:rPr>
            </w:pPr>
            <w:r w:rsidRPr="007A7F45">
              <w:rPr>
                <w:rFonts w:ascii="GHEA Grapalat" w:eastAsia="GHEA Grapalat" w:hAnsi="GHEA Grapalat" w:cs="GHEA Grapalat"/>
                <w:sz w:val="18"/>
                <w:shd w:val="clear" w:color="auto" w:fill="FFFFFF"/>
              </w:rPr>
              <w:t>ՀՀ առողջապահության և աշխատանքի տեսչական մարմնի,</w:t>
            </w:r>
          </w:p>
          <w:p w14:paraId="6420C011" w14:textId="77777777" w:rsidR="007A7F45" w:rsidRPr="007A7F45" w:rsidRDefault="007A7F45" w:rsidP="00F70198">
            <w:pPr>
              <w:numPr>
                <w:ilvl w:val="0"/>
                <w:numId w:val="27"/>
              </w:numPr>
              <w:spacing w:before="100" w:line="276" w:lineRule="auto"/>
              <w:ind w:left="352" w:hanging="284"/>
              <w:jc w:val="both"/>
              <w:rPr>
                <w:rFonts w:ascii="GHEA Grapalat" w:eastAsia="GHEA Grapalat" w:hAnsi="GHEA Grapalat" w:cs="GHEA Grapalat"/>
                <w:b/>
                <w:sz w:val="18"/>
                <w:u w:val="single"/>
                <w:shd w:val="clear" w:color="auto" w:fill="FFFFFF"/>
              </w:rPr>
            </w:pPr>
            <w:r w:rsidRPr="007A7F45">
              <w:rPr>
                <w:rFonts w:ascii="GHEA Grapalat" w:eastAsia="GHEA Grapalat" w:hAnsi="GHEA Grapalat" w:cs="GHEA Grapalat"/>
                <w:sz w:val="18"/>
                <w:shd w:val="clear" w:color="auto" w:fill="FFFFFF"/>
              </w:rPr>
              <w:t>ՀՀ Քաղաքաշինության կոմիտեի</w:t>
            </w:r>
          </w:p>
          <w:p w14:paraId="57753320" w14:textId="77777777" w:rsidR="007A7F45" w:rsidRPr="007A7F45" w:rsidRDefault="007A7F45" w:rsidP="00F70198">
            <w:pPr>
              <w:numPr>
                <w:ilvl w:val="0"/>
                <w:numId w:val="27"/>
              </w:numPr>
              <w:spacing w:before="100" w:line="276" w:lineRule="auto"/>
              <w:ind w:left="352" w:hanging="284"/>
              <w:jc w:val="both"/>
            </w:pPr>
            <w:r w:rsidRPr="007A7F45">
              <w:rPr>
                <w:rFonts w:ascii="GHEA Grapalat" w:eastAsia="GHEA Grapalat" w:hAnsi="GHEA Grapalat" w:cs="GHEA Grapalat"/>
                <w:sz w:val="18"/>
                <w:shd w:val="clear" w:color="auto" w:fill="FFFFFF"/>
              </w:rPr>
              <w:t>Ինժեներական ցանցերը շահագործող և այլ շահագրգիռ կազմակերպությունների հետ</w:t>
            </w:r>
          </w:p>
        </w:tc>
      </w:tr>
      <w:tr w:rsidR="007A7F45" w:rsidRPr="007A7F45" w14:paraId="355AD356" w14:textId="77777777" w:rsidTr="00CD7B98">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FEBCE1" w14:textId="4829B7A1" w:rsidR="007A7F45" w:rsidRPr="007A7F45" w:rsidRDefault="007A7F45" w:rsidP="007A7F45">
            <w:pPr>
              <w:ind w:left="810"/>
              <w:jc w:val="center"/>
              <w:rPr>
                <w:rFonts w:ascii="Sylfaen" w:eastAsia="Sylfaen" w:hAnsi="Sylfaen" w:cs="Sylfaen"/>
                <w:sz w:val="20"/>
              </w:rPr>
            </w:pPr>
            <w:r w:rsidRPr="007A7F45">
              <w:rPr>
                <w:rFonts w:ascii="Sylfaen" w:eastAsia="Sylfaen" w:hAnsi="Sylfaen" w:cs="Sylfaen"/>
                <w:sz w:val="20"/>
              </w:rPr>
              <w:t>16</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A0ED29" w14:textId="77777777" w:rsidR="007A7F45" w:rsidRPr="007A7F45" w:rsidRDefault="007A7F45" w:rsidP="007A7F45">
            <w:pPr>
              <w:spacing w:line="276" w:lineRule="auto"/>
              <w:jc w:val="both"/>
            </w:pPr>
            <w:r w:rsidRPr="007A7F45">
              <w:rPr>
                <w:rFonts w:ascii="GHEA Grapalat" w:eastAsia="GHEA Grapalat" w:hAnsi="GHEA Grapalat" w:cs="GHEA Grapalat"/>
                <w:b/>
                <w:sz w:val="18"/>
                <w:shd w:val="clear" w:color="auto" w:fill="FFFFFF"/>
              </w:rPr>
              <w:t>ԾԱՌԱՅՈՒԹՅՈՒՆՆԵՐԻ  ՄԱՏՈՒՑՄԱՆ ԺԱՄԿԵՏ (ՏԵՎՈՂՈՒԹՅՈՒՆ)</w:t>
            </w: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B72D89" w14:textId="768723A8" w:rsidR="007A7F45" w:rsidRPr="008F3A1A" w:rsidRDefault="007A19F9" w:rsidP="007A7F45">
            <w:pPr>
              <w:tabs>
                <w:tab w:val="left" w:pos="352"/>
              </w:tabs>
              <w:spacing w:line="276" w:lineRule="auto"/>
              <w:ind w:left="68"/>
              <w:jc w:val="both"/>
              <w:rPr>
                <w:b/>
              </w:rPr>
            </w:pPr>
            <w:r w:rsidRPr="008F3A1A">
              <w:rPr>
                <w:rFonts w:ascii="GHEA Grapalat" w:hAnsi="GHEA Grapalat"/>
                <w:b/>
                <w:color w:val="000000"/>
                <w:sz w:val="18"/>
                <w:szCs w:val="18"/>
              </w:rPr>
              <w:t>Պ</w:t>
            </w:r>
            <w:r w:rsidRPr="008F3A1A">
              <w:rPr>
                <w:rFonts w:ascii="GHEA Grapalat" w:hAnsi="GHEA Grapalat"/>
                <w:b/>
                <w:color w:val="000000"/>
                <w:sz w:val="18"/>
                <w:szCs w:val="18"/>
                <w:lang w:val="hy-AM"/>
              </w:rPr>
              <w:t xml:space="preserve">այմանագիրն (համաձայնագիրն) ուժի մեջ մտնելու օրվան հաջորդող օրվանից </w:t>
            </w:r>
            <w:r w:rsidRPr="008F3A1A">
              <w:rPr>
                <w:rFonts w:ascii="GHEA Grapalat" w:hAnsi="GHEA Grapalat"/>
                <w:b/>
                <w:color w:val="000000"/>
                <w:sz w:val="18"/>
                <w:szCs w:val="18"/>
              </w:rPr>
              <w:t>210</w:t>
            </w:r>
            <w:r w:rsidRPr="008F3A1A">
              <w:rPr>
                <w:rFonts w:ascii="GHEA Grapalat" w:hAnsi="GHEA Grapalat"/>
                <w:b/>
                <w:color w:val="000000"/>
                <w:sz w:val="18"/>
                <w:szCs w:val="18"/>
                <w:lang w:val="hy-AM"/>
              </w:rPr>
              <w:t>-րդ օրացուցային օրը ներառյալ</w:t>
            </w:r>
            <w:r w:rsidR="007A7F45" w:rsidRPr="008F3A1A">
              <w:rPr>
                <w:rFonts w:ascii="GHEA Grapalat" w:eastAsia="GHEA Grapalat" w:hAnsi="GHEA Grapalat" w:cs="GHEA Grapalat"/>
                <w:b/>
                <w:sz w:val="18"/>
                <w:shd w:val="clear" w:color="auto" w:fill="FFFFFF"/>
              </w:rPr>
              <w:t xml:space="preserve">, որից 20 օր նախնական փուլ՝ </w:t>
            </w:r>
            <w:r w:rsidR="007A7F45" w:rsidRPr="008F3A1A">
              <w:rPr>
                <w:rFonts w:ascii="GHEA Grapalat" w:eastAsia="GHEA Grapalat" w:hAnsi="GHEA Grapalat" w:cs="GHEA Grapalat"/>
                <w:b/>
                <w:sz w:val="18"/>
              </w:rPr>
              <w:t>«Տեխնիկական վիճակի հետազննություն» (սեյսմիկ եզրակացության ձեռքբերում՝ գործիքային հետազննությամբ)</w:t>
            </w:r>
            <w:r w:rsidR="007A7F45" w:rsidRPr="008F3A1A">
              <w:rPr>
                <w:rFonts w:ascii="GHEA Grapalat" w:eastAsia="GHEA Grapalat" w:hAnsi="GHEA Grapalat" w:cs="GHEA Grapalat"/>
                <w:b/>
                <w:sz w:val="18"/>
                <w:shd w:val="clear" w:color="auto" w:fill="FFFFFF"/>
              </w:rPr>
              <w:t>, 60 օր Փուլ 1-ի «Նախնական նախագծի» (նախագիծ) համար։</w:t>
            </w:r>
          </w:p>
        </w:tc>
      </w:tr>
      <w:tr w:rsidR="007A7F45" w:rsidRPr="007A7F45" w14:paraId="6C36A69D" w14:textId="77777777" w:rsidTr="00CD7B98">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6A59AA" w14:textId="72BDCBB5" w:rsidR="007A7F45" w:rsidRPr="007A7F45" w:rsidRDefault="007A7F45" w:rsidP="007A7F45">
            <w:pPr>
              <w:ind w:left="810"/>
              <w:jc w:val="center"/>
              <w:rPr>
                <w:rFonts w:ascii="Sylfaen" w:eastAsia="Sylfaen" w:hAnsi="Sylfaen" w:cs="Sylfaen"/>
                <w:sz w:val="20"/>
              </w:rPr>
            </w:pPr>
            <w:r w:rsidRPr="007A7F45">
              <w:rPr>
                <w:rFonts w:ascii="Sylfaen" w:eastAsia="Sylfaen" w:hAnsi="Sylfaen" w:cs="Sylfaen"/>
                <w:sz w:val="20"/>
              </w:rPr>
              <w:t>17</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FEBD47" w14:textId="77777777" w:rsidR="007A7F45" w:rsidRPr="007A7F45" w:rsidRDefault="007A7F45" w:rsidP="007A7F45">
            <w:pPr>
              <w:spacing w:line="276" w:lineRule="auto"/>
              <w:ind w:firstLine="130"/>
              <w:jc w:val="both"/>
              <w:rPr>
                <w:rFonts w:ascii="GHEA Grapalat" w:eastAsia="GHEA Grapalat" w:hAnsi="GHEA Grapalat" w:cs="GHEA Grapalat"/>
                <w:b/>
                <w:sz w:val="18"/>
                <w:u w:val="single"/>
              </w:rPr>
            </w:pPr>
            <w:r w:rsidRPr="007A7F45">
              <w:rPr>
                <w:rFonts w:ascii="GHEA Grapalat" w:eastAsia="GHEA Grapalat" w:hAnsi="GHEA Grapalat" w:cs="GHEA Grapalat"/>
                <w:b/>
                <w:sz w:val="18"/>
                <w:u w:val="single"/>
              </w:rPr>
              <w:t>ՆԱԽԱԳԾԻ ԼՐԱՄՇԱԿՈՒՄ</w:t>
            </w:r>
          </w:p>
          <w:p w14:paraId="21B023A3" w14:textId="77777777" w:rsidR="007A7F45" w:rsidRPr="007A7F45" w:rsidRDefault="007A7F45" w:rsidP="007A7F45">
            <w:pPr>
              <w:ind w:firstLine="130"/>
              <w:jc w:val="both"/>
            </w:pP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53EBB1" w14:textId="77777777" w:rsidR="007A7F45" w:rsidRPr="007A7F45" w:rsidRDefault="007A7F45" w:rsidP="007A7F45">
            <w:pPr>
              <w:ind w:left="358"/>
              <w:jc w:val="both"/>
              <w:rPr>
                <w:rFonts w:ascii="GHEA Grapalat" w:eastAsia="GHEA Grapalat" w:hAnsi="GHEA Grapalat" w:cs="GHEA Grapalat"/>
                <w:sz w:val="18"/>
              </w:rPr>
            </w:pPr>
            <w:r w:rsidRPr="007A7F45">
              <w:rPr>
                <w:rFonts w:ascii="GHEA Grapalat" w:eastAsia="GHEA Grapalat" w:hAnsi="GHEA Grapalat" w:cs="GHEA Grapalat"/>
                <w:sz w:val="18"/>
              </w:rPr>
              <w:lastRenderedPageBreak/>
              <w:t>ՆՆՓ-ն Պատվիրատուի նախաձեռնությամբ կներկայացվի պարզ և համալիր քաղաքաշինական փորձաքննության:</w:t>
            </w:r>
          </w:p>
          <w:p w14:paraId="1785F072" w14:textId="77777777" w:rsidR="007A7F45" w:rsidRPr="007A7F45" w:rsidRDefault="007A7F45" w:rsidP="007A7F45">
            <w:pPr>
              <w:ind w:left="358"/>
              <w:jc w:val="both"/>
              <w:rPr>
                <w:rFonts w:ascii="GHEA Grapalat" w:eastAsia="GHEA Grapalat" w:hAnsi="GHEA Grapalat" w:cs="GHEA Grapalat"/>
                <w:sz w:val="18"/>
              </w:rPr>
            </w:pPr>
            <w:r w:rsidRPr="007A7F45">
              <w:rPr>
                <w:rFonts w:ascii="GHEA Grapalat" w:eastAsia="GHEA Grapalat" w:hAnsi="GHEA Grapalat" w:cs="GHEA Grapalat"/>
                <w:sz w:val="18"/>
              </w:rPr>
              <w:lastRenderedPageBreak/>
              <w:t xml:space="preserve">Ըստ անհրաժեշտության, եթե </w:t>
            </w:r>
          </w:p>
          <w:p w14:paraId="086604BB" w14:textId="77777777" w:rsidR="007A7F45" w:rsidRPr="007A7F45" w:rsidRDefault="007A7F45" w:rsidP="00F70198">
            <w:pPr>
              <w:numPr>
                <w:ilvl w:val="0"/>
                <w:numId w:val="28"/>
              </w:numPr>
              <w:ind w:left="358" w:hanging="360"/>
              <w:jc w:val="both"/>
              <w:rPr>
                <w:rFonts w:ascii="GHEA Grapalat" w:eastAsia="GHEA Grapalat" w:hAnsi="GHEA Grapalat" w:cs="GHEA Grapalat"/>
                <w:sz w:val="18"/>
              </w:rPr>
            </w:pPr>
            <w:r w:rsidRPr="007A7F45">
              <w:rPr>
                <w:rFonts w:ascii="GHEA Grapalat" w:eastAsia="GHEA Grapalat" w:hAnsi="GHEA Grapalat" w:cs="GHEA Grapalat"/>
                <w:sz w:val="18"/>
              </w:rPr>
              <w:t xml:space="preserve">պատվիրատուի նախաձեռնությամբ իրականացվող քաղաքաշինական </w:t>
            </w:r>
            <w:r w:rsidRPr="007A7F45">
              <w:rPr>
                <w:rFonts w:ascii="GHEA Grapalat" w:eastAsia="GHEA Grapalat" w:hAnsi="GHEA Grapalat" w:cs="GHEA Grapalat"/>
                <w:b/>
                <w:i/>
                <w:sz w:val="18"/>
              </w:rPr>
              <w:t>պարզ փորձաքննության արդյունքներով տրվել է եզրակացություն, հետևյալ ձևակերպմամբ «Նախագիծը վերադարձվում է լրամշակման»</w:t>
            </w:r>
            <w:r w:rsidRPr="007A7F45">
              <w:rPr>
                <w:rFonts w:ascii="GHEA Grapalat" w:eastAsia="GHEA Grapalat" w:hAnsi="GHEA Grapalat" w:cs="GHEA Grapalat"/>
                <w:b/>
                <w:sz w:val="18"/>
              </w:rPr>
              <w:t>,</w:t>
            </w:r>
            <w:r w:rsidRPr="007A7F45">
              <w:rPr>
                <w:rFonts w:ascii="GHEA Grapalat" w:eastAsia="GHEA Grapalat" w:hAnsi="GHEA Grapalat" w:cs="GHEA Grapalat"/>
                <w:sz w:val="18"/>
              </w:rPr>
              <w:t xml:space="preserve"> նախագծանախահաշվային փաստաթղթերի լրամշակումն իրականացվում է առանց ֆինանսական փոխհատուցման՝ առավելագույնը 10-օրյա ժամկետում:</w:t>
            </w:r>
          </w:p>
          <w:p w14:paraId="4CD04011" w14:textId="77777777" w:rsidR="007A7F45" w:rsidRPr="007A7F45" w:rsidRDefault="007A7F45" w:rsidP="00F70198">
            <w:pPr>
              <w:numPr>
                <w:ilvl w:val="0"/>
                <w:numId w:val="28"/>
              </w:numPr>
              <w:ind w:left="358" w:hanging="360"/>
              <w:jc w:val="both"/>
            </w:pPr>
            <w:r w:rsidRPr="007A7F45">
              <w:rPr>
                <w:rFonts w:ascii="GHEA Grapalat" w:eastAsia="GHEA Grapalat" w:hAnsi="GHEA Grapalat" w:cs="GHEA Grapalat"/>
                <w:sz w:val="18"/>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7A7F45" w:rsidRPr="007A7F45" w14:paraId="7A082E9B" w14:textId="77777777" w:rsidTr="00CD7B98">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A2B818" w14:textId="155C901F" w:rsidR="007A7F45" w:rsidRPr="007A7F45" w:rsidRDefault="007A7F45" w:rsidP="007A7F45">
            <w:pPr>
              <w:ind w:left="810"/>
              <w:jc w:val="center"/>
              <w:rPr>
                <w:rFonts w:ascii="Sylfaen" w:eastAsia="Sylfaen" w:hAnsi="Sylfaen" w:cs="Sylfaen"/>
                <w:sz w:val="20"/>
              </w:rPr>
            </w:pPr>
            <w:r w:rsidRPr="007A7F45">
              <w:rPr>
                <w:rFonts w:ascii="Sylfaen" w:eastAsia="Sylfaen" w:hAnsi="Sylfaen" w:cs="Sylfaen"/>
                <w:sz w:val="20"/>
              </w:rPr>
              <w:lastRenderedPageBreak/>
              <w:t>18</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7D294B" w14:textId="77777777" w:rsidR="007A7F45" w:rsidRPr="007A7F45" w:rsidRDefault="007A7F45" w:rsidP="007A7F45">
            <w:pPr>
              <w:spacing w:line="276" w:lineRule="auto"/>
              <w:jc w:val="both"/>
              <w:rPr>
                <w:rFonts w:ascii="GHEA Grapalat" w:eastAsia="GHEA Grapalat" w:hAnsi="GHEA Grapalat" w:cs="GHEA Grapalat"/>
                <w:b/>
                <w:sz w:val="18"/>
              </w:rPr>
            </w:pPr>
            <w:r w:rsidRPr="007A7F45">
              <w:rPr>
                <w:rFonts w:ascii="GHEA Grapalat" w:eastAsia="GHEA Grapalat" w:hAnsi="GHEA Grapalat" w:cs="GHEA Grapalat"/>
                <w:b/>
                <w:sz w:val="18"/>
              </w:rPr>
              <w:t>ՄԱՏՈՒՑՄԱՆ  ԾԱՌԱՅՈՒԹՅՈՒՆՆԵՐԻ ՖԻՆԱՆՍԱԿԱՆ ԱՊԱՀՈՎՈՒՄ</w:t>
            </w:r>
          </w:p>
          <w:p w14:paraId="44A5DB0B" w14:textId="77777777" w:rsidR="007A7F45" w:rsidRPr="007A7F45" w:rsidRDefault="007A7F45" w:rsidP="007A7F45">
            <w:pPr>
              <w:jc w:val="both"/>
            </w:pP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D102B3" w14:textId="0D951F58" w:rsidR="007A7F45" w:rsidRPr="00454DA6" w:rsidRDefault="007A7F45" w:rsidP="00454DA6">
            <w:pPr>
              <w:spacing w:before="100" w:after="100"/>
              <w:ind w:left="331"/>
              <w:rPr>
                <w:rFonts w:ascii="GHEA Grapalat" w:eastAsia="GHEA Grapalat" w:hAnsi="GHEA Grapalat" w:cs="GHEA Grapalat"/>
                <w:b/>
                <w:sz w:val="18"/>
              </w:rPr>
            </w:pPr>
            <w:r w:rsidRPr="00454DA6">
              <w:rPr>
                <w:rFonts w:ascii="GHEA Grapalat" w:eastAsia="GHEA Grapalat" w:hAnsi="GHEA Grapalat" w:cs="GHEA Grapalat"/>
                <w:b/>
                <w:sz w:val="18"/>
              </w:rPr>
              <w:t>Փուլ</w:t>
            </w:r>
            <w:r w:rsidR="00454DA6" w:rsidRPr="00454DA6">
              <w:rPr>
                <w:rFonts w:ascii="GHEA Grapalat" w:eastAsia="GHEA Grapalat" w:hAnsi="GHEA Grapalat" w:cs="GHEA Grapalat"/>
                <w:b/>
                <w:sz w:val="18"/>
              </w:rPr>
              <w:t xml:space="preserve"> 1</w:t>
            </w:r>
            <w:r w:rsidRPr="00454DA6">
              <w:rPr>
                <w:rFonts w:ascii="GHEA Grapalat" w:eastAsia="GHEA Grapalat" w:hAnsi="GHEA Grapalat" w:cs="GHEA Grapalat"/>
                <w:b/>
                <w:sz w:val="18"/>
              </w:rPr>
              <w:t>-ում «Նախնական նախագիծ»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մատուցման պայմանագրի արժեքի 20%-ը։</w:t>
            </w:r>
          </w:p>
          <w:p w14:paraId="52614E5D" w14:textId="77777777" w:rsidR="007A7F45" w:rsidRPr="00454DA6" w:rsidRDefault="007A7F45" w:rsidP="00454DA6">
            <w:pPr>
              <w:spacing w:before="100" w:after="100"/>
              <w:ind w:left="331"/>
            </w:pPr>
            <w:r w:rsidRPr="00454DA6">
              <w:rPr>
                <w:rFonts w:ascii="GHEA Grapalat" w:eastAsia="GHEA Grapalat" w:hAnsi="GHEA Grapalat" w:cs="GHEA Grapalat"/>
                <w:sz w:val="18"/>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26F0F4EF" w14:textId="77777777" w:rsidR="007A7F45" w:rsidRPr="007A7F45" w:rsidRDefault="007A7F45" w:rsidP="007A7F45">
      <w:pPr>
        <w:spacing w:before="240" w:after="200" w:line="276" w:lineRule="auto"/>
        <w:rPr>
          <w:rFonts w:ascii="GHEA Grapalat" w:eastAsia="GHEA Grapalat" w:hAnsi="GHEA Grapalat" w:cs="GHEA Grapalat"/>
          <w:b/>
          <w:sz w:val="18"/>
        </w:rPr>
      </w:pPr>
      <w:r w:rsidRPr="007A7F45">
        <w:rPr>
          <w:rFonts w:ascii="GHEA Grapalat" w:eastAsia="GHEA Grapalat" w:hAnsi="GHEA Grapalat" w:cs="GHEA Grapalat"/>
          <w:b/>
          <w:sz w:val="18"/>
        </w:rPr>
        <w:t>Ավարտված նախագիծը ներկայացվում է պատվիրատուին ստորև ներկայացվող պահանջներով քանակություններով՝</w:t>
      </w:r>
    </w:p>
    <w:tbl>
      <w:tblPr>
        <w:tblW w:w="0" w:type="auto"/>
        <w:tblInd w:w="108" w:type="dxa"/>
        <w:tblCellMar>
          <w:left w:w="10" w:type="dxa"/>
          <w:right w:w="10" w:type="dxa"/>
        </w:tblCellMar>
        <w:tblLook w:val="0000" w:firstRow="0" w:lastRow="0" w:firstColumn="0" w:lastColumn="0" w:noHBand="0" w:noVBand="0"/>
      </w:tblPr>
      <w:tblGrid>
        <w:gridCol w:w="1113"/>
        <w:gridCol w:w="1722"/>
        <w:gridCol w:w="5357"/>
        <w:gridCol w:w="931"/>
        <w:gridCol w:w="1142"/>
      </w:tblGrid>
      <w:tr w:rsidR="007A7F45" w:rsidRPr="007A7F45" w14:paraId="53E7EC80" w14:textId="77777777" w:rsidTr="007A7F45">
        <w:trPr>
          <w:trHeight w:val="1"/>
        </w:trPr>
        <w:tc>
          <w:tcPr>
            <w:tcW w:w="11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F13BC9" w14:textId="77777777" w:rsidR="007A7F45" w:rsidRPr="007A7F45" w:rsidRDefault="007A7F45" w:rsidP="007A7F45">
            <w:pPr>
              <w:jc w:val="center"/>
            </w:pPr>
            <w:r w:rsidRPr="007A7F45">
              <w:rPr>
                <w:rFonts w:ascii="GHEA Grapalat" w:eastAsia="GHEA Grapalat" w:hAnsi="GHEA Grapalat" w:cs="GHEA Grapalat"/>
                <w:sz w:val="18"/>
              </w:rPr>
              <w:t>Գիրք</w:t>
            </w:r>
          </w:p>
        </w:tc>
        <w:tc>
          <w:tcPr>
            <w:tcW w:w="164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8F4205" w14:textId="77777777" w:rsidR="007A7F45" w:rsidRPr="007A7F45" w:rsidRDefault="007A7F45" w:rsidP="007A7F45">
            <w:pPr>
              <w:jc w:val="center"/>
            </w:pPr>
            <w:r w:rsidRPr="007A7F45">
              <w:rPr>
                <w:rFonts w:ascii="GHEA Grapalat" w:eastAsia="GHEA Grapalat" w:hAnsi="GHEA Grapalat" w:cs="GHEA Grapalat"/>
                <w:sz w:val="18"/>
              </w:rPr>
              <w:t>Անվանում</w:t>
            </w:r>
          </w:p>
        </w:tc>
        <w:tc>
          <w:tcPr>
            <w:tcW w:w="535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E495E7" w14:textId="77777777" w:rsidR="007A7F45" w:rsidRPr="007A7F45" w:rsidRDefault="007A7F45" w:rsidP="007A7F45">
            <w:pPr>
              <w:jc w:val="center"/>
            </w:pPr>
            <w:r w:rsidRPr="007A7F45">
              <w:rPr>
                <w:rFonts w:ascii="GHEA Grapalat" w:eastAsia="GHEA Grapalat" w:hAnsi="GHEA Grapalat" w:cs="GHEA Grapalat"/>
                <w:sz w:val="18"/>
              </w:rPr>
              <w:t>Բովանդակություն</w:t>
            </w:r>
          </w:p>
        </w:tc>
        <w:tc>
          <w:tcPr>
            <w:tcW w:w="20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57A1D4" w14:textId="77777777" w:rsidR="007A7F45" w:rsidRPr="007A7F45" w:rsidRDefault="007A7F45" w:rsidP="007A7F45">
            <w:pPr>
              <w:jc w:val="center"/>
            </w:pPr>
            <w:r w:rsidRPr="007A7F45">
              <w:rPr>
                <w:rFonts w:ascii="GHEA Grapalat" w:eastAsia="GHEA Grapalat" w:hAnsi="GHEA Grapalat" w:cs="GHEA Grapalat"/>
                <w:sz w:val="18"/>
              </w:rPr>
              <w:t>Քանակ</w:t>
            </w:r>
          </w:p>
        </w:tc>
      </w:tr>
      <w:tr w:rsidR="007A7F45" w:rsidRPr="007A7F45" w14:paraId="15AC4F05" w14:textId="77777777" w:rsidTr="007A7F45">
        <w:trPr>
          <w:trHeight w:val="1"/>
        </w:trPr>
        <w:tc>
          <w:tcPr>
            <w:tcW w:w="11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68C3F8" w14:textId="77777777" w:rsidR="007A7F45" w:rsidRPr="007A7F45" w:rsidRDefault="007A7F45" w:rsidP="007A7F45">
            <w:pPr>
              <w:jc w:val="right"/>
              <w:rPr>
                <w:rFonts w:ascii="Sylfaen" w:eastAsia="Sylfaen" w:hAnsi="Sylfaen" w:cs="Sylfaen"/>
                <w:sz w:val="20"/>
              </w:rPr>
            </w:pPr>
          </w:p>
        </w:tc>
        <w:tc>
          <w:tcPr>
            <w:tcW w:w="16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32AFEC" w14:textId="77777777" w:rsidR="007A7F45" w:rsidRPr="007A7F45" w:rsidRDefault="007A7F45" w:rsidP="007A7F45">
            <w:pPr>
              <w:jc w:val="right"/>
              <w:rPr>
                <w:rFonts w:ascii="Sylfaen" w:eastAsia="Sylfaen" w:hAnsi="Sylfaen" w:cs="Sylfaen"/>
                <w:sz w:val="20"/>
              </w:rPr>
            </w:pPr>
          </w:p>
        </w:tc>
        <w:tc>
          <w:tcPr>
            <w:tcW w:w="535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93DEBA" w14:textId="77777777" w:rsidR="007A7F45" w:rsidRPr="007A7F45" w:rsidRDefault="007A7F45" w:rsidP="007A7F45">
            <w:pPr>
              <w:jc w:val="right"/>
              <w:rPr>
                <w:rFonts w:ascii="Sylfaen" w:eastAsia="Sylfaen" w:hAnsi="Sylfaen" w:cs="Sylfaen"/>
                <w:sz w:val="20"/>
              </w:rPr>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D4784A" w14:textId="77777777" w:rsidR="007A7F45" w:rsidRPr="007A7F45" w:rsidRDefault="007A7F45" w:rsidP="007A7F45">
            <w:pPr>
              <w:jc w:val="center"/>
            </w:pPr>
            <w:r w:rsidRPr="007A7F45">
              <w:rPr>
                <w:rFonts w:ascii="GHEA Grapalat" w:eastAsia="GHEA Grapalat" w:hAnsi="GHEA Grapalat" w:cs="GHEA Grapalat"/>
                <w:sz w:val="18"/>
              </w:rPr>
              <w:t>Հայերեն</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1765E1" w14:textId="77777777" w:rsidR="007A7F45" w:rsidRPr="007A7F45" w:rsidRDefault="007A7F45" w:rsidP="007A7F45">
            <w:pPr>
              <w:jc w:val="center"/>
            </w:pPr>
            <w:r w:rsidRPr="007A7F45">
              <w:rPr>
                <w:rFonts w:ascii="GHEA Grapalat" w:eastAsia="GHEA Grapalat" w:hAnsi="GHEA Grapalat" w:cs="GHEA Grapalat"/>
                <w:sz w:val="18"/>
              </w:rPr>
              <w:t>Ռուսերեն</w:t>
            </w:r>
          </w:p>
        </w:tc>
      </w:tr>
      <w:tr w:rsidR="007A7F45" w:rsidRPr="007A7F45" w14:paraId="73C770C7" w14:textId="77777777" w:rsidTr="007A7F45">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6023F9" w14:textId="77777777" w:rsidR="007A7F45" w:rsidRPr="007A7F45" w:rsidRDefault="007A7F45" w:rsidP="007A7F45">
            <w:r w:rsidRPr="007A7F45">
              <w:rPr>
                <w:rFonts w:ascii="GHEA Grapalat" w:eastAsia="GHEA Grapalat" w:hAnsi="GHEA Grapalat" w:cs="GHEA Grapalat"/>
                <w:sz w:val="18"/>
              </w:rPr>
              <w:t>Գիրք-1</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50C0EE" w14:textId="77777777" w:rsidR="007A7F45" w:rsidRPr="007A7F45" w:rsidRDefault="007A7F45" w:rsidP="007A7F45">
            <w:r w:rsidRPr="007A7F45">
              <w:rPr>
                <w:rFonts w:ascii="GHEA Grapalat" w:eastAsia="GHEA Grapalat" w:hAnsi="GHEA Grapalat" w:cs="GHEA Grapalat"/>
                <w:sz w:val="18"/>
              </w:rPr>
              <w:t>Բացատրական մաս</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062A26" w14:textId="77777777" w:rsidR="007A7F45" w:rsidRPr="007A7F45" w:rsidRDefault="007A7F45" w:rsidP="007A7F45">
            <w:pPr>
              <w:rPr>
                <w:rFonts w:ascii="GHEA Grapalat" w:eastAsia="GHEA Grapalat" w:hAnsi="GHEA Grapalat" w:cs="GHEA Grapalat"/>
                <w:sz w:val="18"/>
              </w:rPr>
            </w:pPr>
            <w:r w:rsidRPr="007A7F45">
              <w:rPr>
                <w:rFonts w:ascii="GHEA Grapalat" w:eastAsia="GHEA Grapalat" w:hAnsi="GHEA Grapalat" w:cs="GHEA Grapalat"/>
                <w:sz w:val="18"/>
              </w:rPr>
              <w:t>Բացատրագիր, ելակետային տվյալներ հաշվարկներ, վերլուծություններ, բնապահպանական ռիսկերի նվազեցման միջոցառումների նկարագրություններ, Ճարտարապետահատակագծային առաջադրանք (նախագծման թույլտվություն), նախագծման առաջադրանք և այլն։</w:t>
            </w:r>
          </w:p>
          <w:p w14:paraId="698BDCC7" w14:textId="77777777" w:rsidR="007A7F45" w:rsidRPr="007A7F45" w:rsidRDefault="007A7F45" w:rsidP="007A7F45">
            <w:r w:rsidRPr="007A7F45">
              <w:rPr>
                <w:rFonts w:ascii="GHEA Grapalat" w:eastAsia="GHEA Grapalat" w:hAnsi="GHEA Grapalat" w:cs="GHEA Grapalat"/>
                <w:sz w:val="18"/>
              </w:rPr>
              <w:t>Բաժին 7, 8, 9 և 13-ի  (փուլ 1) նշված եզրակացությունները,հաշվարկները և նկարագրերը և բաժին 14-ի (փուլ 2) «ԱՇԽԱՏԱՆՔԱՅԻՆ ՆԱԽԱԳԻԾ»  կետ 1-ում  և 11-ից 14 կետերում նշված  նյութերը և միջոցառումների նակարագրերը։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A1AA7E" w14:textId="77777777" w:rsidR="007A7F45" w:rsidRPr="007A7F45" w:rsidRDefault="007A7F45" w:rsidP="007A7F45">
            <w:pPr>
              <w:jc w:val="center"/>
            </w:pPr>
            <w:r w:rsidRPr="007A7F45">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166257" w14:textId="77777777" w:rsidR="007A7F45" w:rsidRPr="007A7F45" w:rsidRDefault="007A7F45" w:rsidP="007A7F45">
            <w:pPr>
              <w:jc w:val="center"/>
            </w:pPr>
            <w:r w:rsidRPr="007A7F45">
              <w:rPr>
                <w:rFonts w:ascii="GHEA Grapalat" w:eastAsia="GHEA Grapalat" w:hAnsi="GHEA Grapalat" w:cs="GHEA Grapalat"/>
                <w:sz w:val="18"/>
              </w:rPr>
              <w:t>2</w:t>
            </w:r>
          </w:p>
        </w:tc>
      </w:tr>
      <w:tr w:rsidR="007A7F45" w:rsidRPr="007A7F45" w14:paraId="1F2CE1E0" w14:textId="77777777" w:rsidTr="007A7F45">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3E85F1" w14:textId="77777777" w:rsidR="007A7F45" w:rsidRPr="007A7F45" w:rsidRDefault="007A7F45" w:rsidP="007A7F45">
            <w:r w:rsidRPr="007A7F45">
              <w:rPr>
                <w:rFonts w:ascii="GHEA Grapalat" w:eastAsia="GHEA Grapalat" w:hAnsi="GHEA Grapalat" w:cs="GHEA Grapalat"/>
                <w:sz w:val="18"/>
              </w:rPr>
              <w:t>Գիրք-2* և մաս հատորներ</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A54DF0" w14:textId="77777777" w:rsidR="007A7F45" w:rsidRPr="007A7F45" w:rsidRDefault="007A7F45" w:rsidP="007A7F45">
            <w:r w:rsidRPr="007A7F45">
              <w:rPr>
                <w:rFonts w:ascii="GHEA Grapalat" w:eastAsia="GHEA Grapalat" w:hAnsi="GHEA Grapalat" w:cs="GHEA Grapalat"/>
                <w:sz w:val="18"/>
              </w:rPr>
              <w:t xml:space="preserve">Գծագրական մաս </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ABAC6F" w14:textId="77777777" w:rsidR="007A7F45" w:rsidRPr="007A7F45" w:rsidRDefault="007A7F45" w:rsidP="007A7F45">
            <w:pPr>
              <w:rPr>
                <w:rFonts w:ascii="GHEA Grapalat" w:eastAsia="GHEA Grapalat" w:hAnsi="GHEA Grapalat" w:cs="GHEA Grapalat"/>
                <w:sz w:val="18"/>
              </w:rPr>
            </w:pPr>
            <w:r w:rsidRPr="007A7F45">
              <w:rPr>
                <w:rFonts w:ascii="GHEA Grapalat" w:eastAsia="GHEA Grapalat" w:hAnsi="GHEA Grapalat" w:cs="GHEA Grapalat"/>
                <w:sz w:val="18"/>
              </w:rPr>
              <w:t xml:space="preserve">Աշխատանքային մանրամասն գծագրեր՝ </w:t>
            </w:r>
          </w:p>
          <w:p w14:paraId="0F02D34D" w14:textId="77777777" w:rsidR="007A7F45" w:rsidRPr="007A7F45" w:rsidRDefault="007A7F45" w:rsidP="007A7F45">
            <w:pPr>
              <w:rPr>
                <w:rFonts w:ascii="GHEA Grapalat" w:eastAsia="GHEA Grapalat" w:hAnsi="GHEA Grapalat" w:cs="GHEA Grapalat"/>
                <w:sz w:val="18"/>
              </w:rPr>
            </w:pPr>
            <w:r w:rsidRPr="007A7F45">
              <w:rPr>
                <w:rFonts w:ascii="GHEA Grapalat" w:eastAsia="GHEA Grapalat" w:hAnsi="GHEA Grapalat" w:cs="GHEA Grapalat"/>
                <w:sz w:val="18"/>
              </w:rPr>
              <w:t>բաժին 14-ի (փուլ 2) «ԱՇԽԱՏԱՆՔԱՅԻՆ ՆԱԽԱԳԻԾ»  կետ 2, 3, 4, 5, 6, 7  և 12, 13 կետերի պահանջներին վերաբերվող մանրամասն նախագծեր։</w:t>
            </w:r>
          </w:p>
          <w:p w14:paraId="7A70F48F" w14:textId="77777777" w:rsidR="007A7F45" w:rsidRPr="007A7F45" w:rsidRDefault="007A7F45" w:rsidP="007A7F45">
            <w:r w:rsidRPr="007A7F45">
              <w:rPr>
                <w:rFonts w:ascii="GHEA Grapalat" w:eastAsia="GHEA Grapalat" w:hAnsi="GHEA Grapalat" w:cs="GHEA Grapalat"/>
                <w:sz w:val="18"/>
              </w:rPr>
              <w:t>Գլխավոր հատակագիծ, ուղեգծերի հատակագծեր, երկայնական և լայնական կտրվածքներ, կառույցների և հանգույցների կոնստրուկտիվ  լուծումներ, բարեկարգում: Տեղանքի հանույթներ (ուղեգծի հանույթ՝ Մ 1:1000, տարածքի հանույթ՝            Մ 1:500) , երկրաբանական հետազոտություն, տարածքի ուղղաձիգ հատակագծում:  Չափագրական գծագրեր (հատակագծեր, կտրվածքներ, ներառել լուսանկարներ): Նախագծվող կառույցների հատակագծեր, կտրվածքներ, հատույթներ, հանգույցներ և այլն      Մ 1։100,  Մ 1։50,  Մ 1։20 : Կոնստրուկտիվ տարրերի գծագրեր, մանրամասն և հավաք մասնագրեր և այլն:</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62FCA5" w14:textId="77777777" w:rsidR="007A7F45" w:rsidRPr="007A7F45" w:rsidRDefault="007A7F45" w:rsidP="007A7F45">
            <w:pPr>
              <w:jc w:val="center"/>
            </w:pPr>
            <w:r w:rsidRPr="007A7F45">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8338F5" w14:textId="77777777" w:rsidR="007A7F45" w:rsidRPr="007A7F45" w:rsidRDefault="007A7F45" w:rsidP="007A7F45">
            <w:pPr>
              <w:jc w:val="center"/>
            </w:pPr>
            <w:r w:rsidRPr="007A7F45">
              <w:rPr>
                <w:rFonts w:ascii="GHEA Grapalat" w:eastAsia="GHEA Grapalat" w:hAnsi="GHEA Grapalat" w:cs="GHEA Grapalat"/>
                <w:sz w:val="18"/>
              </w:rPr>
              <w:t>6</w:t>
            </w:r>
          </w:p>
        </w:tc>
      </w:tr>
      <w:tr w:rsidR="007A7F45" w:rsidRPr="007A7F45" w14:paraId="03C81D48" w14:textId="77777777" w:rsidTr="007A7F45">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E2242C" w14:textId="77777777" w:rsidR="007A7F45" w:rsidRPr="007A7F45" w:rsidRDefault="007A7F45" w:rsidP="007A7F45">
            <w:r w:rsidRPr="007A7F45">
              <w:rPr>
                <w:rFonts w:ascii="GHEA Grapalat" w:eastAsia="GHEA Grapalat" w:hAnsi="GHEA Grapalat" w:cs="GHEA Grapalat"/>
                <w:sz w:val="18"/>
              </w:rPr>
              <w:t>Գիրք-3</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925EA2" w14:textId="77777777" w:rsidR="007A7F45" w:rsidRPr="007A7F45" w:rsidRDefault="007A7F45" w:rsidP="007A7F45">
            <w:r w:rsidRPr="007A7F45">
              <w:rPr>
                <w:rFonts w:ascii="GHEA Grapalat" w:eastAsia="GHEA Grapalat" w:hAnsi="GHEA Grapalat" w:cs="GHEA Grapalat"/>
                <w:sz w:val="18"/>
              </w:rPr>
              <w:t>Աշխատանքային ծավալների ամփոփագիր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4564F6" w14:textId="77777777" w:rsidR="007A7F45" w:rsidRPr="007A7F45" w:rsidRDefault="007A7F45" w:rsidP="007A7F45">
            <w:pPr>
              <w:rPr>
                <w:rFonts w:ascii="GHEA Grapalat" w:eastAsia="GHEA Grapalat" w:hAnsi="GHEA Grapalat" w:cs="GHEA Grapalat"/>
                <w:sz w:val="18"/>
              </w:rPr>
            </w:pPr>
            <w:r w:rsidRPr="007A7F45">
              <w:rPr>
                <w:rFonts w:ascii="GHEA Grapalat" w:eastAsia="GHEA Grapalat" w:hAnsi="GHEA Grapalat" w:cs="GHEA Grapalat"/>
                <w:sz w:val="18"/>
              </w:rPr>
              <w:t>Աշխատանքային ծավալների մանրամասն նկարագրումով, ծավալների քանակներով, միավոր և ընդհանրական գների դատարկ սյունակներով:</w:t>
            </w:r>
          </w:p>
          <w:p w14:paraId="043F11BB" w14:textId="77777777" w:rsidR="007A7F45" w:rsidRPr="007A7F45" w:rsidRDefault="007A7F45" w:rsidP="007A7F45">
            <w:r w:rsidRPr="007A7F45">
              <w:rPr>
                <w:rFonts w:ascii="GHEA Grapalat" w:eastAsia="GHEA Grapalat" w:hAnsi="GHEA Grapalat" w:cs="GHEA Grapalat"/>
                <w:sz w:val="18"/>
              </w:rPr>
              <w:t>1.Ծավալաթերթ-նախահաշիվ, նշելով բոլոր ներառված աշխատանքների ծավալները և միավոր գները, ներառյալ բոլոր անուղղակի ծախսերը, բացի շահույթից և ԱԱՀ-ից: Շահույթը և ԱԱՀ-ն կիրառել ծավալաթերթ-նախահաշվի վերջում:</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7D6AE" w14:textId="77777777" w:rsidR="007A7F45" w:rsidRPr="007A7F45" w:rsidRDefault="007A7F45" w:rsidP="007A7F45">
            <w:pPr>
              <w:jc w:val="center"/>
            </w:pPr>
            <w:r w:rsidRPr="007A7F45">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1376FA" w14:textId="77777777" w:rsidR="007A7F45" w:rsidRPr="007A7F45" w:rsidRDefault="007A7F45" w:rsidP="007A7F45">
            <w:pPr>
              <w:jc w:val="center"/>
            </w:pPr>
            <w:r w:rsidRPr="007A7F45">
              <w:rPr>
                <w:rFonts w:ascii="GHEA Grapalat" w:eastAsia="GHEA Grapalat" w:hAnsi="GHEA Grapalat" w:cs="GHEA Grapalat"/>
                <w:sz w:val="18"/>
              </w:rPr>
              <w:t>1</w:t>
            </w:r>
          </w:p>
        </w:tc>
      </w:tr>
      <w:tr w:rsidR="007A7F45" w:rsidRPr="007A7F45" w14:paraId="5C447369" w14:textId="77777777" w:rsidTr="007A7F45">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181013" w14:textId="77777777" w:rsidR="007A7F45" w:rsidRPr="007A7F45" w:rsidRDefault="007A7F45" w:rsidP="007A7F45">
            <w:r w:rsidRPr="007A7F45">
              <w:rPr>
                <w:rFonts w:ascii="GHEA Grapalat" w:eastAsia="GHEA Grapalat" w:hAnsi="GHEA Grapalat" w:cs="GHEA Grapalat"/>
                <w:sz w:val="18"/>
              </w:rPr>
              <w:t>Գիրք-4</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2D763A" w14:textId="77777777" w:rsidR="007A7F45" w:rsidRPr="007A7F45" w:rsidRDefault="007A7F45" w:rsidP="007A7F45">
            <w:pPr>
              <w:rPr>
                <w:rFonts w:ascii="GHEA Grapalat" w:eastAsia="GHEA Grapalat" w:hAnsi="GHEA Grapalat" w:cs="GHEA Grapalat"/>
                <w:sz w:val="18"/>
              </w:rPr>
            </w:pPr>
            <w:r w:rsidRPr="007A7F45">
              <w:rPr>
                <w:rFonts w:ascii="GHEA Grapalat" w:eastAsia="GHEA Grapalat" w:hAnsi="GHEA Grapalat" w:cs="GHEA Grapalat"/>
                <w:sz w:val="18"/>
              </w:rPr>
              <w:t>Շինարարության</w:t>
            </w:r>
          </w:p>
          <w:p w14:paraId="701D7A4A" w14:textId="77777777" w:rsidR="007A7F45" w:rsidRPr="007A7F45" w:rsidRDefault="007A7F45" w:rsidP="007A7F45">
            <w:r w:rsidRPr="007A7F45">
              <w:rPr>
                <w:rFonts w:ascii="GHEA Grapalat" w:eastAsia="GHEA Grapalat" w:hAnsi="GHEA Grapalat" w:cs="GHEA Grapalat"/>
                <w:sz w:val="18"/>
              </w:rPr>
              <w:t>կազմակերպում</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E96650" w14:textId="77777777" w:rsidR="007A7F45" w:rsidRPr="007A7F45" w:rsidRDefault="007A7F45" w:rsidP="007A7F45">
            <w:pPr>
              <w:rPr>
                <w:rFonts w:ascii="GHEA Grapalat" w:eastAsia="GHEA Grapalat" w:hAnsi="GHEA Grapalat" w:cs="GHEA Grapalat"/>
                <w:sz w:val="18"/>
              </w:rPr>
            </w:pPr>
            <w:r w:rsidRPr="007A7F45">
              <w:rPr>
                <w:rFonts w:ascii="GHEA Grapalat" w:eastAsia="GHEA Grapalat" w:hAnsi="GHEA Grapalat" w:cs="GHEA Grapalat"/>
                <w:sz w:val="18"/>
              </w:rPr>
              <w:t xml:space="preserve">Ըստ անհրաժեշտության գոյություն ունեցող շինությունների քանդման նախագիծ,  Շինարարության կազմակերպման </w:t>
            </w:r>
            <w:r w:rsidRPr="007A7F45">
              <w:rPr>
                <w:rFonts w:ascii="GHEA Grapalat" w:eastAsia="GHEA Grapalat" w:hAnsi="GHEA Grapalat" w:cs="GHEA Grapalat"/>
                <w:sz w:val="18"/>
              </w:rPr>
              <w:lastRenderedPageBreak/>
              <w:t xml:space="preserve">տեխնոլոգիական հիմնական պրոցեսների նկարագրությամբ, անհրաժեշտ մարդկային և մեքենա-մեխանիզմների քանակի գնահատմամբ, հիմնական աշխատանքի իրականացման  օրացուցային գրաֆիկի կազմման, հենանիշերի աղյուսակներ, համաձայնեցումներ,  օգտագործվող նյութերի և սարքավորումների տեխնիկական մասնագրեր ու նկարագրություններ, հաճախականությունների և այլն: </w:t>
            </w:r>
          </w:p>
          <w:p w14:paraId="5606E799" w14:textId="77777777" w:rsidR="007A7F45" w:rsidRPr="007A7F45" w:rsidRDefault="007A7F45" w:rsidP="007A7F45">
            <w:r w:rsidRPr="007A7F45">
              <w:rPr>
                <w:rFonts w:ascii="GHEA Grapalat" w:eastAsia="GHEA Grapalat" w:hAnsi="GHEA Grapalat" w:cs="GHEA Grapalat"/>
                <w:sz w:val="18"/>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EFBEEF" w14:textId="77777777" w:rsidR="007A7F45" w:rsidRPr="007A7F45" w:rsidRDefault="007A7F45" w:rsidP="007A7F45">
            <w:pPr>
              <w:jc w:val="center"/>
            </w:pPr>
            <w:r w:rsidRPr="007A7F45">
              <w:rPr>
                <w:rFonts w:ascii="GHEA Grapalat" w:eastAsia="GHEA Grapalat" w:hAnsi="GHEA Grapalat" w:cs="GHEA Grapalat"/>
                <w:sz w:val="18"/>
              </w:rPr>
              <w:lastRenderedPageBreak/>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7CB54F" w14:textId="77777777" w:rsidR="007A7F45" w:rsidRPr="007A7F45" w:rsidRDefault="007A7F45" w:rsidP="007A7F45">
            <w:pPr>
              <w:jc w:val="center"/>
            </w:pPr>
            <w:r w:rsidRPr="007A7F45">
              <w:rPr>
                <w:rFonts w:ascii="GHEA Grapalat" w:eastAsia="GHEA Grapalat" w:hAnsi="GHEA Grapalat" w:cs="GHEA Grapalat"/>
                <w:sz w:val="18"/>
              </w:rPr>
              <w:t>2</w:t>
            </w:r>
          </w:p>
        </w:tc>
      </w:tr>
      <w:tr w:rsidR="007A7F45" w14:paraId="70DFC737" w14:textId="77777777" w:rsidTr="007A7F45">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0C6992" w14:textId="77777777" w:rsidR="007A7F45" w:rsidRPr="007A7F45" w:rsidRDefault="007A7F45" w:rsidP="007A7F45">
            <w:r w:rsidRPr="007A7F45">
              <w:rPr>
                <w:rFonts w:ascii="GHEA Grapalat" w:eastAsia="GHEA Grapalat" w:hAnsi="GHEA Grapalat" w:cs="GHEA Grapalat"/>
                <w:sz w:val="18"/>
              </w:rPr>
              <w:lastRenderedPageBreak/>
              <w:t>Գիրք-5</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3AEB7D" w14:textId="77777777" w:rsidR="007A7F45" w:rsidRPr="007A7F45" w:rsidRDefault="007A7F45" w:rsidP="007A7F45">
            <w:r w:rsidRPr="007A7F45">
              <w:rPr>
                <w:rFonts w:ascii="GHEA Grapalat" w:eastAsia="GHEA Grapalat" w:hAnsi="GHEA Grapalat" w:cs="GHEA Grapalat"/>
                <w:sz w:val="18"/>
              </w:rPr>
              <w:t>Նախահաշիվներ\ Ծավալաթերթեր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69185C" w14:textId="77777777" w:rsidR="007A7F45" w:rsidRPr="007A7F45" w:rsidRDefault="007A7F45" w:rsidP="007A7F45">
            <w:pPr>
              <w:rPr>
                <w:rFonts w:ascii="GHEA Grapalat" w:eastAsia="GHEA Grapalat" w:hAnsi="GHEA Grapalat" w:cs="GHEA Grapalat"/>
                <w:sz w:val="18"/>
              </w:rPr>
            </w:pPr>
            <w:r w:rsidRPr="007A7F45">
              <w:rPr>
                <w:rFonts w:ascii="GHEA Grapalat" w:eastAsia="GHEA Grapalat" w:hAnsi="GHEA Grapalat" w:cs="GHEA Grapalat"/>
                <w:sz w:val="18"/>
              </w:rPr>
              <w:t>Մանրամասն ըստ օբյեկների նախահաշիվների կազմում՝</w:t>
            </w:r>
          </w:p>
          <w:p w14:paraId="09D88EAA" w14:textId="77777777" w:rsidR="007A7F45" w:rsidRPr="007A7F45" w:rsidRDefault="007A7F45" w:rsidP="00F70198">
            <w:pPr>
              <w:numPr>
                <w:ilvl w:val="0"/>
                <w:numId w:val="29"/>
              </w:numPr>
              <w:ind w:left="720" w:hanging="360"/>
              <w:rPr>
                <w:rFonts w:ascii="Calibri" w:eastAsia="Calibri" w:hAnsi="Calibri" w:cs="Calibri"/>
              </w:rPr>
            </w:pPr>
            <w:r w:rsidRPr="007A7F45">
              <w:rPr>
                <w:rFonts w:ascii="GHEA Grapalat" w:eastAsia="GHEA Grapalat" w:hAnsi="GHEA Grapalat" w:cs="GHEA Grapalat"/>
                <w:sz w:val="18"/>
              </w:rPr>
              <w:t>Ըստ գործող նորմերի</w:t>
            </w:r>
          </w:p>
          <w:p w14:paraId="53E5D25E" w14:textId="77777777" w:rsidR="007A7F45" w:rsidRPr="007A7F45" w:rsidRDefault="007A7F45" w:rsidP="007A7F45">
            <w:pPr>
              <w:rPr>
                <w:rFonts w:ascii="GHEA Grapalat" w:eastAsia="GHEA Grapalat" w:hAnsi="GHEA Grapalat" w:cs="GHEA Grapalat"/>
                <w:sz w:val="18"/>
              </w:rPr>
            </w:pPr>
            <w:r w:rsidRPr="007A7F45">
              <w:rPr>
                <w:rFonts w:ascii="GHEA Grapalat" w:eastAsia="GHEA Grapalat" w:hAnsi="GHEA Grapalat" w:cs="GHEA Grapalat"/>
                <w:sz w:val="18"/>
              </w:rPr>
              <w:t>Գնահատված ծավալաթերթեր ըստ նախահաշվի բաժինների և աշխատանքների մանրամասների միավոր գներով, հաշվարկված ուղղակի ծախսերով՝ առանց ԱԱՀ-ի։</w:t>
            </w:r>
          </w:p>
          <w:p w14:paraId="32C44C59" w14:textId="77777777" w:rsidR="007A7F45" w:rsidRPr="007A7F45" w:rsidRDefault="007A7F45" w:rsidP="007A7F45">
            <w:r w:rsidRPr="007A7F45">
              <w:rPr>
                <w:rFonts w:ascii="GHEA Grapalat" w:eastAsia="GHEA Grapalat" w:hAnsi="GHEA Grapalat" w:cs="GHEA Grapalat"/>
                <w:sz w:val="18"/>
              </w:rPr>
              <w:t>Առանձին տողերով ներառել պահանջվող միանվագ ծախսերը, որոնք սհմանվում են ՀԾԿՀ-ի կողմից:</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1B0E6" w14:textId="77777777" w:rsidR="007A7F45" w:rsidRPr="007A7F45" w:rsidRDefault="007A7F45" w:rsidP="007A7F45">
            <w:pPr>
              <w:jc w:val="center"/>
            </w:pPr>
            <w:r w:rsidRPr="007A7F45">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DC34BB" w14:textId="77777777" w:rsidR="007A7F45" w:rsidRDefault="007A7F45" w:rsidP="007A7F45">
            <w:pPr>
              <w:jc w:val="center"/>
            </w:pPr>
            <w:r w:rsidRPr="007A7F45">
              <w:rPr>
                <w:rFonts w:ascii="GHEA Grapalat" w:eastAsia="GHEA Grapalat" w:hAnsi="GHEA Grapalat" w:cs="GHEA Grapalat"/>
                <w:sz w:val="18"/>
              </w:rPr>
              <w:t>1</w:t>
            </w:r>
          </w:p>
        </w:tc>
      </w:tr>
    </w:tbl>
    <w:p w14:paraId="1826EB40" w14:textId="77777777" w:rsidR="007A7F45" w:rsidRDefault="007A7F45" w:rsidP="007A7F45">
      <w:pPr>
        <w:spacing w:after="200" w:line="276" w:lineRule="auto"/>
        <w:rPr>
          <w:rFonts w:ascii="GHEA Grapalat" w:eastAsia="GHEA Grapalat" w:hAnsi="GHEA Grapalat" w:cs="GHEA Grapalat"/>
          <w:sz w:val="18"/>
        </w:rPr>
      </w:pPr>
      <w:r>
        <w:rPr>
          <w:rFonts w:ascii="GHEA Grapalat" w:eastAsia="GHEA Grapalat" w:hAnsi="GHEA Grapalat" w:cs="GHEA Grapalat"/>
          <w:sz w:val="18"/>
        </w:rPr>
        <w:t xml:space="preserve">  </w:t>
      </w:r>
    </w:p>
    <w:p w14:paraId="53EA8EA7" w14:textId="4CC322C5" w:rsidR="007A7F45" w:rsidRDefault="007A7F45" w:rsidP="007A7F45">
      <w:pPr>
        <w:spacing w:after="200" w:line="276" w:lineRule="auto"/>
        <w:rPr>
          <w:rFonts w:ascii="GHEA Grapalat" w:eastAsia="GHEA Grapalat" w:hAnsi="GHEA Grapalat" w:cs="GHEA Grapalat"/>
          <w:sz w:val="18"/>
        </w:rPr>
      </w:pPr>
      <w:r>
        <w:rPr>
          <w:rFonts w:ascii="GHEA Grapalat" w:eastAsia="GHEA Grapalat" w:hAnsi="GHEA Grapalat" w:cs="GHEA Grapalat"/>
          <w:sz w:val="18"/>
        </w:rPr>
        <w:t xml:space="preserve">  *Գիրք-2-ում հայերեն և ռուսերեն տարբերակները կարող են համատեղվել</w:t>
      </w:r>
    </w:p>
    <w:p w14:paraId="686F784E" w14:textId="77777777" w:rsidR="007A7F45" w:rsidRDefault="007A7F45" w:rsidP="00F70198">
      <w:pPr>
        <w:numPr>
          <w:ilvl w:val="0"/>
          <w:numId w:val="30"/>
        </w:numPr>
        <w:tabs>
          <w:tab w:val="left" w:pos="360"/>
        </w:tabs>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Նախագծանախահաշվային երկլեզու փաստաթղթերի Էլեկտրոնային փաթեթի ներկայացում՝ </w:t>
      </w:r>
      <w:r>
        <w:rPr>
          <w:rFonts w:ascii="GHEA Grapalat" w:eastAsia="GHEA Grapalat" w:hAnsi="GHEA Grapalat" w:cs="GHEA Grapalat"/>
          <w:b/>
          <w:sz w:val="18"/>
          <w:shd w:val="clear" w:color="auto" w:fill="FFFFFF"/>
        </w:rPr>
        <w:t>էլեկտրոնային կրիչով</w:t>
      </w:r>
      <w:r>
        <w:rPr>
          <w:rFonts w:ascii="GHEA Grapalat" w:eastAsia="GHEA Grapalat" w:hAnsi="GHEA Grapalat" w:cs="GHEA Grapalat"/>
          <w:sz w:val="18"/>
          <w:shd w:val="clear" w:color="auto" w:fill="FFFFFF"/>
        </w:rPr>
        <w:t>, տեքստային և գծագրական նյութերը՝ CAD և PDF ֆորմատներով, նախահաշիվը և ծավալաթերթը՝ EXCEL տարբերակներով</w:t>
      </w:r>
    </w:p>
    <w:p w14:paraId="176727CC" w14:textId="77777777" w:rsidR="007A7F45" w:rsidRDefault="007A7F45" w:rsidP="007A7F45">
      <w:pPr>
        <w:tabs>
          <w:tab w:val="left" w:pos="9450"/>
        </w:tabs>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6B6E8051" w14:textId="77777777" w:rsidR="007A7F45" w:rsidRDefault="007A7F45" w:rsidP="007A7F45">
      <w:pPr>
        <w:spacing w:after="200" w:line="276" w:lineRule="auto"/>
        <w:rPr>
          <w:rFonts w:ascii="GHEA Grapalat" w:eastAsia="GHEA Grapalat" w:hAnsi="GHEA Grapalat" w:cs="GHEA Grapalat"/>
          <w:b/>
          <w:sz w:val="18"/>
        </w:rPr>
      </w:pPr>
      <w:r>
        <w:rPr>
          <w:rFonts w:ascii="GHEA Grapalat" w:eastAsia="GHEA Grapalat" w:hAnsi="GHEA Grapalat" w:cs="GHEA Grapalat"/>
          <w:b/>
          <w:sz w:val="18"/>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093DA102" w14:textId="77777777" w:rsidR="007A7F45" w:rsidRDefault="007A7F45" w:rsidP="00F70198">
      <w:pPr>
        <w:numPr>
          <w:ilvl w:val="0"/>
          <w:numId w:val="31"/>
        </w:numPr>
        <w:tabs>
          <w:tab w:val="left" w:pos="360"/>
        </w:tabs>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նյութերի, պատրաստվածքների շահագործման առավելագույն ժամկետ՝ WORD տարբերակով</w:t>
      </w:r>
    </w:p>
    <w:p w14:paraId="1C568DB0" w14:textId="77777777" w:rsidR="007A7F45" w:rsidRDefault="007A7F45" w:rsidP="00F70198">
      <w:pPr>
        <w:numPr>
          <w:ilvl w:val="0"/>
          <w:numId w:val="31"/>
        </w:numPr>
        <w:tabs>
          <w:tab w:val="left" w:pos="360"/>
        </w:tabs>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նորագույն տեխնոլոգիաների կիրառմամբ արտադրված նյութերի, պատրաստվածքների ցանկ՝ WORD տարբերակով</w:t>
      </w:r>
    </w:p>
    <w:p w14:paraId="3F86691C" w14:textId="77777777" w:rsidR="007A7F45" w:rsidRDefault="007A7F45" w:rsidP="00F70198">
      <w:pPr>
        <w:numPr>
          <w:ilvl w:val="0"/>
          <w:numId w:val="31"/>
        </w:numPr>
        <w:tabs>
          <w:tab w:val="left" w:pos="360"/>
        </w:tabs>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էներգաարդյունավետություն ապահովող միջոցառումների, սարքավորումների և նյութերի ցանկ՝ WORD տարբերակով</w:t>
      </w:r>
    </w:p>
    <w:p w14:paraId="227B3EA6" w14:textId="662E05F2" w:rsidR="007A7F45" w:rsidRDefault="007A7F45" w:rsidP="007A7F45">
      <w:pPr>
        <w:tabs>
          <w:tab w:val="left" w:pos="360"/>
        </w:tabs>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      </w:t>
      </w:r>
    </w:p>
    <w:p w14:paraId="6D1F3A39" w14:textId="77777777" w:rsidR="007A7F45" w:rsidRDefault="007A7F45" w:rsidP="007A7F45">
      <w:pPr>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rPr>
        <w:t xml:space="preserve">   </w:t>
      </w:r>
      <w:r>
        <w:rPr>
          <w:rFonts w:ascii="GHEA Grapalat" w:eastAsia="GHEA Grapalat" w:hAnsi="GHEA Grapalat" w:cs="GHEA Grapalat"/>
          <w:b/>
          <w:sz w:val="18"/>
          <w:shd w:val="clear" w:color="auto" w:fill="FFFFFF"/>
        </w:rPr>
        <w:t>ԱՌԱՋԱՐԿՈՒԹՅՈՒՆՆԵՐ</w:t>
      </w:r>
    </w:p>
    <w:p w14:paraId="62098754" w14:textId="77777777" w:rsidR="007A7F45" w:rsidRDefault="007A7F45" w:rsidP="007A7F45">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Տեղական արտադրության և Հայաստան ներմուծվող շինանյութերի օգտագործում,</w:t>
      </w:r>
    </w:p>
    <w:p w14:paraId="22998DA4" w14:textId="77777777" w:rsidR="007A7F45" w:rsidRDefault="007A7F45" w:rsidP="007A7F45">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Ջերմամեկուսիչ նյութեր՝ բազալտի հումքով մանրաթելային հանքաբամբակե սալերով,</w:t>
      </w:r>
    </w:p>
    <w:p w14:paraId="77DB842C" w14:textId="77777777" w:rsidR="007A7F45" w:rsidRDefault="007A7F45" w:rsidP="007A7F45">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Քանդման (ապամոնտաժման) աշխատանքները նախատեսել համաձայն գործող նորմերի։</w:t>
      </w:r>
    </w:p>
    <w:p w14:paraId="07C7CC9D" w14:textId="77777777" w:rsidR="00174841" w:rsidRPr="006E0A77" w:rsidRDefault="00174841" w:rsidP="00174841">
      <w:pPr>
        <w:shd w:val="clear" w:color="auto" w:fill="FFFFFF"/>
        <w:ind w:firstLine="130"/>
        <w:jc w:val="right"/>
        <w:rPr>
          <w:rFonts w:ascii="GHEA Grapalat" w:hAnsi="GHEA Grapalat" w:cs="Sylfaen"/>
          <w:sz w:val="18"/>
          <w:szCs w:val="18"/>
          <w:lang w:val="hy-AM"/>
        </w:rPr>
      </w:pPr>
    </w:p>
    <w:p w14:paraId="388BD3BB" w14:textId="77777777" w:rsidR="004704F8" w:rsidRPr="006E0A77"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6E0A77" w14:paraId="44F20E82" w14:textId="77777777" w:rsidTr="008B3E93">
        <w:trPr>
          <w:jc w:val="center"/>
        </w:trPr>
        <w:tc>
          <w:tcPr>
            <w:tcW w:w="4536" w:type="dxa"/>
          </w:tcPr>
          <w:p w14:paraId="77A361F6" w14:textId="77777777" w:rsidR="006E1318" w:rsidRPr="006E0A77" w:rsidRDefault="006E1318" w:rsidP="008B3E93">
            <w:pPr>
              <w:spacing w:line="360" w:lineRule="auto"/>
              <w:jc w:val="center"/>
              <w:rPr>
                <w:rFonts w:ascii="GHEA Grapalat" w:hAnsi="GHEA Grapalat" w:cs="Sylfaen"/>
                <w:b/>
                <w:bCs/>
                <w:sz w:val="20"/>
                <w:lang w:val="nb-NO"/>
              </w:rPr>
            </w:pPr>
            <w:r w:rsidRPr="006E0A77">
              <w:rPr>
                <w:rFonts w:ascii="GHEA Grapalat" w:hAnsi="GHEA Grapalat" w:cs="Sylfaen"/>
                <w:b/>
                <w:bCs/>
                <w:sz w:val="20"/>
                <w:lang w:val="nb-NO"/>
              </w:rPr>
              <w:t>ՊԱՏՎԻՐԱՏՈՒ</w:t>
            </w:r>
          </w:p>
          <w:p w14:paraId="11AE2F07"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624EDDBB"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069D4600" w14:textId="77777777" w:rsidR="006E1318" w:rsidRPr="006E0A77" w:rsidRDefault="006E1318" w:rsidP="008B3E93">
            <w:pPr>
              <w:jc w:val="center"/>
              <w:rPr>
                <w:rFonts w:ascii="GHEA Grapalat" w:hAnsi="GHEA Grapalat"/>
                <w:sz w:val="18"/>
                <w:szCs w:val="18"/>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c>
          <w:tcPr>
            <w:tcW w:w="760" w:type="dxa"/>
          </w:tcPr>
          <w:p w14:paraId="5A93132A" w14:textId="77777777" w:rsidR="006E1318" w:rsidRPr="006E0A77" w:rsidRDefault="006E1318" w:rsidP="008B3E93">
            <w:pPr>
              <w:spacing w:line="360" w:lineRule="auto"/>
              <w:jc w:val="center"/>
              <w:rPr>
                <w:rFonts w:ascii="GHEA Grapalat" w:hAnsi="GHEA Grapalat"/>
                <w:lang w:val="ru-RU"/>
              </w:rPr>
            </w:pPr>
          </w:p>
        </w:tc>
        <w:tc>
          <w:tcPr>
            <w:tcW w:w="4343" w:type="dxa"/>
          </w:tcPr>
          <w:p w14:paraId="57530FB1" w14:textId="77777777" w:rsidR="006E1318" w:rsidRPr="006E0A77" w:rsidRDefault="006E1318" w:rsidP="008B3E93">
            <w:pPr>
              <w:spacing w:line="360" w:lineRule="auto"/>
              <w:jc w:val="center"/>
              <w:rPr>
                <w:rFonts w:ascii="GHEA Grapalat" w:hAnsi="GHEA Grapalat" w:cs="Sylfaen"/>
                <w:b/>
                <w:bCs/>
                <w:sz w:val="20"/>
                <w:lang w:val="ru-RU"/>
              </w:rPr>
            </w:pPr>
            <w:r w:rsidRPr="006E0A77">
              <w:rPr>
                <w:rFonts w:ascii="GHEA Grapalat" w:hAnsi="GHEA Grapalat" w:cs="Sylfaen"/>
                <w:b/>
                <w:bCs/>
                <w:sz w:val="20"/>
                <w:lang w:val="pt-BR"/>
              </w:rPr>
              <w:t>ԿԱՏԱՐՈՂ</w:t>
            </w:r>
          </w:p>
          <w:p w14:paraId="7AC79FD1"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574B0FA8"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75A48E3F" w14:textId="77777777" w:rsidR="006E1318" w:rsidRPr="006E0A77" w:rsidRDefault="006E1318" w:rsidP="008B3E93">
            <w:pPr>
              <w:jc w:val="center"/>
              <w:rPr>
                <w:rFonts w:ascii="GHEA Grapalat" w:hAnsi="GHEA Grapalat"/>
                <w:sz w:val="22"/>
                <w:szCs w:val="22"/>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r>
    </w:tbl>
    <w:p w14:paraId="065D2123" w14:textId="2E2EBB27" w:rsidR="0006343F" w:rsidRPr="006E0A77" w:rsidRDefault="0006343F" w:rsidP="0006343F">
      <w:pPr>
        <w:jc w:val="right"/>
        <w:rPr>
          <w:rFonts w:ascii="GHEA Grapalat" w:hAnsi="GHEA Grapalat" w:cs="Sylfaen"/>
          <w:color w:val="000000"/>
          <w:sz w:val="20"/>
        </w:rPr>
        <w:sectPr w:rsidR="0006343F" w:rsidRPr="006E0A77" w:rsidSect="00756DFD">
          <w:footnotePr>
            <w:pos w:val="beneathText"/>
          </w:footnotePr>
          <w:pgSz w:w="11906" w:h="16838" w:code="9"/>
          <w:pgMar w:top="533" w:right="707" w:bottom="720" w:left="810" w:header="561" w:footer="561" w:gutter="0"/>
          <w:cols w:space="720"/>
        </w:sectPr>
      </w:pPr>
    </w:p>
    <w:p w14:paraId="790062EA" w14:textId="77777777" w:rsidR="007872E8" w:rsidRPr="006E0A77" w:rsidRDefault="007872E8" w:rsidP="00C62268">
      <w:pPr>
        <w:jc w:val="right"/>
        <w:rPr>
          <w:rFonts w:ascii="GHEA Grapalat" w:hAnsi="GHEA Grapalat"/>
          <w:sz w:val="20"/>
          <w:szCs w:val="20"/>
          <w:lang w:val="hy-AM"/>
        </w:rPr>
      </w:pPr>
    </w:p>
    <w:p w14:paraId="5C95372D" w14:textId="009BEDDA" w:rsidR="007678FA" w:rsidRPr="006E0A77" w:rsidRDefault="007678FA" w:rsidP="00C62268">
      <w:pPr>
        <w:jc w:val="right"/>
        <w:rPr>
          <w:rFonts w:ascii="GHEA Grapalat" w:hAnsi="GHEA Grapalat"/>
          <w:sz w:val="20"/>
          <w:szCs w:val="20"/>
          <w:lang w:val="hy-AM"/>
        </w:rPr>
      </w:pPr>
      <w:r w:rsidRPr="006E0A77">
        <w:rPr>
          <w:rFonts w:ascii="GHEA Grapalat" w:hAnsi="GHEA Grapalat"/>
          <w:sz w:val="20"/>
          <w:szCs w:val="20"/>
          <w:lang w:val="hy-AM"/>
        </w:rPr>
        <w:t xml:space="preserve">Հավելված </w:t>
      </w:r>
      <w:r w:rsidR="00A85C58" w:rsidRPr="006E0A77">
        <w:rPr>
          <w:rFonts w:ascii="GHEA Grapalat" w:hAnsi="GHEA Grapalat"/>
          <w:sz w:val="20"/>
          <w:szCs w:val="20"/>
          <w:lang w:val="hy-AM"/>
        </w:rPr>
        <w:t xml:space="preserve">N </w:t>
      </w:r>
      <w:r w:rsidRPr="006E0A77">
        <w:rPr>
          <w:rFonts w:ascii="GHEA Grapalat" w:hAnsi="GHEA Grapalat"/>
          <w:sz w:val="20"/>
          <w:szCs w:val="20"/>
          <w:lang w:val="hy-AM"/>
        </w:rPr>
        <w:t>3</w:t>
      </w:r>
    </w:p>
    <w:p w14:paraId="168B0964" w14:textId="672524AA"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rPr>
        <w:t>.        .</w:t>
      </w:r>
      <w:r w:rsidRPr="006E0A77">
        <w:rPr>
          <w:rFonts w:ascii="GHEA Grapalat" w:hAnsi="GHEA Grapalat"/>
          <w:sz w:val="20"/>
          <w:szCs w:val="20"/>
          <w:lang w:val="hy-AM"/>
        </w:rPr>
        <w:t>202</w:t>
      </w:r>
      <w:r w:rsidR="00C564FF">
        <w:rPr>
          <w:rFonts w:ascii="GHEA Grapalat" w:hAnsi="GHEA Grapalat"/>
          <w:sz w:val="20"/>
          <w:szCs w:val="20"/>
        </w:rPr>
        <w:t>5</w:t>
      </w:r>
      <w:r w:rsidRPr="006E0A77">
        <w:rPr>
          <w:rFonts w:ascii="GHEA Grapalat" w:hAnsi="GHEA Grapalat"/>
          <w:sz w:val="20"/>
          <w:szCs w:val="20"/>
          <w:lang w:val="hy-AM"/>
        </w:rPr>
        <w:t xml:space="preserve"> թ. կնքված </w:t>
      </w:r>
    </w:p>
    <w:p w14:paraId="6EF3F374" w14:textId="06BDEDE8"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lang w:val="hy-AM"/>
        </w:rPr>
        <w:t xml:space="preserve">                      N </w:t>
      </w:r>
      <w:r w:rsidR="00D04CBC">
        <w:rPr>
          <w:rFonts w:ascii="GHEA Grapalat" w:hAnsi="GHEA Grapalat"/>
          <w:sz w:val="20"/>
          <w:szCs w:val="20"/>
          <w:lang w:val="hy-AM"/>
        </w:rPr>
        <w:t>ՀՀՔԿ-ԲՄԽԾՁԲ-25/5</w:t>
      </w:r>
      <w:r w:rsidRPr="006E0A77">
        <w:rPr>
          <w:rFonts w:ascii="GHEA Grapalat" w:hAnsi="GHEA Grapalat"/>
          <w:sz w:val="20"/>
          <w:szCs w:val="20"/>
        </w:rPr>
        <w:t xml:space="preserve"> գնման </w:t>
      </w:r>
      <w:r w:rsidRPr="006E0A77">
        <w:rPr>
          <w:rFonts w:ascii="GHEA Grapalat" w:hAnsi="GHEA Grapalat"/>
          <w:sz w:val="20"/>
          <w:szCs w:val="20"/>
          <w:lang w:val="hy-AM"/>
        </w:rPr>
        <w:t>պայմանագրի</w:t>
      </w:r>
    </w:p>
    <w:p w14:paraId="62A10E77" w14:textId="77777777" w:rsidR="00240F29" w:rsidRPr="006E0A77" w:rsidRDefault="00240F29" w:rsidP="00C62268">
      <w:pPr>
        <w:jc w:val="right"/>
        <w:rPr>
          <w:rFonts w:ascii="GHEA Grapalat" w:hAnsi="GHEA Grapalat"/>
          <w:sz w:val="20"/>
          <w:szCs w:val="20"/>
          <w:lang w:val="hy-AM"/>
        </w:rPr>
      </w:pPr>
    </w:p>
    <w:p w14:paraId="49C100B6" w14:textId="77777777" w:rsidR="007678FA" w:rsidRPr="006E0A7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E0A77" w:rsidDel="004B29A5" w14:paraId="68A217E3" w14:textId="77777777" w:rsidTr="00E53C12">
        <w:trPr>
          <w:tblCellSpacing w:w="7" w:type="dxa"/>
          <w:jc w:val="center"/>
        </w:trPr>
        <w:tc>
          <w:tcPr>
            <w:tcW w:w="0" w:type="auto"/>
            <w:gridSpan w:val="2"/>
            <w:vAlign w:val="center"/>
          </w:tcPr>
          <w:p w14:paraId="0C4515EB" w14:textId="77777777" w:rsidR="007678FA" w:rsidRPr="006E0A77"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E0A77" w:rsidDel="004B29A5" w:rsidRDefault="007678FA" w:rsidP="00E53C12">
            <w:pPr>
              <w:rPr>
                <w:rFonts w:ascii="Arial" w:hAnsi="Arial" w:cs="Arial"/>
                <w:iCs/>
                <w:color w:val="000000"/>
                <w:sz w:val="21"/>
                <w:szCs w:val="21"/>
              </w:rPr>
            </w:pPr>
          </w:p>
        </w:tc>
      </w:tr>
      <w:tr w:rsidR="007678FA" w:rsidRPr="006E0A77" w14:paraId="63E4B5FA" w14:textId="77777777" w:rsidTr="00E53C12">
        <w:trPr>
          <w:tblCellSpacing w:w="7" w:type="dxa"/>
          <w:jc w:val="center"/>
        </w:trPr>
        <w:tc>
          <w:tcPr>
            <w:tcW w:w="0" w:type="auto"/>
            <w:vAlign w:val="center"/>
          </w:tcPr>
          <w:p w14:paraId="2D7B4837" w14:textId="77777777" w:rsidR="007678FA" w:rsidRPr="006E0A77" w:rsidRDefault="00A802AD" w:rsidP="00E53C12">
            <w:pPr>
              <w:jc w:val="center"/>
              <w:rPr>
                <w:rFonts w:ascii="GHEA Grapalat" w:hAnsi="GHEA Grapalat"/>
                <w:iCs/>
                <w:color w:val="000000"/>
                <w:sz w:val="21"/>
                <w:szCs w:val="21"/>
                <w:lang w:val="pt-BR"/>
              </w:rPr>
            </w:pPr>
            <w:r w:rsidRPr="006E0A7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E0A77">
              <w:rPr>
                <w:rFonts w:ascii="GHEA Grapalat" w:hAnsi="GHEA Grapalat"/>
                <w:iCs/>
                <w:color w:val="000000"/>
                <w:sz w:val="21"/>
                <w:szCs w:val="21"/>
              </w:rPr>
              <w:t>Պայմանագրի</w:t>
            </w:r>
            <w:r w:rsidR="007678FA" w:rsidRPr="006E0A77">
              <w:rPr>
                <w:rFonts w:ascii="GHEA Grapalat" w:hAnsi="GHEA Grapalat"/>
                <w:iCs/>
                <w:color w:val="000000"/>
                <w:sz w:val="21"/>
                <w:szCs w:val="21"/>
                <w:lang w:val="pt-BR"/>
              </w:rPr>
              <w:t xml:space="preserve"> </w:t>
            </w:r>
            <w:r w:rsidR="007678FA" w:rsidRPr="006E0A77">
              <w:rPr>
                <w:rFonts w:ascii="GHEA Grapalat" w:hAnsi="GHEA Grapalat"/>
                <w:iCs/>
                <w:color w:val="000000"/>
                <w:sz w:val="21"/>
                <w:szCs w:val="21"/>
              </w:rPr>
              <w:t>կողմ</w:t>
            </w:r>
            <w:r w:rsidR="007678FA" w:rsidRPr="006E0A77">
              <w:rPr>
                <w:rFonts w:ascii="GHEA Grapalat" w:hAnsi="GHEA Grapalat"/>
                <w:iCs/>
                <w:color w:val="000000"/>
                <w:sz w:val="21"/>
                <w:szCs w:val="21"/>
                <w:lang w:val="pt-BR"/>
              </w:rPr>
              <w:t xml:space="preserve"> </w:t>
            </w:r>
          </w:p>
          <w:p w14:paraId="6D8E3D4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04D1715D"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71F6A279"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w:t>
            </w:r>
          </w:p>
          <w:p w14:paraId="1DC3E3CF"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 xml:space="preserve"> _________________________ </w:t>
            </w:r>
          </w:p>
          <w:p w14:paraId="7F074CB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Պատվիրատու</w:t>
            </w:r>
          </w:p>
          <w:p w14:paraId="7677326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55D6A06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25D4150A"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_________________</w:t>
            </w:r>
          </w:p>
          <w:p w14:paraId="5437EC03"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____________________________</w:t>
            </w:r>
          </w:p>
          <w:p w14:paraId="0065FE98"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___________________________</w:t>
            </w:r>
          </w:p>
        </w:tc>
      </w:tr>
    </w:tbl>
    <w:p w14:paraId="582630D4" w14:textId="77777777" w:rsidR="007678FA" w:rsidRPr="006E0A77" w:rsidRDefault="007678FA" w:rsidP="007678FA">
      <w:pPr>
        <w:ind w:firstLine="375"/>
        <w:rPr>
          <w:rFonts w:ascii="Arial" w:hAnsi="Arial" w:cs="Arial"/>
          <w:iCs/>
          <w:color w:val="000000"/>
          <w:sz w:val="21"/>
          <w:szCs w:val="21"/>
          <w:lang w:val="pt-BR"/>
        </w:rPr>
      </w:pPr>
      <w:r w:rsidRPr="006E0A77">
        <w:rPr>
          <w:rFonts w:ascii="Arial" w:hAnsi="Arial" w:cs="Arial"/>
          <w:iCs/>
          <w:color w:val="000000"/>
          <w:sz w:val="21"/>
          <w:szCs w:val="21"/>
          <w:lang w:val="pt-BR"/>
        </w:rPr>
        <w:t>  </w:t>
      </w:r>
    </w:p>
    <w:p w14:paraId="4C2C2AA7" w14:textId="77777777" w:rsidR="007678FA" w:rsidRPr="006E0A77" w:rsidRDefault="007678FA" w:rsidP="007678FA">
      <w:pPr>
        <w:ind w:firstLine="375"/>
        <w:rPr>
          <w:rFonts w:ascii="GHEA Grapalat" w:hAnsi="GHEA Grapalat"/>
          <w:iCs/>
          <w:color w:val="000000"/>
          <w:sz w:val="15"/>
          <w:szCs w:val="21"/>
          <w:lang w:val="pt-BR"/>
        </w:rPr>
      </w:pPr>
    </w:p>
    <w:p w14:paraId="556D2940" w14:textId="77777777" w:rsidR="007678FA" w:rsidRPr="006E0A77" w:rsidRDefault="007678FA" w:rsidP="007678FA">
      <w:pPr>
        <w:ind w:firstLine="375"/>
        <w:jc w:val="center"/>
        <w:rPr>
          <w:rFonts w:ascii="GHEA Grapalat" w:hAnsi="GHEA Grapalat"/>
          <w:iCs/>
          <w:color w:val="000000"/>
          <w:sz w:val="22"/>
          <w:szCs w:val="22"/>
          <w:lang w:val="pt-BR"/>
        </w:rPr>
      </w:pPr>
      <w:r w:rsidRPr="006E0A77">
        <w:rPr>
          <w:rFonts w:ascii="GHEA Grapalat" w:hAnsi="GHEA Grapalat"/>
          <w:b/>
          <w:bCs/>
          <w:iCs/>
          <w:color w:val="000000"/>
          <w:sz w:val="22"/>
          <w:szCs w:val="22"/>
        </w:rPr>
        <w:t>ԱՐՁԱՆԱԳՐՈՒԹՅՈՒՆ</w:t>
      </w:r>
      <w:r w:rsidRPr="006E0A77">
        <w:rPr>
          <w:rFonts w:ascii="GHEA Grapalat" w:hAnsi="GHEA Grapalat"/>
          <w:b/>
          <w:bCs/>
          <w:iCs/>
          <w:color w:val="000000"/>
          <w:sz w:val="22"/>
          <w:szCs w:val="22"/>
          <w:lang w:val="pt-BR"/>
        </w:rPr>
        <w:t xml:space="preserve"> N</w:t>
      </w:r>
    </w:p>
    <w:p w14:paraId="57D45B42" w14:textId="77777777" w:rsidR="007678FA" w:rsidRPr="006E0A77" w:rsidRDefault="007678FA" w:rsidP="007678FA">
      <w:pPr>
        <w:ind w:firstLine="375"/>
        <w:jc w:val="center"/>
        <w:rPr>
          <w:rFonts w:ascii="GHEA Grapalat" w:hAnsi="GHEA Grapalat"/>
          <w:b/>
          <w:bCs/>
          <w:iCs/>
          <w:color w:val="000000"/>
          <w:sz w:val="22"/>
          <w:szCs w:val="22"/>
          <w:lang w:val="pt-BR"/>
        </w:rPr>
      </w:pPr>
      <w:r w:rsidRPr="006E0A77">
        <w:rPr>
          <w:rFonts w:ascii="GHEA Grapalat" w:hAnsi="GHEA Grapalat"/>
          <w:b/>
          <w:bCs/>
          <w:iCs/>
          <w:color w:val="000000"/>
          <w:sz w:val="22"/>
          <w:szCs w:val="22"/>
        </w:rPr>
        <w:t>ՊԱՅՄԱՆԱԳՐԻ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ԿԱՄ</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ԴՐԱ</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ՄԱՍԻ</w:t>
      </w:r>
      <w:r w:rsidRPr="006E0A77">
        <w:rPr>
          <w:rFonts w:ascii="GHEA Grapalat" w:hAnsi="GHEA Grapalat"/>
          <w:b/>
          <w:bCs/>
          <w:iCs/>
          <w:color w:val="000000"/>
          <w:sz w:val="22"/>
          <w:szCs w:val="22"/>
          <w:lang w:val="pt-BR"/>
        </w:rPr>
        <w:t xml:space="preserve"> ԿԱՏԱՐՄԱՆ ԱՐԴՅՈՒՆՔՆԵՐԻ </w:t>
      </w:r>
    </w:p>
    <w:p w14:paraId="08BDD91C" w14:textId="77777777" w:rsidR="007678FA" w:rsidRPr="006E0A77" w:rsidRDefault="007678FA" w:rsidP="007678FA">
      <w:pPr>
        <w:ind w:firstLine="375"/>
        <w:jc w:val="center"/>
        <w:rPr>
          <w:rFonts w:ascii="Arial Unicode" w:hAnsi="Arial Unicode"/>
          <w:iCs/>
          <w:color w:val="000000"/>
          <w:sz w:val="22"/>
          <w:szCs w:val="22"/>
          <w:lang w:val="pt-BR"/>
        </w:rPr>
      </w:pPr>
      <w:r w:rsidRPr="006E0A77">
        <w:rPr>
          <w:rFonts w:ascii="GHEA Grapalat" w:hAnsi="GHEA Grapalat"/>
          <w:b/>
          <w:bCs/>
          <w:iCs/>
          <w:color w:val="000000"/>
          <w:sz w:val="22"/>
          <w:szCs w:val="22"/>
        </w:rPr>
        <w:t>ՀԱՆՁՆՄԱՆ</w:t>
      </w:r>
      <w:r w:rsidRPr="006E0A77">
        <w:rPr>
          <w:rFonts w:ascii="GHEA Grapalat" w:hAnsi="GHEA Grapalat"/>
          <w:b/>
          <w:bCs/>
          <w:iCs/>
          <w:color w:val="000000"/>
          <w:sz w:val="22"/>
          <w:szCs w:val="22"/>
          <w:lang w:val="pt-BR"/>
        </w:rPr>
        <w:t>-</w:t>
      </w:r>
      <w:r w:rsidRPr="006E0A77">
        <w:rPr>
          <w:rFonts w:ascii="GHEA Grapalat" w:hAnsi="GHEA Grapalat"/>
          <w:b/>
          <w:bCs/>
          <w:iCs/>
          <w:color w:val="000000"/>
          <w:sz w:val="22"/>
          <w:szCs w:val="22"/>
        </w:rPr>
        <w:t>ԸՆԴՈՒՆՄԱՆ</w:t>
      </w:r>
    </w:p>
    <w:p w14:paraId="763EAA63" w14:textId="77777777" w:rsidR="007678FA" w:rsidRPr="006E0A77" w:rsidRDefault="007678FA" w:rsidP="007678FA">
      <w:pPr>
        <w:pStyle w:val="BodyTextIndent"/>
        <w:spacing w:line="240" w:lineRule="auto"/>
        <w:ind w:firstLine="0"/>
        <w:jc w:val="center"/>
        <w:rPr>
          <w:b/>
          <w:bCs/>
          <w:iCs/>
          <w:lang w:val="es-ES"/>
        </w:rPr>
      </w:pPr>
    </w:p>
    <w:p w14:paraId="5D1B800A" w14:textId="77777777" w:rsidR="007678FA" w:rsidRPr="006E0A77" w:rsidRDefault="007678FA" w:rsidP="007678FA">
      <w:pPr>
        <w:pStyle w:val="BodyTextIndent"/>
        <w:spacing w:line="240" w:lineRule="auto"/>
        <w:ind w:firstLine="540"/>
        <w:rPr>
          <w:iCs/>
          <w:lang w:val="es-ES"/>
        </w:rPr>
      </w:pPr>
      <w:r w:rsidRPr="006E0A77">
        <w:rPr>
          <w:rFonts w:ascii="GHEA Grapalat" w:hAnsi="GHEA Grapalat"/>
          <w:color w:val="000000"/>
          <w:sz w:val="21"/>
          <w:szCs w:val="21"/>
          <w:lang w:val="es-ES" w:eastAsia="ru-RU"/>
        </w:rPr>
        <w:t>«      » «              »</w:t>
      </w:r>
      <w:r w:rsidRPr="006E0A77">
        <w:rPr>
          <w:iCs/>
          <w:lang w:val="es-ES"/>
        </w:rPr>
        <w:t xml:space="preserve">  </w:t>
      </w:r>
      <w:r w:rsidRPr="006E0A77">
        <w:rPr>
          <w:rFonts w:ascii="GHEA Grapalat" w:hAnsi="GHEA Grapalat"/>
          <w:color w:val="000000"/>
          <w:sz w:val="21"/>
          <w:szCs w:val="21"/>
          <w:lang w:val="es-ES" w:eastAsia="ru-RU"/>
        </w:rPr>
        <w:t xml:space="preserve">20    </w:t>
      </w:r>
      <w:r w:rsidRPr="006E0A77">
        <w:rPr>
          <w:rFonts w:ascii="GHEA Grapalat" w:hAnsi="GHEA Grapalat"/>
          <w:color w:val="000000"/>
          <w:sz w:val="21"/>
          <w:szCs w:val="21"/>
          <w:lang w:eastAsia="ru-RU"/>
        </w:rPr>
        <w:t>թ</w:t>
      </w:r>
      <w:r w:rsidRPr="006E0A77">
        <w:rPr>
          <w:rFonts w:ascii="GHEA Grapalat" w:hAnsi="GHEA Grapalat"/>
          <w:color w:val="000000"/>
          <w:sz w:val="21"/>
          <w:szCs w:val="21"/>
          <w:lang w:val="es-ES" w:eastAsia="ru-RU"/>
        </w:rPr>
        <w:t>.</w:t>
      </w:r>
    </w:p>
    <w:p w14:paraId="030BE504" w14:textId="77777777" w:rsidR="007678FA" w:rsidRPr="006E0A77" w:rsidRDefault="007678FA" w:rsidP="007678FA">
      <w:pPr>
        <w:pStyle w:val="BodyTextIndent"/>
        <w:spacing w:line="240" w:lineRule="auto"/>
        <w:ind w:firstLine="0"/>
        <w:rPr>
          <w:iCs/>
          <w:lang w:val="es-ES"/>
        </w:rPr>
      </w:pPr>
    </w:p>
    <w:p w14:paraId="7A5D74B6"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այսուհետ</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Պայմանագիր</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անվանումը</w:t>
      </w:r>
      <w:r w:rsidRPr="006E0A7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կնքման</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ամսաթիվը</w:t>
      </w:r>
      <w:r w:rsidRPr="006E0A77">
        <w:rPr>
          <w:rFonts w:ascii="GHEA Grapalat" w:hAnsi="GHEA Grapalat"/>
          <w:color w:val="000000"/>
          <w:sz w:val="21"/>
          <w:szCs w:val="21"/>
          <w:lang w:val="es-ES"/>
        </w:rPr>
        <w:t xml:space="preserve">` «____» «__________________» 20 </w:t>
      </w:r>
      <w:r w:rsidRPr="006E0A77">
        <w:rPr>
          <w:rFonts w:ascii="GHEA Grapalat" w:hAnsi="GHEA Grapalat"/>
          <w:color w:val="000000"/>
          <w:sz w:val="21"/>
          <w:szCs w:val="21"/>
        </w:rPr>
        <w:t>թ</w:t>
      </w:r>
      <w:r w:rsidRPr="006E0A77">
        <w:rPr>
          <w:rFonts w:ascii="GHEA Grapalat" w:hAnsi="GHEA Grapalat"/>
          <w:color w:val="000000"/>
          <w:sz w:val="21"/>
          <w:szCs w:val="21"/>
          <w:lang w:val="es-ES"/>
        </w:rPr>
        <w:t>.</w:t>
      </w:r>
    </w:p>
    <w:p w14:paraId="0DF25932"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համարը</w:t>
      </w:r>
      <w:r w:rsidRPr="006E0A77">
        <w:rPr>
          <w:rFonts w:ascii="GHEA Grapalat" w:hAnsi="GHEA Grapalat"/>
          <w:color w:val="000000"/>
          <w:sz w:val="21"/>
          <w:szCs w:val="21"/>
          <w:lang w:val="es-ES"/>
        </w:rPr>
        <w:t>`    __________</w:t>
      </w:r>
    </w:p>
    <w:p w14:paraId="255490AF" w14:textId="77777777" w:rsidR="007678FA" w:rsidRPr="006E0A77" w:rsidRDefault="007678FA" w:rsidP="007678FA">
      <w:pPr>
        <w:jc w:val="both"/>
        <w:rPr>
          <w:rFonts w:ascii="GHEA Grapalat" w:hAnsi="GHEA Grapalat" w:cs="Sylfaen"/>
          <w:iCs/>
          <w:lang w:val="es-ES"/>
        </w:rPr>
      </w:pPr>
      <w:r w:rsidRPr="006E0A77">
        <w:rPr>
          <w:rFonts w:ascii="GHEA Grapalat" w:hAnsi="GHEA Grapalat"/>
          <w:iCs/>
          <w:color w:val="000000"/>
          <w:sz w:val="21"/>
          <w:szCs w:val="21"/>
        </w:rPr>
        <w:t>Պատվիրատուն</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և</w:t>
      </w:r>
      <w:r w:rsidRPr="006E0A77">
        <w:rPr>
          <w:rFonts w:ascii="GHEA Grapalat" w:hAnsi="GHEA Grapalat"/>
          <w:iCs/>
          <w:color w:val="000000"/>
          <w:sz w:val="21"/>
          <w:szCs w:val="21"/>
          <w:lang w:val="es-ES"/>
        </w:rPr>
        <w:t xml:space="preserve">  </w:t>
      </w: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կողմը՝</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հիմք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ընդունելով</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պայմանագրի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կատարման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վերաբերյալ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20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թ. դուրս գրված </w:t>
      </w:r>
      <w:r w:rsidRPr="006E0A77">
        <w:rPr>
          <w:rFonts w:ascii="GHEA Grapalat" w:hAnsi="GHEA Grapalat"/>
          <w:color w:val="000000"/>
          <w:sz w:val="21"/>
          <w:szCs w:val="21"/>
          <w:lang w:val="es-ES"/>
        </w:rPr>
        <w:t xml:space="preserve">N ___   </w:t>
      </w:r>
      <w:r w:rsidRPr="006E0A77">
        <w:rPr>
          <w:rFonts w:ascii="GHEA Grapalat" w:hAnsi="GHEA Grapalat"/>
          <w:color w:val="000000"/>
          <w:sz w:val="21"/>
          <w:szCs w:val="21"/>
          <w:lang w:val="hy-AM"/>
        </w:rPr>
        <w:t xml:space="preserve">հաշիվ ապրանքագիրը, </w:t>
      </w:r>
      <w:r w:rsidRPr="006E0A7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E0A77" w:rsidRDefault="007678FA" w:rsidP="007678FA">
      <w:pPr>
        <w:jc w:val="both"/>
        <w:rPr>
          <w:rFonts w:ascii="GHEA Grapalat" w:hAnsi="GHEA Grapalat"/>
          <w:iCs/>
          <w:color w:val="000000"/>
          <w:sz w:val="21"/>
          <w:szCs w:val="21"/>
          <w:lang w:val="hy-AM"/>
        </w:rPr>
      </w:pPr>
      <w:r w:rsidRPr="006E0A77">
        <w:rPr>
          <w:rFonts w:ascii="GHEA Grapalat" w:hAnsi="GHEA Grapalat"/>
          <w:iCs/>
          <w:color w:val="000000"/>
          <w:sz w:val="21"/>
          <w:szCs w:val="21"/>
        </w:rPr>
        <w:t>Պայմանագրի</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շրջանակներում</w:t>
      </w:r>
      <w:r w:rsidRPr="006E0A77">
        <w:rPr>
          <w:rFonts w:ascii="GHEA Grapalat" w:hAnsi="GHEA Grapalat"/>
          <w:iCs/>
          <w:color w:val="000000"/>
          <w:sz w:val="21"/>
          <w:szCs w:val="21"/>
          <w:lang w:val="es-ES"/>
        </w:rPr>
        <w:t xml:space="preserve"> </w:t>
      </w:r>
      <w:r w:rsidRPr="006E0A77">
        <w:rPr>
          <w:rFonts w:ascii="GHEA Grapalat" w:hAnsi="GHEA Grapalat"/>
          <w:iCs/>
          <w:snapToGrid w:val="0"/>
          <w:color w:val="000000"/>
          <w:sz w:val="21"/>
          <w:szCs w:val="21"/>
          <w:lang w:val="es-ES"/>
        </w:rPr>
        <w:t xml:space="preserve">Պայմանագրի կողմը </w:t>
      </w:r>
      <w:r w:rsidRPr="006E0A77">
        <w:rPr>
          <w:rFonts w:ascii="GHEA Grapalat" w:hAnsi="GHEA Grapalat"/>
          <w:iCs/>
          <w:color w:val="000000"/>
          <w:sz w:val="21"/>
          <w:szCs w:val="21"/>
          <w:lang w:val="es-ES"/>
        </w:rPr>
        <w:t>մատուցել է հետևյալ ծառայությունները</w:t>
      </w:r>
      <w:r w:rsidRPr="006E0A77">
        <w:rPr>
          <w:rFonts w:ascii="GHEA Grapalat" w:hAnsi="GHEA Grapalat"/>
          <w:iCs/>
          <w:color w:val="000000"/>
          <w:sz w:val="21"/>
          <w:szCs w:val="21"/>
        </w:rPr>
        <w:t>՝</w:t>
      </w:r>
    </w:p>
    <w:p w14:paraId="6DD0C4FC" w14:textId="77777777" w:rsidR="007678FA" w:rsidRPr="006E0A7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E0A77" w14:paraId="0C81D01E" w14:textId="77777777" w:rsidTr="00E53C12">
        <w:trPr>
          <w:jc w:val="right"/>
        </w:trPr>
        <w:tc>
          <w:tcPr>
            <w:tcW w:w="357" w:type="dxa"/>
            <w:vMerge w:val="restart"/>
            <w:shd w:val="clear" w:color="auto" w:fill="auto"/>
            <w:vAlign w:val="center"/>
          </w:tcPr>
          <w:p w14:paraId="7D21F7F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N</w:t>
            </w:r>
          </w:p>
        </w:tc>
        <w:tc>
          <w:tcPr>
            <w:tcW w:w="10348" w:type="dxa"/>
            <w:gridSpan w:val="8"/>
            <w:shd w:val="clear" w:color="auto" w:fill="auto"/>
            <w:vAlign w:val="center"/>
          </w:tcPr>
          <w:p w14:paraId="1B32F230"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cs="Sylfaen"/>
                <w:sz w:val="18"/>
                <w:szCs w:val="18"/>
              </w:rPr>
              <w:t>Մատուցված</w:t>
            </w:r>
            <w:r w:rsidRPr="006E0A77">
              <w:rPr>
                <w:rFonts w:ascii="GHEA Grapalat" w:hAnsi="GHEA Grapalat" w:cs="Courier New"/>
                <w:sz w:val="18"/>
                <w:szCs w:val="18"/>
              </w:rPr>
              <w:t xml:space="preserve"> </w:t>
            </w:r>
            <w:r w:rsidRPr="006E0A77">
              <w:rPr>
                <w:rFonts w:ascii="GHEA Grapalat" w:hAnsi="GHEA Grapalat" w:cs="Sylfaen"/>
                <w:sz w:val="18"/>
                <w:szCs w:val="18"/>
              </w:rPr>
              <w:t>ծառայությունների</w:t>
            </w:r>
          </w:p>
        </w:tc>
      </w:tr>
      <w:tr w:rsidR="007678FA" w:rsidRPr="006E0A77" w14:paraId="65D1F542" w14:textId="77777777" w:rsidTr="00E53C12">
        <w:trPr>
          <w:jc w:val="right"/>
        </w:trPr>
        <w:tc>
          <w:tcPr>
            <w:tcW w:w="357" w:type="dxa"/>
            <w:vMerge/>
            <w:shd w:val="clear" w:color="auto" w:fill="auto"/>
          </w:tcPr>
          <w:p w14:paraId="6B19B69C"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ժամկետը /ըստ վճարման ժամանակացույցի/</w:t>
            </w:r>
          </w:p>
        </w:tc>
      </w:tr>
      <w:tr w:rsidR="007678FA" w:rsidRPr="006E0A7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33960883" w14:textId="77777777" w:rsidTr="00E53C12">
        <w:trPr>
          <w:jc w:val="right"/>
        </w:trPr>
        <w:tc>
          <w:tcPr>
            <w:tcW w:w="357" w:type="dxa"/>
            <w:shd w:val="clear" w:color="auto" w:fill="auto"/>
            <w:vAlign w:val="center"/>
          </w:tcPr>
          <w:p w14:paraId="6808573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5C1EBAB3" w14:textId="77777777" w:rsidTr="00E53C12">
        <w:trPr>
          <w:jc w:val="right"/>
        </w:trPr>
        <w:tc>
          <w:tcPr>
            <w:tcW w:w="357" w:type="dxa"/>
            <w:shd w:val="clear" w:color="auto" w:fill="auto"/>
          </w:tcPr>
          <w:p w14:paraId="1DD1573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E0A7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E0A77" w:rsidRDefault="007678FA" w:rsidP="007678FA">
      <w:pPr>
        <w:ind w:firstLine="375"/>
        <w:jc w:val="both"/>
        <w:rPr>
          <w:rFonts w:ascii="Arial" w:hAnsi="Arial" w:cs="Arial"/>
          <w:iCs/>
          <w:color w:val="000000"/>
          <w:sz w:val="21"/>
          <w:szCs w:val="21"/>
          <w:lang w:val="es-ES"/>
        </w:rPr>
      </w:pPr>
      <w:r w:rsidRPr="006E0A77">
        <w:rPr>
          <w:rFonts w:ascii="Arial" w:hAnsi="Arial" w:cs="Arial"/>
          <w:iCs/>
          <w:color w:val="000000"/>
          <w:sz w:val="21"/>
          <w:szCs w:val="21"/>
          <w:lang w:val="es-ES"/>
        </w:rPr>
        <w:t> </w:t>
      </w:r>
    </w:p>
    <w:p w14:paraId="256C3E01" w14:textId="77777777" w:rsidR="007678FA" w:rsidRPr="006E0A77" w:rsidRDefault="007678FA" w:rsidP="007678FA">
      <w:pPr>
        <w:ind w:firstLine="375"/>
        <w:jc w:val="both"/>
        <w:rPr>
          <w:rFonts w:ascii="GHEA Grapalat" w:hAnsi="GHEA Grapalat"/>
          <w:iCs/>
          <w:snapToGrid w:val="0"/>
          <w:color w:val="000000"/>
          <w:sz w:val="21"/>
          <w:szCs w:val="21"/>
          <w:lang w:val="es-ES"/>
        </w:rPr>
      </w:pPr>
      <w:r w:rsidRPr="006E0A77">
        <w:rPr>
          <w:rFonts w:ascii="Arial" w:hAnsi="Arial" w:cs="Arial"/>
          <w:iCs/>
          <w:color w:val="000000"/>
          <w:sz w:val="21"/>
          <w:szCs w:val="21"/>
          <w:lang w:val="es-ES"/>
        </w:rPr>
        <w:t> </w:t>
      </w:r>
      <w:r w:rsidRPr="006E0A77">
        <w:rPr>
          <w:rFonts w:ascii="GHEA Grapalat" w:hAnsi="GHEA Grapalat"/>
          <w:iCs/>
          <w:snapToGrid w:val="0"/>
          <w:color w:val="000000"/>
          <w:sz w:val="21"/>
          <w:szCs w:val="21"/>
          <w:lang w:val="hy-AM"/>
        </w:rPr>
        <w:t xml:space="preserve">Սույն </w:t>
      </w:r>
      <w:r w:rsidRPr="006E0A77">
        <w:rPr>
          <w:rFonts w:ascii="GHEA Grapalat" w:hAnsi="GHEA Grapalat"/>
          <w:iCs/>
          <w:snapToGrid w:val="0"/>
          <w:color w:val="000000"/>
          <w:sz w:val="21"/>
          <w:szCs w:val="21"/>
        </w:rPr>
        <w:t>արձանագրության</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երկկողմ</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հաստատման համար հիմք հանդիսացած</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հաշիվ</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ապրանքագիրը</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և</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 xml:space="preserve">դրական </w:t>
      </w:r>
      <w:r w:rsidRPr="006E0A77">
        <w:rPr>
          <w:rFonts w:ascii="GHEA Grapalat" w:hAnsi="GHEA Grapalat"/>
          <w:color w:val="000000"/>
          <w:sz w:val="21"/>
          <w:szCs w:val="21"/>
          <w:lang w:val="es-ES"/>
        </w:rPr>
        <w:t>եզրակացությունը</w:t>
      </w:r>
      <w:r w:rsidRPr="006E0A7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E0A7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E0A7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E0A77" w:rsidRDefault="007678FA" w:rsidP="007678FA">
      <w:pPr>
        <w:ind w:firstLine="375"/>
        <w:rPr>
          <w:rFonts w:ascii="GHEA Grapalat" w:hAnsi="GHEA Grapalat"/>
          <w:iCs/>
          <w:snapToGrid w:val="0"/>
          <w:color w:val="000000"/>
          <w:sz w:val="2"/>
          <w:szCs w:val="21"/>
          <w:lang w:val="es-ES"/>
        </w:rPr>
      </w:pPr>
      <w:r w:rsidRPr="006E0A7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E0A77" w14:paraId="06010F9F" w14:textId="77777777" w:rsidTr="00E53C12">
        <w:trPr>
          <w:trHeight w:val="266"/>
          <w:tblCellSpacing w:w="7" w:type="dxa"/>
          <w:jc w:val="center"/>
        </w:trPr>
        <w:tc>
          <w:tcPr>
            <w:tcW w:w="0" w:type="auto"/>
            <w:vAlign w:val="center"/>
          </w:tcPr>
          <w:p w14:paraId="6BDCCABE"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Ծառայությունն ընդունեց</w:t>
            </w:r>
          </w:p>
        </w:tc>
      </w:tr>
      <w:tr w:rsidR="007678FA" w:rsidRPr="006E0A77" w14:paraId="12809720" w14:textId="77777777" w:rsidTr="00E53C12">
        <w:trPr>
          <w:trHeight w:val="473"/>
          <w:tblCellSpacing w:w="7" w:type="dxa"/>
          <w:jc w:val="center"/>
        </w:trPr>
        <w:tc>
          <w:tcPr>
            <w:tcW w:w="0" w:type="auto"/>
            <w:vAlign w:val="center"/>
          </w:tcPr>
          <w:p w14:paraId="71C0F2AB"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122A74E6"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c>
          <w:tcPr>
            <w:tcW w:w="0" w:type="auto"/>
            <w:vAlign w:val="center"/>
          </w:tcPr>
          <w:p w14:paraId="01D348E4"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21A0022F"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r>
      <w:tr w:rsidR="007678FA" w:rsidRPr="006E0A77" w14:paraId="698603A6" w14:textId="77777777" w:rsidTr="00E53C12">
        <w:trPr>
          <w:trHeight w:val="503"/>
          <w:tblCellSpacing w:w="7" w:type="dxa"/>
          <w:jc w:val="center"/>
        </w:trPr>
        <w:tc>
          <w:tcPr>
            <w:tcW w:w="0" w:type="auto"/>
            <w:vAlign w:val="center"/>
          </w:tcPr>
          <w:p w14:paraId="6A326D21"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2B91884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c>
          <w:tcPr>
            <w:tcW w:w="0" w:type="auto"/>
            <w:vAlign w:val="center"/>
          </w:tcPr>
          <w:p w14:paraId="09258D8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00B2E19D"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r>
      <w:tr w:rsidR="007678FA" w:rsidRPr="006E0A77" w14:paraId="4C24F638" w14:textId="77777777" w:rsidTr="00E53C12">
        <w:trPr>
          <w:trHeight w:val="281"/>
          <w:tblCellSpacing w:w="7" w:type="dxa"/>
          <w:jc w:val="center"/>
        </w:trPr>
        <w:tc>
          <w:tcPr>
            <w:tcW w:w="0" w:type="auto"/>
            <w:vAlign w:val="center"/>
          </w:tcPr>
          <w:p w14:paraId="5546D950" w14:textId="77777777" w:rsidR="007678FA" w:rsidRPr="006E0A77" w:rsidRDefault="007678FA" w:rsidP="00E53C12">
            <w:pPr>
              <w:rPr>
                <w:rFonts w:ascii="GHEA Grapalat" w:hAnsi="GHEA Grapalat"/>
                <w:iCs/>
                <w:color w:val="000000"/>
                <w:sz w:val="21"/>
                <w:szCs w:val="21"/>
              </w:rPr>
            </w:pPr>
            <w:r w:rsidRPr="006E0A77">
              <w:rPr>
                <w:rFonts w:ascii="GHEA Grapalat" w:hAnsi="GHEA Grapalat"/>
                <w:iCs/>
                <w:color w:val="000000"/>
                <w:sz w:val="21"/>
                <w:szCs w:val="21"/>
              </w:rPr>
              <w:t xml:space="preserve">                              Կ.Տ.</w:t>
            </w:r>
            <w:r w:rsidRPr="006E0A77">
              <w:rPr>
                <w:rFonts w:ascii="Arial" w:hAnsi="Arial" w:cs="Arial"/>
                <w:iCs/>
                <w:color w:val="000000"/>
                <w:sz w:val="21"/>
                <w:szCs w:val="21"/>
              </w:rPr>
              <w:t xml:space="preserve">                                                                                 </w:t>
            </w:r>
          </w:p>
        </w:tc>
        <w:tc>
          <w:tcPr>
            <w:tcW w:w="0" w:type="auto"/>
            <w:vAlign w:val="center"/>
          </w:tcPr>
          <w:p w14:paraId="1A0BA77C" w14:textId="77777777" w:rsidR="007678FA" w:rsidRPr="006E0A77" w:rsidRDefault="007678FA" w:rsidP="00E53C12">
            <w:pPr>
              <w:rPr>
                <w:rFonts w:ascii="GHEA Grapalat" w:hAnsi="GHEA Grapalat"/>
                <w:iCs/>
                <w:color w:val="000000"/>
                <w:sz w:val="21"/>
                <w:szCs w:val="21"/>
              </w:rPr>
            </w:pPr>
            <w:r w:rsidRPr="006E0A77">
              <w:rPr>
                <w:rFonts w:ascii="Arial" w:hAnsi="Arial" w:cs="Arial"/>
                <w:iCs/>
                <w:color w:val="000000"/>
                <w:sz w:val="21"/>
                <w:szCs w:val="21"/>
              </w:rPr>
              <w:t xml:space="preserve">                                     </w:t>
            </w:r>
            <w:r w:rsidRPr="006E0A77">
              <w:rPr>
                <w:rFonts w:ascii="GHEA Grapalat" w:hAnsi="GHEA Grapalat"/>
                <w:iCs/>
                <w:color w:val="000000"/>
                <w:sz w:val="21"/>
                <w:szCs w:val="21"/>
              </w:rPr>
              <w:t>Կ.Տ.</w:t>
            </w:r>
          </w:p>
        </w:tc>
      </w:tr>
    </w:tbl>
    <w:p w14:paraId="4106A8B2" w14:textId="77777777" w:rsidR="007678FA" w:rsidRPr="006E0A77" w:rsidRDefault="007678FA" w:rsidP="007678FA">
      <w:pPr>
        <w:autoSpaceDE w:val="0"/>
        <w:autoSpaceDN w:val="0"/>
        <w:adjustRightInd w:val="0"/>
        <w:jc w:val="right"/>
        <w:rPr>
          <w:rFonts w:ascii="GHEA Grapalat" w:hAnsi="GHEA Grapalat" w:cs="TimesArmenianPSMT"/>
          <w:sz w:val="18"/>
        </w:rPr>
      </w:pPr>
    </w:p>
    <w:p w14:paraId="43761FDC" w14:textId="77777777" w:rsidR="00CD7B98" w:rsidRDefault="00CD7B98" w:rsidP="00C62268">
      <w:pPr>
        <w:jc w:val="right"/>
        <w:rPr>
          <w:rFonts w:ascii="GHEA Grapalat" w:hAnsi="GHEA Grapalat"/>
          <w:sz w:val="20"/>
          <w:szCs w:val="20"/>
          <w:lang w:val="hy-AM"/>
        </w:rPr>
      </w:pPr>
    </w:p>
    <w:p w14:paraId="145F7B0F" w14:textId="77777777" w:rsidR="00CD7B98" w:rsidRDefault="00CD7B98" w:rsidP="00C62268">
      <w:pPr>
        <w:jc w:val="right"/>
        <w:rPr>
          <w:rFonts w:ascii="GHEA Grapalat" w:hAnsi="GHEA Grapalat"/>
          <w:sz w:val="20"/>
          <w:szCs w:val="20"/>
          <w:lang w:val="hy-AM"/>
        </w:rPr>
      </w:pPr>
    </w:p>
    <w:p w14:paraId="37DD38B1" w14:textId="25B10D7F" w:rsidR="007678FA" w:rsidRPr="006E0A77" w:rsidRDefault="007678FA" w:rsidP="00C62268">
      <w:pPr>
        <w:jc w:val="right"/>
        <w:rPr>
          <w:rFonts w:ascii="GHEA Grapalat" w:hAnsi="GHEA Grapalat"/>
          <w:sz w:val="20"/>
          <w:szCs w:val="20"/>
          <w:lang w:val="hy-AM"/>
        </w:rPr>
      </w:pPr>
      <w:r w:rsidRPr="006E0A77">
        <w:rPr>
          <w:rFonts w:ascii="GHEA Grapalat" w:hAnsi="GHEA Grapalat"/>
          <w:sz w:val="20"/>
          <w:szCs w:val="20"/>
          <w:lang w:val="hy-AM"/>
        </w:rPr>
        <w:t xml:space="preserve">Հավելված </w:t>
      </w:r>
      <w:r w:rsidR="001C1495" w:rsidRPr="006E0A77">
        <w:rPr>
          <w:rFonts w:ascii="GHEA Grapalat" w:hAnsi="GHEA Grapalat"/>
          <w:sz w:val="20"/>
          <w:szCs w:val="20"/>
          <w:lang w:val="hy-AM"/>
        </w:rPr>
        <w:t xml:space="preserve">N </w:t>
      </w:r>
      <w:r w:rsidRPr="006E0A77">
        <w:rPr>
          <w:rFonts w:ascii="GHEA Grapalat" w:hAnsi="GHEA Grapalat"/>
          <w:sz w:val="20"/>
          <w:szCs w:val="20"/>
          <w:lang w:val="hy-AM"/>
        </w:rPr>
        <w:t>3.1</w:t>
      </w:r>
    </w:p>
    <w:p w14:paraId="4A9E4FF9" w14:textId="03F02B89"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rPr>
        <w:t>.        .</w:t>
      </w:r>
      <w:r w:rsidRPr="006E0A77">
        <w:rPr>
          <w:rFonts w:ascii="GHEA Grapalat" w:hAnsi="GHEA Grapalat"/>
          <w:sz w:val="20"/>
          <w:szCs w:val="20"/>
          <w:lang w:val="hy-AM"/>
        </w:rPr>
        <w:t>202</w:t>
      </w:r>
      <w:r w:rsidR="00C564FF">
        <w:rPr>
          <w:rFonts w:ascii="GHEA Grapalat" w:hAnsi="GHEA Grapalat"/>
          <w:sz w:val="20"/>
          <w:szCs w:val="20"/>
        </w:rPr>
        <w:t>5</w:t>
      </w:r>
      <w:r w:rsidRPr="006E0A77">
        <w:rPr>
          <w:rFonts w:ascii="GHEA Grapalat" w:hAnsi="GHEA Grapalat"/>
          <w:sz w:val="20"/>
          <w:szCs w:val="20"/>
          <w:lang w:val="hy-AM"/>
        </w:rPr>
        <w:t xml:space="preserve"> թ. կնքված </w:t>
      </w:r>
    </w:p>
    <w:p w14:paraId="366EE863" w14:textId="5E3867FE"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lang w:val="hy-AM"/>
        </w:rPr>
        <w:t xml:space="preserve">                      N </w:t>
      </w:r>
      <w:r w:rsidR="00D04CBC">
        <w:rPr>
          <w:rFonts w:ascii="GHEA Grapalat" w:hAnsi="GHEA Grapalat"/>
          <w:sz w:val="20"/>
          <w:szCs w:val="20"/>
          <w:lang w:val="hy-AM"/>
        </w:rPr>
        <w:t>ՀՀՔԿ-ԲՄԽԾՁԲ-25/5</w:t>
      </w:r>
      <w:r w:rsidRPr="006E0A77">
        <w:rPr>
          <w:rFonts w:ascii="GHEA Grapalat" w:hAnsi="GHEA Grapalat"/>
          <w:sz w:val="20"/>
          <w:szCs w:val="20"/>
        </w:rPr>
        <w:t xml:space="preserve"> գնման </w:t>
      </w:r>
      <w:r w:rsidRPr="006E0A77">
        <w:rPr>
          <w:rFonts w:ascii="GHEA Grapalat" w:hAnsi="GHEA Grapalat"/>
          <w:sz w:val="20"/>
          <w:szCs w:val="20"/>
          <w:lang w:val="hy-AM"/>
        </w:rPr>
        <w:t>պայմանագրի</w:t>
      </w:r>
    </w:p>
    <w:p w14:paraId="4F674C6B" w14:textId="77777777" w:rsidR="007678FA" w:rsidRPr="006E0A77"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E0A77" w:rsidRDefault="007678FA" w:rsidP="007678FA">
      <w:pPr>
        <w:rPr>
          <w:rFonts w:ascii="GHEA Grapalat" w:hAnsi="GHEA Grapalat"/>
          <w:lang w:val="ru-RU"/>
        </w:rPr>
      </w:pPr>
    </w:p>
    <w:p w14:paraId="0FBBE306" w14:textId="77777777" w:rsidR="007678FA" w:rsidRPr="006E0A77" w:rsidRDefault="007678FA" w:rsidP="007678FA">
      <w:pPr>
        <w:rPr>
          <w:rFonts w:ascii="GHEA Grapalat" w:hAnsi="GHEA Grapalat"/>
          <w:lang w:val="ru-RU"/>
        </w:rPr>
      </w:pPr>
    </w:p>
    <w:p w14:paraId="36010724" w14:textId="77777777" w:rsidR="007678FA" w:rsidRPr="006E0A77" w:rsidRDefault="007678FA" w:rsidP="007678FA">
      <w:pPr>
        <w:rPr>
          <w:rFonts w:ascii="GHEA Grapalat" w:hAnsi="GHEA Grapalat"/>
          <w:lang w:val="ru-RU"/>
        </w:rPr>
      </w:pPr>
    </w:p>
    <w:p w14:paraId="607BBF20" w14:textId="77777777" w:rsidR="007678FA" w:rsidRPr="006E0A77" w:rsidRDefault="007678FA" w:rsidP="007678FA">
      <w:pPr>
        <w:tabs>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ԱԿՏ</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N</w:t>
      </w:r>
      <w:r w:rsidRPr="006E0A77">
        <w:rPr>
          <w:rFonts w:ascii="GHEA Grapalat" w:hAnsi="GHEA Grapalat" w:cs="Sylfaen"/>
          <w:bCs/>
          <w:sz w:val="18"/>
          <w:szCs w:val="18"/>
          <w:lang w:val="ru-RU"/>
        </w:rPr>
        <w:t xml:space="preserve">    </w:t>
      </w:r>
    </w:p>
    <w:p w14:paraId="066020AB" w14:textId="77777777" w:rsidR="007678FA" w:rsidRPr="006E0A7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պայմանագրի</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արդյունքը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Պատվիրատուին</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հանձնելու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փաստը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ֆիքսելու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վերաբերյալ</w:t>
      </w:r>
      <w:r w:rsidRPr="006E0A77">
        <w:rPr>
          <w:rFonts w:ascii="GHEA Grapalat" w:hAnsi="GHEA Grapalat" w:cs="Sylfaen"/>
          <w:bCs/>
          <w:sz w:val="18"/>
          <w:szCs w:val="18"/>
          <w:lang w:val="ru-RU"/>
        </w:rPr>
        <w:t xml:space="preserve">                                                                                                                               </w:t>
      </w:r>
    </w:p>
    <w:p w14:paraId="30D20522" w14:textId="77777777" w:rsidR="007678FA" w:rsidRPr="006E0A7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E0A7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E0A77" w:rsidRDefault="007678FA" w:rsidP="007678FA">
      <w:pPr>
        <w:tabs>
          <w:tab w:val="left" w:pos="360"/>
          <w:tab w:val="left" w:pos="540"/>
        </w:tabs>
        <w:ind w:left="-540" w:firstLine="180"/>
        <w:jc w:val="both"/>
        <w:rPr>
          <w:rFonts w:ascii="GHEA Grapalat" w:hAnsi="GHEA Grapalat" w:cs="Sylfaen"/>
          <w:sz w:val="20"/>
          <w:szCs w:val="20"/>
          <w:lang w:val="ru-RU"/>
        </w:rPr>
      </w:pPr>
      <w:r w:rsidRPr="006E0A77">
        <w:rPr>
          <w:rFonts w:ascii="GHEA Grapalat" w:hAnsi="GHEA Grapalat" w:cs="Sylfaen"/>
          <w:lang w:val="ru-RU"/>
        </w:rPr>
        <w:tab/>
      </w:r>
      <w:r w:rsidRPr="006E0A77">
        <w:rPr>
          <w:rFonts w:ascii="GHEA Grapalat" w:hAnsi="GHEA Grapalat" w:cs="Sylfaen"/>
          <w:sz w:val="20"/>
          <w:szCs w:val="20"/>
          <w:lang w:val="hy-AM"/>
        </w:rPr>
        <w:t xml:space="preserve">Սույնով </w:t>
      </w:r>
      <w:r w:rsidRPr="006E0A77">
        <w:rPr>
          <w:rFonts w:ascii="GHEA Grapalat" w:hAnsi="GHEA Grapalat" w:cs="Sylfaen"/>
          <w:sz w:val="20"/>
          <w:szCs w:val="20"/>
        </w:rPr>
        <w:t>արձանագրվում</w:t>
      </w:r>
      <w:r w:rsidRPr="006E0A77">
        <w:rPr>
          <w:rFonts w:ascii="GHEA Grapalat" w:hAnsi="GHEA Grapalat" w:cs="Sylfaen"/>
          <w:sz w:val="20"/>
          <w:szCs w:val="20"/>
          <w:lang w:val="ru-RU"/>
        </w:rPr>
        <w:t xml:space="preserve"> </w:t>
      </w:r>
      <w:r w:rsidRPr="006E0A77">
        <w:rPr>
          <w:rFonts w:ascii="GHEA Grapalat" w:hAnsi="GHEA Grapalat" w:cs="Sylfaen"/>
          <w:sz w:val="20"/>
          <w:szCs w:val="20"/>
        </w:rPr>
        <w:t>է</w:t>
      </w:r>
      <w:r w:rsidRPr="006E0A77">
        <w:rPr>
          <w:rFonts w:ascii="GHEA Grapalat" w:hAnsi="GHEA Grapalat" w:cs="Sylfaen"/>
          <w:sz w:val="20"/>
          <w:szCs w:val="20"/>
          <w:lang w:val="hy-AM"/>
        </w:rPr>
        <w:t>,</w:t>
      </w:r>
      <w:r w:rsidRPr="006E0A77">
        <w:rPr>
          <w:rFonts w:ascii="GHEA Grapalat" w:hAnsi="GHEA Grapalat" w:cs="Sylfaen"/>
          <w:lang w:val="hy-AM"/>
        </w:rPr>
        <w:t xml:space="preserve"> </w:t>
      </w:r>
      <w:r w:rsidRPr="006E0A77">
        <w:rPr>
          <w:rFonts w:ascii="GHEA Grapalat" w:hAnsi="GHEA Grapalat" w:cs="Sylfaen"/>
          <w:sz w:val="20"/>
          <w:szCs w:val="20"/>
          <w:lang w:val="hy-AM"/>
        </w:rPr>
        <w:t>որ</w:t>
      </w:r>
      <w:r w:rsidRPr="006E0A77">
        <w:rPr>
          <w:rFonts w:ascii="GHEA Grapalat" w:hAnsi="GHEA Grapalat" w:cs="Sylfaen"/>
          <w:lang w:val="hy-AM"/>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r w:rsidRPr="006E0A77">
        <w:rPr>
          <w:rFonts w:ascii="GHEA Grapalat" w:hAnsi="GHEA Grapalat" w:cs="Sylfaen"/>
          <w:lang w:val="ru-RU"/>
        </w:rPr>
        <w:t xml:space="preserve"> </w:t>
      </w:r>
      <w:r w:rsidRPr="006E0A77">
        <w:rPr>
          <w:rFonts w:ascii="GHEA Grapalat" w:hAnsi="GHEA Grapalat" w:cs="Sylfaen"/>
          <w:sz w:val="20"/>
          <w:szCs w:val="20"/>
          <w:lang w:val="ru-RU"/>
        </w:rPr>
        <w:t>(</w:t>
      </w:r>
      <w:r w:rsidRPr="006E0A77">
        <w:rPr>
          <w:rFonts w:ascii="GHEA Grapalat" w:hAnsi="GHEA Grapalat" w:cs="Sylfaen"/>
          <w:sz w:val="20"/>
          <w:szCs w:val="20"/>
        </w:rPr>
        <w:t>այսուհետ</w:t>
      </w:r>
      <w:r w:rsidRPr="006E0A77">
        <w:rPr>
          <w:rFonts w:ascii="GHEA Grapalat" w:hAnsi="GHEA Grapalat" w:cs="Sylfaen"/>
          <w:sz w:val="20"/>
          <w:szCs w:val="20"/>
          <w:lang w:val="ru-RU"/>
        </w:rPr>
        <w:t xml:space="preserve">` </w:t>
      </w:r>
      <w:r w:rsidRPr="006E0A77">
        <w:rPr>
          <w:rFonts w:ascii="GHEA Grapalat" w:hAnsi="GHEA Grapalat" w:cs="Sylfaen"/>
          <w:sz w:val="20"/>
          <w:szCs w:val="20"/>
        </w:rPr>
        <w:t>Պատվիրատու</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 xml:space="preserve">և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p>
    <w:p w14:paraId="4772D509" w14:textId="77777777" w:rsidR="007678FA" w:rsidRPr="006E0A77" w:rsidRDefault="007678FA" w:rsidP="007678FA">
      <w:pPr>
        <w:tabs>
          <w:tab w:val="left" w:pos="360"/>
          <w:tab w:val="left" w:pos="540"/>
        </w:tabs>
        <w:jc w:val="both"/>
        <w:rPr>
          <w:rFonts w:ascii="GHEA Grapalat" w:hAnsi="GHEA Grapalat" w:cs="Sylfaen"/>
          <w:lang w:val="ru-RU"/>
        </w:rPr>
      </w:pPr>
      <w:r w:rsidRPr="006E0A77">
        <w:rPr>
          <w:rFonts w:ascii="GHEA Grapalat" w:hAnsi="GHEA Grapalat" w:cs="Sylfaen"/>
          <w:lang w:val="ru-RU"/>
        </w:rPr>
        <w:t xml:space="preserve">                                            </w:t>
      </w:r>
      <w:r w:rsidRPr="006E0A77">
        <w:rPr>
          <w:rFonts w:ascii="GHEA Grapalat" w:hAnsi="GHEA Grapalat" w:cs="Sylfaen"/>
          <w:sz w:val="12"/>
          <w:szCs w:val="12"/>
        </w:rPr>
        <w:t>Պատվիրատուի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r w:rsidRPr="006E0A77">
        <w:rPr>
          <w:rFonts w:ascii="GHEA Grapalat" w:hAnsi="GHEA Grapalat" w:cs="Sylfaen"/>
          <w:sz w:val="12"/>
          <w:szCs w:val="12"/>
          <w:lang w:val="ru-RU"/>
        </w:rPr>
        <w:t xml:space="preserve">     </w:t>
      </w:r>
      <w:r w:rsidRPr="006E0A77">
        <w:rPr>
          <w:rFonts w:ascii="GHEA Grapalat" w:hAnsi="GHEA Grapalat" w:cs="Sylfaen"/>
          <w:sz w:val="16"/>
          <w:szCs w:val="16"/>
          <w:lang w:val="ru-RU"/>
        </w:rPr>
        <w:t xml:space="preserve">                                                           </w:t>
      </w:r>
      <w:r w:rsidRPr="006E0A77">
        <w:rPr>
          <w:rFonts w:ascii="GHEA Grapalat" w:hAnsi="GHEA Grapalat" w:cs="Sylfaen"/>
          <w:sz w:val="12"/>
          <w:szCs w:val="12"/>
        </w:rPr>
        <w:t>Կատարողի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p>
    <w:p w14:paraId="1B6399F5" w14:textId="77777777" w:rsidR="007678FA" w:rsidRPr="006E0A7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E0A77" w:rsidRDefault="007678FA" w:rsidP="007678FA">
      <w:pPr>
        <w:tabs>
          <w:tab w:val="left" w:pos="360"/>
          <w:tab w:val="left" w:pos="540"/>
        </w:tabs>
        <w:ind w:right="-360"/>
        <w:jc w:val="both"/>
        <w:rPr>
          <w:rFonts w:ascii="GHEA Grapalat" w:hAnsi="GHEA Grapalat" w:cs="Sylfaen"/>
          <w:sz w:val="20"/>
          <w:u w:val="single"/>
          <w:lang w:val="hy-AM"/>
        </w:rPr>
      </w:pPr>
      <w:r w:rsidRPr="006E0A77">
        <w:rPr>
          <w:rFonts w:ascii="GHEA Grapalat" w:hAnsi="GHEA Grapalat" w:cs="Sylfaen"/>
          <w:sz w:val="20"/>
          <w:szCs w:val="20"/>
          <w:lang w:val="hy-AM"/>
        </w:rPr>
        <w:t>(այսուհետ` Կ</w:t>
      </w:r>
      <w:r w:rsidRPr="006E0A77">
        <w:rPr>
          <w:rFonts w:ascii="GHEA Grapalat" w:hAnsi="GHEA Grapalat" w:cs="Sylfaen"/>
          <w:sz w:val="20"/>
          <w:szCs w:val="20"/>
        </w:rPr>
        <w:t>ատարող</w:t>
      </w:r>
      <w:r w:rsidRPr="006E0A77">
        <w:rPr>
          <w:rFonts w:ascii="GHEA Grapalat" w:hAnsi="GHEA Grapalat" w:cs="Sylfaen"/>
          <w:sz w:val="20"/>
          <w:szCs w:val="20"/>
          <w:lang w:val="hy-AM"/>
        </w:rPr>
        <w:t>)</w:t>
      </w:r>
      <w:r w:rsidRPr="006E0A77">
        <w:rPr>
          <w:rFonts w:ascii="GHEA Grapalat" w:hAnsi="GHEA Grapalat" w:cs="Sylfaen"/>
          <w:sz w:val="20"/>
          <w:szCs w:val="20"/>
          <w:lang w:val="ru-RU"/>
        </w:rPr>
        <w:t xml:space="preserve"> </w:t>
      </w:r>
      <w:r w:rsidRPr="006E0A77">
        <w:rPr>
          <w:rFonts w:ascii="GHEA Grapalat" w:hAnsi="GHEA Grapalat" w:cs="Sylfaen"/>
          <w:sz w:val="20"/>
        </w:rPr>
        <w:t>միջև</w:t>
      </w:r>
      <w:r w:rsidRPr="006E0A77">
        <w:rPr>
          <w:rFonts w:ascii="GHEA Grapalat" w:hAnsi="GHEA Grapalat" w:cs="Sylfaen"/>
          <w:sz w:val="20"/>
          <w:lang w:val="ru-RU"/>
        </w:rPr>
        <w:t xml:space="preserve"> 20     </w:t>
      </w:r>
      <w:r w:rsidRPr="006E0A77">
        <w:rPr>
          <w:rFonts w:ascii="GHEA Grapalat" w:hAnsi="GHEA Grapalat" w:cs="Sylfaen"/>
          <w:sz w:val="20"/>
        </w:rPr>
        <w:t>թ</w:t>
      </w:r>
      <w:r w:rsidRPr="006E0A77">
        <w:rPr>
          <w:rFonts w:ascii="GHEA Grapalat" w:hAnsi="GHEA Grapalat" w:cs="Sylfaen"/>
          <w:sz w:val="20"/>
          <w:lang w:val="ru-RU"/>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lang w:val="hy-AM"/>
        </w:rPr>
        <w:t xml:space="preserve"> -ին կնքված N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p>
    <w:p w14:paraId="01B4C656" w14:textId="77777777" w:rsidR="007678FA" w:rsidRPr="006E0A77" w:rsidRDefault="007678FA" w:rsidP="007678FA">
      <w:pPr>
        <w:tabs>
          <w:tab w:val="left" w:pos="360"/>
          <w:tab w:val="left" w:pos="540"/>
        </w:tabs>
        <w:ind w:right="-360"/>
        <w:jc w:val="both"/>
        <w:rPr>
          <w:rFonts w:ascii="GHEA Grapalat" w:hAnsi="GHEA Grapalat" w:cs="Sylfaen"/>
          <w:lang w:val="hy-AM"/>
        </w:rPr>
      </w:pP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պայմանագրի կնքման ամսաթիվը</w:t>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 xml:space="preserve">      պայմանագրի համարը</w:t>
      </w:r>
      <w:r w:rsidRPr="006E0A77">
        <w:rPr>
          <w:rFonts w:ascii="GHEA Grapalat" w:hAnsi="GHEA Grapalat" w:cs="Sylfaen"/>
          <w:lang w:val="hy-AM"/>
        </w:rPr>
        <w:t xml:space="preserve"> </w:t>
      </w:r>
    </w:p>
    <w:p w14:paraId="0F296FF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 xml:space="preserve">գնման պայմանագրի շրջանակներում Կատարողը  </w:t>
      </w:r>
      <w:r w:rsidRPr="006E0A77">
        <w:rPr>
          <w:rFonts w:ascii="GHEA Grapalat" w:hAnsi="GHEA Grapalat" w:cs="Sylfaen"/>
          <w:sz w:val="20"/>
          <w:lang w:val="hy-AM"/>
        </w:rPr>
        <w:t xml:space="preserve">20  թ.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lang w:val="hy-AM"/>
        </w:rPr>
        <w:t xml:space="preserve">-ին </w:t>
      </w:r>
      <w:r w:rsidRPr="006E0A77">
        <w:rPr>
          <w:rFonts w:ascii="GHEA Grapalat" w:hAnsi="GHEA Grapalat" w:cs="Sylfaen"/>
          <w:sz w:val="20"/>
          <w:szCs w:val="20"/>
          <w:lang w:val="hy-AM"/>
        </w:rPr>
        <w:t xml:space="preserve">հանձնման-ընդունման </w:t>
      </w:r>
    </w:p>
    <w:p w14:paraId="43B91C5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E0A77" w:rsidRDefault="007678FA" w:rsidP="007678FA">
      <w:pPr>
        <w:tabs>
          <w:tab w:val="left" w:pos="2972"/>
        </w:tabs>
        <w:jc w:val="both"/>
        <w:rPr>
          <w:rFonts w:ascii="GHEA Grapalat" w:hAnsi="GHEA Grapalat" w:cs="Sylfaen"/>
          <w:lang w:val="hy-AM"/>
        </w:rPr>
      </w:pPr>
      <w:r w:rsidRPr="006E0A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E0A7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E0A77" w:rsidRDefault="007678FA" w:rsidP="00E53C12">
            <w:pPr>
              <w:jc w:val="center"/>
              <w:rPr>
                <w:rFonts w:ascii="GHEA Grapalat" w:hAnsi="GHEA Grapalat" w:cs="Sylfaen"/>
                <w:bCs/>
                <w:sz w:val="18"/>
                <w:szCs w:val="18"/>
                <w:lang w:val="ru-RU" w:eastAsia="ru-RU"/>
              </w:rPr>
            </w:pPr>
            <w:r w:rsidRPr="006E0A77">
              <w:rPr>
                <w:rFonts w:ascii="GHEA Grapalat" w:hAnsi="GHEA Grapalat" w:cs="Sylfaen"/>
                <w:sz w:val="18"/>
                <w:szCs w:val="18"/>
              </w:rPr>
              <w:t>Ծառայության</w:t>
            </w:r>
          </w:p>
        </w:tc>
      </w:tr>
      <w:tr w:rsidR="007678FA" w:rsidRPr="006E0A7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քանակը</w:t>
            </w:r>
            <w:r w:rsidRPr="006E0A77">
              <w:rPr>
                <w:rFonts w:ascii="GHEA Grapalat" w:hAnsi="GHEA Grapalat"/>
                <w:sz w:val="18"/>
                <w:szCs w:val="18"/>
              </w:rPr>
              <w:t xml:space="preserve"> (</w:t>
            </w:r>
            <w:r w:rsidRPr="006E0A77">
              <w:rPr>
                <w:rFonts w:ascii="GHEA Grapalat" w:hAnsi="GHEA Grapalat" w:cs="Sylfaen"/>
                <w:sz w:val="18"/>
                <w:szCs w:val="18"/>
              </w:rPr>
              <w:t>փաստացի</w:t>
            </w:r>
            <w:r w:rsidRPr="006E0A77">
              <w:rPr>
                <w:rFonts w:ascii="GHEA Grapalat" w:hAnsi="GHEA Grapalat"/>
                <w:sz w:val="18"/>
                <w:szCs w:val="18"/>
              </w:rPr>
              <w:t>)</w:t>
            </w:r>
          </w:p>
        </w:tc>
      </w:tr>
      <w:tr w:rsidR="007678FA" w:rsidRPr="006E0A7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E0A77" w:rsidRDefault="007678FA" w:rsidP="00E53C12">
            <w:pPr>
              <w:rPr>
                <w:rFonts w:ascii="GHEA Grapalat" w:hAnsi="GHEA Grapalat" w:cs="Sylfaen"/>
                <w:sz w:val="18"/>
                <w:szCs w:val="18"/>
                <w:lang w:val="ru-RU" w:eastAsia="ru-RU"/>
              </w:rPr>
            </w:pPr>
          </w:p>
        </w:tc>
      </w:tr>
      <w:tr w:rsidR="007678FA" w:rsidRPr="006E0A7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E0A77" w:rsidRDefault="007678FA" w:rsidP="00E53C12">
            <w:pPr>
              <w:rPr>
                <w:rFonts w:ascii="GHEA Grapalat" w:hAnsi="GHEA Grapalat" w:cs="Sylfaen"/>
                <w:sz w:val="18"/>
                <w:szCs w:val="18"/>
                <w:lang w:val="ru-RU" w:eastAsia="ru-RU"/>
              </w:rPr>
            </w:pPr>
          </w:p>
        </w:tc>
      </w:tr>
    </w:tbl>
    <w:p w14:paraId="00FAAA8B" w14:textId="77777777" w:rsidR="007678FA" w:rsidRPr="006E0A77" w:rsidRDefault="007678FA" w:rsidP="007678FA">
      <w:pPr>
        <w:tabs>
          <w:tab w:val="left" w:pos="360"/>
          <w:tab w:val="left" w:pos="540"/>
        </w:tabs>
        <w:jc w:val="both"/>
        <w:rPr>
          <w:rFonts w:ascii="GHEA Grapalat" w:hAnsi="GHEA Grapalat" w:cs="Sylfaen"/>
          <w:lang w:val="hy-AM"/>
        </w:rPr>
      </w:pPr>
    </w:p>
    <w:p w14:paraId="2B6D4D6C" w14:textId="77777777" w:rsidR="007678FA" w:rsidRPr="006E0A77" w:rsidRDefault="007678FA" w:rsidP="007678FA">
      <w:pPr>
        <w:tabs>
          <w:tab w:val="left" w:pos="360"/>
          <w:tab w:val="left" w:pos="540"/>
        </w:tabs>
        <w:jc w:val="both"/>
        <w:rPr>
          <w:rFonts w:ascii="GHEA Grapalat" w:hAnsi="GHEA Grapalat" w:cs="Sylfaen"/>
          <w:sz w:val="20"/>
          <w:szCs w:val="20"/>
          <w:lang w:val="hy-AM"/>
        </w:rPr>
      </w:pPr>
      <w:r w:rsidRPr="006E0A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E0A7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E0A77" w:rsidRDefault="007678FA" w:rsidP="007678FA">
      <w:pPr>
        <w:jc w:val="center"/>
        <w:rPr>
          <w:rFonts w:ascii="GHEA Grapalat" w:hAnsi="GHEA Grapalat" w:cs="Sylfaen"/>
          <w:sz w:val="22"/>
          <w:szCs w:val="22"/>
          <w:lang w:val="hy-AM"/>
        </w:rPr>
      </w:pPr>
    </w:p>
    <w:p w14:paraId="4EC4DAF0" w14:textId="77777777" w:rsidR="007678FA" w:rsidRPr="006E0A77" w:rsidRDefault="007678FA" w:rsidP="007678FA">
      <w:pPr>
        <w:jc w:val="center"/>
        <w:rPr>
          <w:rFonts w:ascii="GHEA Grapalat" w:hAnsi="GHEA Grapalat" w:cs="Sylfaen"/>
          <w:sz w:val="14"/>
          <w:szCs w:val="14"/>
          <w:lang w:val="hy-AM"/>
        </w:rPr>
      </w:pPr>
    </w:p>
    <w:p w14:paraId="71101335" w14:textId="77777777" w:rsidR="007678FA" w:rsidRPr="006E0A77" w:rsidRDefault="007678FA" w:rsidP="007678FA">
      <w:pPr>
        <w:jc w:val="center"/>
        <w:rPr>
          <w:rFonts w:ascii="GHEA Grapalat" w:hAnsi="GHEA Grapalat" w:cs="Sylfaen"/>
          <w:sz w:val="22"/>
          <w:szCs w:val="22"/>
          <w:lang w:val="hy-AM"/>
        </w:rPr>
      </w:pPr>
    </w:p>
    <w:p w14:paraId="10BDD949" w14:textId="77777777" w:rsidR="007678FA" w:rsidRPr="006E0A77" w:rsidRDefault="007678FA" w:rsidP="007678FA">
      <w:pPr>
        <w:jc w:val="center"/>
        <w:rPr>
          <w:rFonts w:ascii="GHEA Grapalat" w:hAnsi="GHEA Grapalat" w:cs="Sylfaen"/>
          <w:sz w:val="22"/>
          <w:szCs w:val="22"/>
        </w:rPr>
      </w:pPr>
      <w:r w:rsidRPr="006E0A77">
        <w:rPr>
          <w:rFonts w:ascii="GHEA Grapalat" w:hAnsi="GHEA Grapalat" w:cs="Sylfaen"/>
          <w:sz w:val="22"/>
          <w:szCs w:val="22"/>
        </w:rPr>
        <w:t>ԿՈՂՄԵՐԸ</w:t>
      </w:r>
    </w:p>
    <w:p w14:paraId="5E4570E7" w14:textId="77777777" w:rsidR="007678FA" w:rsidRPr="006E0A77" w:rsidRDefault="007678FA" w:rsidP="007678FA">
      <w:pPr>
        <w:jc w:val="center"/>
        <w:rPr>
          <w:rFonts w:ascii="GHEA Grapalat" w:hAnsi="GHEA Grapalat" w:cs="Sylfaen"/>
          <w:sz w:val="22"/>
          <w:szCs w:val="22"/>
        </w:rPr>
      </w:pPr>
    </w:p>
    <w:p w14:paraId="29092E47" w14:textId="77777777" w:rsidR="007678FA" w:rsidRPr="006E0A77" w:rsidRDefault="007678FA" w:rsidP="007678FA">
      <w:pPr>
        <w:tabs>
          <w:tab w:val="left" w:pos="360"/>
          <w:tab w:val="left" w:pos="540"/>
        </w:tabs>
        <w:rPr>
          <w:rFonts w:ascii="GHEA Grapalat" w:hAnsi="GHEA Grapalat" w:cs="Sylfaen"/>
          <w:sz w:val="22"/>
          <w:szCs w:val="22"/>
        </w:rPr>
      </w:pPr>
    </w:p>
    <w:p w14:paraId="604123E5" w14:textId="77777777" w:rsidR="007678FA" w:rsidRPr="006E0A7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E0A77" w14:paraId="19B60330" w14:textId="77777777" w:rsidTr="00E53C12">
        <w:tc>
          <w:tcPr>
            <w:tcW w:w="4785" w:type="dxa"/>
          </w:tcPr>
          <w:p w14:paraId="3E0AFAAF"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Հանձնեց</w:t>
            </w:r>
          </w:p>
        </w:tc>
        <w:tc>
          <w:tcPr>
            <w:tcW w:w="5223" w:type="dxa"/>
          </w:tcPr>
          <w:p w14:paraId="463FD408"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 xml:space="preserve">        Ընդունեց</w:t>
            </w:r>
          </w:p>
        </w:tc>
      </w:tr>
    </w:tbl>
    <w:p w14:paraId="76A4F877" w14:textId="77777777" w:rsidR="007678FA" w:rsidRPr="006E0A77" w:rsidRDefault="007678FA" w:rsidP="007678FA">
      <w:pPr>
        <w:tabs>
          <w:tab w:val="left" w:pos="360"/>
          <w:tab w:val="left" w:pos="540"/>
        </w:tabs>
        <w:rPr>
          <w:rFonts w:ascii="GHEA Grapalat" w:hAnsi="GHEA Grapalat" w:cs="Sylfaen"/>
          <w:sz w:val="20"/>
          <w:szCs w:val="20"/>
          <w:lang w:eastAsia="ru-RU"/>
        </w:rPr>
      </w:pPr>
      <w:r w:rsidRPr="006E0A77">
        <w:rPr>
          <w:rFonts w:ascii="GHEA Grapalat" w:hAnsi="GHEA Grapalat" w:cs="Sylfaen"/>
          <w:sz w:val="20"/>
          <w:szCs w:val="20"/>
          <w:lang w:eastAsia="ru-RU"/>
        </w:rPr>
        <w:t xml:space="preserve">                                                                                                  հայտը նախագծած ներկայացուցիչ`</w:t>
      </w:r>
    </w:p>
    <w:p w14:paraId="31DCD7A1" w14:textId="77777777" w:rsidR="007678FA" w:rsidRPr="006E0A7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E0A77" w14:paraId="0B9C6A33" w14:textId="77777777" w:rsidTr="00E53C12">
        <w:trPr>
          <w:tblCellSpacing w:w="7" w:type="dxa"/>
          <w:jc w:val="center"/>
        </w:trPr>
        <w:tc>
          <w:tcPr>
            <w:tcW w:w="0" w:type="auto"/>
            <w:vAlign w:val="center"/>
          </w:tcPr>
          <w:p w14:paraId="004912A2"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0E5C8DD9"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c>
          <w:tcPr>
            <w:tcW w:w="0" w:type="auto"/>
            <w:vAlign w:val="center"/>
          </w:tcPr>
          <w:p w14:paraId="0FBA6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7DC50D4E"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2270029C"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3DA61EC4" w:rsidR="00071D1C" w:rsidRPr="005E1F72" w:rsidRDefault="00071D1C" w:rsidP="000A105C">
      <w:pPr>
        <w:autoSpaceDE w:val="0"/>
        <w:autoSpaceDN w:val="0"/>
        <w:adjustRightInd w:val="0"/>
        <w:rPr>
          <w:rFonts w:ascii="GHEA Grapalat" w:hAnsi="GHEA Grapalat"/>
          <w:lang w:val="hy-AM"/>
        </w:rPr>
      </w:pPr>
      <w:bookmarkStart w:id="8" w:name="_GoBack"/>
      <w:bookmarkEnd w:id="8"/>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A5BFC8" w14:textId="77777777" w:rsidR="00194D59" w:rsidRDefault="00194D59">
      <w:r>
        <w:separator/>
      </w:r>
    </w:p>
  </w:endnote>
  <w:endnote w:type="continuationSeparator" w:id="0">
    <w:p w14:paraId="2FB81288" w14:textId="77777777" w:rsidR="00194D59" w:rsidRDefault="00194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1AE559" w14:textId="77777777" w:rsidR="00194D59" w:rsidRDefault="00194D59">
      <w:r>
        <w:separator/>
      </w:r>
    </w:p>
  </w:footnote>
  <w:footnote w:type="continuationSeparator" w:id="0">
    <w:p w14:paraId="09256658" w14:textId="77777777" w:rsidR="00194D59" w:rsidRDefault="00194D59">
      <w:r>
        <w:continuationSeparator/>
      </w:r>
    </w:p>
  </w:footnote>
  <w:footnote w:id="1">
    <w:p w14:paraId="46AB6E03" w14:textId="77777777" w:rsidR="007A7F45" w:rsidRPr="00755183" w:rsidRDefault="007A7F45"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77777777" w:rsidR="007A7F45" w:rsidRPr="00755183" w:rsidRDefault="007A7F45"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01618A">
        <w:rPr>
          <w:rFonts w:ascii="GHEA Grapalat" w:hAnsi="GHEA Grapalat"/>
          <w:sz w:val="16"/>
          <w:szCs w:val="16"/>
          <w:lang w:val="hy-AM"/>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01618A">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7A7F45" w:rsidRPr="00755183" w:rsidRDefault="007A7F45"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01618A">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7A7F45" w:rsidRPr="00755183" w:rsidRDefault="007A7F45" w:rsidP="00CF2A33">
      <w:pPr>
        <w:jc w:val="both"/>
        <w:rPr>
          <w:rFonts w:ascii="GHEA Grapalat" w:hAnsi="GHEA Grapalat"/>
          <w:sz w:val="16"/>
          <w:szCs w:val="16"/>
          <w:lang w:val="hy-AM" w:eastAsia="ru-RU"/>
        </w:rPr>
      </w:pPr>
    </w:p>
    <w:p w14:paraId="66FF1C50" w14:textId="77777777" w:rsidR="007A7F45" w:rsidRPr="00821851" w:rsidRDefault="007A7F45" w:rsidP="00CF2A33">
      <w:pPr>
        <w:jc w:val="both"/>
        <w:rPr>
          <w:rFonts w:asciiTheme="minorHAnsi" w:hAnsiTheme="minorHAnsi"/>
          <w:lang w:val="hy-AM"/>
        </w:rPr>
      </w:pPr>
    </w:p>
    <w:p w14:paraId="63EE0AFE" w14:textId="77777777" w:rsidR="007A7F45" w:rsidRPr="00821851" w:rsidRDefault="007A7F45" w:rsidP="00CF2A33">
      <w:pPr>
        <w:jc w:val="both"/>
        <w:rPr>
          <w:rFonts w:ascii="GHEA Grapalat" w:hAnsi="GHEA Grapalat" w:cs="Sylfaen"/>
          <w:sz w:val="20"/>
          <w:lang w:val="hy-AM"/>
        </w:rPr>
      </w:pPr>
    </w:p>
  </w:footnote>
  <w:footnote w:id="2">
    <w:p w14:paraId="01CB732C" w14:textId="77777777" w:rsidR="007A7F45" w:rsidRPr="00C67432" w:rsidRDefault="007A7F45"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7A7F45" w:rsidRPr="00D66974" w:rsidRDefault="007A7F45" w:rsidP="009C515F">
      <w:pPr>
        <w:pStyle w:val="FootnoteText"/>
        <w:rPr>
          <w:rFonts w:asciiTheme="minorHAnsi" w:hAnsiTheme="minorHAnsi"/>
          <w:lang w:val="hy-AM"/>
        </w:rPr>
      </w:pPr>
    </w:p>
  </w:footnote>
  <w:footnote w:id="3">
    <w:p w14:paraId="4481AC5F" w14:textId="77777777" w:rsidR="007A7F45" w:rsidRPr="00271034" w:rsidRDefault="007A7F45"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7A7F45" w:rsidRPr="00271034" w:rsidRDefault="007A7F45">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7A7F45" w:rsidRPr="00271034" w:rsidRDefault="007A7F45">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3264E"/>
    <w:multiLevelType w:val="multilevel"/>
    <w:tmpl w:val="6360DE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BD7488"/>
    <w:multiLevelType w:val="multilevel"/>
    <w:tmpl w:val="CD2488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C4573F8"/>
    <w:multiLevelType w:val="multilevel"/>
    <w:tmpl w:val="A85ECF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8" w15:restartNumberingAfterBreak="0">
    <w:nsid w:val="10AA0BAF"/>
    <w:multiLevelType w:val="multilevel"/>
    <w:tmpl w:val="C45225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FE47E2"/>
    <w:multiLevelType w:val="multilevel"/>
    <w:tmpl w:val="FF1206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EC35B8F"/>
    <w:multiLevelType w:val="multilevel"/>
    <w:tmpl w:val="98AC70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CA0077"/>
    <w:multiLevelType w:val="multilevel"/>
    <w:tmpl w:val="F2428C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897520E"/>
    <w:multiLevelType w:val="multilevel"/>
    <w:tmpl w:val="6138F7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B2A1F99"/>
    <w:multiLevelType w:val="multilevel"/>
    <w:tmpl w:val="F3F20A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AF6714"/>
    <w:multiLevelType w:val="multilevel"/>
    <w:tmpl w:val="754EA4F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66594A"/>
    <w:multiLevelType w:val="hybridMultilevel"/>
    <w:tmpl w:val="AAC85EB2"/>
    <w:lvl w:ilvl="0" w:tplc="F1F4C4CE">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1" w15:restartNumberingAfterBreak="0">
    <w:nsid w:val="3A6920BA"/>
    <w:multiLevelType w:val="multilevel"/>
    <w:tmpl w:val="75F0EA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F0B3734"/>
    <w:multiLevelType w:val="multilevel"/>
    <w:tmpl w:val="F11696D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B615B"/>
    <w:multiLevelType w:val="multilevel"/>
    <w:tmpl w:val="3CF291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7463365"/>
    <w:multiLevelType w:val="multilevel"/>
    <w:tmpl w:val="B1384A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0AA0500"/>
    <w:multiLevelType w:val="multilevel"/>
    <w:tmpl w:val="E1C607B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4" w15:restartNumberingAfterBreak="0">
    <w:nsid w:val="7FE07901"/>
    <w:multiLevelType w:val="multilevel"/>
    <w:tmpl w:val="F95841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28"/>
    <w:lvlOverride w:ilvl="0">
      <w:startOverride w:val="1"/>
    </w:lvlOverride>
    <w:lvlOverride w:ilvl="1"/>
    <w:lvlOverride w:ilvl="2"/>
    <w:lvlOverride w:ilvl="3"/>
    <w:lvlOverride w:ilvl="4"/>
    <w:lvlOverride w:ilvl="5"/>
    <w:lvlOverride w:ilvl="6"/>
    <w:lvlOverride w:ilvl="7"/>
    <w:lvlOverride w:ilvl="8"/>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3"/>
  </w:num>
  <w:num w:numId="6">
    <w:abstractNumId w:val="19"/>
  </w:num>
  <w:num w:numId="7">
    <w:abstractNumId w:val="24"/>
  </w:num>
  <w:num w:numId="8">
    <w:abstractNumId w:val="11"/>
  </w:num>
  <w:num w:numId="9">
    <w:abstractNumId w:val="16"/>
  </w:num>
  <w:num w:numId="10">
    <w:abstractNumId w:val="27"/>
  </w:num>
  <w:num w:numId="11">
    <w:abstractNumId w:val="33"/>
  </w:num>
  <w:num w:numId="12">
    <w:abstractNumId w:val="15"/>
  </w:num>
  <w:num w:numId="13">
    <w:abstractNumId w:val="25"/>
  </w:num>
  <w:num w:numId="14">
    <w:abstractNumId w:val="17"/>
  </w:num>
  <w:num w:numId="15">
    <w:abstractNumId w:val="29"/>
  </w:num>
  <w:num w:numId="16">
    <w:abstractNumId w:val="18"/>
  </w:num>
  <w:num w:numId="17">
    <w:abstractNumId w:val="31"/>
  </w:num>
  <w:num w:numId="18">
    <w:abstractNumId w:val="5"/>
  </w:num>
  <w:num w:numId="19">
    <w:abstractNumId w:val="34"/>
  </w:num>
  <w:num w:numId="20">
    <w:abstractNumId w:val="10"/>
  </w:num>
  <w:num w:numId="21">
    <w:abstractNumId w:val="12"/>
  </w:num>
  <w:num w:numId="22">
    <w:abstractNumId w:val="8"/>
  </w:num>
  <w:num w:numId="23">
    <w:abstractNumId w:val="14"/>
  </w:num>
  <w:num w:numId="24">
    <w:abstractNumId w:val="23"/>
  </w:num>
  <w:num w:numId="25">
    <w:abstractNumId w:val="6"/>
  </w:num>
  <w:num w:numId="26">
    <w:abstractNumId w:val="32"/>
  </w:num>
  <w:num w:numId="27">
    <w:abstractNumId w:val="21"/>
  </w:num>
  <w:num w:numId="28">
    <w:abstractNumId w:val="30"/>
  </w:num>
  <w:num w:numId="29">
    <w:abstractNumId w:val="4"/>
  </w:num>
  <w:num w:numId="30">
    <w:abstractNumId w:val="13"/>
  </w:num>
  <w:num w:numId="31">
    <w:abstractNumId w:val="9"/>
  </w:num>
  <w:num w:numId="32">
    <w:abstractNumId w:val="2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618A"/>
    <w:rsid w:val="00017159"/>
    <w:rsid w:val="00017484"/>
    <w:rsid w:val="000206DA"/>
    <w:rsid w:val="00020C83"/>
    <w:rsid w:val="00021831"/>
    <w:rsid w:val="00021C2E"/>
    <w:rsid w:val="00023384"/>
    <w:rsid w:val="000238FE"/>
    <w:rsid w:val="000246E6"/>
    <w:rsid w:val="00025353"/>
    <w:rsid w:val="00026351"/>
    <w:rsid w:val="00026666"/>
    <w:rsid w:val="00026CFE"/>
    <w:rsid w:val="000272DA"/>
    <w:rsid w:val="000275BF"/>
    <w:rsid w:val="0002782D"/>
    <w:rsid w:val="00027F99"/>
    <w:rsid w:val="00030D40"/>
    <w:rsid w:val="000312D9"/>
    <w:rsid w:val="000313A6"/>
    <w:rsid w:val="000320A4"/>
    <w:rsid w:val="000320FC"/>
    <w:rsid w:val="000330A3"/>
    <w:rsid w:val="00033946"/>
    <w:rsid w:val="00033B20"/>
    <w:rsid w:val="0003466E"/>
    <w:rsid w:val="000346E9"/>
    <w:rsid w:val="00034CED"/>
    <w:rsid w:val="000356CC"/>
    <w:rsid w:val="0003630C"/>
    <w:rsid w:val="000367D8"/>
    <w:rsid w:val="00037DDE"/>
    <w:rsid w:val="000408D8"/>
    <w:rsid w:val="00040B8D"/>
    <w:rsid w:val="0004387F"/>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78DB"/>
    <w:rsid w:val="00087A30"/>
    <w:rsid w:val="00090D58"/>
    <w:rsid w:val="000911CA"/>
    <w:rsid w:val="000912C9"/>
    <w:rsid w:val="00091EBC"/>
    <w:rsid w:val="00092A1D"/>
    <w:rsid w:val="00092D0A"/>
    <w:rsid w:val="0009380C"/>
    <w:rsid w:val="0009449B"/>
    <w:rsid w:val="000946A3"/>
    <w:rsid w:val="000947B2"/>
    <w:rsid w:val="000952D8"/>
    <w:rsid w:val="0009584D"/>
    <w:rsid w:val="00095EB1"/>
    <w:rsid w:val="00096865"/>
    <w:rsid w:val="00096F53"/>
    <w:rsid w:val="00097DE8"/>
    <w:rsid w:val="000A0220"/>
    <w:rsid w:val="000A025B"/>
    <w:rsid w:val="000A105C"/>
    <w:rsid w:val="000A1630"/>
    <w:rsid w:val="000A37CE"/>
    <w:rsid w:val="000A4A37"/>
    <w:rsid w:val="000A5B16"/>
    <w:rsid w:val="000A6B75"/>
    <w:rsid w:val="000A72AD"/>
    <w:rsid w:val="000A743E"/>
    <w:rsid w:val="000A7528"/>
    <w:rsid w:val="000B033F"/>
    <w:rsid w:val="000B1088"/>
    <w:rsid w:val="000B259E"/>
    <w:rsid w:val="000B5AE5"/>
    <w:rsid w:val="000B5B35"/>
    <w:rsid w:val="000B6272"/>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A1"/>
    <w:rsid w:val="000D16B6"/>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42C4"/>
    <w:rsid w:val="00124461"/>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CC3"/>
    <w:rsid w:val="001466E7"/>
    <w:rsid w:val="00147086"/>
    <w:rsid w:val="00147CD0"/>
    <w:rsid w:val="00147F14"/>
    <w:rsid w:val="00150CBE"/>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219C"/>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59"/>
    <w:rsid w:val="00194DBD"/>
    <w:rsid w:val="00195835"/>
    <w:rsid w:val="00195F24"/>
    <w:rsid w:val="00196487"/>
    <w:rsid w:val="001979DA"/>
    <w:rsid w:val="001A0B80"/>
    <w:rsid w:val="001A23A6"/>
    <w:rsid w:val="001A2579"/>
    <w:rsid w:val="001A2F72"/>
    <w:rsid w:val="001A3FEC"/>
    <w:rsid w:val="001A43A4"/>
    <w:rsid w:val="001A48BE"/>
    <w:rsid w:val="001A4EF7"/>
    <w:rsid w:val="001A543B"/>
    <w:rsid w:val="001A5BC8"/>
    <w:rsid w:val="001A5C02"/>
    <w:rsid w:val="001A63A5"/>
    <w:rsid w:val="001A656C"/>
    <w:rsid w:val="001B0541"/>
    <w:rsid w:val="001B0D9A"/>
    <w:rsid w:val="001B1370"/>
    <w:rsid w:val="001B1D23"/>
    <w:rsid w:val="001B1FC4"/>
    <w:rsid w:val="001B210E"/>
    <w:rsid w:val="001B21A3"/>
    <w:rsid w:val="001B25D3"/>
    <w:rsid w:val="001B268B"/>
    <w:rsid w:val="001B37D2"/>
    <w:rsid w:val="001B45A9"/>
    <w:rsid w:val="001B478E"/>
    <w:rsid w:val="001B4854"/>
    <w:rsid w:val="001B50B6"/>
    <w:rsid w:val="001B6FCF"/>
    <w:rsid w:val="001B7698"/>
    <w:rsid w:val="001C07C6"/>
    <w:rsid w:val="001C0849"/>
    <w:rsid w:val="001C0888"/>
    <w:rsid w:val="001C0B2D"/>
    <w:rsid w:val="001C129D"/>
    <w:rsid w:val="001C1495"/>
    <w:rsid w:val="001C1AC0"/>
    <w:rsid w:val="001C267B"/>
    <w:rsid w:val="001C3D83"/>
    <w:rsid w:val="001C3F6C"/>
    <w:rsid w:val="001C41F0"/>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4ABC"/>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A7"/>
    <w:rsid w:val="002846B1"/>
    <w:rsid w:val="00284D98"/>
    <w:rsid w:val="00284EEA"/>
    <w:rsid w:val="00285D2B"/>
    <w:rsid w:val="00286298"/>
    <w:rsid w:val="00286AD3"/>
    <w:rsid w:val="0028726A"/>
    <w:rsid w:val="002877FC"/>
    <w:rsid w:val="00287968"/>
    <w:rsid w:val="00287AA0"/>
    <w:rsid w:val="00290D78"/>
    <w:rsid w:val="00291919"/>
    <w:rsid w:val="00291EFF"/>
    <w:rsid w:val="00292155"/>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97CF7"/>
    <w:rsid w:val="002A058F"/>
    <w:rsid w:val="002A059F"/>
    <w:rsid w:val="002A096D"/>
    <w:rsid w:val="002A0CD6"/>
    <w:rsid w:val="002A10B2"/>
    <w:rsid w:val="002A1284"/>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CB2"/>
    <w:rsid w:val="002B4F68"/>
    <w:rsid w:val="002B4FD9"/>
    <w:rsid w:val="002B5F87"/>
    <w:rsid w:val="002B669C"/>
    <w:rsid w:val="002B7388"/>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411"/>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7B9"/>
    <w:rsid w:val="00350C85"/>
    <w:rsid w:val="00350E5E"/>
    <w:rsid w:val="00350F69"/>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438"/>
    <w:rsid w:val="003626E7"/>
    <w:rsid w:val="00362F3A"/>
    <w:rsid w:val="00363298"/>
    <w:rsid w:val="00363335"/>
    <w:rsid w:val="00363627"/>
    <w:rsid w:val="00363E9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A13"/>
    <w:rsid w:val="003B3DCB"/>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07F0"/>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218"/>
    <w:rsid w:val="0041186E"/>
    <w:rsid w:val="00411D9D"/>
    <w:rsid w:val="00412B18"/>
    <w:rsid w:val="00412FF9"/>
    <w:rsid w:val="004134BB"/>
    <w:rsid w:val="00413A8A"/>
    <w:rsid w:val="00416F1E"/>
    <w:rsid w:val="004170FB"/>
    <w:rsid w:val="00417553"/>
    <w:rsid w:val="004175B6"/>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4DA6"/>
    <w:rsid w:val="004550C9"/>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2A73"/>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531F"/>
    <w:rsid w:val="00496328"/>
    <w:rsid w:val="00496E18"/>
    <w:rsid w:val="004974D8"/>
    <w:rsid w:val="00497F18"/>
    <w:rsid w:val="004A0593"/>
    <w:rsid w:val="004A1734"/>
    <w:rsid w:val="004A1C5D"/>
    <w:rsid w:val="004A1CC7"/>
    <w:rsid w:val="004A29A9"/>
    <w:rsid w:val="004A3051"/>
    <w:rsid w:val="004A3507"/>
    <w:rsid w:val="004A4D69"/>
    <w:rsid w:val="004A6E44"/>
    <w:rsid w:val="004A712A"/>
    <w:rsid w:val="004A7722"/>
    <w:rsid w:val="004B0326"/>
    <w:rsid w:val="004B0A7C"/>
    <w:rsid w:val="004B2363"/>
    <w:rsid w:val="004B24A0"/>
    <w:rsid w:val="004B28E1"/>
    <w:rsid w:val="004B29B7"/>
    <w:rsid w:val="004B2F56"/>
    <w:rsid w:val="004B383E"/>
    <w:rsid w:val="004B4580"/>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87F"/>
    <w:rsid w:val="004D1C32"/>
    <w:rsid w:val="004D1E87"/>
    <w:rsid w:val="004D256C"/>
    <w:rsid w:val="004D2727"/>
    <w:rsid w:val="004D28BA"/>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706"/>
    <w:rsid w:val="004E54F5"/>
    <w:rsid w:val="004E5554"/>
    <w:rsid w:val="004E5843"/>
    <w:rsid w:val="004E6217"/>
    <w:rsid w:val="004E6A12"/>
    <w:rsid w:val="004E6E9A"/>
    <w:rsid w:val="004F02AD"/>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FDB"/>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9B0"/>
    <w:rsid w:val="005640C7"/>
    <w:rsid w:val="00564604"/>
    <w:rsid w:val="00564FB7"/>
    <w:rsid w:val="00565307"/>
    <w:rsid w:val="005658EE"/>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238"/>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0C4"/>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934"/>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7B5C"/>
    <w:rsid w:val="00647D15"/>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5A10"/>
    <w:rsid w:val="006A6D19"/>
    <w:rsid w:val="006B0116"/>
    <w:rsid w:val="006B01EC"/>
    <w:rsid w:val="006B0566"/>
    <w:rsid w:val="006B0BF6"/>
    <w:rsid w:val="006B2536"/>
    <w:rsid w:val="006B2824"/>
    <w:rsid w:val="006B2BB8"/>
    <w:rsid w:val="006B2F02"/>
    <w:rsid w:val="006B3482"/>
    <w:rsid w:val="006B38AC"/>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47F0"/>
    <w:rsid w:val="006C4B30"/>
    <w:rsid w:val="006C529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D6731"/>
    <w:rsid w:val="006D7AB0"/>
    <w:rsid w:val="006E0798"/>
    <w:rsid w:val="006E0A77"/>
    <w:rsid w:val="006E0F22"/>
    <w:rsid w:val="006E1318"/>
    <w:rsid w:val="006E2003"/>
    <w:rsid w:val="006E35A0"/>
    <w:rsid w:val="006E35C3"/>
    <w:rsid w:val="006E3FB9"/>
    <w:rsid w:val="006E4901"/>
    <w:rsid w:val="006E49D7"/>
    <w:rsid w:val="006E4BDC"/>
    <w:rsid w:val="006E5E0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02"/>
    <w:rsid w:val="007032AC"/>
    <w:rsid w:val="00703303"/>
    <w:rsid w:val="007035C9"/>
    <w:rsid w:val="0070371B"/>
    <w:rsid w:val="00703BCA"/>
    <w:rsid w:val="00703C74"/>
    <w:rsid w:val="00703F2C"/>
    <w:rsid w:val="00704862"/>
    <w:rsid w:val="00704898"/>
    <w:rsid w:val="00705492"/>
    <w:rsid w:val="00705706"/>
    <w:rsid w:val="00705AF3"/>
    <w:rsid w:val="0070674E"/>
    <w:rsid w:val="00706A4E"/>
    <w:rsid w:val="0070731F"/>
    <w:rsid w:val="00707978"/>
    <w:rsid w:val="00707A60"/>
    <w:rsid w:val="00707B86"/>
    <w:rsid w:val="00711286"/>
    <w:rsid w:val="00712311"/>
    <w:rsid w:val="00712DB8"/>
    <w:rsid w:val="007131F4"/>
    <w:rsid w:val="00713EC9"/>
    <w:rsid w:val="00714C96"/>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4CDC"/>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4CE3"/>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B86"/>
    <w:rsid w:val="00784CB7"/>
    <w:rsid w:val="007862B1"/>
    <w:rsid w:val="00786C86"/>
    <w:rsid w:val="007872E8"/>
    <w:rsid w:val="00787723"/>
    <w:rsid w:val="0078774A"/>
    <w:rsid w:val="007912D3"/>
    <w:rsid w:val="00791764"/>
    <w:rsid w:val="007930C1"/>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9F9"/>
    <w:rsid w:val="007A1A7D"/>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EB"/>
    <w:rsid w:val="007A7F45"/>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13B3"/>
    <w:rsid w:val="007C15C5"/>
    <w:rsid w:val="007C1825"/>
    <w:rsid w:val="007C1D08"/>
    <w:rsid w:val="007C3D16"/>
    <w:rsid w:val="007C3FF3"/>
    <w:rsid w:val="007C46D3"/>
    <w:rsid w:val="007C4876"/>
    <w:rsid w:val="007C49D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1148"/>
    <w:rsid w:val="007F12DE"/>
    <w:rsid w:val="007F1314"/>
    <w:rsid w:val="007F1F51"/>
    <w:rsid w:val="007F2377"/>
    <w:rsid w:val="007F281F"/>
    <w:rsid w:val="007F3495"/>
    <w:rsid w:val="007F3ABC"/>
    <w:rsid w:val="007F503F"/>
    <w:rsid w:val="007F5A5F"/>
    <w:rsid w:val="007F5ED0"/>
    <w:rsid w:val="007F6722"/>
    <w:rsid w:val="007F6EA0"/>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0B5"/>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158"/>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B55"/>
    <w:rsid w:val="00862D37"/>
    <w:rsid w:val="00864522"/>
    <w:rsid w:val="0086524E"/>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5D98"/>
    <w:rsid w:val="008B6255"/>
    <w:rsid w:val="008B73CD"/>
    <w:rsid w:val="008B76CD"/>
    <w:rsid w:val="008B79A2"/>
    <w:rsid w:val="008C01E7"/>
    <w:rsid w:val="008C0E12"/>
    <w:rsid w:val="008C17DA"/>
    <w:rsid w:val="008C17FC"/>
    <w:rsid w:val="008C2DF3"/>
    <w:rsid w:val="008C343E"/>
    <w:rsid w:val="008C353D"/>
    <w:rsid w:val="008C417C"/>
    <w:rsid w:val="008C5FC1"/>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2C99"/>
    <w:rsid w:val="008D3C71"/>
    <w:rsid w:val="008D47D5"/>
    <w:rsid w:val="008D493D"/>
    <w:rsid w:val="008D5016"/>
    <w:rsid w:val="008D5704"/>
    <w:rsid w:val="008D5EE7"/>
    <w:rsid w:val="008D6CA0"/>
    <w:rsid w:val="008D6E32"/>
    <w:rsid w:val="008D6EF8"/>
    <w:rsid w:val="008D77B2"/>
    <w:rsid w:val="008D7FF8"/>
    <w:rsid w:val="008E00F2"/>
    <w:rsid w:val="008E027E"/>
    <w:rsid w:val="008E0902"/>
    <w:rsid w:val="008E1FEB"/>
    <w:rsid w:val="008E24DC"/>
    <w:rsid w:val="008E29C1"/>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1F11"/>
    <w:rsid w:val="008F2365"/>
    <w:rsid w:val="008F2B64"/>
    <w:rsid w:val="008F2B76"/>
    <w:rsid w:val="008F3A1A"/>
    <w:rsid w:val="008F527F"/>
    <w:rsid w:val="008F6B74"/>
    <w:rsid w:val="008F7077"/>
    <w:rsid w:val="008F78BE"/>
    <w:rsid w:val="008F7A2B"/>
    <w:rsid w:val="0090261B"/>
    <w:rsid w:val="00902BB9"/>
    <w:rsid w:val="00902C7B"/>
    <w:rsid w:val="00902D0C"/>
    <w:rsid w:val="009030CA"/>
    <w:rsid w:val="00903252"/>
    <w:rsid w:val="00903898"/>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3AB5"/>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2306"/>
    <w:rsid w:val="00922407"/>
    <w:rsid w:val="009229DF"/>
    <w:rsid w:val="0092302C"/>
    <w:rsid w:val="0092445C"/>
    <w:rsid w:val="00926875"/>
    <w:rsid w:val="009319E6"/>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2E2"/>
    <w:rsid w:val="0094684E"/>
    <w:rsid w:val="009471C4"/>
    <w:rsid w:val="00947D03"/>
    <w:rsid w:val="009513A3"/>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63"/>
    <w:rsid w:val="009A03FD"/>
    <w:rsid w:val="009A05AC"/>
    <w:rsid w:val="009A171D"/>
    <w:rsid w:val="009A1B95"/>
    <w:rsid w:val="009A2FDE"/>
    <w:rsid w:val="009A30B4"/>
    <w:rsid w:val="009A5190"/>
    <w:rsid w:val="009A5EDA"/>
    <w:rsid w:val="009A6B5D"/>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6103"/>
    <w:rsid w:val="009C6265"/>
    <w:rsid w:val="009C7DD3"/>
    <w:rsid w:val="009D03A4"/>
    <w:rsid w:val="009D158E"/>
    <w:rsid w:val="009D2415"/>
    <w:rsid w:val="009D2800"/>
    <w:rsid w:val="009D2847"/>
    <w:rsid w:val="009D295A"/>
    <w:rsid w:val="009D352B"/>
    <w:rsid w:val="009D3747"/>
    <w:rsid w:val="009D3BBE"/>
    <w:rsid w:val="009D47AF"/>
    <w:rsid w:val="009D4EBB"/>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F05A6"/>
    <w:rsid w:val="009F0660"/>
    <w:rsid w:val="009F06BA"/>
    <w:rsid w:val="009F079F"/>
    <w:rsid w:val="009F18D0"/>
    <w:rsid w:val="009F1FF7"/>
    <w:rsid w:val="009F21B2"/>
    <w:rsid w:val="009F337A"/>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1EC"/>
    <w:rsid w:val="00A20B69"/>
    <w:rsid w:val="00A2106F"/>
    <w:rsid w:val="00A222D7"/>
    <w:rsid w:val="00A22504"/>
    <w:rsid w:val="00A22548"/>
    <w:rsid w:val="00A22EB5"/>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DD5"/>
    <w:rsid w:val="00A821AE"/>
    <w:rsid w:val="00A8328A"/>
    <w:rsid w:val="00A83408"/>
    <w:rsid w:val="00A83717"/>
    <w:rsid w:val="00A83758"/>
    <w:rsid w:val="00A8486A"/>
    <w:rsid w:val="00A85C58"/>
    <w:rsid w:val="00A85E5D"/>
    <w:rsid w:val="00A87140"/>
    <w:rsid w:val="00A87FAA"/>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3DF"/>
    <w:rsid w:val="00B339BA"/>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0DC1"/>
    <w:rsid w:val="00B9100A"/>
    <w:rsid w:val="00B925B0"/>
    <w:rsid w:val="00B941D0"/>
    <w:rsid w:val="00B95FE0"/>
    <w:rsid w:val="00B964A0"/>
    <w:rsid w:val="00B96B73"/>
    <w:rsid w:val="00B97237"/>
    <w:rsid w:val="00B975FA"/>
    <w:rsid w:val="00B9796D"/>
    <w:rsid w:val="00B97D91"/>
    <w:rsid w:val="00BA3554"/>
    <w:rsid w:val="00BA539F"/>
    <w:rsid w:val="00BA5D9A"/>
    <w:rsid w:val="00BA632C"/>
    <w:rsid w:val="00BA656E"/>
    <w:rsid w:val="00BB1A5D"/>
    <w:rsid w:val="00BB1C9B"/>
    <w:rsid w:val="00BB3575"/>
    <w:rsid w:val="00BB4ADD"/>
    <w:rsid w:val="00BB500A"/>
    <w:rsid w:val="00BB5299"/>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D7"/>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4FF"/>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112D"/>
    <w:rsid w:val="00C9134D"/>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B98"/>
    <w:rsid w:val="00CD7D5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1A6"/>
    <w:rsid w:val="00CF34D0"/>
    <w:rsid w:val="00CF3B8F"/>
    <w:rsid w:val="00CF41BA"/>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CBC"/>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5FF"/>
    <w:rsid w:val="00D516BE"/>
    <w:rsid w:val="00D522A0"/>
    <w:rsid w:val="00D52680"/>
    <w:rsid w:val="00D52CC7"/>
    <w:rsid w:val="00D52D0B"/>
    <w:rsid w:val="00D53B9C"/>
    <w:rsid w:val="00D540DF"/>
    <w:rsid w:val="00D5440E"/>
    <w:rsid w:val="00D54E6F"/>
    <w:rsid w:val="00D5541F"/>
    <w:rsid w:val="00D5674E"/>
    <w:rsid w:val="00D56C94"/>
    <w:rsid w:val="00D56D2A"/>
    <w:rsid w:val="00D57126"/>
    <w:rsid w:val="00D571F0"/>
    <w:rsid w:val="00D57531"/>
    <w:rsid w:val="00D60E8B"/>
    <w:rsid w:val="00D6114C"/>
    <w:rsid w:val="00D612BC"/>
    <w:rsid w:val="00D619AD"/>
    <w:rsid w:val="00D61B41"/>
    <w:rsid w:val="00D61B60"/>
    <w:rsid w:val="00D61D87"/>
    <w:rsid w:val="00D61ECC"/>
    <w:rsid w:val="00D627D0"/>
    <w:rsid w:val="00D62C0F"/>
    <w:rsid w:val="00D637A7"/>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3A15"/>
    <w:rsid w:val="00D740FE"/>
    <w:rsid w:val="00D7435F"/>
    <w:rsid w:val="00D7484B"/>
    <w:rsid w:val="00D74CCE"/>
    <w:rsid w:val="00D75710"/>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8F9"/>
    <w:rsid w:val="00DA1AF1"/>
    <w:rsid w:val="00DA2289"/>
    <w:rsid w:val="00DA256E"/>
    <w:rsid w:val="00DA2EB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E52"/>
    <w:rsid w:val="00DE51AD"/>
    <w:rsid w:val="00DE574D"/>
    <w:rsid w:val="00DE5B89"/>
    <w:rsid w:val="00DE5BD6"/>
    <w:rsid w:val="00DE65EA"/>
    <w:rsid w:val="00DE7B31"/>
    <w:rsid w:val="00DE7F8F"/>
    <w:rsid w:val="00DF11C4"/>
    <w:rsid w:val="00DF1625"/>
    <w:rsid w:val="00DF19A1"/>
    <w:rsid w:val="00DF33A6"/>
    <w:rsid w:val="00DF5182"/>
    <w:rsid w:val="00DF52A9"/>
    <w:rsid w:val="00DF5B1B"/>
    <w:rsid w:val="00DF68A6"/>
    <w:rsid w:val="00DF6AA5"/>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5390"/>
    <w:rsid w:val="00E35AF8"/>
    <w:rsid w:val="00E36717"/>
    <w:rsid w:val="00E36A86"/>
    <w:rsid w:val="00E37727"/>
    <w:rsid w:val="00E4067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FD6"/>
    <w:rsid w:val="00E61E2C"/>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4171"/>
    <w:rsid w:val="00E85A49"/>
    <w:rsid w:val="00E85B24"/>
    <w:rsid w:val="00E8688A"/>
    <w:rsid w:val="00E876D0"/>
    <w:rsid w:val="00E904E8"/>
    <w:rsid w:val="00E9081E"/>
    <w:rsid w:val="00E9094F"/>
    <w:rsid w:val="00E90E72"/>
    <w:rsid w:val="00E90FD0"/>
    <w:rsid w:val="00E91121"/>
    <w:rsid w:val="00E92272"/>
    <w:rsid w:val="00E92352"/>
    <w:rsid w:val="00E92BAA"/>
    <w:rsid w:val="00E93CA2"/>
    <w:rsid w:val="00E93D66"/>
    <w:rsid w:val="00E942C8"/>
    <w:rsid w:val="00E942FB"/>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E98"/>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A2"/>
    <w:rsid w:val="00EE3CA0"/>
    <w:rsid w:val="00EE3F18"/>
    <w:rsid w:val="00EE4548"/>
    <w:rsid w:val="00EE55F5"/>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4630"/>
    <w:rsid w:val="00EF4BBA"/>
    <w:rsid w:val="00EF4FCE"/>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7C37"/>
    <w:rsid w:val="00F109D7"/>
    <w:rsid w:val="00F11794"/>
    <w:rsid w:val="00F11AC7"/>
    <w:rsid w:val="00F11CD1"/>
    <w:rsid w:val="00F11D4F"/>
    <w:rsid w:val="00F11D9C"/>
    <w:rsid w:val="00F121A0"/>
    <w:rsid w:val="00F124AB"/>
    <w:rsid w:val="00F125C4"/>
    <w:rsid w:val="00F130E4"/>
    <w:rsid w:val="00F13297"/>
    <w:rsid w:val="00F1389B"/>
    <w:rsid w:val="00F13FFF"/>
    <w:rsid w:val="00F141E2"/>
    <w:rsid w:val="00F154A2"/>
    <w:rsid w:val="00F158E8"/>
    <w:rsid w:val="00F15AC0"/>
    <w:rsid w:val="00F15F72"/>
    <w:rsid w:val="00F15FB2"/>
    <w:rsid w:val="00F16173"/>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198"/>
    <w:rsid w:val="00F70A3D"/>
    <w:rsid w:val="00F70E55"/>
    <w:rsid w:val="00F712F0"/>
    <w:rsid w:val="00F71502"/>
    <w:rsid w:val="00F729F8"/>
    <w:rsid w:val="00F733D9"/>
    <w:rsid w:val="00F73CAB"/>
    <w:rsid w:val="00F73EAA"/>
    <w:rsid w:val="00F741A1"/>
    <w:rsid w:val="00F743B3"/>
    <w:rsid w:val="00F7451F"/>
    <w:rsid w:val="00F7467F"/>
    <w:rsid w:val="00F74984"/>
    <w:rsid w:val="00F7548C"/>
    <w:rsid w:val="00F7609B"/>
    <w:rsid w:val="00F7704C"/>
    <w:rsid w:val="00F8049A"/>
    <w:rsid w:val="00F814DD"/>
    <w:rsid w:val="00F81712"/>
    <w:rsid w:val="00F81724"/>
    <w:rsid w:val="00F81B6D"/>
    <w:rsid w:val="00F825AC"/>
    <w:rsid w:val="00F82623"/>
    <w:rsid w:val="00F839B3"/>
    <w:rsid w:val="00F83B76"/>
    <w:rsid w:val="00F83E1D"/>
    <w:rsid w:val="00F8462A"/>
    <w:rsid w:val="00F8477B"/>
    <w:rsid w:val="00F85524"/>
    <w:rsid w:val="00F85DFC"/>
    <w:rsid w:val="00F85F62"/>
    <w:rsid w:val="00F86162"/>
    <w:rsid w:val="00F86C73"/>
    <w:rsid w:val="00F86ED5"/>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316"/>
    <w:rsid w:val="00FE169F"/>
    <w:rsid w:val="00FE20B2"/>
    <w:rsid w:val="00FE242D"/>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20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tender1@minurban.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20tender1@minurban.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83C42-858F-4E7A-B19E-D3832345D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1000</TotalTime>
  <Pages>76</Pages>
  <Words>29021</Words>
  <Characters>165424</Characters>
  <Application>Microsoft Office Word</Application>
  <DocSecurity>0</DocSecurity>
  <Lines>1378</Lines>
  <Paragraphs>388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194057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Nazik Harutyunyan</cp:lastModifiedBy>
  <cp:revision>438</cp:revision>
  <cp:lastPrinted>2024-09-27T10:37:00Z</cp:lastPrinted>
  <dcterms:created xsi:type="dcterms:W3CDTF">2024-05-24T13:11:00Z</dcterms:created>
  <dcterms:modified xsi:type="dcterms:W3CDTF">2025-02-11T10:57:00Z</dcterms:modified>
</cp:coreProperties>
</file>